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D548AF" w:rsidRPr="00331B6C" w:rsidRDefault="002A0209" w:rsidP="00C81F13">
      <w:pPr>
        <w:ind w:left="1276"/>
        <w:jc w:val="right"/>
        <w:rPr>
          <w:rFonts w:asciiTheme="minorHAnsi" w:hAnsiTheme="minorHAnsi" w:cs="Arial"/>
          <w:sz w:val="24"/>
          <w:szCs w:val="24"/>
        </w:rPr>
      </w:pPr>
      <w:r w:rsidRPr="00331B6C">
        <w:rPr>
          <w:rFonts w:asciiTheme="minorHAnsi" w:hAnsiTheme="minorHAnsi"/>
          <w:noProof/>
          <w:sz w:val="24"/>
          <w:szCs w:val="24"/>
          <w:lang w:eastAsia="en-NZ"/>
        </w:rPr>
        <mc:AlternateContent>
          <mc:Choice Requires="wps">
            <w:drawing>
              <wp:anchor distT="0" distB="0" distL="114300" distR="114300" simplePos="0" relativeHeight="251651584" behindDoc="1" locked="0" layoutInCell="1" allowOverlap="1" wp14:anchorId="50AEDFCD" wp14:editId="5FCC9323">
                <wp:simplePos x="0" y="0"/>
                <wp:positionH relativeFrom="column">
                  <wp:posOffset>-321733</wp:posOffset>
                </wp:positionH>
                <wp:positionV relativeFrom="paragraph">
                  <wp:posOffset>-69214</wp:posOffset>
                </wp:positionV>
                <wp:extent cx="6785610" cy="3632200"/>
                <wp:effectExtent l="19050" t="19050" r="15240" b="25400"/>
                <wp:wrapNone/>
                <wp:docPr id="13" name="Rectangle 5" descr="Blue hills"/>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785610" cy="3632200"/>
                        </a:xfrm>
                        <a:prstGeom prst="rect">
                          <a:avLst/>
                        </a:prstGeom>
                        <a:blipFill dpi="0" rotWithShape="1">
                          <a:blip r:embed="rId8">
                            <a:alphaModFix amt="16000"/>
                          </a:blip>
                          <a:srcRect/>
                          <a:stretch>
                            <a:fillRect/>
                          </a:stretch>
                        </a:blipFill>
                        <a:ln w="38100">
                          <a:solidFill>
                            <a:srgbClr val="5F497A"/>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14E1C60" id="Rectangle 5" o:spid="_x0000_s1026" alt="Blue hills" style="position:absolute;margin-left:-25.35pt;margin-top:-5.45pt;width:534.3pt;height:286pt;z-index:-25166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" strokecolor="#5f497a" strokeweight="3pt">
                <v:fill r:id="rId9" o:title="Blue hills" opacity="10486f" recolor="t" rotate="t" type="frame"/>
              </v:rect>
            </w:pict>
          </mc:Fallback>
        </mc:AlternateContent>
      </w:r>
      <w:r w:rsidR="00BE6B9F" w:rsidRPr="00331B6C">
        <w:rPr>
          <w:rFonts w:asciiTheme="minorHAnsi" w:hAnsiTheme="minorHAnsi"/>
          <w:noProof/>
          <w:sz w:val="24"/>
          <w:szCs w:val="24"/>
          <w:lang w:eastAsia="en-NZ"/>
        </w:rPr>
        <mc:AlternateContent>
          <mc:Choice Requires="wps">
            <w:drawing>
              <wp:anchor distT="0" distB="0" distL="114300" distR="114300" simplePos="0" relativeHeight="251649536" behindDoc="0" locked="0" layoutInCell="1" allowOverlap="1" wp14:anchorId="66C30C85" wp14:editId="63C42C40">
                <wp:simplePos x="0" y="0"/>
                <wp:positionH relativeFrom="margin">
                  <wp:posOffset>2876550</wp:posOffset>
                </wp:positionH>
                <wp:positionV relativeFrom="paragraph">
                  <wp:posOffset>54610</wp:posOffset>
                </wp:positionV>
                <wp:extent cx="3457575" cy="424180"/>
                <wp:effectExtent l="0" t="0" r="9525" b="0"/>
                <wp:wrapNone/>
                <wp:docPr id="12"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57575" cy="424180"/>
                        </a:xfrm>
                        <a:prstGeom prst="rect">
                          <a:avLst/>
                        </a:prstGeom>
                        <a:solidFill>
                          <a:srgbClr val="54A277"/>
                        </a:solidFill>
                        <a:ln>
                          <a:noFill/>
                        </a:ln>
                        <a:effectLst/>
                        <a:extLst>
                          <a:ext uri="{91240B29-F687-4F45-9708-019B960494DF}">
                            <a14:hiddenLine xmlns:a14="http://schemas.microsoft.com/office/drawing/2010/main" w="6350">
                              <a:solidFill>
                                <a:srgbClr val="000000"/>
                              </a:solidFill>
                              <a:miter lim="800000"/>
                              <a:headEnd/>
                              <a:tailEnd/>
                            </a14:hiddenLine>
                          </a:ext>
                          <a:ext uri="{AF507438-7753-43E0-B8FC-AC1667EBCBE1}">
                            <a14:hiddenEffects xmlns:a14="http://schemas.microsoft.com/office/drawing/2010/main">
                              <a:effectLst>
                                <a:outerShdw dist="38100" dir="5400000" algn="t" rotWithShape="0">
                                  <a:srgbClr val="000000">
                                    <a:alpha val="39999"/>
                                  </a:srgbClr>
                                </a:outerShdw>
                              </a:effectLst>
                            </a14:hiddenEffects>
                          </a:ext>
                        </a:extLst>
                      </wps:spPr>
                      <wps:txbx>
                        <w:txbxContent>
                          <w:p w:rsidR="00F20C0C" w:rsidRPr="00D05A5C" w:rsidRDefault="00BE6B9F" w:rsidP="008424BC">
                            <w:pPr>
                              <w:rPr>
                                <w:rFonts w:ascii="Calibri" w:hAnsi="Calibri" w:cs="Calibri"/>
                                <w:color w:val="FFFFFF"/>
                                <w:sz w:val="36"/>
                                <w:szCs w:val="36"/>
                                <w:lang w:val="en-US"/>
                              </w:rPr>
                            </w:pPr>
                            <w:r>
                              <w:rPr>
                                <w:rFonts w:ascii="Calibri" w:hAnsi="Calibri" w:cs="Calibri"/>
                                <w:color w:val="FFFFFF"/>
                                <w:sz w:val="36"/>
                                <w:szCs w:val="36"/>
                                <w:lang w:val="en-US"/>
                              </w:rPr>
                              <w:t>10</w:t>
                            </w:r>
                            <w:r w:rsidR="00F20C0C" w:rsidRPr="00480006">
                              <w:rPr>
                                <w:rFonts w:ascii="Calibri" w:hAnsi="Calibri" w:cs="Calibri"/>
                                <w:color w:val="FFFFFF"/>
                                <w:sz w:val="36"/>
                                <w:szCs w:val="36"/>
                                <w:vertAlign w:val="superscript"/>
                                <w:lang w:val="en-US"/>
                              </w:rPr>
                              <w:t>th</w:t>
                            </w:r>
                            <w:r w:rsidR="00F20C0C">
                              <w:rPr>
                                <w:rFonts w:ascii="Calibri" w:hAnsi="Calibri" w:cs="Calibri"/>
                                <w:color w:val="FFFFFF"/>
                                <w:sz w:val="36"/>
                                <w:szCs w:val="36"/>
                                <w:lang w:val="en-US"/>
                              </w:rPr>
                              <w:t xml:space="preserve"> </w:t>
                            </w:r>
                            <w:r>
                              <w:rPr>
                                <w:rFonts w:ascii="Calibri" w:hAnsi="Calibri" w:cs="Calibri"/>
                                <w:color w:val="FFFFFF"/>
                                <w:sz w:val="36"/>
                                <w:szCs w:val="36"/>
                                <w:lang w:val="en-US"/>
                              </w:rPr>
                              <w:t>August</w:t>
                            </w:r>
                            <w:r w:rsidR="00F20C0C">
                              <w:rPr>
                                <w:rFonts w:ascii="Calibri" w:hAnsi="Calibri" w:cs="Calibri"/>
                                <w:color w:val="FFFFFF"/>
                                <w:sz w:val="36"/>
                                <w:szCs w:val="36"/>
                                <w:lang w:val="en-US"/>
                              </w:rPr>
                              <w:t xml:space="preserve"> 2015</w:t>
                            </w:r>
                            <w:r w:rsidR="00F20C0C" w:rsidRPr="00D05A5C">
                              <w:rPr>
                                <w:rFonts w:ascii="Calibri" w:hAnsi="Calibri" w:cs="Calibri"/>
                                <w:color w:val="FFFFFF"/>
                                <w:sz w:val="36"/>
                                <w:szCs w:val="36"/>
                                <w:lang w:val="en-US"/>
                              </w:rPr>
                              <w:t xml:space="preserve"> – Week</w:t>
                            </w:r>
                            <w:r>
                              <w:rPr>
                                <w:rFonts w:ascii="Calibri" w:hAnsi="Calibri" w:cs="Calibri"/>
                                <w:color w:val="FFFFFF"/>
                                <w:sz w:val="36"/>
                                <w:szCs w:val="36"/>
                                <w:lang w:val="en-US"/>
                              </w:rPr>
                              <w:t xml:space="preserve"> 4</w:t>
                            </w:r>
                            <w:r w:rsidR="00F20C0C">
                              <w:rPr>
                                <w:rFonts w:ascii="Calibri" w:hAnsi="Calibri" w:cs="Calibri"/>
                                <w:color w:val="FFFFFF"/>
                                <w:sz w:val="36"/>
                                <w:szCs w:val="36"/>
                                <w:lang w:val="en-US"/>
                              </w:rPr>
                              <w:t>, Term</w:t>
                            </w:r>
                            <w:r>
                              <w:rPr>
                                <w:rFonts w:ascii="Calibri" w:hAnsi="Calibri" w:cs="Calibri"/>
                                <w:color w:val="FFFFFF"/>
                                <w:sz w:val="36"/>
                                <w:szCs w:val="36"/>
                                <w:lang w:val="en-US"/>
                              </w:rPr>
                              <w:t xml:space="preserve"> 3 </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30C0C296" id="_x0000_t202" coordsize="21600,21600" o:spt="202" path="m,l,21600r21600,l21600,xe">
                <v:stroke joinstyle="miter"/>
                <v:path gradientshapeok="t" o:connecttype="rect"/>
              </v:shapetype>
              <v:shape id="Text Box 15" o:spid="_x0000_s1026" type="#_x0000_t202" style="position:absolute;left:0;text-align:left;margin-left:226.5pt;margin-top:4.3pt;width:272.25pt;height:33.4pt;z-index:2516495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" fillcolor="#54a277" stroked="f" strokeweight=".5pt">
                <v:shadow color="black" opacity="26213f" origin=",-.5" offset="0,3pt"/>
                <v:textbox>
                  <w:txbxContent>
                    <w:p w:rsidR="00F20C0C" w:rsidRPr="00D05A5C" w:rsidRDefault="00BE6B9F" w:rsidP="008424BC">
                      <w:pPr>
                        <w:rPr>
                          <w:rFonts w:ascii="Calibri" w:hAnsi="Calibri" w:cs="Calibri"/>
                          <w:color w:val="FFFFFF"/>
                          <w:sz w:val="36"/>
                          <w:szCs w:val="36"/>
                          <w:lang w:val="en-US"/>
                        </w:rPr>
                      </w:pPr>
                      <w:r>
                        <w:rPr>
                          <w:rFonts w:ascii="Calibri" w:hAnsi="Calibri" w:cs="Calibri"/>
                          <w:color w:val="FFFFFF"/>
                          <w:sz w:val="36"/>
                          <w:szCs w:val="36"/>
                          <w:lang w:val="en-US"/>
                        </w:rPr>
                        <w:t>10</w:t>
                      </w:r>
                      <w:r w:rsidR="00F20C0C" w:rsidRPr="00480006">
                        <w:rPr>
                          <w:rFonts w:ascii="Calibri" w:hAnsi="Calibri" w:cs="Calibri"/>
                          <w:color w:val="FFFFFF"/>
                          <w:sz w:val="36"/>
                          <w:szCs w:val="36"/>
                          <w:vertAlign w:val="superscript"/>
                          <w:lang w:val="en-US"/>
                        </w:rPr>
                        <w:t>th</w:t>
                      </w:r>
                      <w:r w:rsidR="00F20C0C">
                        <w:rPr>
                          <w:rFonts w:ascii="Calibri" w:hAnsi="Calibri" w:cs="Calibri"/>
                          <w:color w:val="FFFFFF"/>
                          <w:sz w:val="36"/>
                          <w:szCs w:val="36"/>
                          <w:lang w:val="en-US"/>
                        </w:rPr>
                        <w:t xml:space="preserve"> </w:t>
                      </w:r>
                      <w:r>
                        <w:rPr>
                          <w:rFonts w:ascii="Calibri" w:hAnsi="Calibri" w:cs="Calibri"/>
                          <w:color w:val="FFFFFF"/>
                          <w:sz w:val="36"/>
                          <w:szCs w:val="36"/>
                          <w:lang w:val="en-US"/>
                        </w:rPr>
                        <w:t>August</w:t>
                      </w:r>
                      <w:r w:rsidR="00F20C0C">
                        <w:rPr>
                          <w:rFonts w:ascii="Calibri" w:hAnsi="Calibri" w:cs="Calibri"/>
                          <w:color w:val="FFFFFF"/>
                          <w:sz w:val="36"/>
                          <w:szCs w:val="36"/>
                          <w:lang w:val="en-US"/>
                        </w:rPr>
                        <w:t xml:space="preserve"> 2015</w:t>
                      </w:r>
                      <w:r w:rsidR="00F20C0C" w:rsidRPr="00D05A5C">
                        <w:rPr>
                          <w:rFonts w:ascii="Calibri" w:hAnsi="Calibri" w:cs="Calibri"/>
                          <w:color w:val="FFFFFF"/>
                          <w:sz w:val="36"/>
                          <w:szCs w:val="36"/>
                          <w:lang w:val="en-US"/>
                        </w:rPr>
                        <w:t xml:space="preserve"> – Week</w:t>
                      </w:r>
                      <w:r>
                        <w:rPr>
                          <w:rFonts w:ascii="Calibri" w:hAnsi="Calibri" w:cs="Calibri"/>
                          <w:color w:val="FFFFFF"/>
                          <w:sz w:val="36"/>
                          <w:szCs w:val="36"/>
                          <w:lang w:val="en-US"/>
                        </w:rPr>
                        <w:t xml:space="preserve"> 4</w:t>
                      </w:r>
                      <w:r w:rsidR="00F20C0C">
                        <w:rPr>
                          <w:rFonts w:ascii="Calibri" w:hAnsi="Calibri" w:cs="Calibri"/>
                          <w:color w:val="FFFFFF"/>
                          <w:sz w:val="36"/>
                          <w:szCs w:val="36"/>
                          <w:lang w:val="en-US"/>
                        </w:rPr>
                        <w:t>, Term</w:t>
                      </w:r>
                      <w:r>
                        <w:rPr>
                          <w:rFonts w:ascii="Calibri" w:hAnsi="Calibri" w:cs="Calibri"/>
                          <w:color w:val="FFFFFF"/>
                          <w:sz w:val="36"/>
                          <w:szCs w:val="36"/>
                          <w:lang w:val="en-US"/>
                        </w:rPr>
                        <w:t xml:space="preserve"> 3 </w:t>
                      </w:r>
                    </w:p>
                  </w:txbxContent>
                </v:textbox>
                <w10:wrap anchorx="margin"/>
              </v:shape>
            </w:pict>
          </mc:Fallback>
        </mc:AlternateContent>
      </w:r>
      <w:r w:rsidR="00BE6B9F" w:rsidRPr="00331B6C">
        <w:rPr>
          <w:rFonts w:asciiTheme="minorHAnsi" w:hAnsiTheme="minorHAnsi"/>
          <w:noProof/>
          <w:sz w:val="24"/>
          <w:szCs w:val="24"/>
          <w:lang w:eastAsia="en-NZ"/>
        </w:rPr>
        <w:drawing>
          <wp:anchor distT="0" distB="0" distL="114300" distR="114300" simplePos="0" relativeHeight="251648512" behindDoc="1" locked="0" layoutInCell="1" allowOverlap="1" wp14:anchorId="77E26D3C" wp14:editId="44859CC5">
            <wp:simplePos x="0" y="0"/>
            <wp:positionH relativeFrom="column">
              <wp:posOffset>495935</wp:posOffset>
            </wp:positionH>
            <wp:positionV relativeFrom="paragraph">
              <wp:posOffset>53340</wp:posOffset>
            </wp:positionV>
            <wp:extent cx="4049395" cy="984250"/>
            <wp:effectExtent l="0" t="0" r="0" b="6350"/>
            <wp:wrapTight wrapText="bothSides">
              <wp:wrapPolygon edited="0">
                <wp:start x="6300" y="418"/>
                <wp:lineTo x="2032" y="6271"/>
                <wp:lineTo x="2439" y="7943"/>
                <wp:lineTo x="0" y="11288"/>
                <wp:lineTo x="0" y="12542"/>
                <wp:lineTo x="102" y="17141"/>
                <wp:lineTo x="4471" y="21321"/>
                <wp:lineTo x="6910" y="21321"/>
                <wp:lineTo x="21034" y="21321"/>
                <wp:lineTo x="21034" y="16305"/>
                <wp:lineTo x="20628" y="14632"/>
                <wp:lineTo x="21034" y="11706"/>
                <wp:lineTo x="19612" y="10870"/>
                <wp:lineTo x="9145" y="7943"/>
                <wp:lineTo x="9958" y="6689"/>
                <wp:lineTo x="9653" y="5435"/>
                <wp:lineTo x="7215" y="418"/>
                <wp:lineTo x="6300" y="418"/>
              </wp:wrapPolygon>
            </wp:wrapTight>
            <wp:docPr id="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srcRect t="-5804" r="-2435"/>
                    <a:stretch>
                      <a:fillRect/>
                    </a:stretch>
                  </pic:blipFill>
                  <pic:spPr bwMode="auto">
                    <a:xfrm>
                      <a:off x="0" y="0"/>
                      <a:ext cx="4049395" cy="984250"/>
                    </a:xfrm>
                    <a:prstGeom prst="rect">
                      <a:avLst/>
                    </a:prstGeom>
                    <a:noFill/>
                  </pic:spPr>
                </pic:pic>
              </a:graphicData>
            </a:graphic>
          </wp:anchor>
        </w:drawing>
      </w:r>
      <w:r w:rsidR="00E9364A" w:rsidRPr="00331B6C">
        <w:rPr>
          <w:rFonts w:asciiTheme="minorHAnsi" w:hAnsiTheme="minorHAnsi"/>
          <w:noProof/>
          <w:sz w:val="24"/>
          <w:szCs w:val="24"/>
          <w:lang w:eastAsia="en-NZ"/>
        </w:rPr>
        <mc:AlternateContent>
          <mc:Choice Requires="wps">
            <w:drawing>
              <wp:anchor distT="0" distB="0" distL="114300" distR="114300" simplePos="0" relativeHeight="251650560" behindDoc="0" locked="0" layoutInCell="1" allowOverlap="1" wp14:anchorId="61B925F1" wp14:editId="16F18551">
                <wp:simplePos x="0" y="0"/>
                <wp:positionH relativeFrom="column">
                  <wp:posOffset>-263525</wp:posOffset>
                </wp:positionH>
                <wp:positionV relativeFrom="paragraph">
                  <wp:posOffset>32385</wp:posOffset>
                </wp:positionV>
                <wp:extent cx="568325" cy="3372485"/>
                <wp:effectExtent l="0" t="0" r="3175" b="0"/>
                <wp:wrapNone/>
                <wp:docPr id="14"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8325" cy="3372485"/>
                        </a:xfrm>
                        <a:prstGeom prst="rect">
                          <a:avLst/>
                        </a:prstGeom>
                        <a:solidFill>
                          <a:srgbClr val="54A277"/>
                        </a:solidFill>
                        <a:ln>
                          <a:noFill/>
                        </a:ln>
                        <a:effectLst/>
                        <a:extLst>
                          <a:ext uri="{91240B29-F687-4F45-9708-019B960494DF}">
                            <a14:hiddenLine xmlns:a14="http://schemas.microsoft.com/office/drawing/2010/main" w="6350">
                              <a:solidFill>
                                <a:srgbClr val="000000"/>
                              </a:solidFill>
                              <a:miter lim="800000"/>
                              <a:headEnd/>
                              <a:tailEnd/>
                            </a14:hiddenLine>
                          </a:ext>
                          <a:ext uri="{AF507438-7753-43E0-B8FC-AC1667EBCBE1}">
                            <a14:hiddenEffects xmlns:a14="http://schemas.microsoft.com/office/drawing/2010/main">
                              <a:effectLst>
                                <a:outerShdw dist="38100" dir="2700000" algn="tl" rotWithShape="0">
                                  <a:srgbClr val="000000">
                                    <a:alpha val="39999"/>
                                  </a:srgbClr>
                                </a:outerShdw>
                              </a:effectLst>
                            </a14:hiddenEffects>
                          </a:ext>
                        </a:extLst>
                      </wps:spPr>
                      <wps:txbx>
                        <w:txbxContent>
                          <w:p w:rsidR="00F20C0C" w:rsidRPr="008352AF" w:rsidRDefault="00F20C0C" w:rsidP="00D548AF">
                            <w:pPr>
                              <w:jc w:val="center"/>
                              <w:rPr>
                                <w:rFonts w:ascii="Cacophony Out Loud" w:hAnsi="Cacophony Out Loud" w:cs="Agent Orange"/>
                                <w:color w:val="FFFFFF"/>
                                <w:sz w:val="64"/>
                                <w:szCs w:val="64"/>
                                <w:lang w:val="en-US"/>
                              </w:rPr>
                            </w:pPr>
                            <w:r w:rsidRPr="008352AF">
                              <w:rPr>
                                <w:rFonts w:ascii="Cacophony Out Loud" w:hAnsi="Cacophony Out Loud" w:cs="Consolas"/>
                                <w:color w:val="FFFFFF"/>
                                <w:sz w:val="64"/>
                                <w:szCs w:val="64"/>
                                <w:lang w:val="en-US"/>
                              </w:rPr>
                              <w:t>Newslet</w:t>
                            </w:r>
                            <w:r w:rsidRPr="008352AF">
                              <w:rPr>
                                <w:rFonts w:ascii="Cacophony Out Loud" w:hAnsi="Cacophony Out Loud" w:cs="Agent Orange"/>
                                <w:color w:val="FFFFFF"/>
                                <w:sz w:val="64"/>
                                <w:szCs w:val="64"/>
                                <w:lang w:val="en-US"/>
                              </w:rPr>
                              <w:t>ter</w:t>
                            </w:r>
                          </w:p>
                        </w:txbxContent>
                      </wps:txbx>
                      <wps:bodyPr rot="0" vert="vert270"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1B925F1" id="Text Box 16" o:spid="_x0000_s1027" type="#_x0000_t202" style="position:absolute;left:0;text-align:left;margin-left:-20.75pt;margin-top:2.55pt;width:44.75pt;height:265.55pt;z-index:25165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" fillcolor="#54a277" stroked="f" strokeweight=".5pt">
                <v:shadow color="black" opacity="26213f" origin="-.5,-.5" offset=".74836mm,.74836mm"/>
                <v:textbox style="layout-flow:vertical;mso-layout-flow-alt:bottom-to-top">
                  <w:txbxContent>
                    <w:p w:rsidR="00F20C0C" w:rsidRPr="008352AF" w:rsidRDefault="00F20C0C" w:rsidP="00D548AF">
                      <w:pPr>
                        <w:jc w:val="center"/>
                        <w:rPr>
                          <w:rFonts w:ascii="Cacophony Out Loud" w:hAnsi="Cacophony Out Loud" w:cs="Agent Orange"/>
                          <w:color w:val="FFFFFF"/>
                          <w:sz w:val="64"/>
                          <w:szCs w:val="64"/>
                          <w:lang w:val="en-US"/>
                        </w:rPr>
                      </w:pPr>
                      <w:r w:rsidRPr="008352AF">
                        <w:rPr>
                          <w:rFonts w:ascii="Cacophony Out Loud" w:hAnsi="Cacophony Out Loud" w:cs="Consolas"/>
                          <w:color w:val="FFFFFF"/>
                          <w:sz w:val="64"/>
                          <w:szCs w:val="64"/>
                          <w:lang w:val="en-US"/>
                        </w:rPr>
                        <w:t>Newslet</w:t>
                      </w:r>
                      <w:r w:rsidRPr="008352AF">
                        <w:rPr>
                          <w:rFonts w:ascii="Cacophony Out Loud" w:hAnsi="Cacophony Out Loud" w:cs="Agent Orange"/>
                          <w:color w:val="FFFFFF"/>
                          <w:sz w:val="64"/>
                          <w:szCs w:val="64"/>
                          <w:lang w:val="en-US"/>
                        </w:rPr>
                        <w:t>ter</w:t>
                      </w:r>
                    </w:p>
                  </w:txbxContent>
                </v:textbox>
              </v:shape>
            </w:pict>
          </mc:Fallback>
        </mc:AlternateContent>
      </w:r>
    </w:p>
    <w:p w:rsidR="00DC60D8" w:rsidRPr="00331B6C" w:rsidRDefault="00DC60D8" w:rsidP="00801072">
      <w:pPr>
        <w:pStyle w:val="Heading2"/>
        <w:rPr>
          <w:rFonts w:asciiTheme="minorHAnsi" w:hAnsiTheme="minorHAnsi"/>
          <w:sz w:val="24"/>
          <w:lang w:val="en-NZ"/>
        </w:rPr>
      </w:pPr>
    </w:p>
    <w:p w:rsidR="00BB50F4" w:rsidRPr="00331B6C" w:rsidRDefault="00BB50F4" w:rsidP="00BB50F4">
      <w:pPr>
        <w:rPr>
          <w:rFonts w:asciiTheme="minorHAnsi" w:hAnsiTheme="minorHAnsi" w:cs="Tahoma"/>
          <w:b/>
          <w:bCs/>
          <w:sz w:val="24"/>
          <w:szCs w:val="24"/>
          <w:bdr w:val="single" w:sz="4" w:space="0" w:color="auto"/>
          <w:shd w:val="clear" w:color="auto" w:fill="CCCCCC"/>
        </w:rPr>
      </w:pPr>
    </w:p>
    <w:p w:rsidR="00CE4D23" w:rsidRPr="00331B6C" w:rsidRDefault="00CE4D23" w:rsidP="00D05198">
      <w:pPr>
        <w:tabs>
          <w:tab w:val="left" w:pos="993"/>
        </w:tabs>
        <w:ind w:left="709"/>
        <w:rPr>
          <w:rFonts w:asciiTheme="minorHAnsi" w:hAnsiTheme="minorHAnsi" w:cs="Arial"/>
          <w:sz w:val="24"/>
          <w:szCs w:val="24"/>
        </w:rPr>
      </w:pPr>
    </w:p>
    <w:p w:rsidR="00854296" w:rsidRPr="00331B6C" w:rsidRDefault="00854296" w:rsidP="00D05198">
      <w:pPr>
        <w:tabs>
          <w:tab w:val="left" w:pos="993"/>
        </w:tabs>
        <w:ind w:left="709"/>
        <w:rPr>
          <w:rFonts w:asciiTheme="minorHAnsi" w:hAnsiTheme="minorHAnsi" w:cs="Arial"/>
          <w:sz w:val="24"/>
          <w:szCs w:val="24"/>
        </w:rPr>
      </w:pPr>
    </w:p>
    <w:p w:rsidR="00331B6C" w:rsidRDefault="00331B6C" w:rsidP="00331B6C">
      <w:pPr>
        <w:spacing w:after="120"/>
        <w:jc w:val="both"/>
        <w:rPr>
          <w:rFonts w:asciiTheme="minorHAnsi" w:hAnsiTheme="minorHAnsi" w:cs="Arial"/>
          <w:sz w:val="24"/>
          <w:szCs w:val="24"/>
        </w:rPr>
      </w:pPr>
    </w:p>
    <w:p w:rsidR="003178BA" w:rsidRDefault="00850021" w:rsidP="00A8013D">
      <w:pPr>
        <w:spacing w:after="120"/>
        <w:ind w:left="709"/>
        <w:jc w:val="both"/>
        <w:rPr>
          <w:rFonts w:asciiTheme="minorHAnsi" w:hAnsiTheme="minorHAnsi" w:cs="Calibri"/>
          <w:bCs/>
          <w:color w:val="000000"/>
          <w:sz w:val="22"/>
          <w:szCs w:val="22"/>
        </w:rPr>
      </w:pPr>
      <w:r w:rsidRPr="00A8013D">
        <w:rPr>
          <w:rFonts w:asciiTheme="minorHAnsi" w:hAnsiTheme="minorHAnsi" w:cs="Calibri"/>
          <w:bCs/>
          <w:color w:val="000000"/>
          <w:sz w:val="22"/>
          <w:szCs w:val="22"/>
        </w:rPr>
        <w:t>Dear Parents</w:t>
      </w:r>
      <w:r w:rsidR="003178BA" w:rsidRPr="00A8013D">
        <w:rPr>
          <w:rFonts w:asciiTheme="minorHAnsi" w:hAnsiTheme="minorHAnsi" w:cs="Calibri"/>
          <w:bCs/>
          <w:color w:val="000000"/>
          <w:sz w:val="22"/>
          <w:szCs w:val="22"/>
        </w:rPr>
        <w:t xml:space="preserve"> and Caregive</w:t>
      </w:r>
      <w:r w:rsidR="004E1D9E" w:rsidRPr="00A8013D">
        <w:rPr>
          <w:rFonts w:asciiTheme="minorHAnsi" w:hAnsiTheme="minorHAnsi" w:cs="Calibri"/>
          <w:bCs/>
          <w:color w:val="000000"/>
          <w:sz w:val="22"/>
          <w:szCs w:val="22"/>
        </w:rPr>
        <w:t>r</w:t>
      </w:r>
      <w:r w:rsidR="006E0080" w:rsidRPr="00A8013D">
        <w:rPr>
          <w:rFonts w:asciiTheme="minorHAnsi" w:hAnsiTheme="minorHAnsi" w:cs="Calibri"/>
          <w:bCs/>
          <w:color w:val="000000"/>
          <w:sz w:val="22"/>
          <w:szCs w:val="22"/>
        </w:rPr>
        <w:t>s</w:t>
      </w:r>
    </w:p>
    <w:p w:rsidR="00A4555A" w:rsidRDefault="00A4555A" w:rsidP="00A8013D">
      <w:pPr>
        <w:spacing w:after="120"/>
        <w:ind w:left="709"/>
        <w:jc w:val="both"/>
        <w:rPr>
          <w:rFonts w:asciiTheme="minorHAnsi" w:hAnsiTheme="minorHAnsi" w:cs="Calibri"/>
          <w:bCs/>
          <w:color w:val="000000"/>
          <w:sz w:val="22"/>
          <w:szCs w:val="22"/>
        </w:rPr>
      </w:pPr>
      <w:r>
        <w:rPr>
          <w:rFonts w:asciiTheme="minorHAnsi" w:hAnsiTheme="minorHAnsi" w:cs="Calibri"/>
          <w:bCs/>
          <w:color w:val="000000"/>
          <w:sz w:val="22"/>
          <w:szCs w:val="22"/>
        </w:rPr>
        <w:t>Recently, our whole Board of Trustees attended a professional development (PD) workshop regarding Student Achievement. This was run in conjunction with many other members from our cluster of schools’ boards; Springfield, Sheffield, Darfield Primary, Darfield High, Kirwee, Greendale, Hororata and Glentunnel. The cluster is developing its aims and goals for the future of Malvern students, and this was an opportunity for everyone to learn together and then socialise afterwards.</w:t>
      </w:r>
      <w:r w:rsidR="004D6559">
        <w:rPr>
          <w:rFonts w:asciiTheme="minorHAnsi" w:hAnsiTheme="minorHAnsi" w:cs="Calibri"/>
          <w:bCs/>
          <w:color w:val="000000"/>
          <w:sz w:val="22"/>
          <w:szCs w:val="22"/>
        </w:rPr>
        <w:t xml:space="preserve"> It is important that each school is collaborating</w:t>
      </w:r>
      <w:r w:rsidR="00720DE8">
        <w:rPr>
          <w:rFonts w:asciiTheme="minorHAnsi" w:hAnsiTheme="minorHAnsi" w:cs="Calibri"/>
          <w:bCs/>
          <w:color w:val="000000"/>
          <w:sz w:val="22"/>
          <w:szCs w:val="22"/>
        </w:rPr>
        <w:t>,</w:t>
      </w:r>
      <w:r w:rsidR="004D6559">
        <w:rPr>
          <w:rFonts w:asciiTheme="minorHAnsi" w:hAnsiTheme="minorHAnsi" w:cs="Calibri"/>
          <w:bCs/>
          <w:color w:val="000000"/>
          <w:sz w:val="22"/>
          <w:szCs w:val="22"/>
        </w:rPr>
        <w:t xml:space="preserve"> and sharing strengths and ideas</w:t>
      </w:r>
      <w:r w:rsidR="00720DE8">
        <w:rPr>
          <w:rFonts w:asciiTheme="minorHAnsi" w:hAnsiTheme="minorHAnsi" w:cs="Calibri"/>
          <w:bCs/>
          <w:color w:val="000000"/>
          <w:sz w:val="22"/>
          <w:szCs w:val="22"/>
        </w:rPr>
        <w:t>,</w:t>
      </w:r>
      <w:r w:rsidR="004D6559">
        <w:rPr>
          <w:rFonts w:asciiTheme="minorHAnsi" w:hAnsiTheme="minorHAnsi" w:cs="Calibri"/>
          <w:bCs/>
          <w:color w:val="000000"/>
          <w:sz w:val="22"/>
          <w:szCs w:val="22"/>
        </w:rPr>
        <w:t xml:space="preserve"> in order that our curriculum remains future-focused.</w:t>
      </w:r>
      <w:r w:rsidR="00720DE8">
        <w:rPr>
          <w:rFonts w:asciiTheme="minorHAnsi" w:hAnsiTheme="minorHAnsi" w:cs="Calibri"/>
          <w:bCs/>
          <w:color w:val="000000"/>
          <w:sz w:val="22"/>
          <w:szCs w:val="22"/>
        </w:rPr>
        <w:t xml:space="preserve"> Currently, all the schools have shared their National Standards’ data and from the evidence, the main focus for this year is on improving writing skills, and in particular, boys’ writing. Transitioning between schools from early childhood through to high school and onto tertiary, is also a key area.</w:t>
      </w:r>
      <w:r w:rsidR="00637748">
        <w:rPr>
          <w:rFonts w:asciiTheme="minorHAnsi" w:hAnsiTheme="minorHAnsi" w:cs="Calibri"/>
          <w:bCs/>
          <w:color w:val="000000"/>
          <w:sz w:val="22"/>
          <w:szCs w:val="22"/>
        </w:rPr>
        <w:t xml:space="preserve"> We will keep you posted as we progress.</w:t>
      </w:r>
    </w:p>
    <w:p w:rsidR="00EC5ACE" w:rsidRPr="00C203C6" w:rsidRDefault="00EC5ACE" w:rsidP="002A0209">
      <w:pPr>
        <w:spacing w:before="240"/>
        <w:ind w:right="107" w:firstLine="709"/>
        <w:jc w:val="both"/>
        <w:rPr>
          <w:rFonts w:asciiTheme="minorHAnsi" w:hAnsiTheme="minorHAnsi"/>
          <w:sz w:val="23"/>
          <w:szCs w:val="23"/>
        </w:rPr>
      </w:pPr>
      <w:r w:rsidRPr="00287500">
        <w:rPr>
          <w:rFonts w:asciiTheme="minorHAnsi" w:hAnsiTheme="minorHAnsi" w:cs="Calibri"/>
          <w:bCs/>
          <w:i/>
          <w:color w:val="000000"/>
          <w:sz w:val="24"/>
          <w:szCs w:val="22"/>
        </w:rPr>
        <w:t>Frances Nimmo</w:t>
      </w:r>
    </w:p>
    <w:tbl>
      <w:tblPr>
        <w:tblpPr w:leftFromText="180" w:rightFromText="180" w:vertAnchor="text" w:horzAnchor="margin" w:tblpXSpec="center" w:tblpY="359"/>
        <w:tblW w:w="10598" w:type="dxa"/>
        <w:tblBorders>
          <w:top w:val="single" w:sz="18" w:space="0" w:color="286EB4"/>
          <w:left w:val="single" w:sz="18" w:space="0" w:color="286EB4"/>
          <w:bottom w:val="single" w:sz="18" w:space="0" w:color="286EB4"/>
          <w:right w:val="single" w:sz="18" w:space="0" w:color="286EB4"/>
          <w:insideH w:val="single" w:sz="18" w:space="0" w:color="286EB4"/>
          <w:insideV w:val="single" w:sz="18" w:space="0" w:color="286EB4"/>
        </w:tblBorders>
        <w:tblLook w:val="01E0" w:firstRow="1" w:lastRow="1" w:firstColumn="1" w:lastColumn="1" w:noHBand="0" w:noVBand="0"/>
      </w:tblPr>
      <w:tblGrid>
        <w:gridCol w:w="1101"/>
        <w:gridCol w:w="9497"/>
      </w:tblGrid>
      <w:tr w:rsidR="00690E0D" w:rsidRPr="00331B6C" w:rsidTr="00690E0D">
        <w:trPr>
          <w:trHeight w:val="660"/>
        </w:trPr>
        <w:tc>
          <w:tcPr>
            <w:tcW w:w="1101" w:type="dxa"/>
            <w:shd w:val="clear" w:color="auto" w:fill="C2D69B" w:themeFill="accent3" w:themeFillTint="99"/>
          </w:tcPr>
          <w:p w:rsidR="00690E0D" w:rsidRPr="00D962E8" w:rsidRDefault="00690E0D" w:rsidP="00690E0D">
            <w:pPr>
              <w:spacing w:before="120" w:after="120" w:line="245" w:lineRule="atLeast"/>
              <w:rPr>
                <w:rFonts w:asciiTheme="minorHAnsi" w:hAnsiTheme="minorHAnsi"/>
                <w:b/>
                <w:color w:val="000000"/>
                <w:sz w:val="32"/>
                <w:szCs w:val="22"/>
                <w:lang w:val="en-AU"/>
              </w:rPr>
            </w:pPr>
            <w:r w:rsidRPr="00A91CAC">
              <w:rPr>
                <w:rFonts w:asciiTheme="minorHAnsi" w:hAnsiTheme="minorHAnsi"/>
                <w:b/>
                <w:color w:val="000000"/>
                <w:sz w:val="32"/>
                <w:szCs w:val="22"/>
                <w:lang w:val="en-AU"/>
              </w:rPr>
              <w:t xml:space="preserve">Vision </w:t>
            </w:r>
          </w:p>
        </w:tc>
        <w:tc>
          <w:tcPr>
            <w:tcW w:w="9497" w:type="dxa"/>
            <w:shd w:val="clear" w:color="auto" w:fill="auto"/>
          </w:tcPr>
          <w:p w:rsidR="00690E0D" w:rsidRPr="00A91CAC" w:rsidRDefault="00690E0D" w:rsidP="00690E0D">
            <w:pPr>
              <w:spacing w:before="120" w:after="120"/>
              <w:jc w:val="center"/>
              <w:rPr>
                <w:rFonts w:asciiTheme="minorHAnsi" w:hAnsiTheme="minorHAnsi" w:cs="Arial"/>
                <w:b/>
                <w:i/>
                <w:sz w:val="22"/>
                <w:szCs w:val="22"/>
              </w:rPr>
            </w:pPr>
            <w:r w:rsidRPr="00A91CAC">
              <w:rPr>
                <w:rFonts w:asciiTheme="minorHAnsi" w:hAnsiTheme="minorHAnsi" w:cs="Arial"/>
                <w:b/>
                <w:i/>
                <w:sz w:val="22"/>
                <w:szCs w:val="22"/>
              </w:rPr>
              <w:t>Windwhistle Students will be self-managing, inquiring and enterprising learners, contributing to their communities, and seizing new opportunities, as they strive to be the best they can be.</w:t>
            </w:r>
          </w:p>
        </w:tc>
      </w:tr>
    </w:tbl>
    <w:p w:rsidR="00690E0D" w:rsidRDefault="00690E0D" w:rsidP="00940C84">
      <w:pPr>
        <w:jc w:val="both"/>
        <w:rPr>
          <w:rFonts w:asciiTheme="minorHAnsi" w:hAnsiTheme="minorHAnsi"/>
          <w:sz w:val="22"/>
          <w:szCs w:val="22"/>
        </w:rPr>
      </w:pPr>
    </w:p>
    <w:p w:rsidR="00701B30" w:rsidRDefault="00B33C78" w:rsidP="00F71F96">
      <w:pPr>
        <w:jc w:val="both"/>
        <w:rPr>
          <w:lang w:eastAsia="en-NZ"/>
        </w:rPr>
      </w:pPr>
      <w:r w:rsidRPr="00B33C78">
        <w:rPr>
          <w:rStyle w:val="IntenseEmphasis"/>
          <w:rFonts w:asciiTheme="minorHAnsi" w:hAnsiTheme="minorHAnsi" w:cs="Aharoni"/>
          <w:caps/>
          <w:color w:val="8064A2" w:themeColor="accent4"/>
          <w:sz w:val="24"/>
          <w:szCs w:val="24"/>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Room 1:</w:t>
      </w:r>
      <w:r w:rsidR="00D643E8" w:rsidRPr="00B33C78">
        <w:rPr>
          <w:rFonts w:asciiTheme="minorHAnsi" w:hAnsiTheme="minorHAnsi"/>
          <w:b/>
          <w:caps/>
          <w:color w:val="8064A2" w:themeColor="accent4"/>
          <w:sz w:val="22"/>
          <w:szCs w:val="22"/>
          <w:lang w:eastAsia="en-NZ"/>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r w:rsidR="00701B30" w:rsidRPr="00F71F96">
        <w:rPr>
          <w:rFonts w:asciiTheme="minorHAnsi" w:hAnsiTheme="minorHAnsi"/>
          <w:sz w:val="22"/>
        </w:rPr>
        <w:t xml:space="preserve">Kia </w:t>
      </w:r>
      <w:proofErr w:type="spellStart"/>
      <w:r w:rsidR="00701B30" w:rsidRPr="00F71F96">
        <w:rPr>
          <w:rFonts w:asciiTheme="minorHAnsi" w:hAnsiTheme="minorHAnsi"/>
          <w:sz w:val="22"/>
        </w:rPr>
        <w:t>ora</w:t>
      </w:r>
      <w:proofErr w:type="spellEnd"/>
      <w:r w:rsidR="00701B30" w:rsidRPr="00F71F96">
        <w:rPr>
          <w:rFonts w:asciiTheme="minorHAnsi" w:hAnsiTheme="minorHAnsi"/>
          <w:sz w:val="22"/>
        </w:rPr>
        <w:t xml:space="preserve"> </w:t>
      </w:r>
      <w:proofErr w:type="spellStart"/>
      <w:r w:rsidR="00701B30" w:rsidRPr="00F71F96">
        <w:rPr>
          <w:rFonts w:asciiTheme="minorHAnsi" w:hAnsiTheme="minorHAnsi"/>
          <w:sz w:val="22"/>
        </w:rPr>
        <w:t>koutou</w:t>
      </w:r>
      <w:proofErr w:type="spellEnd"/>
      <w:r w:rsidR="00701B30" w:rsidRPr="00F71F96">
        <w:rPr>
          <w:rFonts w:asciiTheme="minorHAnsi" w:hAnsiTheme="minorHAnsi"/>
          <w:sz w:val="22"/>
        </w:rPr>
        <w:t>.  The next few weeks I have testing days on Tuesdays.  Lucy Cookson will be relieving in our room on those days.  I will still be onsite those days.  We really enjoyed the visit from the Hororata Fire Brigade and thank Bruce, Ant, Ian and Jenny for coming to talk to us (and putting on the lights and siren for us!)  The children have resources that cover what we have learnt and I would like to encourage you all to discuss with your child/</w:t>
      </w:r>
      <w:proofErr w:type="spellStart"/>
      <w:r w:rsidR="00701B30" w:rsidRPr="00F71F96">
        <w:rPr>
          <w:rFonts w:asciiTheme="minorHAnsi" w:hAnsiTheme="minorHAnsi"/>
          <w:sz w:val="22"/>
        </w:rPr>
        <w:t>ren</w:t>
      </w:r>
      <w:proofErr w:type="spellEnd"/>
      <w:r w:rsidR="00701B30" w:rsidRPr="00F71F96">
        <w:rPr>
          <w:rFonts w:asciiTheme="minorHAnsi" w:hAnsiTheme="minorHAnsi"/>
          <w:sz w:val="22"/>
        </w:rPr>
        <w:t xml:space="preserve"> how they would get out of the house in the event of a fire.  Glow-in-the-dark stars along a skirting board are one idea we had.  Parents of our Year 0's please be aware that around this time, your child might suddenly "hit the brick wall"!  After a month at school, the routines become too much and you will probably have tears and tiredness.  A day at home usually cure</w:t>
      </w:r>
      <w:r w:rsidR="002A0209" w:rsidRPr="00F71F96">
        <w:rPr>
          <w:rFonts w:asciiTheme="minorHAnsi" w:hAnsiTheme="minorHAnsi"/>
          <w:sz w:val="22"/>
        </w:rPr>
        <w:t>s</w:t>
      </w:r>
      <w:r w:rsidR="00701B30" w:rsidRPr="00F71F96">
        <w:rPr>
          <w:rFonts w:asciiTheme="minorHAnsi" w:hAnsiTheme="minorHAnsi"/>
          <w:sz w:val="22"/>
        </w:rPr>
        <w:t xml:space="preserve"> this.  We have also had a lot of children sick over the last week as well.  </w:t>
      </w:r>
      <w:proofErr w:type="spellStart"/>
      <w:r w:rsidR="00701B30" w:rsidRPr="00F71F96">
        <w:rPr>
          <w:rFonts w:asciiTheme="minorHAnsi" w:hAnsiTheme="minorHAnsi" w:cs="Tahoma"/>
          <w:sz w:val="22"/>
        </w:rPr>
        <w:t>Ngā</w:t>
      </w:r>
      <w:proofErr w:type="spellEnd"/>
      <w:r w:rsidR="00701B30" w:rsidRPr="00F71F96">
        <w:rPr>
          <w:rFonts w:asciiTheme="minorHAnsi" w:hAnsiTheme="minorHAnsi" w:cs="Tahoma"/>
          <w:sz w:val="22"/>
        </w:rPr>
        <w:t xml:space="preserve"> </w:t>
      </w:r>
      <w:proofErr w:type="spellStart"/>
      <w:r w:rsidR="00701B30" w:rsidRPr="00F71F96">
        <w:rPr>
          <w:rFonts w:asciiTheme="minorHAnsi" w:hAnsiTheme="minorHAnsi" w:cs="Tahoma"/>
          <w:sz w:val="22"/>
        </w:rPr>
        <w:t>mihi</w:t>
      </w:r>
      <w:proofErr w:type="spellEnd"/>
      <w:r w:rsidR="002A0209" w:rsidRPr="00F71F96">
        <w:rPr>
          <w:rFonts w:asciiTheme="minorHAnsi" w:hAnsiTheme="minorHAnsi"/>
          <w:sz w:val="22"/>
          <w:lang w:eastAsia="en-NZ"/>
        </w:rPr>
        <w:t xml:space="preserve"> </w:t>
      </w:r>
      <w:r w:rsidR="00701B30" w:rsidRPr="00F71F96">
        <w:rPr>
          <w:rFonts w:asciiTheme="minorHAnsi" w:hAnsiTheme="minorHAnsi"/>
          <w:sz w:val="22"/>
        </w:rPr>
        <w:t>Jane</w:t>
      </w:r>
      <w:r w:rsidR="002A0209" w:rsidRPr="00F71F96">
        <w:rPr>
          <w:rFonts w:asciiTheme="minorHAnsi" w:hAnsiTheme="minorHAnsi"/>
          <w:sz w:val="22"/>
        </w:rPr>
        <w:t>.</w:t>
      </w:r>
      <w:r w:rsidR="00515216" w:rsidRPr="00515216">
        <w:t xml:space="preserve"> </w:t>
      </w:r>
    </w:p>
    <w:p w:rsidR="007B6121" w:rsidRPr="00940C84" w:rsidRDefault="00515216" w:rsidP="00480006">
      <w:pPr>
        <w:jc w:val="both"/>
        <w:rPr>
          <w:rFonts w:asciiTheme="minorHAnsi" w:hAnsiTheme="minorHAnsi"/>
          <w:sz w:val="22"/>
          <w:szCs w:val="22"/>
          <w:lang w:eastAsia="en-NZ"/>
        </w:rPr>
      </w:pPr>
      <w:r>
        <w:rPr>
          <w:noProof/>
          <w:lang w:eastAsia="en-NZ"/>
        </w:rPr>
        <w:drawing>
          <wp:anchor distT="0" distB="0" distL="114300" distR="114300" simplePos="0" relativeHeight="252002816" behindDoc="0" locked="0" layoutInCell="1" allowOverlap="1" wp14:anchorId="01BB8D61" wp14:editId="132B72B8">
            <wp:simplePos x="0" y="0"/>
            <wp:positionH relativeFrom="margin">
              <wp:align>right</wp:align>
            </wp:positionH>
            <wp:positionV relativeFrom="paragraph">
              <wp:posOffset>12065</wp:posOffset>
            </wp:positionV>
            <wp:extent cx="2242185" cy="1925955"/>
            <wp:effectExtent l="0" t="0" r="5715" b="0"/>
            <wp:wrapThrough wrapText="bothSides">
              <wp:wrapPolygon edited="0">
                <wp:start x="0" y="0"/>
                <wp:lineTo x="0" y="21365"/>
                <wp:lineTo x="21472" y="21365"/>
                <wp:lineTo x="21472" y="0"/>
                <wp:lineTo x="0" y="0"/>
              </wp:wrapPolygon>
            </wp:wrapThrough>
            <wp:docPr id="19" name="Picture 19" descr="C:\Users\Educator\AppData\Local\Microsoft\Windows\Temporary Internet Files\Content.Word\DSCF20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Educator\AppData\Local\Microsoft\Windows\Temporary Internet Files\Content.Word\DSCF2023.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242185" cy="192595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1F414F" w:rsidRPr="00F71F96" w:rsidRDefault="00515216" w:rsidP="00F71F96">
      <w:pPr>
        <w:jc w:val="both"/>
        <w:rPr>
          <w:rFonts w:asciiTheme="minorHAnsi" w:hAnsiTheme="minorHAnsi"/>
          <w:b/>
          <w:caps/>
          <w:sz w:val="22"/>
          <w:szCs w:val="22"/>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sidRPr="001B4542">
        <w:rPr>
          <w:noProof/>
          <w:sz w:val="24"/>
          <w:lang w:eastAsia="en-NZ"/>
        </w:rPr>
        <w:drawing>
          <wp:anchor distT="0" distB="0" distL="114300" distR="114300" simplePos="0" relativeHeight="251986432" behindDoc="0" locked="0" layoutInCell="1" allowOverlap="1" wp14:anchorId="6811862C" wp14:editId="03553196">
            <wp:simplePos x="0" y="0"/>
            <wp:positionH relativeFrom="column">
              <wp:posOffset>-70273</wp:posOffset>
            </wp:positionH>
            <wp:positionV relativeFrom="paragraph">
              <wp:posOffset>1386205</wp:posOffset>
            </wp:positionV>
            <wp:extent cx="1875790" cy="2228850"/>
            <wp:effectExtent l="95250" t="76200" r="86360" b="76200"/>
            <wp:wrapThrough wrapText="bothSides">
              <wp:wrapPolygon edited="0">
                <wp:start x="20312" y="-167"/>
                <wp:lineTo x="-31" y="-1459"/>
                <wp:lineTo x="-560" y="4432"/>
                <wp:lineTo x="-741" y="16269"/>
                <wp:lineTo x="-547" y="21465"/>
                <wp:lineTo x="1640" y="21604"/>
                <wp:lineTo x="2515" y="21660"/>
                <wp:lineTo x="21509" y="20830"/>
                <wp:lineTo x="21789" y="17700"/>
                <wp:lineTo x="21843" y="-70"/>
                <wp:lineTo x="20312" y="-167"/>
              </wp:wrapPolygon>
            </wp:wrapThrough>
            <wp:docPr id="8" name="Picture 8" descr="C:\Users\Educator\AppData\Local\Microsoft\Windows\Temporary Internet Files\Content.Word\IMG_28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Educator\AppData\Local\Microsoft\Windows\Temporary Internet Files\Content.Word\IMG_2815.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rot="21341070">
                      <a:off x="0" y="0"/>
                      <a:ext cx="1875790" cy="2228850"/>
                    </a:xfrm>
                    <a:prstGeom prst="rect">
                      <a:avLst/>
                    </a:prstGeom>
                    <a:noFill/>
                    <a:ln>
                      <a:noFill/>
                    </a:ln>
                  </pic:spPr>
                </pic:pic>
              </a:graphicData>
            </a:graphic>
            <wp14:sizeRelH relativeFrom="page">
              <wp14:pctWidth>0</wp14:pctWidth>
            </wp14:sizeRelH>
            <wp14:sizeRelV relativeFrom="page">
              <wp14:pctHeight>0</wp14:pctHeight>
            </wp14:sizeRelV>
          </wp:anchor>
        </w:drawing>
      </w:r>
      <w:r w:rsidR="00705D1B" w:rsidRPr="00120339">
        <w:rPr>
          <w:rFonts w:asciiTheme="minorHAnsi" w:hAnsiTheme="minorHAnsi"/>
          <w:b/>
          <w:caps/>
          <w:sz w:val="24"/>
          <w:szCs w:val="22"/>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Room 2:</w:t>
      </w:r>
      <w:r w:rsidR="00C203C6">
        <w:rPr>
          <w:rFonts w:asciiTheme="minorHAnsi" w:hAnsiTheme="minorHAnsi"/>
          <w:b/>
          <w:caps/>
          <w:sz w:val="24"/>
          <w:szCs w:val="22"/>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r w:rsidR="00F71F96" w:rsidRPr="00F71F96">
        <w:rPr>
          <w:rFonts w:asciiTheme="minorHAnsi" w:hAnsiTheme="minorHAnsi"/>
          <w:sz w:val="22"/>
          <w:szCs w:val="24"/>
        </w:rPr>
        <w:t>I</w:t>
      </w:r>
      <w:r w:rsidR="00F71F96">
        <w:rPr>
          <w:rFonts w:asciiTheme="minorHAnsi" w:hAnsiTheme="minorHAnsi"/>
          <w:sz w:val="22"/>
          <w:szCs w:val="24"/>
        </w:rPr>
        <w:t>f you are starting to hear the strains of music, including ‘</w:t>
      </w:r>
      <w:proofErr w:type="spellStart"/>
      <w:r w:rsidR="00F71F96">
        <w:rPr>
          <w:rFonts w:asciiTheme="minorHAnsi" w:hAnsiTheme="minorHAnsi"/>
          <w:sz w:val="22"/>
          <w:szCs w:val="24"/>
        </w:rPr>
        <w:t>doh</w:t>
      </w:r>
      <w:proofErr w:type="spellEnd"/>
      <w:r w:rsidR="00F71F96">
        <w:rPr>
          <w:rFonts w:asciiTheme="minorHAnsi" w:hAnsiTheme="minorHAnsi"/>
          <w:sz w:val="22"/>
          <w:szCs w:val="24"/>
        </w:rPr>
        <w:t xml:space="preserve">-a-deer’, coming from your child, you are right! We have just started learning how to play the ukulele! This has been possible through fund-raising earlier in the year. Each Room 2 child has one and they are all different colours. This is a great way to complement the recorder music that they have been learning with Mrs Mehrtens – watch this space! In reading, we are working on paired reading to support fluency, and short stories for comprehension. I am always amazed how quickly, and how well, the students </w:t>
      </w:r>
      <w:proofErr w:type="gramStart"/>
      <w:r w:rsidR="00F71F96">
        <w:rPr>
          <w:rFonts w:asciiTheme="minorHAnsi" w:hAnsiTheme="minorHAnsi"/>
          <w:sz w:val="22"/>
          <w:szCs w:val="24"/>
        </w:rPr>
        <w:t>learn</w:t>
      </w:r>
      <w:proofErr w:type="gramEnd"/>
      <w:r w:rsidR="00F71F96">
        <w:rPr>
          <w:rFonts w:asciiTheme="minorHAnsi" w:hAnsiTheme="minorHAnsi"/>
          <w:sz w:val="22"/>
          <w:szCs w:val="24"/>
        </w:rPr>
        <w:t xml:space="preserve"> their tables – thanks for all the support at home.</w:t>
      </w:r>
    </w:p>
    <w:p w:rsidR="00F71F96" w:rsidRPr="00F71F96" w:rsidRDefault="00F71F96" w:rsidP="00E661AE">
      <w:pPr>
        <w:rPr>
          <w:rFonts w:asciiTheme="minorHAnsi" w:hAnsiTheme="minorHAnsi"/>
          <w:sz w:val="22"/>
          <w:szCs w:val="24"/>
        </w:rPr>
      </w:pPr>
    </w:p>
    <w:p w:rsidR="00C203C6" w:rsidRPr="0063436D" w:rsidRDefault="0063436D" w:rsidP="00C203C6">
      <w:pPr>
        <w:rPr>
          <w:rFonts w:ascii="Britannic Bold" w:hAnsi="Britannic Bold"/>
          <w:b/>
          <w:color w:val="403152" w:themeColor="accent4" w:themeShade="80"/>
          <w:sz w:val="28"/>
        </w:rPr>
      </w:pPr>
      <w:r>
        <w:rPr>
          <w:b/>
          <w:color w:val="FF0000"/>
          <w:sz w:val="28"/>
        </w:rPr>
        <w:t>AUGUST BIRTHDAYS</w:t>
      </w:r>
      <w:r w:rsidRPr="0063436D">
        <w:rPr>
          <w:rFonts w:ascii="Britannic Bold" w:hAnsi="Britannic Bold"/>
          <w:b/>
          <w:color w:val="FF0000"/>
          <w:sz w:val="28"/>
        </w:rPr>
        <w:t xml:space="preserve">: </w:t>
      </w:r>
      <w:r w:rsidRPr="0063436D">
        <w:rPr>
          <w:rFonts w:ascii="Britannic Bold" w:hAnsi="Britannic Bold"/>
          <w:b/>
          <w:color w:val="403152" w:themeColor="accent4" w:themeShade="80"/>
          <w:sz w:val="28"/>
        </w:rPr>
        <w:t>Happy Birthday to Alex, Max, Walter and Georgie</w:t>
      </w:r>
    </w:p>
    <w:p w:rsidR="00D87130" w:rsidRDefault="001B4542" w:rsidP="00515216">
      <w:pPr>
        <w:pStyle w:val="IntenseQuote"/>
        <w:pBdr>
          <w:bottom w:val="none" w:sz="0" w:space="0" w:color="auto"/>
        </w:pBdr>
        <w:rPr>
          <w:color w:val="17365D" w:themeColor="text2" w:themeShade="BF"/>
          <w:sz w:val="22"/>
        </w:rPr>
      </w:pPr>
      <w:r>
        <w:rPr>
          <w:color w:val="17365D" w:themeColor="text2" w:themeShade="BF"/>
          <w:sz w:val="24"/>
        </w:rPr>
        <w:t>Y</w:t>
      </w:r>
      <w:r w:rsidR="00031445" w:rsidRPr="001B4542">
        <w:rPr>
          <w:color w:val="17365D" w:themeColor="text2" w:themeShade="BF"/>
          <w:sz w:val="24"/>
        </w:rPr>
        <w:t>UMMY</w:t>
      </w:r>
      <w:r w:rsidR="00031445" w:rsidRPr="001B4542">
        <w:rPr>
          <w:color w:val="17365D" w:themeColor="text2" w:themeShade="BF"/>
          <w:sz w:val="22"/>
        </w:rPr>
        <w:t xml:space="preserve"> Hot Lunches courtesy of Vanessa and Shane – very </w:t>
      </w:r>
      <w:r w:rsidR="00C553A1" w:rsidRPr="001B4542">
        <w:rPr>
          <w:color w:val="17365D" w:themeColor="text2" w:themeShade="BF"/>
          <w:sz w:val="22"/>
        </w:rPr>
        <w:t>impressed that BOTH parents helped, thank you!</w:t>
      </w:r>
      <w:r>
        <w:rPr>
          <w:color w:val="17365D" w:themeColor="text2" w:themeShade="BF"/>
          <w:sz w:val="22"/>
        </w:rPr>
        <w:t xml:space="preserve"> All the money from both terms’ hot lunches goes towards the ski programme</w:t>
      </w:r>
    </w:p>
    <w:p w:rsidR="00515216" w:rsidRDefault="00515216" w:rsidP="00515216">
      <w:r w:rsidRPr="00E655B5">
        <w:rPr>
          <w:rFonts w:asciiTheme="minorHAnsi" w:hAnsiTheme="minorHAnsi"/>
          <w:b/>
          <w:caps/>
          <w:noProof/>
          <w:sz w:val="24"/>
          <w:szCs w:val="22"/>
          <w:lang w:eastAsia="en-NZ"/>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lastRenderedPageBreak/>
        <w:drawing>
          <wp:anchor distT="0" distB="0" distL="114300" distR="114300" simplePos="0" relativeHeight="251987456" behindDoc="0" locked="0" layoutInCell="1" allowOverlap="1" wp14:anchorId="15CB953F" wp14:editId="3E29431D">
            <wp:simplePos x="0" y="0"/>
            <wp:positionH relativeFrom="column">
              <wp:posOffset>-354119</wp:posOffset>
            </wp:positionH>
            <wp:positionV relativeFrom="paragraph">
              <wp:posOffset>171662</wp:posOffset>
            </wp:positionV>
            <wp:extent cx="3680841" cy="2770851"/>
            <wp:effectExtent l="114300" t="171450" r="129540" b="163195"/>
            <wp:wrapThrough wrapText="bothSides">
              <wp:wrapPolygon edited="0">
                <wp:start x="20432" y="-275"/>
                <wp:lineTo x="150" y="-2458"/>
                <wp:lineTo x="-467" y="7012"/>
                <wp:lineTo x="-416" y="16559"/>
                <wp:lineTo x="-288" y="21493"/>
                <wp:lineTo x="714" y="21609"/>
                <wp:lineTo x="826" y="21621"/>
                <wp:lineTo x="2060" y="21614"/>
                <wp:lineTo x="2172" y="21627"/>
                <wp:lineTo x="21596" y="21475"/>
                <wp:lineTo x="21750" y="19108"/>
                <wp:lineTo x="21768" y="-121"/>
                <wp:lineTo x="20432" y="-275"/>
              </wp:wrapPolygon>
            </wp:wrapThrough>
            <wp:docPr id="1" name="Picture 1" descr="C:\Users\Sally Reeves\AppData\Local\Microsoft\Windows\Temporary Internet Files\Content.Outlook\283WX99K\Girls in the sandpit on a rainy day_July 20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Sally Reeves\AppData\Local\Microsoft\Windows\Temporary Internet Files\Content.Outlook\283WX99K\Girls in the sandpit on a rainy day_July 2015.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rot="21303169">
                      <a:off x="0" y="0"/>
                      <a:ext cx="3680841" cy="2770851"/>
                    </a:xfrm>
                    <a:prstGeom prst="rect">
                      <a:avLst/>
                    </a:prstGeom>
                    <a:noFill/>
                    <a:ln>
                      <a:noFill/>
                    </a:ln>
                  </pic:spPr>
                </pic:pic>
              </a:graphicData>
            </a:graphic>
            <wp14:sizeRelH relativeFrom="page">
              <wp14:pctWidth>0</wp14:pctWidth>
            </wp14:sizeRelH>
            <wp14:sizeRelV relativeFrom="page">
              <wp14:pctHeight>0</wp14:pctHeight>
            </wp14:sizeRelV>
          </wp:anchor>
        </w:drawing>
      </w:r>
    </w:p>
    <w:p w:rsidR="00515216" w:rsidRDefault="00515216" w:rsidP="00515216"/>
    <w:p w:rsidR="00515216" w:rsidRDefault="00515216" w:rsidP="00515216"/>
    <w:p w:rsidR="00515216" w:rsidRDefault="00515216" w:rsidP="00515216"/>
    <w:p w:rsidR="00515216" w:rsidRDefault="00515216" w:rsidP="00515216"/>
    <w:p w:rsidR="00515216" w:rsidRDefault="00515216" w:rsidP="00515216"/>
    <w:p w:rsidR="00515216" w:rsidRPr="00515216" w:rsidRDefault="00515216" w:rsidP="00515216">
      <w:pPr>
        <w:rPr>
          <w:rFonts w:asciiTheme="minorHAnsi" w:hAnsiTheme="minorHAnsi"/>
          <w:b/>
          <w:caps/>
          <w:sz w:val="32"/>
          <w:szCs w:val="22"/>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Pr>
          <w:rFonts w:asciiTheme="minorHAnsi" w:hAnsiTheme="minorHAnsi"/>
          <w:b/>
          <w:caps/>
          <w:color w:val="1F497D" w:themeColor="text2"/>
          <w:sz w:val="32"/>
          <w:szCs w:val="22"/>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t xml:space="preserve">            </w:t>
      </w:r>
      <w:r w:rsidRPr="00515216">
        <w:rPr>
          <w:rFonts w:asciiTheme="minorHAnsi" w:hAnsiTheme="minorHAnsi"/>
          <w:b/>
          <w:caps/>
          <w:color w:val="1F497D" w:themeColor="text2"/>
          <w:sz w:val="32"/>
          <w:szCs w:val="22"/>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t>boys and their trucks</w:t>
      </w:r>
    </w:p>
    <w:p w:rsidR="00515216" w:rsidRDefault="00515216" w:rsidP="00515216"/>
    <w:p w:rsidR="00515216" w:rsidRDefault="00515216" w:rsidP="00515216"/>
    <w:p w:rsidR="00515216" w:rsidRDefault="00515216" w:rsidP="00515216"/>
    <w:p w:rsidR="00515216" w:rsidRPr="00515216" w:rsidRDefault="00515216" w:rsidP="00515216">
      <w:r w:rsidRPr="00E655B5">
        <w:rPr>
          <w:rFonts w:asciiTheme="minorHAnsi" w:hAnsiTheme="minorHAnsi"/>
          <w:b/>
          <w:caps/>
          <w:noProof/>
          <w:sz w:val="24"/>
          <w:szCs w:val="22"/>
          <w:lang w:eastAsia="en-NZ"/>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drawing>
          <wp:anchor distT="0" distB="0" distL="114300" distR="114300" simplePos="0" relativeHeight="251988480" behindDoc="0" locked="0" layoutInCell="1" allowOverlap="1" wp14:anchorId="7FF4B4C7" wp14:editId="69C827A8">
            <wp:simplePos x="0" y="0"/>
            <wp:positionH relativeFrom="page">
              <wp:posOffset>3579072</wp:posOffset>
            </wp:positionH>
            <wp:positionV relativeFrom="paragraph">
              <wp:posOffset>272838</wp:posOffset>
            </wp:positionV>
            <wp:extent cx="3783403" cy="2839298"/>
            <wp:effectExtent l="209550" t="266700" r="198120" b="285115"/>
            <wp:wrapThrough wrapText="bothSides">
              <wp:wrapPolygon edited="0">
                <wp:start x="-240" y="46"/>
                <wp:lineTo x="-314" y="18822"/>
                <wp:lineTo x="-161" y="21137"/>
                <wp:lineTo x="8917" y="21656"/>
                <wp:lineTo x="9024" y="21635"/>
                <wp:lineTo x="20576" y="21657"/>
                <wp:lineTo x="20700" y="21778"/>
                <wp:lineTo x="21775" y="21562"/>
                <wp:lineTo x="21725" y="2664"/>
                <wp:lineTo x="21589" y="493"/>
                <wp:lineTo x="21345" y="-1657"/>
                <wp:lineTo x="12494" y="-170"/>
                <wp:lineTo x="12235" y="-2463"/>
                <wp:lineTo x="620" y="-127"/>
                <wp:lineTo x="-240" y="46"/>
              </wp:wrapPolygon>
            </wp:wrapThrough>
            <wp:docPr id="9" name="Picture 9" descr="C:\Users\Sally Reeves\AppData\Local\Microsoft\Windows\Temporary Internet Files\Content.Outlook\283WX99K\Truck jumps by sandpi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Sally Reeves\AppData\Local\Microsoft\Windows\Temporary Internet Files\Content.Outlook\283WX99K\Truck jumps by sandpit.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rot="514955">
                      <a:off x="0" y="0"/>
                      <a:ext cx="3783403" cy="2839298"/>
                    </a:xfrm>
                    <a:prstGeom prst="rect">
                      <a:avLst/>
                    </a:prstGeom>
                    <a:noFill/>
                    <a:ln>
                      <a:noFill/>
                    </a:ln>
                  </pic:spPr>
                </pic:pic>
              </a:graphicData>
            </a:graphic>
            <wp14:sizeRelH relativeFrom="page">
              <wp14:pctWidth>0</wp14:pctWidth>
            </wp14:sizeRelH>
            <wp14:sizeRelV relativeFrom="page">
              <wp14:pctHeight>0</wp14:pctHeight>
            </wp14:sizeRelV>
          </wp:anchor>
        </w:drawing>
      </w:r>
    </w:p>
    <w:p w:rsidR="00D87130" w:rsidRDefault="00D87130" w:rsidP="00480006">
      <w:pPr>
        <w:rPr>
          <w:rFonts w:asciiTheme="minorHAnsi" w:hAnsiTheme="minorHAnsi"/>
          <w:b/>
          <w:caps/>
          <w:sz w:val="24"/>
          <w:szCs w:val="22"/>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p>
    <w:p w:rsidR="00D87130" w:rsidRDefault="00D87130" w:rsidP="00480006">
      <w:pPr>
        <w:rPr>
          <w:rFonts w:asciiTheme="minorHAnsi" w:hAnsiTheme="minorHAnsi"/>
          <w:b/>
          <w:caps/>
          <w:sz w:val="24"/>
          <w:szCs w:val="22"/>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p>
    <w:p w:rsidR="00FD675E" w:rsidRDefault="00E655B5" w:rsidP="00480006">
      <w:pPr>
        <w:rPr>
          <w:rFonts w:asciiTheme="minorHAnsi" w:hAnsiTheme="minorHAnsi"/>
          <w:b/>
          <w:caps/>
          <w:sz w:val="32"/>
          <w:szCs w:val="22"/>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sidRPr="00515216">
        <w:rPr>
          <w:rFonts w:asciiTheme="minorHAnsi" w:hAnsiTheme="minorHAnsi"/>
          <w:b/>
          <w:caps/>
          <w:sz w:val="32"/>
          <w:szCs w:val="22"/>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Girls in </w:t>
      </w:r>
      <w:r w:rsidR="001B4542" w:rsidRPr="00515216">
        <w:rPr>
          <w:rFonts w:asciiTheme="minorHAnsi" w:hAnsiTheme="minorHAnsi"/>
          <w:b/>
          <w:caps/>
          <w:sz w:val="32"/>
          <w:szCs w:val="22"/>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the </w:t>
      </w:r>
      <w:r w:rsidR="00515216">
        <w:rPr>
          <w:rFonts w:asciiTheme="minorHAnsi" w:hAnsiTheme="minorHAnsi"/>
          <w:b/>
          <w:caps/>
          <w:sz w:val="32"/>
          <w:szCs w:val="22"/>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sandpit on a rainy day</w:t>
      </w:r>
      <w:r w:rsidR="00515216">
        <w:rPr>
          <w:rFonts w:asciiTheme="minorHAnsi" w:hAnsiTheme="minorHAnsi"/>
          <w:b/>
          <w:caps/>
          <w:sz w:val="32"/>
          <w:szCs w:val="22"/>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ab/>
      </w:r>
    </w:p>
    <w:p w:rsidR="00515216" w:rsidRDefault="00515216" w:rsidP="00480006">
      <w:pPr>
        <w:rPr>
          <w:rFonts w:asciiTheme="minorHAnsi" w:hAnsiTheme="minorHAnsi"/>
          <w:b/>
          <w:caps/>
          <w:sz w:val="32"/>
          <w:szCs w:val="22"/>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p>
    <w:p w:rsidR="00515216" w:rsidRDefault="00515216" w:rsidP="00480006">
      <w:pPr>
        <w:rPr>
          <w:rFonts w:asciiTheme="minorHAnsi" w:hAnsiTheme="minorHAnsi"/>
          <w:b/>
          <w:caps/>
          <w:sz w:val="24"/>
          <w:szCs w:val="22"/>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p>
    <w:tbl>
      <w:tblPr>
        <w:tblpPr w:leftFromText="180" w:rightFromText="180" w:vertAnchor="text" w:horzAnchor="margin" w:tblpY="223"/>
        <w:tblW w:w="97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Look w:val="01E0" w:firstRow="1" w:lastRow="1" w:firstColumn="1" w:lastColumn="1" w:noHBand="0" w:noVBand="0"/>
      </w:tblPr>
      <w:tblGrid>
        <w:gridCol w:w="1475"/>
        <w:gridCol w:w="1610"/>
        <w:gridCol w:w="6707"/>
      </w:tblGrid>
      <w:tr w:rsidR="00701B30" w:rsidRPr="00507C43" w:rsidTr="00701B30">
        <w:trPr>
          <w:trHeight w:val="651"/>
        </w:trPr>
        <w:tc>
          <w:tcPr>
            <w:tcW w:w="9792" w:type="dxa"/>
            <w:gridSpan w:val="3"/>
            <w:tcBorders>
              <w:bottom w:val="single" w:sz="4" w:space="0" w:color="auto"/>
            </w:tcBorders>
            <w:shd w:val="clear" w:color="auto" w:fill="C2D69B" w:themeFill="accent3" w:themeFillTint="99"/>
          </w:tcPr>
          <w:p w:rsidR="00701B30" w:rsidRPr="00507C43" w:rsidRDefault="00701B30" w:rsidP="00701B30">
            <w:pPr>
              <w:spacing w:before="240" w:line="276" w:lineRule="auto"/>
              <w:ind w:left="-284"/>
              <w:jc w:val="center"/>
              <w:rPr>
                <w:rFonts w:ascii="Arial Black" w:hAnsi="Arial Black" w:cs="Arial"/>
                <w:b/>
                <w:sz w:val="28"/>
                <w:szCs w:val="36"/>
              </w:rPr>
            </w:pPr>
            <w:r w:rsidRPr="00D962E8">
              <w:rPr>
                <w:rFonts w:ascii="Arial Black" w:hAnsi="Arial Black"/>
                <w:b/>
                <w:color w:val="E36C0A" w:themeColor="accent6" w:themeShade="BF"/>
                <w:sz w:val="36"/>
                <w:szCs w:val="36"/>
              </w:rPr>
              <w:t xml:space="preserve">TERM </w:t>
            </w:r>
            <w:r>
              <w:rPr>
                <w:rFonts w:ascii="Arial Black" w:hAnsi="Arial Black"/>
                <w:b/>
                <w:color w:val="E36C0A" w:themeColor="accent6" w:themeShade="BF"/>
                <w:sz w:val="36"/>
                <w:szCs w:val="36"/>
              </w:rPr>
              <w:t>3</w:t>
            </w:r>
            <w:r w:rsidRPr="00D962E8">
              <w:rPr>
                <w:rFonts w:ascii="Arial Black" w:hAnsi="Arial Black"/>
                <w:b/>
                <w:color w:val="E36C0A" w:themeColor="accent6" w:themeShade="BF"/>
                <w:sz w:val="36"/>
                <w:szCs w:val="36"/>
              </w:rPr>
              <w:t xml:space="preserve"> DIARY 2015</w:t>
            </w:r>
          </w:p>
        </w:tc>
      </w:tr>
      <w:tr w:rsidR="00701B30" w:rsidRPr="00507C43" w:rsidTr="00701B30">
        <w:trPr>
          <w:trHeight w:val="644"/>
        </w:trPr>
        <w:tc>
          <w:tcPr>
            <w:tcW w:w="1475" w:type="dxa"/>
            <w:tcBorders>
              <w:top w:val="single" w:sz="4" w:space="0" w:color="auto"/>
              <w:bottom w:val="single" w:sz="4" w:space="0" w:color="auto"/>
            </w:tcBorders>
            <w:shd w:val="clear" w:color="auto" w:fill="C2D69B" w:themeFill="accent3" w:themeFillTint="99"/>
          </w:tcPr>
          <w:p w:rsidR="00701B30" w:rsidRDefault="00701B30" w:rsidP="00701B30">
            <w:pPr>
              <w:tabs>
                <w:tab w:val="center" w:pos="442"/>
              </w:tabs>
              <w:spacing w:line="276" w:lineRule="auto"/>
              <w:rPr>
                <w:rFonts w:asciiTheme="minorHAnsi" w:hAnsiTheme="minorHAnsi"/>
                <w:b/>
                <w:sz w:val="24"/>
                <w:szCs w:val="24"/>
              </w:rPr>
            </w:pPr>
            <w:r>
              <w:rPr>
                <w:rFonts w:asciiTheme="minorHAnsi" w:hAnsiTheme="minorHAnsi"/>
                <w:b/>
                <w:sz w:val="24"/>
                <w:szCs w:val="24"/>
              </w:rPr>
              <w:t>Week 5</w:t>
            </w:r>
          </w:p>
        </w:tc>
        <w:tc>
          <w:tcPr>
            <w:tcW w:w="1610" w:type="dxa"/>
            <w:tcBorders>
              <w:top w:val="single" w:sz="4" w:space="0" w:color="auto"/>
              <w:bottom w:val="single" w:sz="4" w:space="0" w:color="auto"/>
            </w:tcBorders>
            <w:shd w:val="clear" w:color="auto" w:fill="C2D69B" w:themeFill="accent3" w:themeFillTint="99"/>
          </w:tcPr>
          <w:p w:rsidR="00701B30" w:rsidRDefault="00701B30" w:rsidP="00701B30">
            <w:pPr>
              <w:spacing w:line="276" w:lineRule="auto"/>
              <w:rPr>
                <w:rFonts w:asciiTheme="minorHAnsi" w:hAnsiTheme="minorHAnsi" w:cs="Arial"/>
                <w:b/>
                <w:sz w:val="24"/>
                <w:szCs w:val="24"/>
              </w:rPr>
            </w:pPr>
            <w:r>
              <w:rPr>
                <w:rFonts w:asciiTheme="minorHAnsi" w:hAnsiTheme="minorHAnsi" w:cs="Arial"/>
                <w:b/>
                <w:sz w:val="24"/>
                <w:szCs w:val="24"/>
              </w:rPr>
              <w:t>Tues 18 Aug</w:t>
            </w:r>
          </w:p>
        </w:tc>
        <w:tc>
          <w:tcPr>
            <w:tcW w:w="6707" w:type="dxa"/>
            <w:tcBorders>
              <w:top w:val="single" w:sz="4" w:space="0" w:color="auto"/>
              <w:bottom w:val="single" w:sz="4" w:space="0" w:color="auto"/>
            </w:tcBorders>
            <w:shd w:val="clear" w:color="auto" w:fill="C2D69B" w:themeFill="accent3" w:themeFillTint="99"/>
          </w:tcPr>
          <w:p w:rsidR="00701B30" w:rsidRDefault="00701B30" w:rsidP="00701B30">
            <w:pPr>
              <w:spacing w:line="276" w:lineRule="auto"/>
              <w:ind w:left="-284"/>
              <w:jc w:val="center"/>
              <w:rPr>
                <w:rFonts w:asciiTheme="minorHAnsi" w:hAnsiTheme="minorHAnsi" w:cs="Arial"/>
                <w:b/>
                <w:sz w:val="24"/>
                <w:szCs w:val="24"/>
              </w:rPr>
            </w:pPr>
            <w:r>
              <w:rPr>
                <w:rFonts w:asciiTheme="minorHAnsi" w:hAnsiTheme="minorHAnsi" w:cs="Arial"/>
                <w:b/>
                <w:sz w:val="24"/>
                <w:szCs w:val="24"/>
              </w:rPr>
              <w:t>Darfield High School Year 7 Dean visit 10am</w:t>
            </w:r>
            <w:r w:rsidR="001B4542">
              <w:rPr>
                <w:rFonts w:asciiTheme="minorHAnsi" w:hAnsiTheme="minorHAnsi" w:cs="Arial"/>
                <w:b/>
                <w:sz w:val="24"/>
                <w:szCs w:val="24"/>
              </w:rPr>
              <w:t xml:space="preserve"> – Room 2 (Parents welcome)</w:t>
            </w:r>
          </w:p>
        </w:tc>
      </w:tr>
      <w:tr w:rsidR="00701B30" w:rsidRPr="00507C43" w:rsidTr="00701B30">
        <w:trPr>
          <w:trHeight w:val="644"/>
        </w:trPr>
        <w:tc>
          <w:tcPr>
            <w:tcW w:w="1475" w:type="dxa"/>
            <w:tcBorders>
              <w:top w:val="single" w:sz="4" w:space="0" w:color="auto"/>
              <w:bottom w:val="single" w:sz="4" w:space="0" w:color="auto"/>
            </w:tcBorders>
            <w:shd w:val="clear" w:color="auto" w:fill="C2D69B" w:themeFill="accent3" w:themeFillTint="99"/>
          </w:tcPr>
          <w:p w:rsidR="00701B30" w:rsidRDefault="00701B30" w:rsidP="00701B30">
            <w:pPr>
              <w:tabs>
                <w:tab w:val="center" w:pos="442"/>
              </w:tabs>
              <w:spacing w:line="276" w:lineRule="auto"/>
              <w:rPr>
                <w:rFonts w:asciiTheme="minorHAnsi" w:hAnsiTheme="minorHAnsi"/>
                <w:b/>
                <w:sz w:val="24"/>
                <w:szCs w:val="24"/>
              </w:rPr>
            </w:pPr>
            <w:r>
              <w:rPr>
                <w:rFonts w:asciiTheme="minorHAnsi" w:hAnsiTheme="minorHAnsi"/>
                <w:b/>
                <w:sz w:val="24"/>
                <w:szCs w:val="24"/>
              </w:rPr>
              <w:t>Week 7</w:t>
            </w:r>
          </w:p>
          <w:p w:rsidR="00701B30" w:rsidRDefault="00701B30" w:rsidP="00701B30">
            <w:pPr>
              <w:tabs>
                <w:tab w:val="center" w:pos="442"/>
              </w:tabs>
              <w:spacing w:line="276" w:lineRule="auto"/>
              <w:rPr>
                <w:rFonts w:asciiTheme="minorHAnsi" w:hAnsiTheme="minorHAnsi"/>
                <w:b/>
                <w:sz w:val="24"/>
                <w:szCs w:val="24"/>
              </w:rPr>
            </w:pPr>
          </w:p>
        </w:tc>
        <w:tc>
          <w:tcPr>
            <w:tcW w:w="1610" w:type="dxa"/>
            <w:tcBorders>
              <w:top w:val="single" w:sz="4" w:space="0" w:color="auto"/>
              <w:bottom w:val="single" w:sz="4" w:space="0" w:color="auto"/>
            </w:tcBorders>
            <w:shd w:val="clear" w:color="auto" w:fill="C2D69B" w:themeFill="accent3" w:themeFillTint="99"/>
          </w:tcPr>
          <w:p w:rsidR="001B4542" w:rsidRDefault="001B4542" w:rsidP="00701B30">
            <w:pPr>
              <w:spacing w:line="276" w:lineRule="auto"/>
              <w:rPr>
                <w:rFonts w:asciiTheme="minorHAnsi" w:hAnsiTheme="minorHAnsi" w:cs="Arial"/>
                <w:b/>
                <w:sz w:val="24"/>
                <w:szCs w:val="24"/>
              </w:rPr>
            </w:pPr>
            <w:r>
              <w:rPr>
                <w:rFonts w:asciiTheme="minorHAnsi" w:hAnsiTheme="minorHAnsi" w:cs="Arial"/>
                <w:b/>
                <w:sz w:val="24"/>
                <w:szCs w:val="24"/>
              </w:rPr>
              <w:t>Mon 31 Aug</w:t>
            </w:r>
          </w:p>
          <w:p w:rsidR="00701B30" w:rsidRDefault="00701B30" w:rsidP="00701B30">
            <w:pPr>
              <w:spacing w:line="276" w:lineRule="auto"/>
              <w:rPr>
                <w:rFonts w:asciiTheme="minorHAnsi" w:hAnsiTheme="minorHAnsi" w:cs="Arial"/>
                <w:b/>
                <w:sz w:val="24"/>
                <w:szCs w:val="24"/>
              </w:rPr>
            </w:pPr>
            <w:r>
              <w:rPr>
                <w:rFonts w:asciiTheme="minorHAnsi" w:hAnsiTheme="minorHAnsi" w:cs="Arial"/>
                <w:b/>
                <w:sz w:val="24"/>
                <w:szCs w:val="24"/>
              </w:rPr>
              <w:t>Tues 01 Sept</w:t>
            </w:r>
          </w:p>
        </w:tc>
        <w:tc>
          <w:tcPr>
            <w:tcW w:w="6707" w:type="dxa"/>
            <w:tcBorders>
              <w:top w:val="single" w:sz="4" w:space="0" w:color="auto"/>
              <w:bottom w:val="single" w:sz="4" w:space="0" w:color="auto"/>
            </w:tcBorders>
            <w:shd w:val="clear" w:color="auto" w:fill="C2D69B" w:themeFill="accent3" w:themeFillTint="99"/>
          </w:tcPr>
          <w:p w:rsidR="001B4542" w:rsidRDefault="001B4542" w:rsidP="00701B30">
            <w:pPr>
              <w:spacing w:line="276" w:lineRule="auto"/>
              <w:ind w:left="-284"/>
              <w:jc w:val="center"/>
              <w:rPr>
                <w:rFonts w:asciiTheme="minorHAnsi" w:hAnsiTheme="minorHAnsi" w:cs="Arial"/>
                <w:b/>
                <w:sz w:val="24"/>
                <w:szCs w:val="24"/>
              </w:rPr>
            </w:pPr>
            <w:r>
              <w:rPr>
                <w:rFonts w:asciiTheme="minorHAnsi" w:hAnsiTheme="minorHAnsi" w:cs="Arial"/>
                <w:b/>
                <w:sz w:val="24"/>
                <w:szCs w:val="24"/>
              </w:rPr>
              <w:t>BOT Meeting school library 5.30pm</w:t>
            </w:r>
          </w:p>
          <w:p w:rsidR="00701B30" w:rsidRDefault="00701B30" w:rsidP="001B4542">
            <w:pPr>
              <w:spacing w:line="276" w:lineRule="auto"/>
              <w:ind w:left="-284"/>
              <w:jc w:val="center"/>
              <w:rPr>
                <w:rFonts w:asciiTheme="minorHAnsi" w:hAnsiTheme="minorHAnsi" w:cs="Arial"/>
                <w:b/>
                <w:sz w:val="24"/>
                <w:szCs w:val="24"/>
              </w:rPr>
            </w:pPr>
            <w:r>
              <w:rPr>
                <w:rFonts w:asciiTheme="minorHAnsi" w:hAnsiTheme="minorHAnsi" w:cs="Arial"/>
                <w:b/>
                <w:sz w:val="24"/>
                <w:szCs w:val="24"/>
              </w:rPr>
              <w:t>Mobile Library 1pm</w:t>
            </w:r>
          </w:p>
        </w:tc>
      </w:tr>
      <w:tr w:rsidR="00701B30" w:rsidRPr="00507C43" w:rsidTr="00701B30">
        <w:trPr>
          <w:trHeight w:val="406"/>
        </w:trPr>
        <w:tc>
          <w:tcPr>
            <w:tcW w:w="1475" w:type="dxa"/>
            <w:tcBorders>
              <w:top w:val="single" w:sz="4" w:space="0" w:color="auto"/>
              <w:bottom w:val="single" w:sz="4" w:space="0" w:color="auto"/>
            </w:tcBorders>
            <w:shd w:val="clear" w:color="auto" w:fill="C2D69B" w:themeFill="accent3" w:themeFillTint="99"/>
          </w:tcPr>
          <w:p w:rsidR="00701B30" w:rsidRDefault="00701B30" w:rsidP="00701B30">
            <w:pPr>
              <w:tabs>
                <w:tab w:val="center" w:pos="442"/>
              </w:tabs>
              <w:spacing w:line="276" w:lineRule="auto"/>
              <w:rPr>
                <w:rFonts w:asciiTheme="minorHAnsi" w:hAnsiTheme="minorHAnsi"/>
                <w:b/>
                <w:sz w:val="24"/>
                <w:szCs w:val="24"/>
              </w:rPr>
            </w:pPr>
            <w:r>
              <w:rPr>
                <w:rFonts w:asciiTheme="minorHAnsi" w:hAnsiTheme="minorHAnsi"/>
                <w:b/>
                <w:sz w:val="24"/>
                <w:szCs w:val="24"/>
              </w:rPr>
              <w:t>Week 8</w:t>
            </w:r>
          </w:p>
        </w:tc>
        <w:tc>
          <w:tcPr>
            <w:tcW w:w="1610" w:type="dxa"/>
            <w:tcBorders>
              <w:top w:val="single" w:sz="4" w:space="0" w:color="auto"/>
              <w:bottom w:val="single" w:sz="4" w:space="0" w:color="auto"/>
            </w:tcBorders>
            <w:shd w:val="clear" w:color="auto" w:fill="C2D69B" w:themeFill="accent3" w:themeFillTint="99"/>
          </w:tcPr>
          <w:p w:rsidR="00701B30" w:rsidRDefault="00701B30" w:rsidP="00701B30">
            <w:pPr>
              <w:spacing w:line="276" w:lineRule="auto"/>
              <w:rPr>
                <w:rFonts w:asciiTheme="minorHAnsi" w:hAnsiTheme="minorHAnsi" w:cs="Arial"/>
                <w:b/>
                <w:sz w:val="24"/>
                <w:szCs w:val="24"/>
              </w:rPr>
            </w:pPr>
            <w:r>
              <w:rPr>
                <w:rFonts w:asciiTheme="minorHAnsi" w:hAnsiTheme="minorHAnsi" w:cs="Arial"/>
                <w:b/>
                <w:sz w:val="24"/>
                <w:szCs w:val="24"/>
              </w:rPr>
              <w:t>Thurs 10 Sept</w:t>
            </w:r>
          </w:p>
        </w:tc>
        <w:tc>
          <w:tcPr>
            <w:tcW w:w="6707" w:type="dxa"/>
            <w:tcBorders>
              <w:top w:val="single" w:sz="4" w:space="0" w:color="auto"/>
              <w:bottom w:val="single" w:sz="4" w:space="0" w:color="auto"/>
            </w:tcBorders>
            <w:shd w:val="clear" w:color="auto" w:fill="C2D69B" w:themeFill="accent3" w:themeFillTint="99"/>
          </w:tcPr>
          <w:p w:rsidR="00701B30" w:rsidRDefault="00701B30" w:rsidP="00701B30">
            <w:pPr>
              <w:spacing w:line="276" w:lineRule="auto"/>
              <w:ind w:left="-284"/>
              <w:jc w:val="center"/>
              <w:rPr>
                <w:rFonts w:asciiTheme="minorHAnsi" w:hAnsiTheme="minorHAnsi" w:cs="Arial"/>
                <w:b/>
                <w:sz w:val="24"/>
                <w:szCs w:val="24"/>
              </w:rPr>
            </w:pPr>
            <w:r>
              <w:rPr>
                <w:rFonts w:asciiTheme="minorHAnsi" w:hAnsiTheme="minorHAnsi" w:cs="Arial"/>
                <w:b/>
                <w:sz w:val="24"/>
                <w:szCs w:val="24"/>
              </w:rPr>
              <w:t>Staff Personal Development - Student ½ day – first bus leaving school 12.30pm</w:t>
            </w:r>
          </w:p>
        </w:tc>
      </w:tr>
      <w:tr w:rsidR="00701B30" w:rsidRPr="00507C43" w:rsidTr="00701B30">
        <w:trPr>
          <w:trHeight w:val="688"/>
        </w:trPr>
        <w:tc>
          <w:tcPr>
            <w:tcW w:w="1475" w:type="dxa"/>
            <w:tcBorders>
              <w:top w:val="single" w:sz="4" w:space="0" w:color="auto"/>
              <w:bottom w:val="single" w:sz="4" w:space="0" w:color="auto"/>
            </w:tcBorders>
            <w:shd w:val="clear" w:color="auto" w:fill="C2D69B" w:themeFill="accent3" w:themeFillTint="99"/>
          </w:tcPr>
          <w:p w:rsidR="00701B30" w:rsidRDefault="00701B30" w:rsidP="00701B30">
            <w:pPr>
              <w:tabs>
                <w:tab w:val="center" w:pos="442"/>
              </w:tabs>
              <w:spacing w:line="276" w:lineRule="auto"/>
              <w:rPr>
                <w:rFonts w:asciiTheme="minorHAnsi" w:hAnsiTheme="minorHAnsi"/>
                <w:b/>
                <w:sz w:val="24"/>
                <w:szCs w:val="24"/>
              </w:rPr>
            </w:pPr>
            <w:r>
              <w:rPr>
                <w:rFonts w:asciiTheme="minorHAnsi" w:hAnsiTheme="minorHAnsi"/>
                <w:b/>
                <w:sz w:val="24"/>
                <w:szCs w:val="24"/>
              </w:rPr>
              <w:t>Week 10</w:t>
            </w:r>
          </w:p>
        </w:tc>
        <w:tc>
          <w:tcPr>
            <w:tcW w:w="1610" w:type="dxa"/>
            <w:tcBorders>
              <w:top w:val="single" w:sz="4" w:space="0" w:color="auto"/>
            </w:tcBorders>
            <w:shd w:val="clear" w:color="auto" w:fill="C2D69B" w:themeFill="accent3" w:themeFillTint="99"/>
          </w:tcPr>
          <w:p w:rsidR="00701B30" w:rsidRDefault="00701B30" w:rsidP="00701B30">
            <w:pPr>
              <w:spacing w:line="276" w:lineRule="auto"/>
              <w:rPr>
                <w:rFonts w:asciiTheme="minorHAnsi" w:hAnsiTheme="minorHAnsi" w:cs="Arial"/>
                <w:b/>
                <w:sz w:val="24"/>
                <w:szCs w:val="24"/>
              </w:rPr>
            </w:pPr>
            <w:r>
              <w:rPr>
                <w:rFonts w:asciiTheme="minorHAnsi" w:hAnsiTheme="minorHAnsi" w:cs="Arial"/>
                <w:b/>
                <w:sz w:val="24"/>
                <w:szCs w:val="24"/>
              </w:rPr>
              <w:t>Mon 21 Sept</w:t>
            </w:r>
          </w:p>
          <w:p w:rsidR="00701B30" w:rsidRDefault="00701B30" w:rsidP="00701B30">
            <w:pPr>
              <w:spacing w:line="276" w:lineRule="auto"/>
              <w:rPr>
                <w:rFonts w:asciiTheme="minorHAnsi" w:hAnsiTheme="minorHAnsi" w:cs="Arial"/>
                <w:b/>
                <w:sz w:val="24"/>
                <w:szCs w:val="24"/>
              </w:rPr>
            </w:pPr>
            <w:r>
              <w:rPr>
                <w:rFonts w:asciiTheme="minorHAnsi" w:hAnsiTheme="minorHAnsi" w:cs="Arial"/>
                <w:b/>
                <w:sz w:val="24"/>
                <w:szCs w:val="24"/>
              </w:rPr>
              <w:t>Fri 25 Sept</w:t>
            </w:r>
          </w:p>
        </w:tc>
        <w:tc>
          <w:tcPr>
            <w:tcW w:w="6707" w:type="dxa"/>
            <w:tcBorders>
              <w:top w:val="single" w:sz="4" w:space="0" w:color="auto"/>
            </w:tcBorders>
            <w:shd w:val="clear" w:color="auto" w:fill="C2D69B" w:themeFill="accent3" w:themeFillTint="99"/>
          </w:tcPr>
          <w:p w:rsidR="00701B30" w:rsidRDefault="00701B30" w:rsidP="00701B30">
            <w:pPr>
              <w:spacing w:line="276" w:lineRule="auto"/>
              <w:ind w:left="-284"/>
              <w:jc w:val="center"/>
              <w:rPr>
                <w:rFonts w:asciiTheme="minorHAnsi" w:hAnsiTheme="minorHAnsi" w:cs="Arial"/>
                <w:b/>
                <w:sz w:val="24"/>
                <w:szCs w:val="24"/>
              </w:rPr>
            </w:pPr>
            <w:r>
              <w:rPr>
                <w:rFonts w:asciiTheme="minorHAnsi" w:hAnsiTheme="minorHAnsi" w:cs="Arial"/>
                <w:b/>
                <w:sz w:val="24"/>
                <w:szCs w:val="24"/>
              </w:rPr>
              <w:t>BOT Meeting school library 5.30pm</w:t>
            </w:r>
          </w:p>
          <w:p w:rsidR="00701B30" w:rsidRDefault="00701B30" w:rsidP="001B4542">
            <w:pPr>
              <w:spacing w:line="276" w:lineRule="auto"/>
              <w:ind w:left="-284"/>
              <w:jc w:val="center"/>
              <w:rPr>
                <w:rFonts w:asciiTheme="minorHAnsi" w:hAnsiTheme="minorHAnsi" w:cs="Arial"/>
                <w:b/>
                <w:sz w:val="24"/>
                <w:szCs w:val="24"/>
              </w:rPr>
            </w:pPr>
            <w:r>
              <w:rPr>
                <w:rFonts w:asciiTheme="minorHAnsi" w:hAnsiTheme="minorHAnsi" w:cs="Arial"/>
                <w:b/>
                <w:sz w:val="24"/>
                <w:szCs w:val="24"/>
              </w:rPr>
              <w:t>Last day of term</w:t>
            </w:r>
          </w:p>
        </w:tc>
      </w:tr>
    </w:tbl>
    <w:p w:rsidR="00FD675E" w:rsidRDefault="00FD675E" w:rsidP="00480006">
      <w:pPr>
        <w:rPr>
          <w:rFonts w:asciiTheme="minorHAnsi" w:hAnsiTheme="minorHAnsi"/>
          <w:b/>
          <w:caps/>
          <w:sz w:val="24"/>
          <w:szCs w:val="22"/>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p>
    <w:p w:rsidR="00FD675E" w:rsidRDefault="00FD675E" w:rsidP="00480006">
      <w:pPr>
        <w:rPr>
          <w:rFonts w:asciiTheme="minorHAnsi" w:hAnsiTheme="minorHAnsi"/>
          <w:b/>
          <w:caps/>
          <w:sz w:val="24"/>
          <w:szCs w:val="22"/>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p>
    <w:p w:rsidR="00207AAD" w:rsidRDefault="00701B30" w:rsidP="00A475CA">
      <w:pPr>
        <w:rPr>
          <w:rFonts w:asciiTheme="minorHAnsi" w:hAnsiTheme="minorHAnsi"/>
          <w:b/>
          <w:color w:val="943634" w:themeColor="accent2" w:themeShade="BF"/>
          <w:sz w:val="24"/>
          <w:szCs w:val="24"/>
        </w:rPr>
      </w:pPr>
      <w:r w:rsidRPr="00B50251">
        <w:rPr>
          <w:rStyle w:val="IntenseEmphasis"/>
          <w:noProof/>
          <w:sz w:val="24"/>
          <w:lang w:eastAsia="en-NZ"/>
        </w:rPr>
        <mc:AlternateContent>
          <mc:Choice Requires="wps">
            <w:drawing>
              <wp:anchor distT="0" distB="0" distL="114300" distR="114300" simplePos="0" relativeHeight="251973120" behindDoc="1" locked="0" layoutInCell="1" allowOverlap="1" wp14:anchorId="094E70D1" wp14:editId="214AAB23">
                <wp:simplePos x="0" y="0"/>
                <wp:positionH relativeFrom="column">
                  <wp:posOffset>3810</wp:posOffset>
                </wp:positionH>
                <wp:positionV relativeFrom="paragraph">
                  <wp:posOffset>229870</wp:posOffset>
                </wp:positionV>
                <wp:extent cx="6199505" cy="927100"/>
                <wp:effectExtent l="57150" t="38100" r="67945" b="101600"/>
                <wp:wrapTight wrapText="bothSides">
                  <wp:wrapPolygon edited="0">
                    <wp:start x="-199" y="-888"/>
                    <wp:lineTo x="-133" y="23523"/>
                    <wp:lineTo x="21704" y="23523"/>
                    <wp:lineTo x="21770" y="-888"/>
                    <wp:lineTo x="-199" y="-888"/>
                  </wp:wrapPolygon>
                </wp:wrapTight>
                <wp:docPr id="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99505" cy="927100"/>
                        </a:xfrm>
                        <a:prstGeom prst="rect">
                          <a:avLst/>
                        </a:prstGeom>
                        <a:ln>
                          <a:headEnd/>
                          <a:tailEnd/>
                        </a:ln>
                      </wps:spPr>
                      <wps:style>
                        <a:lnRef idx="1">
                          <a:schemeClr val="accent6"/>
                        </a:lnRef>
                        <a:fillRef idx="2">
                          <a:schemeClr val="accent6"/>
                        </a:fillRef>
                        <a:effectRef idx="1">
                          <a:schemeClr val="accent6"/>
                        </a:effectRef>
                        <a:fontRef idx="minor">
                          <a:schemeClr val="dk1"/>
                        </a:fontRef>
                      </wps:style>
                      <wps:txbx>
                        <w:txbxContent>
                          <w:p w:rsidR="00F20C0C" w:rsidRPr="00EC4847" w:rsidRDefault="00F20C0C" w:rsidP="00E135D4">
                            <w:pPr>
                              <w:pStyle w:val="PlainText"/>
                              <w:ind w:left="142" w:right="283"/>
                              <w:jc w:val="both"/>
                              <w:rPr>
                                <w:rFonts w:ascii="Candara" w:hAnsi="Candara"/>
                                <w:b/>
                                <w:color w:val="76923C"/>
                                <w:sz w:val="32"/>
                                <w:szCs w:val="32"/>
                              </w:rPr>
                            </w:pPr>
                            <w:r w:rsidRPr="00D16B9E">
                              <w:rPr>
                                <w:rFonts w:ascii="Candara" w:hAnsi="Candara"/>
                                <w:b/>
                                <w:color w:val="31849B"/>
                                <w:sz w:val="32"/>
                                <w:szCs w:val="32"/>
                              </w:rPr>
                              <w:t>Term Dates this Year:</w:t>
                            </w:r>
                            <w:r>
                              <w:rPr>
                                <w:rFonts w:ascii="Candara" w:hAnsi="Candara"/>
                                <w:b/>
                                <w:color w:val="76923C"/>
                                <w:sz w:val="32"/>
                                <w:szCs w:val="32"/>
                              </w:rPr>
                              <w:tab/>
                            </w:r>
                            <w:r>
                              <w:rPr>
                                <w:rFonts w:ascii="Candara" w:hAnsi="Candara"/>
                                <w:b/>
                                <w:color w:val="76923C"/>
                                <w:sz w:val="32"/>
                                <w:szCs w:val="32"/>
                              </w:rPr>
                              <w:tab/>
                            </w:r>
                            <w:r>
                              <w:rPr>
                                <w:rFonts w:ascii="Candara" w:hAnsi="Candara"/>
                                <w:b/>
                                <w:color w:val="76923C"/>
                                <w:sz w:val="32"/>
                                <w:szCs w:val="32"/>
                              </w:rPr>
                              <w:tab/>
                            </w:r>
                            <w:r w:rsidRPr="000213A1">
                              <w:rPr>
                                <w:rFonts w:ascii="Candara" w:hAnsi="Candara"/>
                                <w:b/>
                                <w:color w:val="76923C"/>
                                <w:sz w:val="32"/>
                                <w:szCs w:val="32"/>
                              </w:rPr>
                              <w:t>Public Holidays in term time:</w:t>
                            </w:r>
                          </w:p>
                          <w:p w:rsidR="00F20C0C" w:rsidRDefault="00F20C0C" w:rsidP="00E135D4">
                            <w:pPr>
                              <w:pStyle w:val="PlainText"/>
                              <w:ind w:left="142" w:right="283"/>
                              <w:jc w:val="both"/>
                              <w:rPr>
                                <w:rFonts w:ascii="Candara" w:hAnsi="Candara"/>
                                <w:sz w:val="22"/>
                                <w:szCs w:val="22"/>
                              </w:rPr>
                            </w:pPr>
                            <w:r w:rsidRPr="005F1025">
                              <w:rPr>
                                <w:rFonts w:ascii="Candara" w:hAnsi="Candara"/>
                                <w:b/>
                                <w:sz w:val="22"/>
                                <w:szCs w:val="22"/>
                              </w:rPr>
                              <w:t>Term Three:</w:t>
                            </w:r>
                            <w:r>
                              <w:rPr>
                                <w:rFonts w:ascii="Candara" w:hAnsi="Candara"/>
                                <w:b/>
                                <w:sz w:val="22"/>
                                <w:szCs w:val="22"/>
                              </w:rPr>
                              <w:t xml:space="preserve"> </w:t>
                            </w:r>
                            <w:r>
                              <w:rPr>
                                <w:rFonts w:ascii="Candara" w:hAnsi="Candara"/>
                                <w:sz w:val="22"/>
                                <w:szCs w:val="22"/>
                              </w:rPr>
                              <w:t xml:space="preserve">Mon 20 July – Fri 25 Sept </w:t>
                            </w:r>
                            <w:r>
                              <w:rPr>
                                <w:rFonts w:ascii="Candara" w:hAnsi="Candara"/>
                                <w:sz w:val="22"/>
                                <w:szCs w:val="22"/>
                              </w:rPr>
                              <w:tab/>
                            </w:r>
                            <w:r>
                              <w:rPr>
                                <w:rFonts w:ascii="Candara" w:hAnsi="Candara"/>
                                <w:sz w:val="22"/>
                                <w:szCs w:val="22"/>
                              </w:rPr>
                              <w:tab/>
                            </w:r>
                            <w:proofErr w:type="spellStart"/>
                            <w:r>
                              <w:rPr>
                                <w:rFonts w:ascii="Candara" w:hAnsi="Candara"/>
                                <w:sz w:val="22"/>
                                <w:szCs w:val="22"/>
                              </w:rPr>
                              <w:t>Labour</w:t>
                            </w:r>
                            <w:proofErr w:type="spellEnd"/>
                            <w:r>
                              <w:rPr>
                                <w:rFonts w:ascii="Candara" w:hAnsi="Candara"/>
                                <w:sz w:val="22"/>
                                <w:szCs w:val="22"/>
                              </w:rPr>
                              <w:t xml:space="preserve"> Day – Mon 26 Oct</w:t>
                            </w:r>
                          </w:p>
                          <w:p w:rsidR="00F20C0C" w:rsidRPr="000A3B9B" w:rsidRDefault="00F20C0C" w:rsidP="00E135D4">
                            <w:pPr>
                              <w:pStyle w:val="PlainText"/>
                              <w:ind w:left="142" w:right="283"/>
                              <w:jc w:val="both"/>
                              <w:rPr>
                                <w:rFonts w:ascii="Candara" w:hAnsi="Candara"/>
                                <w:sz w:val="22"/>
                                <w:szCs w:val="22"/>
                              </w:rPr>
                            </w:pPr>
                            <w:r w:rsidRPr="005F1025">
                              <w:rPr>
                                <w:rFonts w:ascii="Candara" w:hAnsi="Candara"/>
                                <w:b/>
                                <w:sz w:val="22"/>
                                <w:szCs w:val="22"/>
                              </w:rPr>
                              <w:t>Term Four:</w:t>
                            </w:r>
                            <w:r>
                              <w:rPr>
                                <w:rFonts w:ascii="Candara" w:hAnsi="Candara"/>
                                <w:b/>
                                <w:sz w:val="22"/>
                                <w:szCs w:val="22"/>
                              </w:rPr>
                              <w:t xml:space="preserve"> </w:t>
                            </w:r>
                            <w:r>
                              <w:rPr>
                                <w:rFonts w:ascii="Candara" w:hAnsi="Candara"/>
                                <w:sz w:val="22"/>
                                <w:szCs w:val="22"/>
                              </w:rPr>
                              <w:t>Mon 12 Oct – Wed 17 Dec</w:t>
                            </w:r>
                            <w:r>
                              <w:rPr>
                                <w:rFonts w:ascii="Candara" w:hAnsi="Candara"/>
                                <w:sz w:val="22"/>
                                <w:szCs w:val="22"/>
                              </w:rPr>
                              <w:tab/>
                            </w:r>
                            <w:r>
                              <w:rPr>
                                <w:rFonts w:ascii="Candara" w:hAnsi="Candara"/>
                                <w:sz w:val="22"/>
                                <w:szCs w:val="22"/>
                              </w:rPr>
                              <w:tab/>
                            </w:r>
                            <w:r>
                              <w:rPr>
                                <w:rFonts w:ascii="Candara" w:hAnsi="Candara"/>
                                <w:sz w:val="22"/>
                                <w:szCs w:val="22"/>
                              </w:rPr>
                              <w:tab/>
                              <w:t>Canterbury Anniversary – Fri 13 Nov</w:t>
                            </w:r>
                          </w:p>
                          <w:p w:rsidR="00F20C0C" w:rsidRPr="000A3B9B" w:rsidRDefault="00F20C0C" w:rsidP="00E135D4">
                            <w:pPr>
                              <w:pStyle w:val="PlainText"/>
                              <w:ind w:left="142" w:right="283"/>
                              <w:jc w:val="both"/>
                              <w:rPr>
                                <w:rFonts w:ascii="Candara" w:hAnsi="Candara"/>
                                <w:sz w:val="22"/>
                                <w:szCs w:val="22"/>
                              </w:rPr>
                            </w:pPr>
                          </w:p>
                          <w:p w:rsidR="00F20C0C" w:rsidRDefault="00F20C0C" w:rsidP="00E135D4">
                            <w:pPr>
                              <w:pStyle w:val="PlainText"/>
                              <w:ind w:left="142" w:right="283"/>
                              <w:jc w:val="both"/>
                              <w:rPr>
                                <w:rFonts w:ascii="Candara" w:hAnsi="Candara"/>
                                <w:sz w:val="22"/>
                                <w:szCs w:val="22"/>
                              </w:rPr>
                            </w:pPr>
                            <w:r>
                              <w:rPr>
                                <w:rFonts w:ascii="Candara" w:hAnsi="Candara"/>
                                <w:sz w:val="22"/>
                                <w:szCs w:val="22"/>
                              </w:rPr>
                              <w:tab/>
                            </w:r>
                            <w:r>
                              <w:rPr>
                                <w:rFonts w:ascii="Candara" w:hAnsi="Candara"/>
                                <w:sz w:val="22"/>
                                <w:szCs w:val="22"/>
                              </w:rPr>
                              <w:tab/>
                            </w:r>
                            <w:r>
                              <w:rPr>
                                <w:rFonts w:ascii="Candara" w:hAnsi="Candara"/>
                                <w:sz w:val="22"/>
                                <w:szCs w:val="22"/>
                              </w:rPr>
                              <w:tab/>
                            </w:r>
                          </w:p>
                          <w:p w:rsidR="00F20C0C" w:rsidRDefault="00F20C0C" w:rsidP="00E135D4">
                            <w:pPr>
                              <w:ind w:left="142"/>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094E70D1" id="_x0000_t202" coordsize="21600,21600" o:spt="202" path="m,l,21600r21600,l21600,xe">
                <v:stroke joinstyle="miter"/>
                <v:path gradientshapeok="t" o:connecttype="rect"/>
              </v:shapetype>
              <v:shape id="Text Box 2" o:spid="_x0000_s1028" type="#_x0000_t202" style="position:absolute;margin-left:.3pt;margin-top:18.1pt;width:488.15pt;height:73pt;z-index:-25134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" fillcolor="#fbcaa2 [1625]" strokecolor="#f68c36 [3049]">
                <v:fill color2="#fdefe3 [505]" rotate="t" angle="180" colors="0 #ffbe86;22938f #ffd0aa;1 #ffebdb" focus="100%" type="gradient"/>
                <v:shadow on="t" color="black" opacity="24903f" origin=",.5" offset="0,.55556mm"/>
                <v:textbox>
                  <w:txbxContent>
                    <w:p w:rsidR="00F20C0C" w:rsidRPr="00EC4847" w:rsidRDefault="00F20C0C" w:rsidP="00E135D4">
                      <w:pPr>
                        <w:pStyle w:val="PlainText"/>
                        <w:ind w:left="142" w:right="283"/>
                        <w:jc w:val="both"/>
                        <w:rPr>
                          <w:rFonts w:ascii="Candara" w:hAnsi="Candara"/>
                          <w:b/>
                          <w:color w:val="76923C"/>
                          <w:sz w:val="32"/>
                          <w:szCs w:val="32"/>
                        </w:rPr>
                      </w:pPr>
                      <w:r w:rsidRPr="00D16B9E">
                        <w:rPr>
                          <w:rFonts w:ascii="Candara" w:hAnsi="Candara"/>
                          <w:b/>
                          <w:color w:val="31849B"/>
                          <w:sz w:val="32"/>
                          <w:szCs w:val="32"/>
                        </w:rPr>
                        <w:t>Term Dates this Year:</w:t>
                      </w:r>
                      <w:r>
                        <w:rPr>
                          <w:rFonts w:ascii="Candara" w:hAnsi="Candara"/>
                          <w:b/>
                          <w:color w:val="76923C"/>
                          <w:sz w:val="32"/>
                          <w:szCs w:val="32"/>
                        </w:rPr>
                        <w:tab/>
                      </w:r>
                      <w:r>
                        <w:rPr>
                          <w:rFonts w:ascii="Candara" w:hAnsi="Candara"/>
                          <w:b/>
                          <w:color w:val="76923C"/>
                          <w:sz w:val="32"/>
                          <w:szCs w:val="32"/>
                        </w:rPr>
                        <w:tab/>
                      </w:r>
                      <w:r>
                        <w:rPr>
                          <w:rFonts w:ascii="Candara" w:hAnsi="Candara"/>
                          <w:b/>
                          <w:color w:val="76923C"/>
                          <w:sz w:val="32"/>
                          <w:szCs w:val="32"/>
                        </w:rPr>
                        <w:tab/>
                      </w:r>
                      <w:r w:rsidRPr="000213A1">
                        <w:rPr>
                          <w:rFonts w:ascii="Candara" w:hAnsi="Candara"/>
                          <w:b/>
                          <w:color w:val="76923C"/>
                          <w:sz w:val="32"/>
                          <w:szCs w:val="32"/>
                        </w:rPr>
                        <w:t>Public Holidays in term time:</w:t>
                      </w:r>
                    </w:p>
                    <w:p w:rsidR="00F20C0C" w:rsidRDefault="00F20C0C" w:rsidP="00E135D4">
                      <w:pPr>
                        <w:pStyle w:val="PlainText"/>
                        <w:ind w:left="142" w:right="283"/>
                        <w:jc w:val="both"/>
                        <w:rPr>
                          <w:rFonts w:ascii="Candara" w:hAnsi="Candara"/>
                          <w:sz w:val="22"/>
                          <w:szCs w:val="22"/>
                        </w:rPr>
                      </w:pPr>
                      <w:r w:rsidRPr="005F1025">
                        <w:rPr>
                          <w:rFonts w:ascii="Candara" w:hAnsi="Candara"/>
                          <w:b/>
                          <w:sz w:val="22"/>
                          <w:szCs w:val="22"/>
                        </w:rPr>
                        <w:t>Term Three:</w:t>
                      </w:r>
                      <w:r>
                        <w:rPr>
                          <w:rFonts w:ascii="Candara" w:hAnsi="Candara"/>
                          <w:b/>
                          <w:sz w:val="22"/>
                          <w:szCs w:val="22"/>
                        </w:rPr>
                        <w:t xml:space="preserve"> </w:t>
                      </w:r>
                      <w:r>
                        <w:rPr>
                          <w:rFonts w:ascii="Candara" w:hAnsi="Candara"/>
                          <w:sz w:val="22"/>
                          <w:szCs w:val="22"/>
                        </w:rPr>
                        <w:t xml:space="preserve">Mon 20 July – Fri 25 Sept </w:t>
                      </w:r>
                      <w:r>
                        <w:rPr>
                          <w:rFonts w:ascii="Candara" w:hAnsi="Candara"/>
                          <w:sz w:val="22"/>
                          <w:szCs w:val="22"/>
                        </w:rPr>
                        <w:tab/>
                      </w:r>
                      <w:r>
                        <w:rPr>
                          <w:rFonts w:ascii="Candara" w:hAnsi="Candara"/>
                          <w:sz w:val="22"/>
                          <w:szCs w:val="22"/>
                        </w:rPr>
                        <w:tab/>
                      </w:r>
                      <w:proofErr w:type="spellStart"/>
                      <w:r>
                        <w:rPr>
                          <w:rFonts w:ascii="Candara" w:hAnsi="Candara"/>
                          <w:sz w:val="22"/>
                          <w:szCs w:val="22"/>
                        </w:rPr>
                        <w:t>Labour</w:t>
                      </w:r>
                      <w:proofErr w:type="spellEnd"/>
                      <w:r>
                        <w:rPr>
                          <w:rFonts w:ascii="Candara" w:hAnsi="Candara"/>
                          <w:sz w:val="22"/>
                          <w:szCs w:val="22"/>
                        </w:rPr>
                        <w:t xml:space="preserve"> Day – Mon 26 Oct</w:t>
                      </w:r>
                    </w:p>
                    <w:p w:rsidR="00F20C0C" w:rsidRPr="000A3B9B" w:rsidRDefault="00F20C0C" w:rsidP="00E135D4">
                      <w:pPr>
                        <w:pStyle w:val="PlainText"/>
                        <w:ind w:left="142" w:right="283"/>
                        <w:jc w:val="both"/>
                        <w:rPr>
                          <w:rFonts w:ascii="Candara" w:hAnsi="Candara"/>
                          <w:sz w:val="22"/>
                          <w:szCs w:val="22"/>
                        </w:rPr>
                      </w:pPr>
                      <w:r w:rsidRPr="005F1025">
                        <w:rPr>
                          <w:rFonts w:ascii="Candara" w:hAnsi="Candara"/>
                          <w:b/>
                          <w:sz w:val="22"/>
                          <w:szCs w:val="22"/>
                        </w:rPr>
                        <w:t>Term Four:</w:t>
                      </w:r>
                      <w:r>
                        <w:rPr>
                          <w:rFonts w:ascii="Candara" w:hAnsi="Candara"/>
                          <w:b/>
                          <w:sz w:val="22"/>
                          <w:szCs w:val="22"/>
                        </w:rPr>
                        <w:t xml:space="preserve"> </w:t>
                      </w:r>
                      <w:r>
                        <w:rPr>
                          <w:rFonts w:ascii="Candara" w:hAnsi="Candara"/>
                          <w:sz w:val="22"/>
                          <w:szCs w:val="22"/>
                        </w:rPr>
                        <w:t>Mon 12 Oct – Wed 17 Dec</w:t>
                      </w:r>
                      <w:r>
                        <w:rPr>
                          <w:rFonts w:ascii="Candara" w:hAnsi="Candara"/>
                          <w:sz w:val="22"/>
                          <w:szCs w:val="22"/>
                        </w:rPr>
                        <w:tab/>
                      </w:r>
                      <w:r>
                        <w:rPr>
                          <w:rFonts w:ascii="Candara" w:hAnsi="Candara"/>
                          <w:sz w:val="22"/>
                          <w:szCs w:val="22"/>
                        </w:rPr>
                        <w:tab/>
                      </w:r>
                      <w:r>
                        <w:rPr>
                          <w:rFonts w:ascii="Candara" w:hAnsi="Candara"/>
                          <w:sz w:val="22"/>
                          <w:szCs w:val="22"/>
                        </w:rPr>
                        <w:tab/>
                        <w:t>Canterbury Anniversary – Fri 13 Nov</w:t>
                      </w:r>
                    </w:p>
                    <w:p w:rsidR="00F20C0C" w:rsidRPr="000A3B9B" w:rsidRDefault="00F20C0C" w:rsidP="00E135D4">
                      <w:pPr>
                        <w:pStyle w:val="PlainText"/>
                        <w:ind w:left="142" w:right="283"/>
                        <w:jc w:val="both"/>
                        <w:rPr>
                          <w:rFonts w:ascii="Candara" w:hAnsi="Candara"/>
                          <w:sz w:val="22"/>
                          <w:szCs w:val="22"/>
                        </w:rPr>
                      </w:pPr>
                    </w:p>
                    <w:p w:rsidR="00F20C0C" w:rsidRDefault="00F20C0C" w:rsidP="00E135D4">
                      <w:pPr>
                        <w:pStyle w:val="PlainText"/>
                        <w:ind w:left="142" w:right="283"/>
                        <w:jc w:val="both"/>
                        <w:rPr>
                          <w:rFonts w:ascii="Candara" w:hAnsi="Candara"/>
                          <w:sz w:val="22"/>
                          <w:szCs w:val="22"/>
                        </w:rPr>
                      </w:pPr>
                      <w:r>
                        <w:rPr>
                          <w:rFonts w:ascii="Candara" w:hAnsi="Candara"/>
                          <w:sz w:val="22"/>
                          <w:szCs w:val="22"/>
                        </w:rPr>
                        <w:tab/>
                      </w:r>
                      <w:r>
                        <w:rPr>
                          <w:rFonts w:ascii="Candara" w:hAnsi="Candara"/>
                          <w:sz w:val="22"/>
                          <w:szCs w:val="22"/>
                        </w:rPr>
                        <w:tab/>
                      </w:r>
                      <w:r>
                        <w:rPr>
                          <w:rFonts w:ascii="Candara" w:hAnsi="Candara"/>
                          <w:sz w:val="22"/>
                          <w:szCs w:val="22"/>
                        </w:rPr>
                        <w:tab/>
                      </w:r>
                    </w:p>
                    <w:p w:rsidR="00F20C0C" w:rsidRDefault="00F20C0C" w:rsidP="00E135D4">
                      <w:pPr>
                        <w:ind w:left="142"/>
                      </w:pPr>
                    </w:p>
                  </w:txbxContent>
                </v:textbox>
                <w10:wrap type="tight"/>
              </v:shape>
            </w:pict>
          </mc:Fallback>
        </mc:AlternateContent>
      </w:r>
    </w:p>
    <w:p w:rsidR="00207AAD" w:rsidRDefault="00207AAD" w:rsidP="00A475CA">
      <w:pPr>
        <w:rPr>
          <w:rFonts w:asciiTheme="minorHAnsi" w:hAnsiTheme="minorHAnsi"/>
          <w:b/>
          <w:color w:val="943634" w:themeColor="accent2" w:themeShade="BF"/>
          <w:sz w:val="24"/>
          <w:szCs w:val="24"/>
        </w:rPr>
      </w:pPr>
    </w:p>
    <w:p w:rsidR="00E135D4" w:rsidRPr="002F5686" w:rsidRDefault="00E135D4" w:rsidP="00A475CA">
      <w:pPr>
        <w:rPr>
          <w:rFonts w:asciiTheme="minorHAnsi" w:hAnsiTheme="minorHAnsi"/>
          <w:b/>
          <w:color w:val="943634" w:themeColor="accent2" w:themeShade="BF"/>
          <w:sz w:val="24"/>
          <w:szCs w:val="24"/>
        </w:rPr>
      </w:pPr>
    </w:p>
    <w:p w:rsidR="00207AAD" w:rsidRPr="00207AAD" w:rsidRDefault="001B4542" w:rsidP="00207AAD">
      <w:pPr>
        <w:pStyle w:val="Title"/>
        <w:rPr>
          <w:sz w:val="40"/>
        </w:rPr>
      </w:pPr>
      <w:r>
        <w:rPr>
          <w:noProof/>
          <w:lang w:val="en-NZ" w:eastAsia="en-NZ"/>
        </w:rPr>
        <w:lastRenderedPageBreak/>
        <w:drawing>
          <wp:anchor distT="0" distB="0" distL="114300" distR="114300" simplePos="0" relativeHeight="251994624" behindDoc="0" locked="0" layoutInCell="1" allowOverlap="1" wp14:anchorId="7294F1B9" wp14:editId="570A2943">
            <wp:simplePos x="0" y="0"/>
            <wp:positionH relativeFrom="margin">
              <wp:posOffset>5147310</wp:posOffset>
            </wp:positionH>
            <wp:positionV relativeFrom="paragraph">
              <wp:posOffset>100118</wp:posOffset>
            </wp:positionV>
            <wp:extent cx="1401445" cy="2981325"/>
            <wp:effectExtent l="228600" t="95250" r="236855" b="104775"/>
            <wp:wrapThrough wrapText="bothSides">
              <wp:wrapPolygon edited="0">
                <wp:start x="-796" y="31"/>
                <wp:lineTo x="-552" y="20136"/>
                <wp:lineTo x="-184" y="21226"/>
                <wp:lineTo x="9173" y="21647"/>
                <wp:lineTo x="20179" y="21665"/>
                <wp:lineTo x="20469" y="21643"/>
                <wp:lineTo x="21919" y="21535"/>
                <wp:lineTo x="21689" y="590"/>
                <wp:lineTo x="21321" y="-500"/>
                <wp:lineTo x="10513" y="-812"/>
                <wp:lineTo x="1234" y="-120"/>
                <wp:lineTo x="-796" y="31"/>
              </wp:wrapPolygon>
            </wp:wrapThrough>
            <wp:docPr id="16" name="Picture 16" descr="C:\Users\Educator\AppData\Local\Microsoft\Windows\Temporary Internet Files\Content.Word\IMG_28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Educator\AppData\Local\Microsoft\Windows\Temporary Internet Files\Content.Word\IMG_2811.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rot="540783">
                      <a:off x="0" y="0"/>
                      <a:ext cx="1401445" cy="2981325"/>
                    </a:xfrm>
                    <a:prstGeom prst="rect">
                      <a:avLst/>
                    </a:prstGeom>
                    <a:noFill/>
                    <a:ln>
                      <a:noFill/>
                    </a:ln>
                  </pic:spPr>
                </pic:pic>
              </a:graphicData>
            </a:graphic>
            <wp14:sizeRelH relativeFrom="page">
              <wp14:pctWidth>0</wp14:pctWidth>
            </wp14:sizeRelH>
            <wp14:sizeRelV relativeFrom="page">
              <wp14:pctHeight>0</wp14:pctHeight>
            </wp14:sizeRelV>
          </wp:anchor>
        </w:drawing>
      </w:r>
      <w:r w:rsidR="001B7C52" w:rsidRPr="00207AAD">
        <w:rPr>
          <w:sz w:val="40"/>
        </w:rPr>
        <w:t>Skiing</w:t>
      </w:r>
      <w:r w:rsidR="00207AAD">
        <w:rPr>
          <w:sz w:val="40"/>
        </w:rPr>
        <w:t xml:space="preserve"> </w:t>
      </w:r>
      <w:r w:rsidR="00B23955" w:rsidRPr="00B46ECF">
        <w:rPr>
          <w:b/>
          <w:color w:val="FF0000"/>
          <w:sz w:val="22"/>
          <w:szCs w:val="22"/>
        </w:rPr>
        <w:t>On the Mountain</w:t>
      </w:r>
      <w:r w:rsidR="00207AAD">
        <w:rPr>
          <w:sz w:val="22"/>
          <w:szCs w:val="22"/>
        </w:rPr>
        <w:t xml:space="preserve">: </w:t>
      </w:r>
      <w:r w:rsidR="00207AAD">
        <w:rPr>
          <w:b/>
          <w:color w:val="1F497D" w:themeColor="text2"/>
          <w:sz w:val="22"/>
          <w:szCs w:val="22"/>
        </w:rPr>
        <w:t>REMINDERS:</w:t>
      </w:r>
      <w:r w:rsidR="00B23955" w:rsidRPr="00B46ECF">
        <w:rPr>
          <w:sz w:val="22"/>
          <w:szCs w:val="22"/>
        </w:rPr>
        <w:t xml:space="preserve"> Lessons start at 12.30-2.00. Please make sure you are ready to </w:t>
      </w:r>
      <w:r w:rsidR="00B23955" w:rsidRPr="00207AAD">
        <w:rPr>
          <w:b/>
          <w:sz w:val="22"/>
          <w:szCs w:val="22"/>
        </w:rPr>
        <w:t>meet your</w:t>
      </w:r>
      <w:r w:rsidR="00F20C0C" w:rsidRPr="00207AAD">
        <w:rPr>
          <w:b/>
          <w:sz w:val="22"/>
          <w:szCs w:val="22"/>
        </w:rPr>
        <w:t xml:space="preserve"> child</w:t>
      </w:r>
      <w:r w:rsidR="00207AAD">
        <w:rPr>
          <w:b/>
          <w:sz w:val="22"/>
          <w:szCs w:val="22"/>
        </w:rPr>
        <w:t xml:space="preserve"> / ones that you are looking after</w:t>
      </w:r>
      <w:r w:rsidR="00F20C0C" w:rsidRPr="00B46ECF">
        <w:rPr>
          <w:sz w:val="22"/>
          <w:szCs w:val="22"/>
        </w:rPr>
        <w:t xml:space="preserve"> at the end of the lesson, have some food/drink</w:t>
      </w:r>
      <w:r w:rsidR="008E0BA3" w:rsidRPr="00B46ECF">
        <w:rPr>
          <w:sz w:val="22"/>
          <w:szCs w:val="22"/>
        </w:rPr>
        <w:t xml:space="preserve"> and ski/supervise your child/group until </w:t>
      </w:r>
      <w:r w:rsidR="00207AAD">
        <w:rPr>
          <w:sz w:val="22"/>
          <w:szCs w:val="22"/>
        </w:rPr>
        <w:t>you go home – SIGN OUT</w:t>
      </w:r>
      <w:r w:rsidR="009672EE">
        <w:rPr>
          <w:sz w:val="22"/>
          <w:szCs w:val="22"/>
        </w:rPr>
        <w:t xml:space="preserve"> with Jane</w:t>
      </w:r>
      <w:r w:rsidR="008E0BA3" w:rsidRPr="00B46ECF">
        <w:rPr>
          <w:sz w:val="22"/>
          <w:szCs w:val="22"/>
        </w:rPr>
        <w:t>.</w:t>
      </w:r>
    </w:p>
    <w:p w:rsidR="00B23955" w:rsidRPr="009A3210" w:rsidRDefault="00B23955" w:rsidP="00B23955">
      <w:pPr>
        <w:rPr>
          <w:sz w:val="22"/>
          <w:szCs w:val="24"/>
        </w:rPr>
      </w:pPr>
      <w:r w:rsidRPr="009A3210">
        <w:rPr>
          <w:b/>
          <w:color w:val="1F497D" w:themeColor="text2"/>
          <w:sz w:val="22"/>
          <w:szCs w:val="24"/>
        </w:rPr>
        <w:t xml:space="preserve">Mountain Status: </w:t>
      </w:r>
      <w:r w:rsidRPr="009A3210">
        <w:rPr>
          <w:sz w:val="22"/>
          <w:szCs w:val="24"/>
        </w:rPr>
        <w:t>You need to check the mountain status at</w:t>
      </w:r>
      <w:r w:rsidRPr="009A3210">
        <w:rPr>
          <w:b/>
          <w:sz w:val="22"/>
          <w:szCs w:val="24"/>
        </w:rPr>
        <w:t xml:space="preserve"> </w:t>
      </w:r>
      <w:hyperlink r:id="rId16" w:history="1">
        <w:r w:rsidR="0048202D" w:rsidRPr="009A3210">
          <w:rPr>
            <w:rStyle w:val="Hyperlink"/>
            <w:b/>
            <w:sz w:val="22"/>
            <w:szCs w:val="24"/>
          </w:rPr>
          <w:t>www.nzski.com</w:t>
        </w:r>
      </w:hyperlink>
      <w:r w:rsidR="0048202D" w:rsidRPr="009A3210">
        <w:rPr>
          <w:rStyle w:val="Hyperlink"/>
          <w:b/>
          <w:sz w:val="22"/>
          <w:szCs w:val="24"/>
        </w:rPr>
        <w:t>/mt-hutt</w:t>
      </w:r>
      <w:r w:rsidRPr="009A3210">
        <w:rPr>
          <w:b/>
          <w:color w:val="1F497D" w:themeColor="text2"/>
          <w:sz w:val="22"/>
          <w:szCs w:val="24"/>
        </w:rPr>
        <w:t xml:space="preserve"> </w:t>
      </w:r>
      <w:r w:rsidRPr="009A3210">
        <w:rPr>
          <w:sz w:val="22"/>
          <w:szCs w:val="24"/>
        </w:rPr>
        <w:t>or</w:t>
      </w:r>
      <w:r w:rsidR="00830D38" w:rsidRPr="009A3210">
        <w:rPr>
          <w:sz w:val="22"/>
          <w:szCs w:val="24"/>
        </w:rPr>
        <w:t xml:space="preserve"> call 03 30</w:t>
      </w:r>
      <w:r w:rsidRPr="009A3210">
        <w:rPr>
          <w:sz w:val="22"/>
          <w:szCs w:val="24"/>
        </w:rPr>
        <w:t xml:space="preserve">85074. If the skiing is cancelled for any reason, the phone tree will be activated and school will proceed as normal. </w:t>
      </w:r>
    </w:p>
    <w:p w:rsidR="00207AAD" w:rsidRPr="009A3210" w:rsidRDefault="009A3210" w:rsidP="00207AAD">
      <w:pPr>
        <w:jc w:val="both"/>
        <w:rPr>
          <w:sz w:val="22"/>
          <w:szCs w:val="24"/>
        </w:rPr>
      </w:pPr>
      <w:r w:rsidRPr="009A3210">
        <w:rPr>
          <w:noProof/>
          <w:sz w:val="22"/>
          <w:szCs w:val="24"/>
          <w:lang w:eastAsia="en-NZ"/>
        </w:rPr>
        <w:drawing>
          <wp:anchor distT="0" distB="0" distL="114300" distR="114300" simplePos="0" relativeHeight="252001792" behindDoc="0" locked="0" layoutInCell="1" allowOverlap="1" wp14:anchorId="4E800113" wp14:editId="1FB61909">
            <wp:simplePos x="0" y="0"/>
            <wp:positionH relativeFrom="page">
              <wp:posOffset>5638377</wp:posOffset>
            </wp:positionH>
            <wp:positionV relativeFrom="paragraph">
              <wp:posOffset>1353397</wp:posOffset>
            </wp:positionV>
            <wp:extent cx="1628775" cy="2653030"/>
            <wp:effectExtent l="152400" t="95250" r="161925" b="90170"/>
            <wp:wrapNone/>
            <wp:docPr id="17" name="Picture 17" descr="C:\Users\Educator\AppData\Local\Microsoft\Windows\Temporary Internet Files\Content.Word\IMG_28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Educator\AppData\Local\Microsoft\Windows\Temporary Internet Files\Content.Word\IMG_2813.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rot="21202043">
                      <a:off x="0" y="0"/>
                      <a:ext cx="1628775" cy="2653030"/>
                    </a:xfrm>
                    <a:prstGeom prst="rect">
                      <a:avLst/>
                    </a:prstGeom>
                    <a:noFill/>
                    <a:ln>
                      <a:noFill/>
                    </a:ln>
                  </pic:spPr>
                </pic:pic>
              </a:graphicData>
            </a:graphic>
            <wp14:sizeRelH relativeFrom="page">
              <wp14:pctWidth>0</wp14:pctWidth>
            </wp14:sizeRelH>
            <wp14:sizeRelV relativeFrom="page">
              <wp14:pctHeight>0</wp14:pctHeight>
            </wp14:sizeRelV>
          </wp:anchor>
        </w:drawing>
      </w:r>
      <w:r w:rsidR="005C49BE" w:rsidRPr="009A3210">
        <w:rPr>
          <w:noProof/>
          <w:sz w:val="22"/>
          <w:szCs w:val="24"/>
          <w:lang w:eastAsia="en-NZ"/>
        </w:rPr>
        <w:drawing>
          <wp:anchor distT="0" distB="0" distL="114300" distR="114300" simplePos="0" relativeHeight="251993600" behindDoc="0" locked="0" layoutInCell="1" allowOverlap="1" wp14:anchorId="27EB2DA9" wp14:editId="04437980">
            <wp:simplePos x="0" y="0"/>
            <wp:positionH relativeFrom="margin">
              <wp:posOffset>65057</wp:posOffset>
            </wp:positionH>
            <wp:positionV relativeFrom="paragraph">
              <wp:posOffset>6186</wp:posOffset>
            </wp:positionV>
            <wp:extent cx="2572385" cy="2259330"/>
            <wp:effectExtent l="0" t="0" r="0" b="7620"/>
            <wp:wrapThrough wrapText="bothSides">
              <wp:wrapPolygon edited="0">
                <wp:start x="0" y="0"/>
                <wp:lineTo x="0" y="21491"/>
                <wp:lineTo x="21435" y="21491"/>
                <wp:lineTo x="21435" y="0"/>
                <wp:lineTo x="0" y="0"/>
              </wp:wrapPolygon>
            </wp:wrapThrough>
            <wp:docPr id="15" name="Picture 15" descr="C:\Users\Educator\AppData\Local\Microsoft\Windows\Temporary Internet Files\Content.Word\IMG_28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Educator\AppData\Local\Microsoft\Windows\Temporary Internet Files\Content.Word\IMG_2810.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572385" cy="2259330"/>
                    </a:xfrm>
                    <a:prstGeom prst="rect">
                      <a:avLst/>
                    </a:prstGeom>
                    <a:noFill/>
                    <a:ln>
                      <a:noFill/>
                    </a:ln>
                  </pic:spPr>
                </pic:pic>
              </a:graphicData>
            </a:graphic>
            <wp14:sizeRelH relativeFrom="page">
              <wp14:pctWidth>0</wp14:pctWidth>
            </wp14:sizeRelH>
            <wp14:sizeRelV relativeFrom="page">
              <wp14:pctHeight>0</wp14:pctHeight>
            </wp14:sizeRelV>
          </wp:anchor>
        </w:drawing>
      </w:r>
      <w:r w:rsidR="00B23955" w:rsidRPr="009A3210">
        <w:rPr>
          <w:b/>
          <w:color w:val="1F497D" w:themeColor="text2"/>
          <w:sz w:val="22"/>
          <w:szCs w:val="24"/>
        </w:rPr>
        <w:t xml:space="preserve">Detail Changes: </w:t>
      </w:r>
      <w:r w:rsidR="00B23955" w:rsidRPr="009A3210">
        <w:rPr>
          <w:sz w:val="22"/>
          <w:szCs w:val="24"/>
        </w:rPr>
        <w:t xml:space="preserve">If you change any detail at all from the return slip, you </w:t>
      </w:r>
      <w:r w:rsidR="00B23955" w:rsidRPr="009A3210">
        <w:rPr>
          <w:b/>
          <w:sz w:val="22"/>
          <w:szCs w:val="24"/>
          <w:u w:val="single"/>
        </w:rPr>
        <w:t>must</w:t>
      </w:r>
      <w:r w:rsidR="00B23955" w:rsidRPr="009A3210">
        <w:rPr>
          <w:sz w:val="22"/>
          <w:szCs w:val="24"/>
        </w:rPr>
        <w:t xml:space="preserve"> contact Jen by email </w:t>
      </w:r>
      <w:hyperlink r:id="rId19" w:history="1">
        <w:r w:rsidR="00B23955" w:rsidRPr="009A3210">
          <w:rPr>
            <w:rStyle w:val="Hyperlink"/>
            <w:sz w:val="22"/>
            <w:szCs w:val="24"/>
          </w:rPr>
          <w:t>daly@farmside.co.nz</w:t>
        </w:r>
      </w:hyperlink>
      <w:r w:rsidR="00B23955" w:rsidRPr="009A3210">
        <w:rPr>
          <w:sz w:val="22"/>
          <w:szCs w:val="24"/>
        </w:rPr>
        <w:t xml:space="preserve"> or phone 0274043887 or 033186563. I need to know by </w:t>
      </w:r>
      <w:r w:rsidR="00B23955" w:rsidRPr="009A3210">
        <w:rPr>
          <w:b/>
          <w:sz w:val="22"/>
          <w:szCs w:val="24"/>
        </w:rPr>
        <w:t>no later than Wednesday 8pm</w:t>
      </w:r>
      <w:r w:rsidR="00B23955" w:rsidRPr="009A3210">
        <w:rPr>
          <w:sz w:val="22"/>
          <w:szCs w:val="24"/>
        </w:rPr>
        <w:t>, prior to the ski day to obtain discount for the school.</w:t>
      </w:r>
      <w:r w:rsidR="001B4542" w:rsidRPr="009A3210">
        <w:rPr>
          <w:sz w:val="22"/>
          <w:szCs w:val="24"/>
        </w:rPr>
        <w:t xml:space="preserve"> </w:t>
      </w:r>
      <w:r w:rsidR="00B23955" w:rsidRPr="009A3210">
        <w:rPr>
          <w:sz w:val="22"/>
          <w:szCs w:val="24"/>
        </w:rPr>
        <w:t xml:space="preserve">Changes after this time, please </w:t>
      </w:r>
      <w:r w:rsidR="00207AAD" w:rsidRPr="009A3210">
        <w:rPr>
          <w:sz w:val="22"/>
          <w:szCs w:val="24"/>
        </w:rPr>
        <w:t>txt</w:t>
      </w:r>
      <w:r w:rsidR="0048202D" w:rsidRPr="009A3210">
        <w:rPr>
          <w:sz w:val="22"/>
          <w:szCs w:val="24"/>
        </w:rPr>
        <w:t xml:space="preserve"> Frances 027</w:t>
      </w:r>
      <w:r w:rsidR="00B23955" w:rsidRPr="009A3210">
        <w:rPr>
          <w:sz w:val="22"/>
          <w:szCs w:val="24"/>
        </w:rPr>
        <w:t>7</w:t>
      </w:r>
      <w:r w:rsidR="0048202D" w:rsidRPr="009A3210">
        <w:rPr>
          <w:sz w:val="22"/>
          <w:szCs w:val="24"/>
        </w:rPr>
        <w:t xml:space="preserve"> </w:t>
      </w:r>
      <w:r w:rsidR="00B23955" w:rsidRPr="009A3210">
        <w:rPr>
          <w:sz w:val="22"/>
          <w:szCs w:val="24"/>
        </w:rPr>
        <w:t>500 708</w:t>
      </w:r>
      <w:r w:rsidR="00207AAD" w:rsidRPr="009A3210">
        <w:rPr>
          <w:sz w:val="22"/>
          <w:szCs w:val="24"/>
        </w:rPr>
        <w:t xml:space="preserve">. You MUST sign-out with Jane before you leave the mountain. </w:t>
      </w:r>
    </w:p>
    <w:p w:rsidR="00B23955" w:rsidRPr="00B46ECF" w:rsidRDefault="00B23955" w:rsidP="00B23955">
      <w:pPr>
        <w:rPr>
          <w:sz w:val="22"/>
          <w:szCs w:val="22"/>
        </w:rPr>
      </w:pPr>
    </w:p>
    <w:p w:rsidR="0099435C" w:rsidRDefault="0099435C" w:rsidP="001D7538">
      <w:pPr>
        <w:rPr>
          <w:b/>
          <w:color w:val="FF0000"/>
          <w:sz w:val="22"/>
          <w:szCs w:val="22"/>
        </w:rPr>
      </w:pPr>
    </w:p>
    <w:p w:rsidR="00BD3FD0" w:rsidRDefault="00BD3FD0" w:rsidP="001D7538">
      <w:pPr>
        <w:rPr>
          <w:b/>
          <w:color w:val="FF0000"/>
          <w:sz w:val="22"/>
          <w:szCs w:val="22"/>
        </w:rPr>
      </w:pPr>
    </w:p>
    <w:p w:rsidR="00BD3FD0" w:rsidRDefault="00BD3FD0" w:rsidP="001D7538">
      <w:pPr>
        <w:rPr>
          <w:rFonts w:ascii="Algerian" w:hAnsi="Algerian"/>
          <w:b/>
          <w:color w:val="548DD4" w:themeColor="text2" w:themeTint="99"/>
          <w:sz w:val="22"/>
          <w:szCs w:val="22"/>
          <w:u w:val="single"/>
        </w:rPr>
      </w:pPr>
    </w:p>
    <w:p w:rsidR="00BD3FD0" w:rsidRDefault="009A3210" w:rsidP="001D7538">
      <w:pPr>
        <w:rPr>
          <w:rFonts w:ascii="Algerian" w:hAnsi="Algerian"/>
          <w:b/>
          <w:color w:val="548DD4" w:themeColor="text2" w:themeTint="99"/>
          <w:sz w:val="22"/>
          <w:szCs w:val="22"/>
          <w:u w:val="single"/>
        </w:rPr>
      </w:pPr>
      <w:r>
        <w:rPr>
          <w:noProof/>
          <w:lang w:eastAsia="en-NZ"/>
        </w:rPr>
        <w:drawing>
          <wp:anchor distT="0" distB="0" distL="114300" distR="114300" simplePos="0" relativeHeight="251991552" behindDoc="0" locked="0" layoutInCell="1" allowOverlap="1" wp14:anchorId="698AA857" wp14:editId="0768F603">
            <wp:simplePos x="0" y="0"/>
            <wp:positionH relativeFrom="margin">
              <wp:posOffset>134141</wp:posOffset>
            </wp:positionH>
            <wp:positionV relativeFrom="paragraph">
              <wp:posOffset>74835</wp:posOffset>
            </wp:positionV>
            <wp:extent cx="3156956" cy="2336867"/>
            <wp:effectExtent l="152400" t="228600" r="158115" b="215900"/>
            <wp:wrapNone/>
            <wp:docPr id="5" name="Picture 5" descr="C:\Users\Educator\AppData\Local\Microsoft\Windows\Temporary Internet Files\Content.Word\IMG_28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Educator\AppData\Local\Microsoft\Windows\Temporary Internet Files\Content.Word\IMG_2808.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rot="493864">
                      <a:off x="0" y="0"/>
                      <a:ext cx="3160464" cy="2339464"/>
                    </a:xfrm>
                    <a:prstGeom prst="rect">
                      <a:avLst/>
                    </a:prstGeom>
                    <a:noFill/>
                    <a:ln>
                      <a:noFill/>
                    </a:ln>
                  </pic:spPr>
                </pic:pic>
              </a:graphicData>
            </a:graphic>
            <wp14:sizeRelH relativeFrom="page">
              <wp14:pctWidth>0</wp14:pctWidth>
            </wp14:sizeRelH>
            <wp14:sizeRelV relativeFrom="page">
              <wp14:pctHeight>0</wp14:pctHeight>
            </wp14:sizeRelV>
          </wp:anchor>
        </w:drawing>
      </w:r>
    </w:p>
    <w:p w:rsidR="00BD3FD0" w:rsidRDefault="00BD3FD0" w:rsidP="001D7538">
      <w:pPr>
        <w:rPr>
          <w:rFonts w:ascii="Algerian" w:hAnsi="Algerian"/>
          <w:b/>
          <w:color w:val="548DD4" w:themeColor="text2" w:themeTint="99"/>
          <w:sz w:val="22"/>
          <w:szCs w:val="22"/>
          <w:u w:val="single"/>
        </w:rPr>
      </w:pPr>
    </w:p>
    <w:p w:rsidR="00BD3FD0" w:rsidRDefault="00BD3FD0" w:rsidP="001D7538">
      <w:pPr>
        <w:rPr>
          <w:rFonts w:ascii="Algerian" w:hAnsi="Algerian"/>
          <w:b/>
          <w:color w:val="548DD4" w:themeColor="text2" w:themeTint="99"/>
          <w:sz w:val="22"/>
          <w:szCs w:val="22"/>
          <w:u w:val="single"/>
        </w:rPr>
      </w:pPr>
    </w:p>
    <w:p w:rsidR="00BD3FD0" w:rsidRDefault="00BD3FD0" w:rsidP="001D7538">
      <w:pPr>
        <w:rPr>
          <w:rFonts w:ascii="Algerian" w:hAnsi="Algerian"/>
          <w:b/>
          <w:color w:val="548DD4" w:themeColor="text2" w:themeTint="99"/>
          <w:sz w:val="22"/>
          <w:szCs w:val="22"/>
          <w:u w:val="single"/>
        </w:rPr>
      </w:pPr>
    </w:p>
    <w:p w:rsidR="00BD3FD0" w:rsidRDefault="00BD3FD0" w:rsidP="001D7538">
      <w:pPr>
        <w:rPr>
          <w:rFonts w:ascii="Algerian" w:hAnsi="Algerian"/>
          <w:b/>
          <w:color w:val="548DD4" w:themeColor="text2" w:themeTint="99"/>
          <w:sz w:val="22"/>
          <w:szCs w:val="22"/>
          <w:u w:val="single"/>
        </w:rPr>
      </w:pPr>
    </w:p>
    <w:p w:rsidR="00BD3FD0" w:rsidRDefault="00BD3FD0" w:rsidP="001D7538">
      <w:pPr>
        <w:rPr>
          <w:rFonts w:ascii="Algerian" w:hAnsi="Algerian"/>
          <w:b/>
          <w:color w:val="548DD4" w:themeColor="text2" w:themeTint="99"/>
          <w:sz w:val="22"/>
          <w:szCs w:val="22"/>
          <w:u w:val="single"/>
        </w:rPr>
      </w:pPr>
    </w:p>
    <w:p w:rsidR="00BD3FD0" w:rsidRDefault="00BD3FD0" w:rsidP="001D7538">
      <w:pPr>
        <w:rPr>
          <w:rFonts w:ascii="Algerian" w:hAnsi="Algerian"/>
          <w:b/>
          <w:color w:val="548DD4" w:themeColor="text2" w:themeTint="99"/>
          <w:sz w:val="22"/>
          <w:szCs w:val="22"/>
          <w:u w:val="single"/>
        </w:rPr>
      </w:pPr>
    </w:p>
    <w:p w:rsidR="00BD3FD0" w:rsidRDefault="009A3210" w:rsidP="001D7538">
      <w:pPr>
        <w:rPr>
          <w:rFonts w:ascii="Algerian" w:hAnsi="Algerian"/>
          <w:b/>
          <w:color w:val="548DD4" w:themeColor="text2" w:themeTint="99"/>
          <w:sz w:val="22"/>
          <w:szCs w:val="22"/>
          <w:u w:val="single"/>
        </w:rPr>
      </w:pPr>
      <w:r>
        <w:rPr>
          <w:noProof/>
          <w:lang w:eastAsia="en-NZ"/>
        </w:rPr>
        <w:drawing>
          <wp:anchor distT="0" distB="0" distL="114300" distR="114300" simplePos="0" relativeHeight="251992576" behindDoc="0" locked="0" layoutInCell="1" allowOverlap="1" wp14:anchorId="08FCBAE8" wp14:editId="629B0E41">
            <wp:simplePos x="0" y="0"/>
            <wp:positionH relativeFrom="margin">
              <wp:align>right</wp:align>
            </wp:positionH>
            <wp:positionV relativeFrom="paragraph">
              <wp:posOffset>20956</wp:posOffset>
            </wp:positionV>
            <wp:extent cx="2787650" cy="2636520"/>
            <wp:effectExtent l="95250" t="114300" r="107950" b="106680"/>
            <wp:wrapThrough wrapText="bothSides">
              <wp:wrapPolygon edited="0">
                <wp:start x="-353" y="-91"/>
                <wp:lineTo x="-376" y="10084"/>
                <wp:lineTo x="-292" y="17589"/>
                <wp:lineTo x="-62" y="20857"/>
                <wp:lineTo x="12129" y="21619"/>
                <wp:lineTo x="19975" y="21628"/>
                <wp:lineTo x="20122" y="21616"/>
                <wp:lineTo x="21741" y="21488"/>
                <wp:lineTo x="21795" y="3330"/>
                <wp:lineTo x="21488" y="-1028"/>
                <wp:lineTo x="16145" y="-1233"/>
                <wp:lineTo x="2150" y="-288"/>
                <wp:lineTo x="-353" y="-91"/>
              </wp:wrapPolygon>
            </wp:wrapThrough>
            <wp:docPr id="4" name="Picture 4" descr="C:\Users\Educator\AppData\Local\Microsoft\Windows\Temporary Internet Files\Content.Word\IMG_28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Educator\AppData\Local\Microsoft\Windows\Temporary Internet Files\Content.Word\IMG_2807.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rot="255481">
                      <a:off x="0" y="0"/>
                      <a:ext cx="2787650" cy="263652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BD3FD0" w:rsidRDefault="00BD3FD0" w:rsidP="001D7538">
      <w:pPr>
        <w:rPr>
          <w:rFonts w:ascii="Algerian" w:hAnsi="Algerian"/>
          <w:b/>
          <w:color w:val="548DD4" w:themeColor="text2" w:themeTint="99"/>
          <w:sz w:val="22"/>
          <w:szCs w:val="22"/>
          <w:u w:val="single"/>
        </w:rPr>
      </w:pPr>
    </w:p>
    <w:p w:rsidR="00BD3FD0" w:rsidRDefault="00BD3FD0" w:rsidP="001D7538">
      <w:pPr>
        <w:rPr>
          <w:rFonts w:ascii="Algerian" w:hAnsi="Algerian"/>
          <w:b/>
          <w:color w:val="548DD4" w:themeColor="text2" w:themeTint="99"/>
          <w:sz w:val="22"/>
          <w:szCs w:val="22"/>
          <w:u w:val="single"/>
        </w:rPr>
      </w:pPr>
    </w:p>
    <w:p w:rsidR="00BD3FD0" w:rsidRDefault="00BD3FD0" w:rsidP="001D7538">
      <w:pPr>
        <w:rPr>
          <w:rFonts w:ascii="Algerian" w:hAnsi="Algerian"/>
          <w:b/>
          <w:color w:val="548DD4" w:themeColor="text2" w:themeTint="99"/>
          <w:sz w:val="22"/>
          <w:szCs w:val="22"/>
          <w:u w:val="single"/>
        </w:rPr>
      </w:pPr>
    </w:p>
    <w:p w:rsidR="00BD3FD0" w:rsidRDefault="00BD3FD0" w:rsidP="001D7538">
      <w:pPr>
        <w:rPr>
          <w:rFonts w:ascii="Algerian" w:hAnsi="Algerian"/>
          <w:b/>
          <w:color w:val="548DD4" w:themeColor="text2" w:themeTint="99"/>
          <w:sz w:val="22"/>
          <w:szCs w:val="22"/>
          <w:u w:val="single"/>
        </w:rPr>
      </w:pPr>
    </w:p>
    <w:p w:rsidR="00BD3FD0" w:rsidRDefault="00244DE3" w:rsidP="001D7538">
      <w:pPr>
        <w:rPr>
          <w:rFonts w:ascii="Algerian" w:hAnsi="Algerian"/>
          <w:b/>
          <w:color w:val="548DD4" w:themeColor="text2" w:themeTint="99"/>
          <w:sz w:val="22"/>
          <w:szCs w:val="22"/>
          <w:u w:val="single"/>
        </w:rPr>
      </w:pPr>
      <w:r>
        <w:rPr>
          <w:noProof/>
          <w:lang w:eastAsia="en-NZ"/>
        </w:rPr>
        <w:drawing>
          <wp:anchor distT="0" distB="0" distL="114300" distR="114300" simplePos="0" relativeHeight="251996672" behindDoc="0" locked="0" layoutInCell="1" allowOverlap="1" wp14:anchorId="1DE32FC5" wp14:editId="2FAC52F0">
            <wp:simplePos x="0" y="0"/>
            <wp:positionH relativeFrom="column">
              <wp:posOffset>734695</wp:posOffset>
            </wp:positionH>
            <wp:positionV relativeFrom="paragraph">
              <wp:posOffset>111125</wp:posOffset>
            </wp:positionV>
            <wp:extent cx="2172970" cy="3049270"/>
            <wp:effectExtent l="304800" t="209550" r="303530" b="208280"/>
            <wp:wrapNone/>
            <wp:docPr id="18" name="Picture 18" descr="C:\Users\Educator\AppData\Local\Microsoft\Windows\Temporary Internet Files\Content.Word\IMG_28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Educator\AppData\Local\Microsoft\Windows\Temporary Internet Files\Content.Word\IMG_2812.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rot="20858546">
                      <a:off x="0" y="0"/>
                      <a:ext cx="2172970" cy="304927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BD3FD0" w:rsidRDefault="00BD3FD0" w:rsidP="001D7538">
      <w:pPr>
        <w:rPr>
          <w:rFonts w:ascii="Algerian" w:hAnsi="Algerian"/>
          <w:b/>
          <w:color w:val="548DD4" w:themeColor="text2" w:themeTint="99"/>
          <w:sz w:val="22"/>
          <w:szCs w:val="22"/>
          <w:u w:val="single"/>
        </w:rPr>
      </w:pPr>
    </w:p>
    <w:p w:rsidR="00BD3FD0" w:rsidRDefault="00BD3FD0" w:rsidP="001D7538">
      <w:pPr>
        <w:rPr>
          <w:rFonts w:ascii="Algerian" w:hAnsi="Algerian"/>
          <w:b/>
          <w:color w:val="548DD4" w:themeColor="text2" w:themeTint="99"/>
          <w:sz w:val="22"/>
          <w:szCs w:val="22"/>
          <w:u w:val="single"/>
        </w:rPr>
      </w:pPr>
    </w:p>
    <w:p w:rsidR="001B4542" w:rsidRDefault="001B4542" w:rsidP="001D7538">
      <w:pPr>
        <w:rPr>
          <w:rFonts w:ascii="Algerian" w:hAnsi="Algerian"/>
          <w:b/>
          <w:color w:val="548DD4" w:themeColor="text2" w:themeTint="99"/>
          <w:sz w:val="22"/>
          <w:szCs w:val="22"/>
          <w:u w:val="single"/>
        </w:rPr>
      </w:pPr>
    </w:p>
    <w:p w:rsidR="001B4542" w:rsidRDefault="001B4542" w:rsidP="001D7538">
      <w:pPr>
        <w:rPr>
          <w:rFonts w:ascii="Algerian" w:hAnsi="Algerian"/>
          <w:b/>
          <w:color w:val="548DD4" w:themeColor="text2" w:themeTint="99"/>
          <w:sz w:val="22"/>
          <w:szCs w:val="22"/>
          <w:u w:val="single"/>
        </w:rPr>
      </w:pPr>
    </w:p>
    <w:p w:rsidR="001B4542" w:rsidRDefault="001B4542" w:rsidP="001D7538">
      <w:pPr>
        <w:rPr>
          <w:rFonts w:ascii="Algerian" w:hAnsi="Algerian"/>
          <w:b/>
          <w:color w:val="548DD4" w:themeColor="text2" w:themeTint="99"/>
          <w:sz w:val="22"/>
          <w:szCs w:val="22"/>
          <w:u w:val="single"/>
        </w:rPr>
      </w:pPr>
    </w:p>
    <w:p w:rsidR="001B4542" w:rsidRDefault="001B4542" w:rsidP="001D7538">
      <w:pPr>
        <w:rPr>
          <w:rFonts w:ascii="Algerian" w:hAnsi="Algerian"/>
          <w:b/>
          <w:color w:val="548DD4" w:themeColor="text2" w:themeTint="99"/>
          <w:sz w:val="22"/>
          <w:szCs w:val="22"/>
          <w:u w:val="single"/>
        </w:rPr>
      </w:pPr>
    </w:p>
    <w:p w:rsidR="009A3210" w:rsidRDefault="009A3210" w:rsidP="001D7538">
      <w:pPr>
        <w:rPr>
          <w:rFonts w:ascii="Algerian" w:hAnsi="Algerian"/>
          <w:b/>
          <w:color w:val="548DD4" w:themeColor="text2" w:themeTint="99"/>
          <w:sz w:val="22"/>
          <w:szCs w:val="22"/>
          <w:u w:val="single"/>
        </w:rPr>
      </w:pPr>
    </w:p>
    <w:p w:rsidR="009A3210" w:rsidRDefault="009A3210" w:rsidP="001D7538">
      <w:pPr>
        <w:rPr>
          <w:rFonts w:ascii="Algerian" w:hAnsi="Algerian"/>
          <w:b/>
          <w:color w:val="548DD4" w:themeColor="text2" w:themeTint="99"/>
          <w:sz w:val="22"/>
          <w:szCs w:val="22"/>
          <w:u w:val="single"/>
        </w:rPr>
      </w:pPr>
    </w:p>
    <w:p w:rsidR="009A3210" w:rsidRDefault="009A3210" w:rsidP="001D7538">
      <w:pPr>
        <w:rPr>
          <w:rFonts w:ascii="Algerian" w:hAnsi="Algerian"/>
          <w:b/>
          <w:color w:val="548DD4" w:themeColor="text2" w:themeTint="99"/>
          <w:sz w:val="22"/>
          <w:szCs w:val="22"/>
          <w:u w:val="single"/>
        </w:rPr>
      </w:pPr>
    </w:p>
    <w:p w:rsidR="009A3210" w:rsidRDefault="009A3210" w:rsidP="001D7538">
      <w:pPr>
        <w:rPr>
          <w:rFonts w:ascii="Algerian" w:hAnsi="Algerian"/>
          <w:b/>
          <w:color w:val="548DD4" w:themeColor="text2" w:themeTint="99"/>
          <w:sz w:val="22"/>
          <w:szCs w:val="22"/>
          <w:u w:val="single"/>
        </w:rPr>
      </w:pPr>
    </w:p>
    <w:p w:rsidR="009A3210" w:rsidRDefault="009A3210" w:rsidP="001D7538">
      <w:pPr>
        <w:rPr>
          <w:rFonts w:ascii="Algerian" w:hAnsi="Algerian"/>
          <w:b/>
          <w:color w:val="548DD4" w:themeColor="text2" w:themeTint="99"/>
          <w:sz w:val="22"/>
          <w:szCs w:val="22"/>
          <w:u w:val="single"/>
        </w:rPr>
      </w:pPr>
    </w:p>
    <w:p w:rsidR="009A3210" w:rsidRDefault="009A3210" w:rsidP="001D7538">
      <w:pPr>
        <w:rPr>
          <w:rFonts w:ascii="Algerian" w:hAnsi="Algerian"/>
          <w:b/>
          <w:color w:val="548DD4" w:themeColor="text2" w:themeTint="99"/>
          <w:sz w:val="22"/>
          <w:szCs w:val="22"/>
          <w:u w:val="single"/>
        </w:rPr>
      </w:pPr>
    </w:p>
    <w:p w:rsidR="009A3210" w:rsidRDefault="009A3210" w:rsidP="001D7538">
      <w:pPr>
        <w:rPr>
          <w:rFonts w:ascii="Algerian" w:hAnsi="Algerian"/>
          <w:b/>
          <w:color w:val="548DD4" w:themeColor="text2" w:themeTint="99"/>
          <w:sz w:val="22"/>
          <w:szCs w:val="22"/>
          <w:u w:val="single"/>
        </w:rPr>
      </w:pPr>
    </w:p>
    <w:p w:rsidR="009A3210" w:rsidRDefault="009A3210" w:rsidP="001D7538">
      <w:pPr>
        <w:rPr>
          <w:rFonts w:ascii="Algerian" w:hAnsi="Algerian"/>
          <w:b/>
          <w:color w:val="548DD4" w:themeColor="text2" w:themeTint="99"/>
          <w:sz w:val="22"/>
          <w:szCs w:val="22"/>
          <w:u w:val="single"/>
        </w:rPr>
      </w:pPr>
    </w:p>
    <w:p w:rsidR="001B4542" w:rsidRDefault="001B4542" w:rsidP="001D7538">
      <w:pPr>
        <w:rPr>
          <w:rFonts w:ascii="Algerian" w:hAnsi="Algerian"/>
          <w:b/>
          <w:color w:val="548DD4" w:themeColor="text2" w:themeTint="99"/>
          <w:sz w:val="22"/>
          <w:szCs w:val="22"/>
          <w:u w:val="single"/>
        </w:rPr>
      </w:pPr>
    </w:p>
    <w:p w:rsidR="00BD3FD0" w:rsidRDefault="00BD3FD0" w:rsidP="001D7538">
      <w:pPr>
        <w:rPr>
          <w:rFonts w:ascii="Algerian" w:hAnsi="Algerian"/>
          <w:b/>
          <w:color w:val="548DD4" w:themeColor="text2" w:themeTint="99"/>
          <w:sz w:val="22"/>
          <w:szCs w:val="22"/>
          <w:u w:val="single"/>
        </w:rPr>
      </w:pPr>
    </w:p>
    <w:p w:rsidR="00515216" w:rsidRPr="00B46ECF" w:rsidRDefault="00515216" w:rsidP="001D7538">
      <w:pPr>
        <w:rPr>
          <w:rFonts w:ascii="Algerian" w:hAnsi="Algerian"/>
          <w:b/>
          <w:color w:val="548DD4" w:themeColor="text2" w:themeTint="99"/>
          <w:sz w:val="22"/>
          <w:szCs w:val="22"/>
          <w:u w:val="single"/>
        </w:rPr>
      </w:pPr>
    </w:p>
    <w:p w:rsidR="0099435C" w:rsidRPr="008E0BA3" w:rsidRDefault="0099435C" w:rsidP="006745B6">
      <w:pPr>
        <w:rPr>
          <w:snapToGrid w:val="0"/>
          <w:color w:val="000000"/>
          <w:w w:val="0"/>
          <w:sz w:val="2"/>
          <w:szCs w:val="0"/>
          <w:u w:color="000000"/>
          <w:bdr w:val="none" w:sz="0" w:space="0" w:color="000000"/>
          <w:shd w:val="clear" w:color="000000" w:fill="000000"/>
          <w:lang w:eastAsia="x-none" w:bidi="x-none"/>
        </w:rPr>
      </w:pPr>
      <w:bookmarkStart w:id="0" w:name="_GoBack"/>
      <w:bookmarkEnd w:id="0"/>
    </w:p>
    <w:p w:rsidR="00DD0989" w:rsidRPr="00DD0989" w:rsidRDefault="00DD0989" w:rsidP="00DD0989">
      <w:pPr>
        <w:pBdr>
          <w:top w:val="single" w:sz="4" w:space="1" w:color="auto"/>
          <w:left w:val="single" w:sz="4" w:space="4" w:color="auto"/>
          <w:bottom w:val="single" w:sz="4" w:space="1" w:color="auto"/>
          <w:right w:val="single" w:sz="4" w:space="4" w:color="auto"/>
        </w:pBdr>
        <w:rPr>
          <w:color w:val="FF0000"/>
          <w:sz w:val="28"/>
          <w:szCs w:val="28"/>
        </w:rPr>
      </w:pPr>
      <w:r w:rsidRPr="00DD0989">
        <w:rPr>
          <w:color w:val="FF0000"/>
          <w:sz w:val="28"/>
          <w:szCs w:val="28"/>
        </w:rPr>
        <w:lastRenderedPageBreak/>
        <w:t>INVITATION</w:t>
      </w:r>
    </w:p>
    <w:p w:rsidR="00DD0989" w:rsidRPr="00BD1AA3" w:rsidRDefault="00DD0989" w:rsidP="00DD0989">
      <w:pPr>
        <w:pBdr>
          <w:top w:val="single" w:sz="4" w:space="1" w:color="auto"/>
          <w:left w:val="single" w:sz="4" w:space="4" w:color="auto"/>
          <w:bottom w:val="single" w:sz="4" w:space="1" w:color="auto"/>
          <w:right w:val="single" w:sz="4" w:space="4" w:color="auto"/>
        </w:pBdr>
        <w:rPr>
          <w:rStyle w:val="Strong"/>
          <w:sz w:val="22"/>
        </w:rPr>
      </w:pPr>
      <w:r w:rsidRPr="00BD1AA3">
        <w:rPr>
          <w:rStyle w:val="Strong"/>
          <w:sz w:val="22"/>
        </w:rPr>
        <w:t>This is an invitation to join an ESOL Language and Laughter group to help people feel comfortable living in New Zealand.  We meet from 9.30-11.30am on Mondays at Darfield Baptist Church Lounge, Greendale Road.  There is no cost and all are welcome.</w:t>
      </w:r>
    </w:p>
    <w:p w:rsidR="00DD0989" w:rsidRPr="00BD1AA3" w:rsidRDefault="00DD0989" w:rsidP="00DD0989">
      <w:pPr>
        <w:pBdr>
          <w:top w:val="single" w:sz="4" w:space="1" w:color="auto"/>
          <w:left w:val="single" w:sz="4" w:space="4" w:color="auto"/>
          <w:bottom w:val="single" w:sz="4" w:space="1" w:color="auto"/>
          <w:right w:val="single" w:sz="4" w:space="4" w:color="auto"/>
        </w:pBdr>
        <w:rPr>
          <w:b/>
          <w:bCs/>
          <w:sz w:val="22"/>
        </w:rPr>
      </w:pPr>
      <w:r w:rsidRPr="00BD1AA3">
        <w:rPr>
          <w:rStyle w:val="Strong"/>
          <w:sz w:val="24"/>
        </w:rPr>
        <w:t xml:space="preserve">Phone Virginia on 318 0198 or Bev on 318 8881 </w:t>
      </w:r>
      <w:r w:rsidRPr="00BD1AA3">
        <w:rPr>
          <w:rStyle w:val="Strong"/>
          <w:sz w:val="22"/>
        </w:rPr>
        <w:t>for more information or just come and join us.  Let us know if you would like a ride to get there.</w:t>
      </w:r>
    </w:p>
    <w:p w:rsidR="00DD0989" w:rsidRPr="00BD1AA3" w:rsidRDefault="00DD0989" w:rsidP="00DD0989">
      <w:pPr>
        <w:pBdr>
          <w:top w:val="single" w:sz="4" w:space="1" w:color="auto"/>
          <w:left w:val="single" w:sz="4" w:space="4" w:color="auto"/>
          <w:bottom w:val="single" w:sz="4" w:space="1" w:color="auto"/>
          <w:right w:val="single" w:sz="4" w:space="4" w:color="auto"/>
        </w:pBdr>
        <w:rPr>
          <w:color w:val="17365D" w:themeColor="text2" w:themeShade="BF"/>
          <w:sz w:val="28"/>
          <w:szCs w:val="28"/>
        </w:rPr>
      </w:pPr>
      <w:r w:rsidRPr="00BD1AA3">
        <w:rPr>
          <w:color w:val="17365D" w:themeColor="text2" w:themeShade="BF"/>
          <w:sz w:val="28"/>
          <w:szCs w:val="28"/>
        </w:rPr>
        <w:t>MALVERN COMMUNITY BUS</w:t>
      </w:r>
    </w:p>
    <w:p w:rsidR="00DD0989" w:rsidRPr="00BD1AA3" w:rsidRDefault="00DD0989" w:rsidP="00DD0989">
      <w:pPr>
        <w:pBdr>
          <w:top w:val="single" w:sz="4" w:space="1" w:color="auto"/>
          <w:left w:val="single" w:sz="4" w:space="4" w:color="auto"/>
          <w:bottom w:val="single" w:sz="4" w:space="1" w:color="auto"/>
          <w:right w:val="single" w:sz="4" w:space="4" w:color="auto"/>
        </w:pBdr>
        <w:shd w:val="clear" w:color="auto" w:fill="FFFFFF"/>
        <w:rPr>
          <w:rStyle w:val="Strong"/>
          <w:sz w:val="22"/>
          <w:lang w:eastAsia="en-NZ"/>
        </w:rPr>
      </w:pPr>
      <w:r w:rsidRPr="00BD1AA3">
        <w:rPr>
          <w:rStyle w:val="Strong"/>
          <w:sz w:val="22"/>
        </w:rPr>
        <w:t>Do you need a ride somewhere, into Darfield or into Christchurch?</w:t>
      </w:r>
      <w:r w:rsidR="00117A6D" w:rsidRPr="00BD1AA3">
        <w:rPr>
          <w:rStyle w:val="Strong"/>
          <w:sz w:val="22"/>
          <w:lang w:eastAsia="en-NZ"/>
        </w:rPr>
        <w:t xml:space="preserve"> </w:t>
      </w:r>
      <w:r w:rsidRPr="00BD1AA3">
        <w:rPr>
          <w:rStyle w:val="Strong"/>
          <w:sz w:val="22"/>
        </w:rPr>
        <w:t>Talk to us – the Malvern Community Vehicle Trust.</w:t>
      </w:r>
      <w:r w:rsidR="00117A6D" w:rsidRPr="00BD1AA3">
        <w:rPr>
          <w:rStyle w:val="Strong"/>
          <w:sz w:val="22"/>
          <w:lang w:eastAsia="en-NZ"/>
        </w:rPr>
        <w:t xml:space="preserve"> </w:t>
      </w:r>
      <w:r w:rsidRPr="00BD1AA3">
        <w:rPr>
          <w:rStyle w:val="Strong"/>
          <w:sz w:val="22"/>
        </w:rPr>
        <w:t>We have a van for larg</w:t>
      </w:r>
      <w:r w:rsidR="00BD1AA3">
        <w:rPr>
          <w:rStyle w:val="Strong"/>
          <w:sz w:val="22"/>
        </w:rPr>
        <w:t>er groups and a car for the ones or two</w:t>
      </w:r>
      <w:r w:rsidRPr="00BD1AA3">
        <w:rPr>
          <w:rStyle w:val="Strong"/>
          <w:sz w:val="22"/>
        </w:rPr>
        <w:t>s needing transport.</w:t>
      </w:r>
    </w:p>
    <w:p w:rsidR="00DD0989" w:rsidRPr="00BD1AA3" w:rsidRDefault="00DD0989" w:rsidP="00117A6D">
      <w:pPr>
        <w:pBdr>
          <w:top w:val="single" w:sz="4" w:space="1" w:color="auto"/>
          <w:left w:val="single" w:sz="4" w:space="4" w:color="auto"/>
          <w:bottom w:val="single" w:sz="4" w:space="1" w:color="auto"/>
          <w:right w:val="single" w:sz="4" w:space="4" w:color="auto"/>
        </w:pBdr>
        <w:shd w:val="clear" w:color="auto" w:fill="FFFFFF"/>
        <w:rPr>
          <w:rStyle w:val="Strong"/>
          <w:sz w:val="22"/>
        </w:rPr>
      </w:pPr>
      <w:r w:rsidRPr="00BD1AA3">
        <w:rPr>
          <w:rStyle w:val="Strong"/>
          <w:sz w:val="22"/>
        </w:rPr>
        <w:t>A low fee will be charged to cover running costs.</w:t>
      </w:r>
      <w:r w:rsidR="00117A6D" w:rsidRPr="00BD1AA3">
        <w:rPr>
          <w:rStyle w:val="Strong"/>
          <w:sz w:val="22"/>
        </w:rPr>
        <w:t xml:space="preserve"> </w:t>
      </w:r>
      <w:r w:rsidRPr="00BD1AA3">
        <w:rPr>
          <w:rStyle w:val="Strong"/>
          <w:sz w:val="22"/>
        </w:rPr>
        <w:t>Please phone Kathy Stirrup 3187077</w:t>
      </w:r>
    </w:p>
    <w:p w:rsidR="005C545C" w:rsidRPr="00480006" w:rsidRDefault="005C545C" w:rsidP="00DD0989">
      <w:pPr>
        <w:pBdr>
          <w:top w:val="single" w:sz="4" w:space="1" w:color="auto"/>
          <w:left w:val="single" w:sz="4" w:space="4" w:color="auto"/>
          <w:bottom w:val="single" w:sz="4" w:space="1" w:color="auto"/>
          <w:right w:val="single" w:sz="4" w:space="4" w:color="auto"/>
        </w:pBdr>
      </w:pPr>
    </w:p>
    <w:p w:rsidR="00325284" w:rsidRDefault="003E6E53" w:rsidP="004507B4">
      <w:pPr>
        <w:jc w:val="center"/>
        <w:rPr>
          <w:rFonts w:ascii="Algerian" w:hAnsi="Algerian"/>
          <w:b/>
          <w:color w:val="548DD4" w:themeColor="text2" w:themeTint="99"/>
          <w:sz w:val="40"/>
          <w:szCs w:val="40"/>
          <w:u w:val="single"/>
        </w:rPr>
      </w:pPr>
      <w:r w:rsidRPr="00C43D98">
        <w:rPr>
          <w:rFonts w:ascii="Algerian" w:hAnsi="Algerian"/>
          <w:b/>
          <w:noProof/>
          <w:color w:val="548DD4" w:themeColor="text2" w:themeTint="99"/>
          <w:sz w:val="32"/>
          <w:szCs w:val="32"/>
          <w:lang w:eastAsia="en-NZ"/>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drawing>
          <wp:anchor distT="0" distB="0" distL="114300" distR="114300" simplePos="0" relativeHeight="251990528" behindDoc="0" locked="0" layoutInCell="1" allowOverlap="1" wp14:anchorId="0D0302E8" wp14:editId="4793294A">
            <wp:simplePos x="0" y="0"/>
            <wp:positionH relativeFrom="column">
              <wp:posOffset>2996831</wp:posOffset>
            </wp:positionH>
            <wp:positionV relativeFrom="paragraph">
              <wp:posOffset>95189</wp:posOffset>
            </wp:positionV>
            <wp:extent cx="3769360" cy="1476375"/>
            <wp:effectExtent l="0" t="0" r="2540" b="9525"/>
            <wp:wrapThrough wrapText="bothSides">
              <wp:wrapPolygon edited="0">
                <wp:start x="0" y="0"/>
                <wp:lineTo x="0" y="21461"/>
                <wp:lineTo x="21505" y="21461"/>
                <wp:lineTo x="21505" y="0"/>
                <wp:lineTo x="0" y="0"/>
              </wp:wrapPolygon>
            </wp:wrapThrough>
            <wp:docPr id="11" name="Picture 11" descr="C:\Users\Sally Reeves\AppData\Local\Microsoft\Windows\Temporary Internet Files\Content.Outlook\283WX99K\Picture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Sally Reeves\AppData\Local\Microsoft\Windows\Temporary Internet Files\Content.Outlook\283WX99K\Picture5.jp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769360" cy="1476375"/>
                    </a:xfrm>
                    <a:prstGeom prst="rect">
                      <a:avLst/>
                    </a:prstGeom>
                    <a:noFill/>
                    <a:ln>
                      <a:noFill/>
                    </a:ln>
                  </pic:spPr>
                </pic:pic>
              </a:graphicData>
            </a:graphic>
            <wp14:sizeRelH relativeFrom="page">
              <wp14:pctWidth>0</wp14:pctWidth>
            </wp14:sizeRelH>
            <wp14:sizeRelV relativeFrom="page">
              <wp14:pctHeight>0</wp14:pctHeight>
            </wp14:sizeRelV>
          </wp:anchor>
        </w:drawing>
      </w:r>
      <w:r w:rsidR="00C43D98" w:rsidRPr="00C43D98">
        <w:rPr>
          <w:rFonts w:ascii="Algerian" w:hAnsi="Algerian"/>
          <w:b/>
          <w:noProof/>
          <w:color w:val="548DD4" w:themeColor="text2" w:themeTint="99"/>
          <w:sz w:val="40"/>
          <w:szCs w:val="40"/>
          <w:u w:val="single"/>
          <w:lang w:eastAsia="en-NZ"/>
        </w:rPr>
        <w:drawing>
          <wp:anchor distT="0" distB="0" distL="114300" distR="114300" simplePos="0" relativeHeight="251989504" behindDoc="0" locked="0" layoutInCell="1" allowOverlap="1" wp14:anchorId="73A3DFC2" wp14:editId="70CC1A8C">
            <wp:simplePos x="0" y="0"/>
            <wp:positionH relativeFrom="column">
              <wp:posOffset>-113665</wp:posOffset>
            </wp:positionH>
            <wp:positionV relativeFrom="paragraph">
              <wp:posOffset>93345</wp:posOffset>
            </wp:positionV>
            <wp:extent cx="3061335" cy="2155825"/>
            <wp:effectExtent l="0" t="0" r="5715" b="0"/>
            <wp:wrapThrough wrapText="bothSides">
              <wp:wrapPolygon edited="0">
                <wp:start x="0" y="0"/>
                <wp:lineTo x="0" y="21377"/>
                <wp:lineTo x="21506" y="21377"/>
                <wp:lineTo x="21506" y="0"/>
                <wp:lineTo x="0" y="0"/>
              </wp:wrapPolygon>
            </wp:wrapThrough>
            <wp:docPr id="10" name="Picture 10" descr="C:\Users\Sally Reeves\AppData\Local\Microsoft\Windows\Temporary Internet Files\Content.Outlook\283WX99K\GGNZ Aotearoa Region Adve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Sally Reeves\AppData\Local\Microsoft\Windows\Temporary Internet Files\Content.Outlook\283WX99K\GGNZ Aotearoa Region Advert.jp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061335" cy="21558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102D93" w:rsidRDefault="00102D93" w:rsidP="004507B4">
      <w:pPr>
        <w:jc w:val="center"/>
        <w:rPr>
          <w:rFonts w:ascii="Algerian" w:hAnsi="Algerian"/>
          <w:b/>
          <w:color w:val="548DD4" w:themeColor="text2" w:themeTint="99"/>
          <w:sz w:val="40"/>
          <w:szCs w:val="40"/>
          <w:u w:val="single"/>
        </w:rPr>
      </w:pPr>
    </w:p>
    <w:p w:rsidR="00325284" w:rsidRPr="003E6E53" w:rsidRDefault="003E6E53" w:rsidP="004507B4">
      <w:pPr>
        <w:jc w:val="center"/>
        <w:rPr>
          <w:rFonts w:ascii="Algerian" w:hAnsi="Algerian"/>
          <w:b/>
          <w:color w:val="548DD4" w:themeColor="text2" w:themeTint="99"/>
          <w:sz w:val="22"/>
          <w:szCs w:val="22"/>
          <w:u w:val="single"/>
        </w:rPr>
      </w:pPr>
      <w:r w:rsidRPr="003E6E53">
        <w:rPr>
          <w:rFonts w:ascii="Algerian" w:hAnsi="Algerian"/>
          <w:b/>
          <w:color w:val="548DD4" w:themeColor="text2" w:themeTint="99"/>
          <w:sz w:val="22"/>
          <w:szCs w:val="22"/>
          <w:u w:val="single"/>
        </w:rPr>
        <w:t xml:space="preserve">What a fun day </w:t>
      </w:r>
      <w:r w:rsidR="009A3210">
        <w:rPr>
          <w:rFonts w:ascii="Algerian" w:hAnsi="Algerian"/>
          <w:b/>
          <w:color w:val="548DD4" w:themeColor="text2" w:themeTint="99"/>
          <w:sz w:val="22"/>
          <w:szCs w:val="22"/>
          <w:u w:val="single"/>
        </w:rPr>
        <w:t>of learning</w:t>
      </w:r>
      <w:r>
        <w:rPr>
          <w:rFonts w:ascii="Algerian" w:hAnsi="Algerian"/>
          <w:b/>
          <w:color w:val="548DD4" w:themeColor="text2" w:themeTint="99"/>
          <w:sz w:val="22"/>
          <w:szCs w:val="22"/>
          <w:u w:val="single"/>
        </w:rPr>
        <w:t xml:space="preserve"> – thank you </w:t>
      </w:r>
      <w:r w:rsidR="00CC3139">
        <w:rPr>
          <w:rFonts w:ascii="Algerian" w:hAnsi="Algerian"/>
          <w:b/>
          <w:color w:val="548DD4" w:themeColor="text2" w:themeTint="99"/>
          <w:sz w:val="22"/>
          <w:szCs w:val="22"/>
          <w:u w:val="single"/>
        </w:rPr>
        <w:t xml:space="preserve">TO THE HORORATA FIRE BRIGADE FOR THEIR </w:t>
      </w:r>
      <w:r w:rsidR="009A3210">
        <w:rPr>
          <w:rFonts w:ascii="Algerian" w:hAnsi="Algerian"/>
          <w:b/>
          <w:color w:val="548DD4" w:themeColor="text2" w:themeTint="99"/>
          <w:sz w:val="22"/>
          <w:szCs w:val="22"/>
          <w:u w:val="single"/>
        </w:rPr>
        <w:t xml:space="preserve">support and </w:t>
      </w:r>
      <w:r w:rsidR="00CC3139">
        <w:rPr>
          <w:rFonts w:ascii="Algerian" w:hAnsi="Algerian"/>
          <w:b/>
          <w:color w:val="548DD4" w:themeColor="text2" w:themeTint="99"/>
          <w:sz w:val="22"/>
          <w:szCs w:val="22"/>
          <w:u w:val="single"/>
        </w:rPr>
        <w:t>TIME SPENT WITH OUR CHILDREN</w:t>
      </w:r>
    </w:p>
    <w:p w:rsidR="00325284" w:rsidRDefault="009A3210" w:rsidP="004507B4">
      <w:pPr>
        <w:jc w:val="center"/>
        <w:rPr>
          <w:rFonts w:ascii="Algerian" w:hAnsi="Algerian"/>
          <w:b/>
          <w:color w:val="548DD4" w:themeColor="text2" w:themeTint="99"/>
          <w:sz w:val="40"/>
          <w:szCs w:val="40"/>
          <w:u w:val="single"/>
        </w:rPr>
      </w:pPr>
      <w:r w:rsidRPr="00CC3139">
        <w:rPr>
          <w:rFonts w:ascii="Algerian" w:hAnsi="Algerian"/>
          <w:b/>
          <w:noProof/>
          <w:color w:val="548DD4" w:themeColor="text2" w:themeTint="99"/>
          <w:sz w:val="40"/>
          <w:szCs w:val="40"/>
          <w:u w:val="single"/>
          <w:lang w:eastAsia="en-NZ"/>
        </w:rPr>
        <w:drawing>
          <wp:anchor distT="0" distB="0" distL="114300" distR="114300" simplePos="0" relativeHeight="251998720" behindDoc="0" locked="0" layoutInCell="1" allowOverlap="1" wp14:anchorId="4DA4C109" wp14:editId="448E435F">
            <wp:simplePos x="0" y="0"/>
            <wp:positionH relativeFrom="column">
              <wp:posOffset>3284855</wp:posOffset>
            </wp:positionH>
            <wp:positionV relativeFrom="paragraph">
              <wp:posOffset>139911</wp:posOffset>
            </wp:positionV>
            <wp:extent cx="3025140" cy="2268855"/>
            <wp:effectExtent l="114300" t="133350" r="99060" b="131445"/>
            <wp:wrapThrough wrapText="bothSides">
              <wp:wrapPolygon edited="0">
                <wp:start x="-364" y="25"/>
                <wp:lineTo x="-201" y="20583"/>
                <wp:lineTo x="13800" y="21629"/>
                <wp:lineTo x="19674" y="21650"/>
                <wp:lineTo x="19810" y="21634"/>
                <wp:lineTo x="21842" y="21389"/>
                <wp:lineTo x="21703" y="3196"/>
                <wp:lineTo x="21385" y="-1500"/>
                <wp:lineTo x="13183" y="-1605"/>
                <wp:lineTo x="1126" y="-154"/>
                <wp:lineTo x="-364" y="25"/>
              </wp:wrapPolygon>
            </wp:wrapThrough>
            <wp:docPr id="3" name="Picture 3" descr="C:\Users\Sally Reeves\AppData\Local\Microsoft\Windows\Temporary Internet Files\Content.Outlook\283WX99K\2009-06-06 07 03 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Sally Reeves\AppData\Local\Microsoft\Windows\Temporary Internet Files\Content.Outlook\283WX99K\2009-06-06 07 03 34.jp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rot="309510">
                      <a:off x="0" y="0"/>
                      <a:ext cx="3025140" cy="2268855"/>
                    </a:xfrm>
                    <a:prstGeom prst="rect">
                      <a:avLst/>
                    </a:prstGeom>
                    <a:noFill/>
                    <a:ln>
                      <a:noFill/>
                    </a:ln>
                  </pic:spPr>
                </pic:pic>
              </a:graphicData>
            </a:graphic>
            <wp14:sizeRelH relativeFrom="page">
              <wp14:pctWidth>0</wp14:pctWidth>
            </wp14:sizeRelH>
            <wp14:sizeRelV relativeFrom="page">
              <wp14:pctHeight>0</wp14:pctHeight>
            </wp14:sizeRelV>
          </wp:anchor>
        </w:drawing>
      </w:r>
      <w:r w:rsidRPr="003E6E53">
        <w:rPr>
          <w:rFonts w:asciiTheme="minorHAnsi" w:hAnsiTheme="minorHAnsi"/>
          <w:b/>
          <w:caps/>
          <w:noProof/>
          <w:sz w:val="24"/>
          <w:szCs w:val="22"/>
          <w:lang w:eastAsia="en-NZ"/>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drawing>
          <wp:anchor distT="0" distB="0" distL="114300" distR="114300" simplePos="0" relativeHeight="251997696" behindDoc="0" locked="0" layoutInCell="1" allowOverlap="1" wp14:anchorId="430F2B35" wp14:editId="37F96945">
            <wp:simplePos x="0" y="0"/>
            <wp:positionH relativeFrom="margin">
              <wp:posOffset>-212090</wp:posOffset>
            </wp:positionH>
            <wp:positionV relativeFrom="paragraph">
              <wp:posOffset>89535</wp:posOffset>
            </wp:positionV>
            <wp:extent cx="2811145" cy="2108200"/>
            <wp:effectExtent l="133350" t="171450" r="122555" b="177800"/>
            <wp:wrapThrough wrapText="bothSides">
              <wp:wrapPolygon edited="0">
                <wp:start x="20986" y="-184"/>
                <wp:lineTo x="1954" y="-3299"/>
                <wp:lineTo x="1669" y="-199"/>
                <wp:lineTo x="-75" y="-484"/>
                <wp:lineTo x="-645" y="5715"/>
                <wp:lineTo x="-624" y="18304"/>
                <wp:lineTo x="-328" y="21498"/>
                <wp:lineTo x="398" y="21617"/>
                <wp:lineTo x="543" y="21641"/>
                <wp:lineTo x="19570" y="21609"/>
                <wp:lineTo x="19716" y="21633"/>
                <wp:lineTo x="21726" y="19012"/>
                <wp:lineTo x="21879" y="12548"/>
                <wp:lineTo x="21858" y="-41"/>
                <wp:lineTo x="20986" y="-184"/>
              </wp:wrapPolygon>
            </wp:wrapThrough>
            <wp:docPr id="2" name="Picture 2" descr="C:\Users\Sally Reeves\AppData\Local\Microsoft\Windows\Temporary Internet Files\Content.Outlook\283WX99K\2009-06-06 06 59 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Sally Reeves\AppData\Local\Microsoft\Windows\Temporary Internet Files\Content.Outlook\283WX99K\2009-06-06 06 59 04.jp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rot="21180151">
                      <a:off x="0" y="0"/>
                      <a:ext cx="2811145" cy="21082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325284" w:rsidRDefault="00325284" w:rsidP="004507B4">
      <w:pPr>
        <w:jc w:val="center"/>
        <w:rPr>
          <w:rFonts w:ascii="Algerian" w:hAnsi="Algerian"/>
          <w:b/>
          <w:color w:val="548DD4" w:themeColor="text2" w:themeTint="99"/>
          <w:sz w:val="40"/>
          <w:szCs w:val="40"/>
          <w:u w:val="single"/>
        </w:rPr>
      </w:pPr>
    </w:p>
    <w:p w:rsidR="00325284" w:rsidRPr="00325284" w:rsidRDefault="009A3210" w:rsidP="00CC3139">
      <w:pPr>
        <w:rPr>
          <w:rFonts w:ascii="Algerian" w:hAnsi="Algerian"/>
          <w:b/>
          <w:color w:val="548DD4" w:themeColor="text2" w:themeTint="99"/>
          <w:sz w:val="28"/>
          <w:szCs w:val="28"/>
          <w:u w:val="single"/>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pPr>
      <w:r w:rsidRPr="00CC3139">
        <w:rPr>
          <w:rFonts w:ascii="Algerian" w:hAnsi="Algerian"/>
          <w:b/>
          <w:noProof/>
          <w:color w:val="548DD4" w:themeColor="text2" w:themeTint="99"/>
          <w:sz w:val="28"/>
          <w:szCs w:val="28"/>
          <w:u w:val="single"/>
          <w:lang w:eastAsia="en-NZ"/>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drawing>
          <wp:anchor distT="0" distB="0" distL="114300" distR="114300" simplePos="0" relativeHeight="252000768" behindDoc="0" locked="0" layoutInCell="1" allowOverlap="1" wp14:anchorId="2622D63D" wp14:editId="21819EB4">
            <wp:simplePos x="0" y="0"/>
            <wp:positionH relativeFrom="margin">
              <wp:posOffset>-203200</wp:posOffset>
            </wp:positionH>
            <wp:positionV relativeFrom="paragraph">
              <wp:posOffset>1772285</wp:posOffset>
            </wp:positionV>
            <wp:extent cx="3059430" cy="2294255"/>
            <wp:effectExtent l="133350" t="190500" r="140970" b="182245"/>
            <wp:wrapThrough wrapText="bothSides">
              <wp:wrapPolygon edited="0">
                <wp:start x="-385" y="-86"/>
                <wp:lineTo x="-388" y="5876"/>
                <wp:lineTo x="-273" y="11638"/>
                <wp:lineTo x="-292" y="17422"/>
                <wp:lineTo x="-168" y="20293"/>
                <wp:lineTo x="9303" y="21660"/>
                <wp:lineTo x="9436" y="21639"/>
                <wp:lineTo x="20547" y="21658"/>
                <wp:lineTo x="20680" y="21637"/>
                <wp:lineTo x="21749" y="21465"/>
                <wp:lineTo x="21768" y="5203"/>
                <wp:lineTo x="21617" y="531"/>
                <wp:lineTo x="20585" y="-387"/>
                <wp:lineTo x="19384" y="-194"/>
                <wp:lineTo x="19126" y="-3043"/>
                <wp:lineTo x="1217" y="-344"/>
                <wp:lineTo x="-385" y="-86"/>
              </wp:wrapPolygon>
            </wp:wrapThrough>
            <wp:docPr id="21" name="Picture 21" descr="C:\Users\Sally Reeves\AppData\Local\Microsoft\Windows\Temporary Internet Files\Content.Outlook\283WX99K\2009-06-06 06 59 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Sally Reeves\AppData\Local\Microsoft\Windows\Temporary Internet Files\Content.Outlook\283WX99K\2009-06-06 06 59 31.jp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rot="412553">
                      <a:off x="0" y="0"/>
                      <a:ext cx="3059430" cy="2294255"/>
                    </a:xfrm>
                    <a:prstGeom prst="rect">
                      <a:avLst/>
                    </a:prstGeom>
                    <a:noFill/>
                    <a:ln>
                      <a:noFill/>
                    </a:ln>
                  </pic:spPr>
                </pic:pic>
              </a:graphicData>
            </a:graphic>
            <wp14:sizeRelH relativeFrom="page">
              <wp14:pctWidth>0</wp14:pctWidth>
            </wp14:sizeRelH>
            <wp14:sizeRelV relativeFrom="page">
              <wp14:pctHeight>0</wp14:pctHeight>
            </wp14:sizeRelV>
          </wp:anchor>
        </w:drawing>
      </w:r>
      <w:r w:rsidRPr="00CC3139">
        <w:rPr>
          <w:rFonts w:ascii="Algerian" w:hAnsi="Algerian"/>
          <w:b/>
          <w:noProof/>
          <w:color w:val="548DD4" w:themeColor="text2" w:themeTint="99"/>
          <w:sz w:val="32"/>
          <w:szCs w:val="32"/>
          <w:lang w:eastAsia="en-NZ"/>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drawing>
          <wp:anchor distT="0" distB="0" distL="114300" distR="114300" simplePos="0" relativeHeight="251999744" behindDoc="0" locked="0" layoutInCell="1" allowOverlap="1" wp14:anchorId="45B666C5" wp14:editId="019169AA">
            <wp:simplePos x="0" y="0"/>
            <wp:positionH relativeFrom="margin">
              <wp:align>right</wp:align>
            </wp:positionH>
            <wp:positionV relativeFrom="paragraph">
              <wp:posOffset>1746885</wp:posOffset>
            </wp:positionV>
            <wp:extent cx="2946400" cy="2209800"/>
            <wp:effectExtent l="171450" t="247650" r="177800" b="247650"/>
            <wp:wrapThrough wrapText="bothSides">
              <wp:wrapPolygon edited="0">
                <wp:start x="21018" y="-201"/>
                <wp:lineTo x="8644" y="-3141"/>
                <wp:lineTo x="8252" y="-208"/>
                <wp:lineTo x="278" y="-2103"/>
                <wp:lineTo x="-506" y="3763"/>
                <wp:lineTo x="-740" y="9760"/>
                <wp:lineTo x="-700" y="15822"/>
                <wp:lineTo x="-291" y="19135"/>
                <wp:lineTo x="-310" y="21400"/>
                <wp:lineTo x="652" y="21629"/>
                <wp:lineTo x="790" y="21661"/>
                <wp:lineTo x="11007" y="21630"/>
                <wp:lineTo x="11145" y="21663"/>
                <wp:lineTo x="21574" y="21115"/>
                <wp:lineTo x="21804" y="18332"/>
                <wp:lineTo x="21843" y="-5"/>
                <wp:lineTo x="21018" y="-201"/>
              </wp:wrapPolygon>
            </wp:wrapThrough>
            <wp:docPr id="20" name="Picture 20" descr="C:\Users\Sally Reeves\AppData\Local\Microsoft\Windows\Temporary Internet Files\Content.Outlook\283WX99K\2009-06-06 06 51 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Sally Reeves\AppData\Local\Microsoft\Windows\Temporary Internet Files\Content.Outlook\283WX99K\2009-06-06 06 51 10.jp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rot="20993738">
                      <a:off x="0" y="0"/>
                      <a:ext cx="2946400" cy="2209800"/>
                    </a:xfrm>
                    <a:prstGeom prst="rect">
                      <a:avLst/>
                    </a:prstGeom>
                    <a:noFill/>
                    <a:ln>
                      <a:noFill/>
                    </a:ln>
                  </pic:spPr>
                </pic:pic>
              </a:graphicData>
            </a:graphic>
            <wp14:sizeRelH relativeFrom="page">
              <wp14:pctWidth>0</wp14:pctWidth>
            </wp14:sizeRelH>
            <wp14:sizeRelV relativeFrom="page">
              <wp14:pctHeight>0</wp14:pctHeight>
            </wp14:sizeRelV>
          </wp:anchor>
        </w:drawing>
      </w:r>
    </w:p>
    <w:sectPr w:rsidR="00325284" w:rsidRPr="00325284" w:rsidSect="002F5686">
      <w:footerReference w:type="default" r:id="rId29"/>
      <w:pgSz w:w="11906" w:h="16838"/>
      <w:pgMar w:top="709" w:right="1080" w:bottom="851" w:left="1080" w:header="708" w:footer="410"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F20C0C" w:rsidRDefault="00F20C0C" w:rsidP="00A8165C">
      <w:r>
        <w:separator/>
      </w:r>
    </w:p>
  </w:endnote>
  <w:endnote w:type="continuationSeparator" w:id="0">
    <w:p w:rsidR="00F20C0C" w:rsidRDefault="00F20C0C" w:rsidP="00A8165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OpenSymbol">
    <w:altName w:val="Arial Unicode MS"/>
    <w:charset w:val="80"/>
    <w:family w:val="auto"/>
    <w:pitch w:val="default"/>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Lucida Sans Unicode">
    <w:panose1 w:val="020B0602030504020204"/>
    <w:charset w:val="00"/>
    <w:family w:val="swiss"/>
    <w:pitch w:val="variable"/>
    <w:sig w:usb0="80000AFF" w:usb1="0000396B" w:usb2="00000000" w:usb3="00000000" w:csb0="000000BF" w:csb1="00000000"/>
  </w:font>
  <w:font w:name="Mangal">
    <w:panose1 w:val="02040503050203030202"/>
    <w:charset w:val="00"/>
    <w:family w:val="roman"/>
    <w:pitch w:val="variable"/>
    <w:sig w:usb0="00008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Centennial">
    <w:altName w:val="Courier New"/>
    <w:charset w:val="00"/>
    <w:family w:val="auto"/>
    <w:pitch w:val="variable"/>
    <w:sig w:usb0="00000003" w:usb1="00000000" w:usb2="00000000" w:usb3="00000000" w:csb0="00000001" w:csb1="00000000"/>
  </w:font>
  <w:font w:name="Comic Sans MS">
    <w:panose1 w:val="030F0702030302020204"/>
    <w:charset w:val="00"/>
    <w:family w:val="script"/>
    <w:pitch w:val="variable"/>
    <w:sig w:usb0="00000287" w:usb1="00000000"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Myriad">
    <w:altName w:val="Myriad"/>
    <w:panose1 w:val="00000000000000000000"/>
    <w:charset w:val="00"/>
    <w:family w:val="swiss"/>
    <w:notTrueType/>
    <w:pitch w:val="default"/>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MS Mincho">
    <w:altName w:val="ＭＳ 明朝"/>
    <w:panose1 w:val="02020609040205080304"/>
    <w:charset w:val="80"/>
    <w:family w:val="modern"/>
    <w:pitch w:val="fixed"/>
    <w:sig w:usb0="E00002FF" w:usb1="6AC7FDFB" w:usb2="00000012" w:usb3="00000000" w:csb0="0002009F" w:csb1="00000000"/>
  </w:font>
  <w:font w:name="Cacophony Out Loud">
    <w:altName w:val="Courier New"/>
    <w:charset w:val="00"/>
    <w:family w:val="auto"/>
    <w:pitch w:val="variable"/>
    <w:sig w:usb0="00000003" w:usb1="00000000" w:usb2="00000000" w:usb3="00000000" w:csb0="00000001" w:csb1="00000000"/>
  </w:font>
  <w:font w:name="Consolas">
    <w:panose1 w:val="020B0609020204030204"/>
    <w:charset w:val="00"/>
    <w:family w:val="modern"/>
    <w:pitch w:val="fixed"/>
    <w:sig w:usb0="E10002FF" w:usb1="4000FCFF" w:usb2="00000009" w:usb3="00000000" w:csb0="0000019F" w:csb1="00000000"/>
  </w:font>
  <w:font w:name="Agent Orange">
    <w:charset w:val="00"/>
    <w:family w:val="auto"/>
    <w:pitch w:val="variable"/>
    <w:sig w:usb0="00000003" w:usb1="00000000" w:usb2="00000040" w:usb3="00000000" w:csb0="00000001" w:csb1="00000000"/>
  </w:font>
  <w:font w:name="Aharoni">
    <w:panose1 w:val="02010803020104030203"/>
    <w:charset w:val="B1"/>
    <w:family w:val="auto"/>
    <w:pitch w:val="variable"/>
    <w:sig w:usb0="00000801" w:usb1="00000000" w:usb2="00000000" w:usb3="00000000" w:csb0="00000020" w:csb1="00000000"/>
  </w:font>
  <w:font w:name="Britannic Bold">
    <w:panose1 w:val="020B0903060703020204"/>
    <w:charset w:val="00"/>
    <w:family w:val="swiss"/>
    <w:pitch w:val="variable"/>
    <w:sig w:usb0="00000003" w:usb1="00000000" w:usb2="00000000" w:usb3="00000000" w:csb0="00000001" w:csb1="00000000"/>
  </w:font>
  <w:font w:name="Arial Black">
    <w:panose1 w:val="020B0A04020102020204"/>
    <w:charset w:val="00"/>
    <w:family w:val="swiss"/>
    <w:pitch w:val="variable"/>
    <w:sig w:usb0="00000287" w:usb1="00000000" w:usb2="00000000" w:usb3="00000000" w:csb0="0000009F" w:csb1="00000000"/>
  </w:font>
  <w:font w:name="Candara">
    <w:panose1 w:val="020E0502030303020204"/>
    <w:charset w:val="00"/>
    <w:family w:val="swiss"/>
    <w:pitch w:val="variable"/>
    <w:sig w:usb0="A00002EF" w:usb1="4000A44B" w:usb2="00000000" w:usb3="00000000" w:csb0="0000019F" w:csb1="00000000"/>
  </w:font>
  <w:font w:name="Algerian">
    <w:panose1 w:val="04020705040A02060702"/>
    <w:charset w:val="00"/>
    <w:family w:val="decorative"/>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20C0C" w:rsidRPr="003F6895" w:rsidRDefault="00F20C0C" w:rsidP="003F6895">
    <w:pPr>
      <w:pStyle w:val="Footer"/>
      <w:pBdr>
        <w:top w:val="single" w:sz="24" w:space="5" w:color="9BBB59"/>
      </w:pBdr>
      <w:tabs>
        <w:tab w:val="clear" w:pos="4680"/>
        <w:tab w:val="left" w:pos="2977"/>
        <w:tab w:val="center" w:pos="3686"/>
      </w:tabs>
      <w:rPr>
        <w:rFonts w:ascii="Calibri" w:hAnsi="Calibri" w:cs="Calibri"/>
        <w:b/>
        <w:color w:val="76923C"/>
      </w:rPr>
    </w:pPr>
    <w:r>
      <w:rPr>
        <w:rFonts w:ascii="Calibri" w:hAnsi="Calibri" w:cs="Calibri"/>
        <w:b/>
        <w:color w:val="76923C"/>
      </w:rPr>
      <w:t xml:space="preserve">    </w:t>
    </w:r>
    <w:r w:rsidRPr="00077023">
      <w:rPr>
        <w:rFonts w:ascii="Calibri" w:hAnsi="Calibri" w:cs="Calibri"/>
        <w:b/>
        <w:color w:val="76923C"/>
      </w:rPr>
      <w:t xml:space="preserve">www.windwhistle.school.nz     email: </w:t>
    </w:r>
    <w:hyperlink r:id="rId1" w:history="1">
      <w:r w:rsidRPr="00077023">
        <w:rPr>
          <w:b/>
          <w:color w:val="76923C"/>
        </w:rPr>
        <w:t>windwhistleschool@gmail.com</w:t>
      </w:r>
    </w:hyperlink>
    <w:r>
      <w:rPr>
        <w:b/>
        <w:color w:val="76923C"/>
      </w:rPr>
      <w:t xml:space="preserve">   </w:t>
    </w:r>
    <w:r w:rsidRPr="00077023">
      <w:rPr>
        <w:rFonts w:ascii="Calibri" w:hAnsi="Calibri" w:cs="Calibri"/>
        <w:b/>
        <w:color w:val="76923C"/>
      </w:rPr>
      <w:t>Te</w:t>
    </w:r>
    <w:r>
      <w:rPr>
        <w:rFonts w:ascii="Calibri" w:hAnsi="Calibri" w:cs="Calibri"/>
        <w:b/>
        <w:color w:val="76923C"/>
      </w:rPr>
      <w:t>l 03 318 6828    Fax 03 318 6928</w:t>
    </w:r>
    <w:r>
      <w:rPr>
        <w:lang w:val="en-US"/>
      </w:rPr>
      <w:tab/>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F20C0C" w:rsidRDefault="00F20C0C" w:rsidP="00A8165C">
      <w:r>
        <w:separator/>
      </w:r>
    </w:p>
  </w:footnote>
  <w:footnote w:type="continuationSeparator" w:id="0">
    <w:p w:rsidR="00F20C0C" w:rsidRDefault="00F20C0C" w:rsidP="00A8165C">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numPicBullet w:numPicBulletId="0">
    <w:pict>
      <v:shapetype w14:anchorId="66C30C85"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0.8pt;height:10.8pt" o:bullet="t">
        <v:imagedata r:id="rId1" o:title="mso1D33"/>
      </v:shape>
    </w:pict>
  </w:numPicBullet>
  <w:abstractNum w:abstractNumId="0">
    <w:nsid w:val="00000001"/>
    <w:multiLevelType w:val="multilevel"/>
    <w:tmpl w:val="00000001"/>
    <w:lvl w:ilvl="0">
      <w:start w:val="1"/>
      <w:numFmt w:val="bullet"/>
      <w:lvlText w:val=""/>
      <w:lvlJc w:val="left"/>
      <w:pPr>
        <w:tabs>
          <w:tab w:val="num" w:pos="1942"/>
        </w:tabs>
        <w:ind w:left="1942" w:hanging="360"/>
      </w:pPr>
      <w:rPr>
        <w:rFonts w:ascii="Symbol" w:hAnsi="Symbol" w:cs="OpenSymbol"/>
      </w:rPr>
    </w:lvl>
    <w:lvl w:ilvl="1">
      <w:start w:val="1"/>
      <w:numFmt w:val="bullet"/>
      <w:lvlText w:val="◦"/>
      <w:lvlJc w:val="left"/>
      <w:pPr>
        <w:tabs>
          <w:tab w:val="num" w:pos="2302"/>
        </w:tabs>
        <w:ind w:left="2302" w:hanging="360"/>
      </w:pPr>
      <w:rPr>
        <w:rFonts w:ascii="OpenSymbol" w:hAnsi="OpenSymbol" w:cs="OpenSymbol"/>
      </w:rPr>
    </w:lvl>
    <w:lvl w:ilvl="2">
      <w:start w:val="1"/>
      <w:numFmt w:val="bullet"/>
      <w:lvlText w:val="▪"/>
      <w:lvlJc w:val="left"/>
      <w:pPr>
        <w:tabs>
          <w:tab w:val="num" w:pos="2662"/>
        </w:tabs>
        <w:ind w:left="2662" w:hanging="360"/>
      </w:pPr>
      <w:rPr>
        <w:rFonts w:ascii="OpenSymbol" w:hAnsi="OpenSymbol" w:cs="OpenSymbol"/>
      </w:rPr>
    </w:lvl>
    <w:lvl w:ilvl="3">
      <w:start w:val="1"/>
      <w:numFmt w:val="bullet"/>
      <w:lvlText w:val=""/>
      <w:lvlJc w:val="left"/>
      <w:pPr>
        <w:tabs>
          <w:tab w:val="num" w:pos="3022"/>
        </w:tabs>
        <w:ind w:left="3022" w:hanging="360"/>
      </w:pPr>
      <w:rPr>
        <w:rFonts w:ascii="Symbol" w:hAnsi="Symbol" w:cs="OpenSymbol"/>
      </w:rPr>
    </w:lvl>
    <w:lvl w:ilvl="4">
      <w:start w:val="1"/>
      <w:numFmt w:val="bullet"/>
      <w:lvlText w:val="◦"/>
      <w:lvlJc w:val="left"/>
      <w:pPr>
        <w:tabs>
          <w:tab w:val="num" w:pos="3382"/>
        </w:tabs>
        <w:ind w:left="3382" w:hanging="360"/>
      </w:pPr>
      <w:rPr>
        <w:rFonts w:ascii="OpenSymbol" w:hAnsi="OpenSymbol" w:cs="OpenSymbol"/>
      </w:rPr>
    </w:lvl>
    <w:lvl w:ilvl="5">
      <w:start w:val="1"/>
      <w:numFmt w:val="bullet"/>
      <w:lvlText w:val="▪"/>
      <w:lvlJc w:val="left"/>
      <w:pPr>
        <w:tabs>
          <w:tab w:val="num" w:pos="3742"/>
        </w:tabs>
        <w:ind w:left="3742" w:hanging="360"/>
      </w:pPr>
      <w:rPr>
        <w:rFonts w:ascii="OpenSymbol" w:hAnsi="OpenSymbol" w:cs="OpenSymbol"/>
      </w:rPr>
    </w:lvl>
    <w:lvl w:ilvl="6">
      <w:start w:val="1"/>
      <w:numFmt w:val="bullet"/>
      <w:lvlText w:val=""/>
      <w:lvlJc w:val="left"/>
      <w:pPr>
        <w:tabs>
          <w:tab w:val="num" w:pos="4102"/>
        </w:tabs>
        <w:ind w:left="4102" w:hanging="360"/>
      </w:pPr>
      <w:rPr>
        <w:rFonts w:ascii="Symbol" w:hAnsi="Symbol" w:cs="OpenSymbol"/>
      </w:rPr>
    </w:lvl>
    <w:lvl w:ilvl="7">
      <w:start w:val="1"/>
      <w:numFmt w:val="bullet"/>
      <w:lvlText w:val="◦"/>
      <w:lvlJc w:val="left"/>
      <w:pPr>
        <w:tabs>
          <w:tab w:val="num" w:pos="4462"/>
        </w:tabs>
        <w:ind w:left="4462" w:hanging="360"/>
      </w:pPr>
      <w:rPr>
        <w:rFonts w:ascii="OpenSymbol" w:hAnsi="OpenSymbol" w:cs="OpenSymbol"/>
      </w:rPr>
    </w:lvl>
    <w:lvl w:ilvl="8">
      <w:start w:val="1"/>
      <w:numFmt w:val="bullet"/>
      <w:lvlText w:val="▪"/>
      <w:lvlJc w:val="left"/>
      <w:pPr>
        <w:tabs>
          <w:tab w:val="num" w:pos="4822"/>
        </w:tabs>
        <w:ind w:left="4822" w:hanging="360"/>
      </w:pPr>
      <w:rPr>
        <w:rFonts w:ascii="OpenSymbol" w:hAnsi="OpenSymbol" w:cs="OpenSymbol"/>
      </w:rPr>
    </w:lvl>
  </w:abstractNum>
  <w:abstractNum w:abstractNumId="1">
    <w:nsid w:val="00000002"/>
    <w:multiLevelType w:val="multilevel"/>
    <w:tmpl w:val="00000002"/>
    <w:name w:val="WW8Num2"/>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2">
    <w:nsid w:val="00000003"/>
    <w:multiLevelType w:val="multilevel"/>
    <w:tmpl w:val="00000003"/>
    <w:name w:val="WW8Num3"/>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3">
    <w:nsid w:val="00000004"/>
    <w:multiLevelType w:val="singleLevel"/>
    <w:tmpl w:val="00000004"/>
    <w:name w:val="WW8Num4"/>
    <w:lvl w:ilvl="0">
      <w:start w:val="1"/>
      <w:numFmt w:val="bullet"/>
      <w:lvlText w:val=""/>
      <w:lvlJc w:val="left"/>
      <w:pPr>
        <w:tabs>
          <w:tab w:val="num" w:pos="360"/>
        </w:tabs>
        <w:ind w:left="360" w:hanging="360"/>
      </w:pPr>
      <w:rPr>
        <w:rFonts w:ascii="Symbol" w:hAnsi="Symbol"/>
      </w:rPr>
    </w:lvl>
  </w:abstractNum>
  <w:abstractNum w:abstractNumId="4">
    <w:nsid w:val="00000005"/>
    <w:multiLevelType w:val="multilevel"/>
    <w:tmpl w:val="00000005"/>
    <w:name w:val="WW8Num5"/>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5">
    <w:nsid w:val="00544A8A"/>
    <w:multiLevelType w:val="hybridMultilevel"/>
    <w:tmpl w:val="B10A44E2"/>
    <w:lvl w:ilvl="0" w:tplc="14090001">
      <w:start w:val="1"/>
      <w:numFmt w:val="bullet"/>
      <w:lvlText w:val=""/>
      <w:lvlJc w:val="left"/>
      <w:pPr>
        <w:ind w:left="720" w:hanging="360"/>
      </w:pPr>
      <w:rPr>
        <w:rFonts w:ascii="Symbol" w:hAnsi="Symbol" w:hint="default"/>
      </w:rPr>
    </w:lvl>
    <w:lvl w:ilvl="1" w:tplc="14090003">
      <w:start w:val="1"/>
      <w:numFmt w:val="bullet"/>
      <w:lvlText w:val="o"/>
      <w:lvlJc w:val="left"/>
      <w:pPr>
        <w:ind w:left="1440" w:hanging="360"/>
      </w:pPr>
      <w:rPr>
        <w:rFonts w:ascii="Courier New" w:hAnsi="Courier New" w:cs="Courier New" w:hint="default"/>
      </w:rPr>
    </w:lvl>
    <w:lvl w:ilvl="2" w:tplc="14090005">
      <w:start w:val="1"/>
      <w:numFmt w:val="bullet"/>
      <w:lvlText w:val=""/>
      <w:lvlJc w:val="left"/>
      <w:pPr>
        <w:ind w:left="2160" w:hanging="360"/>
      </w:pPr>
      <w:rPr>
        <w:rFonts w:ascii="Wingdings" w:hAnsi="Wingdings" w:hint="default"/>
      </w:rPr>
    </w:lvl>
    <w:lvl w:ilvl="3" w:tplc="14090001">
      <w:start w:val="1"/>
      <w:numFmt w:val="bullet"/>
      <w:lvlText w:val=""/>
      <w:lvlJc w:val="left"/>
      <w:pPr>
        <w:ind w:left="2880" w:hanging="360"/>
      </w:pPr>
      <w:rPr>
        <w:rFonts w:ascii="Symbol" w:hAnsi="Symbol" w:hint="default"/>
      </w:rPr>
    </w:lvl>
    <w:lvl w:ilvl="4" w:tplc="14090003">
      <w:start w:val="1"/>
      <w:numFmt w:val="bullet"/>
      <w:lvlText w:val="o"/>
      <w:lvlJc w:val="left"/>
      <w:pPr>
        <w:ind w:left="3600" w:hanging="360"/>
      </w:pPr>
      <w:rPr>
        <w:rFonts w:ascii="Courier New" w:hAnsi="Courier New" w:cs="Courier New" w:hint="default"/>
      </w:rPr>
    </w:lvl>
    <w:lvl w:ilvl="5" w:tplc="14090005">
      <w:start w:val="1"/>
      <w:numFmt w:val="bullet"/>
      <w:lvlText w:val=""/>
      <w:lvlJc w:val="left"/>
      <w:pPr>
        <w:ind w:left="4320" w:hanging="360"/>
      </w:pPr>
      <w:rPr>
        <w:rFonts w:ascii="Wingdings" w:hAnsi="Wingdings" w:hint="default"/>
      </w:rPr>
    </w:lvl>
    <w:lvl w:ilvl="6" w:tplc="14090001">
      <w:start w:val="1"/>
      <w:numFmt w:val="bullet"/>
      <w:lvlText w:val=""/>
      <w:lvlJc w:val="left"/>
      <w:pPr>
        <w:ind w:left="5040" w:hanging="360"/>
      </w:pPr>
      <w:rPr>
        <w:rFonts w:ascii="Symbol" w:hAnsi="Symbol" w:hint="default"/>
      </w:rPr>
    </w:lvl>
    <w:lvl w:ilvl="7" w:tplc="14090003">
      <w:start w:val="1"/>
      <w:numFmt w:val="bullet"/>
      <w:lvlText w:val="o"/>
      <w:lvlJc w:val="left"/>
      <w:pPr>
        <w:ind w:left="5760" w:hanging="360"/>
      </w:pPr>
      <w:rPr>
        <w:rFonts w:ascii="Courier New" w:hAnsi="Courier New" w:cs="Courier New" w:hint="default"/>
      </w:rPr>
    </w:lvl>
    <w:lvl w:ilvl="8" w:tplc="14090005">
      <w:start w:val="1"/>
      <w:numFmt w:val="bullet"/>
      <w:lvlText w:val=""/>
      <w:lvlJc w:val="left"/>
      <w:pPr>
        <w:ind w:left="6480" w:hanging="360"/>
      </w:pPr>
      <w:rPr>
        <w:rFonts w:ascii="Wingdings" w:hAnsi="Wingdings" w:hint="default"/>
      </w:rPr>
    </w:lvl>
  </w:abstractNum>
  <w:abstractNum w:abstractNumId="6">
    <w:nsid w:val="02C03F8C"/>
    <w:multiLevelType w:val="hybridMultilevel"/>
    <w:tmpl w:val="339EA962"/>
    <w:lvl w:ilvl="0" w:tplc="14090001">
      <w:start w:val="1"/>
      <w:numFmt w:val="bullet"/>
      <w:lvlText w:val=""/>
      <w:lvlJc w:val="left"/>
      <w:pPr>
        <w:ind w:left="1800" w:hanging="360"/>
      </w:pPr>
      <w:rPr>
        <w:rFonts w:ascii="Symbol" w:hAnsi="Symbol" w:hint="default"/>
      </w:rPr>
    </w:lvl>
    <w:lvl w:ilvl="1" w:tplc="14090003" w:tentative="1">
      <w:start w:val="1"/>
      <w:numFmt w:val="bullet"/>
      <w:lvlText w:val="o"/>
      <w:lvlJc w:val="left"/>
      <w:pPr>
        <w:ind w:left="2520" w:hanging="360"/>
      </w:pPr>
      <w:rPr>
        <w:rFonts w:ascii="Courier New" w:hAnsi="Courier New" w:cs="Courier New" w:hint="default"/>
      </w:rPr>
    </w:lvl>
    <w:lvl w:ilvl="2" w:tplc="14090005" w:tentative="1">
      <w:start w:val="1"/>
      <w:numFmt w:val="bullet"/>
      <w:lvlText w:val=""/>
      <w:lvlJc w:val="left"/>
      <w:pPr>
        <w:ind w:left="3240" w:hanging="360"/>
      </w:pPr>
      <w:rPr>
        <w:rFonts w:ascii="Wingdings" w:hAnsi="Wingdings" w:hint="default"/>
      </w:rPr>
    </w:lvl>
    <w:lvl w:ilvl="3" w:tplc="14090001" w:tentative="1">
      <w:start w:val="1"/>
      <w:numFmt w:val="bullet"/>
      <w:lvlText w:val=""/>
      <w:lvlJc w:val="left"/>
      <w:pPr>
        <w:ind w:left="3960" w:hanging="360"/>
      </w:pPr>
      <w:rPr>
        <w:rFonts w:ascii="Symbol" w:hAnsi="Symbol" w:hint="default"/>
      </w:rPr>
    </w:lvl>
    <w:lvl w:ilvl="4" w:tplc="14090003" w:tentative="1">
      <w:start w:val="1"/>
      <w:numFmt w:val="bullet"/>
      <w:lvlText w:val="o"/>
      <w:lvlJc w:val="left"/>
      <w:pPr>
        <w:ind w:left="4680" w:hanging="360"/>
      </w:pPr>
      <w:rPr>
        <w:rFonts w:ascii="Courier New" w:hAnsi="Courier New" w:cs="Courier New" w:hint="default"/>
      </w:rPr>
    </w:lvl>
    <w:lvl w:ilvl="5" w:tplc="14090005" w:tentative="1">
      <w:start w:val="1"/>
      <w:numFmt w:val="bullet"/>
      <w:lvlText w:val=""/>
      <w:lvlJc w:val="left"/>
      <w:pPr>
        <w:ind w:left="5400" w:hanging="360"/>
      </w:pPr>
      <w:rPr>
        <w:rFonts w:ascii="Wingdings" w:hAnsi="Wingdings" w:hint="default"/>
      </w:rPr>
    </w:lvl>
    <w:lvl w:ilvl="6" w:tplc="14090001" w:tentative="1">
      <w:start w:val="1"/>
      <w:numFmt w:val="bullet"/>
      <w:lvlText w:val=""/>
      <w:lvlJc w:val="left"/>
      <w:pPr>
        <w:ind w:left="6120" w:hanging="360"/>
      </w:pPr>
      <w:rPr>
        <w:rFonts w:ascii="Symbol" w:hAnsi="Symbol" w:hint="default"/>
      </w:rPr>
    </w:lvl>
    <w:lvl w:ilvl="7" w:tplc="14090003" w:tentative="1">
      <w:start w:val="1"/>
      <w:numFmt w:val="bullet"/>
      <w:lvlText w:val="o"/>
      <w:lvlJc w:val="left"/>
      <w:pPr>
        <w:ind w:left="6840" w:hanging="360"/>
      </w:pPr>
      <w:rPr>
        <w:rFonts w:ascii="Courier New" w:hAnsi="Courier New" w:cs="Courier New" w:hint="default"/>
      </w:rPr>
    </w:lvl>
    <w:lvl w:ilvl="8" w:tplc="14090005" w:tentative="1">
      <w:start w:val="1"/>
      <w:numFmt w:val="bullet"/>
      <w:lvlText w:val=""/>
      <w:lvlJc w:val="left"/>
      <w:pPr>
        <w:ind w:left="7560" w:hanging="360"/>
      </w:pPr>
      <w:rPr>
        <w:rFonts w:ascii="Wingdings" w:hAnsi="Wingdings" w:hint="default"/>
      </w:rPr>
    </w:lvl>
  </w:abstractNum>
  <w:abstractNum w:abstractNumId="7">
    <w:nsid w:val="08821ED7"/>
    <w:multiLevelType w:val="hybridMultilevel"/>
    <w:tmpl w:val="74207F24"/>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8">
    <w:nsid w:val="09DF70DD"/>
    <w:multiLevelType w:val="hybridMultilevel"/>
    <w:tmpl w:val="2004799C"/>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9">
    <w:nsid w:val="13926D32"/>
    <w:multiLevelType w:val="hybridMultilevel"/>
    <w:tmpl w:val="CF42C4BC"/>
    <w:lvl w:ilvl="0" w:tplc="14090001">
      <w:start w:val="1"/>
      <w:numFmt w:val="bullet"/>
      <w:lvlText w:val=""/>
      <w:lvlJc w:val="left"/>
      <w:pPr>
        <w:ind w:left="720" w:hanging="360"/>
      </w:pPr>
      <w:rPr>
        <w:rFonts w:ascii="Symbol" w:hAnsi="Symbol" w:hint="default"/>
      </w:rPr>
    </w:lvl>
    <w:lvl w:ilvl="1" w:tplc="14090003">
      <w:start w:val="1"/>
      <w:numFmt w:val="bullet"/>
      <w:lvlText w:val="o"/>
      <w:lvlJc w:val="left"/>
      <w:pPr>
        <w:ind w:left="1440" w:hanging="360"/>
      </w:pPr>
      <w:rPr>
        <w:rFonts w:ascii="Courier New" w:hAnsi="Courier New" w:cs="Courier New" w:hint="default"/>
      </w:rPr>
    </w:lvl>
    <w:lvl w:ilvl="2" w:tplc="14090005">
      <w:start w:val="1"/>
      <w:numFmt w:val="bullet"/>
      <w:lvlText w:val=""/>
      <w:lvlJc w:val="left"/>
      <w:pPr>
        <w:ind w:left="2160" w:hanging="360"/>
      </w:pPr>
      <w:rPr>
        <w:rFonts w:ascii="Wingdings" w:hAnsi="Wingdings" w:hint="default"/>
      </w:rPr>
    </w:lvl>
    <w:lvl w:ilvl="3" w:tplc="14090001">
      <w:start w:val="1"/>
      <w:numFmt w:val="bullet"/>
      <w:lvlText w:val=""/>
      <w:lvlJc w:val="left"/>
      <w:pPr>
        <w:ind w:left="2880" w:hanging="360"/>
      </w:pPr>
      <w:rPr>
        <w:rFonts w:ascii="Symbol" w:hAnsi="Symbol" w:hint="default"/>
      </w:rPr>
    </w:lvl>
    <w:lvl w:ilvl="4" w:tplc="14090003">
      <w:start w:val="1"/>
      <w:numFmt w:val="bullet"/>
      <w:lvlText w:val="o"/>
      <w:lvlJc w:val="left"/>
      <w:pPr>
        <w:ind w:left="3600" w:hanging="360"/>
      </w:pPr>
      <w:rPr>
        <w:rFonts w:ascii="Courier New" w:hAnsi="Courier New" w:cs="Courier New" w:hint="default"/>
      </w:rPr>
    </w:lvl>
    <w:lvl w:ilvl="5" w:tplc="14090005">
      <w:start w:val="1"/>
      <w:numFmt w:val="bullet"/>
      <w:lvlText w:val=""/>
      <w:lvlJc w:val="left"/>
      <w:pPr>
        <w:ind w:left="4320" w:hanging="360"/>
      </w:pPr>
      <w:rPr>
        <w:rFonts w:ascii="Wingdings" w:hAnsi="Wingdings" w:hint="default"/>
      </w:rPr>
    </w:lvl>
    <w:lvl w:ilvl="6" w:tplc="14090001">
      <w:start w:val="1"/>
      <w:numFmt w:val="bullet"/>
      <w:lvlText w:val=""/>
      <w:lvlJc w:val="left"/>
      <w:pPr>
        <w:ind w:left="5040" w:hanging="360"/>
      </w:pPr>
      <w:rPr>
        <w:rFonts w:ascii="Symbol" w:hAnsi="Symbol" w:hint="default"/>
      </w:rPr>
    </w:lvl>
    <w:lvl w:ilvl="7" w:tplc="14090003">
      <w:start w:val="1"/>
      <w:numFmt w:val="bullet"/>
      <w:lvlText w:val="o"/>
      <w:lvlJc w:val="left"/>
      <w:pPr>
        <w:ind w:left="5760" w:hanging="360"/>
      </w:pPr>
      <w:rPr>
        <w:rFonts w:ascii="Courier New" w:hAnsi="Courier New" w:cs="Courier New" w:hint="default"/>
      </w:rPr>
    </w:lvl>
    <w:lvl w:ilvl="8" w:tplc="14090005">
      <w:start w:val="1"/>
      <w:numFmt w:val="bullet"/>
      <w:lvlText w:val=""/>
      <w:lvlJc w:val="left"/>
      <w:pPr>
        <w:ind w:left="6480" w:hanging="360"/>
      </w:pPr>
      <w:rPr>
        <w:rFonts w:ascii="Wingdings" w:hAnsi="Wingdings" w:hint="default"/>
      </w:rPr>
    </w:lvl>
  </w:abstractNum>
  <w:abstractNum w:abstractNumId="10">
    <w:nsid w:val="16700C5B"/>
    <w:multiLevelType w:val="hybridMultilevel"/>
    <w:tmpl w:val="869C7DAE"/>
    <w:lvl w:ilvl="0" w:tplc="14090001">
      <w:start w:val="1"/>
      <w:numFmt w:val="bullet"/>
      <w:lvlText w:val=""/>
      <w:lvlJc w:val="left"/>
      <w:pPr>
        <w:ind w:left="436" w:hanging="360"/>
      </w:pPr>
      <w:rPr>
        <w:rFonts w:ascii="Symbol" w:hAnsi="Symbol" w:hint="default"/>
      </w:rPr>
    </w:lvl>
    <w:lvl w:ilvl="1" w:tplc="14090003" w:tentative="1">
      <w:start w:val="1"/>
      <w:numFmt w:val="bullet"/>
      <w:lvlText w:val="o"/>
      <w:lvlJc w:val="left"/>
      <w:pPr>
        <w:ind w:left="1156" w:hanging="360"/>
      </w:pPr>
      <w:rPr>
        <w:rFonts w:ascii="Courier New" w:hAnsi="Courier New" w:cs="Courier New" w:hint="default"/>
      </w:rPr>
    </w:lvl>
    <w:lvl w:ilvl="2" w:tplc="14090005" w:tentative="1">
      <w:start w:val="1"/>
      <w:numFmt w:val="bullet"/>
      <w:lvlText w:val=""/>
      <w:lvlJc w:val="left"/>
      <w:pPr>
        <w:ind w:left="1876" w:hanging="360"/>
      </w:pPr>
      <w:rPr>
        <w:rFonts w:ascii="Wingdings" w:hAnsi="Wingdings" w:hint="default"/>
      </w:rPr>
    </w:lvl>
    <w:lvl w:ilvl="3" w:tplc="14090001" w:tentative="1">
      <w:start w:val="1"/>
      <w:numFmt w:val="bullet"/>
      <w:lvlText w:val=""/>
      <w:lvlJc w:val="left"/>
      <w:pPr>
        <w:ind w:left="2596" w:hanging="360"/>
      </w:pPr>
      <w:rPr>
        <w:rFonts w:ascii="Symbol" w:hAnsi="Symbol" w:hint="default"/>
      </w:rPr>
    </w:lvl>
    <w:lvl w:ilvl="4" w:tplc="14090003" w:tentative="1">
      <w:start w:val="1"/>
      <w:numFmt w:val="bullet"/>
      <w:lvlText w:val="o"/>
      <w:lvlJc w:val="left"/>
      <w:pPr>
        <w:ind w:left="3316" w:hanging="360"/>
      </w:pPr>
      <w:rPr>
        <w:rFonts w:ascii="Courier New" w:hAnsi="Courier New" w:cs="Courier New" w:hint="default"/>
      </w:rPr>
    </w:lvl>
    <w:lvl w:ilvl="5" w:tplc="14090005" w:tentative="1">
      <w:start w:val="1"/>
      <w:numFmt w:val="bullet"/>
      <w:lvlText w:val=""/>
      <w:lvlJc w:val="left"/>
      <w:pPr>
        <w:ind w:left="4036" w:hanging="360"/>
      </w:pPr>
      <w:rPr>
        <w:rFonts w:ascii="Wingdings" w:hAnsi="Wingdings" w:hint="default"/>
      </w:rPr>
    </w:lvl>
    <w:lvl w:ilvl="6" w:tplc="14090001" w:tentative="1">
      <w:start w:val="1"/>
      <w:numFmt w:val="bullet"/>
      <w:lvlText w:val=""/>
      <w:lvlJc w:val="left"/>
      <w:pPr>
        <w:ind w:left="4756" w:hanging="360"/>
      </w:pPr>
      <w:rPr>
        <w:rFonts w:ascii="Symbol" w:hAnsi="Symbol" w:hint="default"/>
      </w:rPr>
    </w:lvl>
    <w:lvl w:ilvl="7" w:tplc="14090003" w:tentative="1">
      <w:start w:val="1"/>
      <w:numFmt w:val="bullet"/>
      <w:lvlText w:val="o"/>
      <w:lvlJc w:val="left"/>
      <w:pPr>
        <w:ind w:left="5476" w:hanging="360"/>
      </w:pPr>
      <w:rPr>
        <w:rFonts w:ascii="Courier New" w:hAnsi="Courier New" w:cs="Courier New" w:hint="default"/>
      </w:rPr>
    </w:lvl>
    <w:lvl w:ilvl="8" w:tplc="14090005" w:tentative="1">
      <w:start w:val="1"/>
      <w:numFmt w:val="bullet"/>
      <w:lvlText w:val=""/>
      <w:lvlJc w:val="left"/>
      <w:pPr>
        <w:ind w:left="6196" w:hanging="360"/>
      </w:pPr>
      <w:rPr>
        <w:rFonts w:ascii="Wingdings" w:hAnsi="Wingdings" w:hint="default"/>
      </w:rPr>
    </w:lvl>
  </w:abstractNum>
  <w:abstractNum w:abstractNumId="11">
    <w:nsid w:val="1C633BED"/>
    <w:multiLevelType w:val="hybridMultilevel"/>
    <w:tmpl w:val="6804EC98"/>
    <w:lvl w:ilvl="0" w:tplc="14090007">
      <w:start w:val="1"/>
      <w:numFmt w:val="bullet"/>
      <w:lvlText w:val=""/>
      <w:lvlPicBulletId w:val="0"/>
      <w:lvlJc w:val="left"/>
      <w:pPr>
        <w:ind w:left="1440" w:hanging="360"/>
      </w:pPr>
      <w:rPr>
        <w:rFonts w:ascii="Symbol" w:hAnsi="Symbol" w:hint="default"/>
      </w:rPr>
    </w:lvl>
    <w:lvl w:ilvl="1" w:tplc="14090003" w:tentative="1">
      <w:start w:val="1"/>
      <w:numFmt w:val="bullet"/>
      <w:lvlText w:val="o"/>
      <w:lvlJc w:val="left"/>
      <w:pPr>
        <w:ind w:left="2160" w:hanging="360"/>
      </w:pPr>
      <w:rPr>
        <w:rFonts w:ascii="Courier New" w:hAnsi="Courier New" w:cs="Courier New" w:hint="default"/>
      </w:rPr>
    </w:lvl>
    <w:lvl w:ilvl="2" w:tplc="14090005" w:tentative="1">
      <w:start w:val="1"/>
      <w:numFmt w:val="bullet"/>
      <w:lvlText w:val=""/>
      <w:lvlJc w:val="left"/>
      <w:pPr>
        <w:ind w:left="2880" w:hanging="360"/>
      </w:pPr>
      <w:rPr>
        <w:rFonts w:ascii="Wingdings" w:hAnsi="Wingdings" w:hint="default"/>
      </w:rPr>
    </w:lvl>
    <w:lvl w:ilvl="3" w:tplc="14090001" w:tentative="1">
      <w:start w:val="1"/>
      <w:numFmt w:val="bullet"/>
      <w:lvlText w:val=""/>
      <w:lvlJc w:val="left"/>
      <w:pPr>
        <w:ind w:left="3600" w:hanging="360"/>
      </w:pPr>
      <w:rPr>
        <w:rFonts w:ascii="Symbol" w:hAnsi="Symbol" w:hint="default"/>
      </w:rPr>
    </w:lvl>
    <w:lvl w:ilvl="4" w:tplc="14090003" w:tentative="1">
      <w:start w:val="1"/>
      <w:numFmt w:val="bullet"/>
      <w:lvlText w:val="o"/>
      <w:lvlJc w:val="left"/>
      <w:pPr>
        <w:ind w:left="4320" w:hanging="360"/>
      </w:pPr>
      <w:rPr>
        <w:rFonts w:ascii="Courier New" w:hAnsi="Courier New" w:cs="Courier New" w:hint="default"/>
      </w:rPr>
    </w:lvl>
    <w:lvl w:ilvl="5" w:tplc="14090005" w:tentative="1">
      <w:start w:val="1"/>
      <w:numFmt w:val="bullet"/>
      <w:lvlText w:val=""/>
      <w:lvlJc w:val="left"/>
      <w:pPr>
        <w:ind w:left="5040" w:hanging="360"/>
      </w:pPr>
      <w:rPr>
        <w:rFonts w:ascii="Wingdings" w:hAnsi="Wingdings" w:hint="default"/>
      </w:rPr>
    </w:lvl>
    <w:lvl w:ilvl="6" w:tplc="14090001" w:tentative="1">
      <w:start w:val="1"/>
      <w:numFmt w:val="bullet"/>
      <w:lvlText w:val=""/>
      <w:lvlJc w:val="left"/>
      <w:pPr>
        <w:ind w:left="5760" w:hanging="360"/>
      </w:pPr>
      <w:rPr>
        <w:rFonts w:ascii="Symbol" w:hAnsi="Symbol" w:hint="default"/>
      </w:rPr>
    </w:lvl>
    <w:lvl w:ilvl="7" w:tplc="14090003" w:tentative="1">
      <w:start w:val="1"/>
      <w:numFmt w:val="bullet"/>
      <w:lvlText w:val="o"/>
      <w:lvlJc w:val="left"/>
      <w:pPr>
        <w:ind w:left="6480" w:hanging="360"/>
      </w:pPr>
      <w:rPr>
        <w:rFonts w:ascii="Courier New" w:hAnsi="Courier New" w:cs="Courier New" w:hint="default"/>
      </w:rPr>
    </w:lvl>
    <w:lvl w:ilvl="8" w:tplc="14090005" w:tentative="1">
      <w:start w:val="1"/>
      <w:numFmt w:val="bullet"/>
      <w:lvlText w:val=""/>
      <w:lvlJc w:val="left"/>
      <w:pPr>
        <w:ind w:left="7200" w:hanging="360"/>
      </w:pPr>
      <w:rPr>
        <w:rFonts w:ascii="Wingdings" w:hAnsi="Wingdings" w:hint="default"/>
      </w:rPr>
    </w:lvl>
  </w:abstractNum>
  <w:abstractNum w:abstractNumId="12">
    <w:nsid w:val="231F1395"/>
    <w:multiLevelType w:val="hybridMultilevel"/>
    <w:tmpl w:val="D0CCAFAA"/>
    <w:lvl w:ilvl="0" w:tplc="14090001">
      <w:start w:val="1"/>
      <w:numFmt w:val="bullet"/>
      <w:lvlText w:val=""/>
      <w:lvlJc w:val="left"/>
      <w:pPr>
        <w:ind w:left="436" w:hanging="360"/>
      </w:pPr>
      <w:rPr>
        <w:rFonts w:ascii="Symbol" w:hAnsi="Symbol" w:hint="default"/>
      </w:rPr>
    </w:lvl>
    <w:lvl w:ilvl="1" w:tplc="14090003" w:tentative="1">
      <w:start w:val="1"/>
      <w:numFmt w:val="bullet"/>
      <w:lvlText w:val="o"/>
      <w:lvlJc w:val="left"/>
      <w:pPr>
        <w:ind w:left="1156" w:hanging="360"/>
      </w:pPr>
      <w:rPr>
        <w:rFonts w:ascii="Courier New" w:hAnsi="Courier New" w:cs="Courier New" w:hint="default"/>
      </w:rPr>
    </w:lvl>
    <w:lvl w:ilvl="2" w:tplc="14090005" w:tentative="1">
      <w:start w:val="1"/>
      <w:numFmt w:val="bullet"/>
      <w:lvlText w:val=""/>
      <w:lvlJc w:val="left"/>
      <w:pPr>
        <w:ind w:left="1876" w:hanging="360"/>
      </w:pPr>
      <w:rPr>
        <w:rFonts w:ascii="Wingdings" w:hAnsi="Wingdings" w:hint="default"/>
      </w:rPr>
    </w:lvl>
    <w:lvl w:ilvl="3" w:tplc="14090001" w:tentative="1">
      <w:start w:val="1"/>
      <w:numFmt w:val="bullet"/>
      <w:lvlText w:val=""/>
      <w:lvlJc w:val="left"/>
      <w:pPr>
        <w:ind w:left="2596" w:hanging="360"/>
      </w:pPr>
      <w:rPr>
        <w:rFonts w:ascii="Symbol" w:hAnsi="Symbol" w:hint="default"/>
      </w:rPr>
    </w:lvl>
    <w:lvl w:ilvl="4" w:tplc="14090003" w:tentative="1">
      <w:start w:val="1"/>
      <w:numFmt w:val="bullet"/>
      <w:lvlText w:val="o"/>
      <w:lvlJc w:val="left"/>
      <w:pPr>
        <w:ind w:left="3316" w:hanging="360"/>
      </w:pPr>
      <w:rPr>
        <w:rFonts w:ascii="Courier New" w:hAnsi="Courier New" w:cs="Courier New" w:hint="default"/>
      </w:rPr>
    </w:lvl>
    <w:lvl w:ilvl="5" w:tplc="14090005" w:tentative="1">
      <w:start w:val="1"/>
      <w:numFmt w:val="bullet"/>
      <w:lvlText w:val=""/>
      <w:lvlJc w:val="left"/>
      <w:pPr>
        <w:ind w:left="4036" w:hanging="360"/>
      </w:pPr>
      <w:rPr>
        <w:rFonts w:ascii="Wingdings" w:hAnsi="Wingdings" w:hint="default"/>
      </w:rPr>
    </w:lvl>
    <w:lvl w:ilvl="6" w:tplc="14090001" w:tentative="1">
      <w:start w:val="1"/>
      <w:numFmt w:val="bullet"/>
      <w:lvlText w:val=""/>
      <w:lvlJc w:val="left"/>
      <w:pPr>
        <w:ind w:left="4756" w:hanging="360"/>
      </w:pPr>
      <w:rPr>
        <w:rFonts w:ascii="Symbol" w:hAnsi="Symbol" w:hint="default"/>
      </w:rPr>
    </w:lvl>
    <w:lvl w:ilvl="7" w:tplc="14090003" w:tentative="1">
      <w:start w:val="1"/>
      <w:numFmt w:val="bullet"/>
      <w:lvlText w:val="o"/>
      <w:lvlJc w:val="left"/>
      <w:pPr>
        <w:ind w:left="5476" w:hanging="360"/>
      </w:pPr>
      <w:rPr>
        <w:rFonts w:ascii="Courier New" w:hAnsi="Courier New" w:cs="Courier New" w:hint="default"/>
      </w:rPr>
    </w:lvl>
    <w:lvl w:ilvl="8" w:tplc="14090005" w:tentative="1">
      <w:start w:val="1"/>
      <w:numFmt w:val="bullet"/>
      <w:lvlText w:val=""/>
      <w:lvlJc w:val="left"/>
      <w:pPr>
        <w:ind w:left="6196" w:hanging="360"/>
      </w:pPr>
      <w:rPr>
        <w:rFonts w:ascii="Wingdings" w:hAnsi="Wingdings" w:hint="default"/>
      </w:rPr>
    </w:lvl>
  </w:abstractNum>
  <w:abstractNum w:abstractNumId="13">
    <w:nsid w:val="25CF2944"/>
    <w:multiLevelType w:val="hybridMultilevel"/>
    <w:tmpl w:val="BB3ED764"/>
    <w:lvl w:ilvl="0" w:tplc="B964BED6">
      <w:start w:val="1"/>
      <w:numFmt w:val="bullet"/>
      <w:lvlText w:val=""/>
      <w:lvlJc w:val="left"/>
      <w:pPr>
        <w:ind w:left="720" w:hanging="360"/>
      </w:pPr>
      <w:rPr>
        <w:rFonts w:ascii="Symbol" w:hAnsi="Symbol" w:hint="default"/>
        <w:sz w:val="28"/>
        <w:szCs w:val="28"/>
      </w:rPr>
    </w:lvl>
    <w:lvl w:ilvl="1" w:tplc="14090003">
      <w:start w:val="1"/>
      <w:numFmt w:val="bullet"/>
      <w:lvlText w:val="o"/>
      <w:lvlJc w:val="left"/>
      <w:pPr>
        <w:ind w:left="1440" w:hanging="360"/>
      </w:pPr>
      <w:rPr>
        <w:rFonts w:ascii="Courier New" w:hAnsi="Courier New" w:cs="Courier New" w:hint="default"/>
      </w:rPr>
    </w:lvl>
    <w:lvl w:ilvl="2" w:tplc="14090005">
      <w:start w:val="1"/>
      <w:numFmt w:val="bullet"/>
      <w:lvlText w:val=""/>
      <w:lvlJc w:val="left"/>
      <w:pPr>
        <w:ind w:left="2160" w:hanging="360"/>
      </w:pPr>
      <w:rPr>
        <w:rFonts w:ascii="Wingdings" w:hAnsi="Wingdings" w:hint="default"/>
      </w:rPr>
    </w:lvl>
    <w:lvl w:ilvl="3" w:tplc="14090001">
      <w:start w:val="1"/>
      <w:numFmt w:val="bullet"/>
      <w:lvlText w:val=""/>
      <w:lvlJc w:val="left"/>
      <w:pPr>
        <w:ind w:left="2880" w:hanging="360"/>
      </w:pPr>
      <w:rPr>
        <w:rFonts w:ascii="Symbol" w:hAnsi="Symbol" w:hint="default"/>
      </w:rPr>
    </w:lvl>
    <w:lvl w:ilvl="4" w:tplc="14090003">
      <w:start w:val="1"/>
      <w:numFmt w:val="bullet"/>
      <w:lvlText w:val="o"/>
      <w:lvlJc w:val="left"/>
      <w:pPr>
        <w:ind w:left="3600" w:hanging="360"/>
      </w:pPr>
      <w:rPr>
        <w:rFonts w:ascii="Courier New" w:hAnsi="Courier New" w:cs="Courier New" w:hint="default"/>
      </w:rPr>
    </w:lvl>
    <w:lvl w:ilvl="5" w:tplc="14090005">
      <w:start w:val="1"/>
      <w:numFmt w:val="bullet"/>
      <w:lvlText w:val=""/>
      <w:lvlJc w:val="left"/>
      <w:pPr>
        <w:ind w:left="4320" w:hanging="360"/>
      </w:pPr>
      <w:rPr>
        <w:rFonts w:ascii="Wingdings" w:hAnsi="Wingdings" w:hint="default"/>
      </w:rPr>
    </w:lvl>
    <w:lvl w:ilvl="6" w:tplc="14090001">
      <w:start w:val="1"/>
      <w:numFmt w:val="bullet"/>
      <w:lvlText w:val=""/>
      <w:lvlJc w:val="left"/>
      <w:pPr>
        <w:ind w:left="5040" w:hanging="360"/>
      </w:pPr>
      <w:rPr>
        <w:rFonts w:ascii="Symbol" w:hAnsi="Symbol" w:hint="default"/>
      </w:rPr>
    </w:lvl>
    <w:lvl w:ilvl="7" w:tplc="14090003">
      <w:start w:val="1"/>
      <w:numFmt w:val="bullet"/>
      <w:lvlText w:val="o"/>
      <w:lvlJc w:val="left"/>
      <w:pPr>
        <w:ind w:left="5760" w:hanging="360"/>
      </w:pPr>
      <w:rPr>
        <w:rFonts w:ascii="Courier New" w:hAnsi="Courier New" w:cs="Courier New" w:hint="default"/>
      </w:rPr>
    </w:lvl>
    <w:lvl w:ilvl="8" w:tplc="14090005">
      <w:start w:val="1"/>
      <w:numFmt w:val="bullet"/>
      <w:lvlText w:val=""/>
      <w:lvlJc w:val="left"/>
      <w:pPr>
        <w:ind w:left="6480" w:hanging="360"/>
      </w:pPr>
      <w:rPr>
        <w:rFonts w:ascii="Wingdings" w:hAnsi="Wingdings" w:hint="default"/>
      </w:rPr>
    </w:lvl>
  </w:abstractNum>
  <w:abstractNum w:abstractNumId="14">
    <w:nsid w:val="27E0751F"/>
    <w:multiLevelType w:val="hybridMultilevel"/>
    <w:tmpl w:val="B2BA01AA"/>
    <w:lvl w:ilvl="0" w:tplc="14090001">
      <w:start w:val="1"/>
      <w:numFmt w:val="bullet"/>
      <w:lvlText w:val=""/>
      <w:lvlJc w:val="left"/>
      <w:pPr>
        <w:ind w:left="720" w:hanging="360"/>
      </w:pPr>
      <w:rPr>
        <w:rFonts w:ascii="Symbol" w:hAnsi="Symbol" w:hint="default"/>
      </w:rPr>
    </w:lvl>
    <w:lvl w:ilvl="1" w:tplc="14090003">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15">
    <w:nsid w:val="299A24C5"/>
    <w:multiLevelType w:val="hybridMultilevel"/>
    <w:tmpl w:val="C4209718"/>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16">
    <w:nsid w:val="355A7013"/>
    <w:multiLevelType w:val="hybridMultilevel"/>
    <w:tmpl w:val="A75A933E"/>
    <w:lvl w:ilvl="0" w:tplc="14090001">
      <w:start w:val="1"/>
      <w:numFmt w:val="bullet"/>
      <w:lvlText w:val=""/>
      <w:lvlJc w:val="left"/>
      <w:pPr>
        <w:ind w:left="720" w:hanging="360"/>
      </w:pPr>
      <w:rPr>
        <w:rFonts w:ascii="Symbol" w:hAnsi="Symbol" w:hint="default"/>
      </w:rPr>
    </w:lvl>
    <w:lvl w:ilvl="1" w:tplc="14090003">
      <w:start w:val="1"/>
      <w:numFmt w:val="bullet"/>
      <w:lvlText w:val="o"/>
      <w:lvlJc w:val="left"/>
      <w:pPr>
        <w:ind w:left="1440" w:hanging="360"/>
      </w:pPr>
      <w:rPr>
        <w:rFonts w:ascii="Courier New" w:hAnsi="Courier New" w:cs="Courier New" w:hint="default"/>
      </w:rPr>
    </w:lvl>
    <w:lvl w:ilvl="2" w:tplc="14090005">
      <w:start w:val="1"/>
      <w:numFmt w:val="bullet"/>
      <w:lvlText w:val=""/>
      <w:lvlJc w:val="left"/>
      <w:pPr>
        <w:ind w:left="2160" w:hanging="360"/>
      </w:pPr>
      <w:rPr>
        <w:rFonts w:ascii="Wingdings" w:hAnsi="Wingdings" w:hint="default"/>
      </w:rPr>
    </w:lvl>
    <w:lvl w:ilvl="3" w:tplc="14090001">
      <w:start w:val="1"/>
      <w:numFmt w:val="bullet"/>
      <w:lvlText w:val=""/>
      <w:lvlJc w:val="left"/>
      <w:pPr>
        <w:ind w:left="2880" w:hanging="360"/>
      </w:pPr>
      <w:rPr>
        <w:rFonts w:ascii="Symbol" w:hAnsi="Symbol" w:hint="default"/>
      </w:rPr>
    </w:lvl>
    <w:lvl w:ilvl="4" w:tplc="14090003">
      <w:start w:val="1"/>
      <w:numFmt w:val="bullet"/>
      <w:lvlText w:val="o"/>
      <w:lvlJc w:val="left"/>
      <w:pPr>
        <w:ind w:left="3600" w:hanging="360"/>
      </w:pPr>
      <w:rPr>
        <w:rFonts w:ascii="Courier New" w:hAnsi="Courier New" w:cs="Courier New" w:hint="default"/>
      </w:rPr>
    </w:lvl>
    <w:lvl w:ilvl="5" w:tplc="14090005">
      <w:start w:val="1"/>
      <w:numFmt w:val="bullet"/>
      <w:lvlText w:val=""/>
      <w:lvlJc w:val="left"/>
      <w:pPr>
        <w:ind w:left="4320" w:hanging="360"/>
      </w:pPr>
      <w:rPr>
        <w:rFonts w:ascii="Wingdings" w:hAnsi="Wingdings" w:hint="default"/>
      </w:rPr>
    </w:lvl>
    <w:lvl w:ilvl="6" w:tplc="14090001">
      <w:start w:val="1"/>
      <w:numFmt w:val="bullet"/>
      <w:lvlText w:val=""/>
      <w:lvlJc w:val="left"/>
      <w:pPr>
        <w:ind w:left="5040" w:hanging="360"/>
      </w:pPr>
      <w:rPr>
        <w:rFonts w:ascii="Symbol" w:hAnsi="Symbol" w:hint="default"/>
      </w:rPr>
    </w:lvl>
    <w:lvl w:ilvl="7" w:tplc="14090003">
      <w:start w:val="1"/>
      <w:numFmt w:val="bullet"/>
      <w:lvlText w:val="o"/>
      <w:lvlJc w:val="left"/>
      <w:pPr>
        <w:ind w:left="5760" w:hanging="360"/>
      </w:pPr>
      <w:rPr>
        <w:rFonts w:ascii="Courier New" w:hAnsi="Courier New" w:cs="Courier New" w:hint="default"/>
      </w:rPr>
    </w:lvl>
    <w:lvl w:ilvl="8" w:tplc="14090005">
      <w:start w:val="1"/>
      <w:numFmt w:val="bullet"/>
      <w:lvlText w:val=""/>
      <w:lvlJc w:val="left"/>
      <w:pPr>
        <w:ind w:left="6480" w:hanging="360"/>
      </w:pPr>
      <w:rPr>
        <w:rFonts w:ascii="Wingdings" w:hAnsi="Wingdings" w:hint="default"/>
      </w:rPr>
    </w:lvl>
  </w:abstractNum>
  <w:abstractNum w:abstractNumId="17">
    <w:nsid w:val="4082086A"/>
    <w:multiLevelType w:val="hybridMultilevel"/>
    <w:tmpl w:val="0F966A60"/>
    <w:lvl w:ilvl="0" w:tplc="1409000F">
      <w:start w:val="1"/>
      <w:numFmt w:val="decimal"/>
      <w:lvlText w:val="%1."/>
      <w:lvlJc w:val="left"/>
      <w:pPr>
        <w:ind w:left="1429" w:hanging="360"/>
      </w:pPr>
    </w:lvl>
    <w:lvl w:ilvl="1" w:tplc="14090019" w:tentative="1">
      <w:start w:val="1"/>
      <w:numFmt w:val="lowerLetter"/>
      <w:lvlText w:val="%2."/>
      <w:lvlJc w:val="left"/>
      <w:pPr>
        <w:ind w:left="2149" w:hanging="360"/>
      </w:pPr>
    </w:lvl>
    <w:lvl w:ilvl="2" w:tplc="1409001B" w:tentative="1">
      <w:start w:val="1"/>
      <w:numFmt w:val="lowerRoman"/>
      <w:lvlText w:val="%3."/>
      <w:lvlJc w:val="right"/>
      <w:pPr>
        <w:ind w:left="2869" w:hanging="180"/>
      </w:pPr>
    </w:lvl>
    <w:lvl w:ilvl="3" w:tplc="1409000F" w:tentative="1">
      <w:start w:val="1"/>
      <w:numFmt w:val="decimal"/>
      <w:lvlText w:val="%4."/>
      <w:lvlJc w:val="left"/>
      <w:pPr>
        <w:ind w:left="3589" w:hanging="360"/>
      </w:pPr>
    </w:lvl>
    <w:lvl w:ilvl="4" w:tplc="14090019" w:tentative="1">
      <w:start w:val="1"/>
      <w:numFmt w:val="lowerLetter"/>
      <w:lvlText w:val="%5."/>
      <w:lvlJc w:val="left"/>
      <w:pPr>
        <w:ind w:left="4309" w:hanging="360"/>
      </w:pPr>
    </w:lvl>
    <w:lvl w:ilvl="5" w:tplc="1409001B" w:tentative="1">
      <w:start w:val="1"/>
      <w:numFmt w:val="lowerRoman"/>
      <w:lvlText w:val="%6."/>
      <w:lvlJc w:val="right"/>
      <w:pPr>
        <w:ind w:left="5029" w:hanging="180"/>
      </w:pPr>
    </w:lvl>
    <w:lvl w:ilvl="6" w:tplc="1409000F" w:tentative="1">
      <w:start w:val="1"/>
      <w:numFmt w:val="decimal"/>
      <w:lvlText w:val="%7."/>
      <w:lvlJc w:val="left"/>
      <w:pPr>
        <w:ind w:left="5749" w:hanging="360"/>
      </w:pPr>
    </w:lvl>
    <w:lvl w:ilvl="7" w:tplc="14090019" w:tentative="1">
      <w:start w:val="1"/>
      <w:numFmt w:val="lowerLetter"/>
      <w:lvlText w:val="%8."/>
      <w:lvlJc w:val="left"/>
      <w:pPr>
        <w:ind w:left="6469" w:hanging="360"/>
      </w:pPr>
    </w:lvl>
    <w:lvl w:ilvl="8" w:tplc="1409001B" w:tentative="1">
      <w:start w:val="1"/>
      <w:numFmt w:val="lowerRoman"/>
      <w:lvlText w:val="%9."/>
      <w:lvlJc w:val="right"/>
      <w:pPr>
        <w:ind w:left="7189" w:hanging="180"/>
      </w:pPr>
    </w:lvl>
  </w:abstractNum>
  <w:abstractNum w:abstractNumId="18">
    <w:nsid w:val="418C673B"/>
    <w:multiLevelType w:val="hybridMultilevel"/>
    <w:tmpl w:val="56FEE37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9">
    <w:nsid w:val="44DE3767"/>
    <w:multiLevelType w:val="hybridMultilevel"/>
    <w:tmpl w:val="62C0C8E2"/>
    <w:lvl w:ilvl="0" w:tplc="14090001">
      <w:start w:val="1"/>
      <w:numFmt w:val="bullet"/>
      <w:lvlText w:val=""/>
      <w:lvlJc w:val="left"/>
      <w:pPr>
        <w:ind w:left="765" w:hanging="360"/>
      </w:pPr>
      <w:rPr>
        <w:rFonts w:ascii="Symbol" w:hAnsi="Symbol" w:hint="default"/>
      </w:rPr>
    </w:lvl>
    <w:lvl w:ilvl="1" w:tplc="14090003" w:tentative="1">
      <w:start w:val="1"/>
      <w:numFmt w:val="bullet"/>
      <w:lvlText w:val="o"/>
      <w:lvlJc w:val="left"/>
      <w:pPr>
        <w:ind w:left="1485" w:hanging="360"/>
      </w:pPr>
      <w:rPr>
        <w:rFonts w:ascii="Courier New" w:hAnsi="Courier New" w:cs="Courier New" w:hint="default"/>
      </w:rPr>
    </w:lvl>
    <w:lvl w:ilvl="2" w:tplc="14090005" w:tentative="1">
      <w:start w:val="1"/>
      <w:numFmt w:val="bullet"/>
      <w:lvlText w:val=""/>
      <w:lvlJc w:val="left"/>
      <w:pPr>
        <w:ind w:left="2205" w:hanging="360"/>
      </w:pPr>
      <w:rPr>
        <w:rFonts w:ascii="Wingdings" w:hAnsi="Wingdings" w:hint="default"/>
      </w:rPr>
    </w:lvl>
    <w:lvl w:ilvl="3" w:tplc="14090001" w:tentative="1">
      <w:start w:val="1"/>
      <w:numFmt w:val="bullet"/>
      <w:lvlText w:val=""/>
      <w:lvlJc w:val="left"/>
      <w:pPr>
        <w:ind w:left="2925" w:hanging="360"/>
      </w:pPr>
      <w:rPr>
        <w:rFonts w:ascii="Symbol" w:hAnsi="Symbol" w:hint="default"/>
      </w:rPr>
    </w:lvl>
    <w:lvl w:ilvl="4" w:tplc="14090003" w:tentative="1">
      <w:start w:val="1"/>
      <w:numFmt w:val="bullet"/>
      <w:lvlText w:val="o"/>
      <w:lvlJc w:val="left"/>
      <w:pPr>
        <w:ind w:left="3645" w:hanging="360"/>
      </w:pPr>
      <w:rPr>
        <w:rFonts w:ascii="Courier New" w:hAnsi="Courier New" w:cs="Courier New" w:hint="default"/>
      </w:rPr>
    </w:lvl>
    <w:lvl w:ilvl="5" w:tplc="14090005" w:tentative="1">
      <w:start w:val="1"/>
      <w:numFmt w:val="bullet"/>
      <w:lvlText w:val=""/>
      <w:lvlJc w:val="left"/>
      <w:pPr>
        <w:ind w:left="4365" w:hanging="360"/>
      </w:pPr>
      <w:rPr>
        <w:rFonts w:ascii="Wingdings" w:hAnsi="Wingdings" w:hint="default"/>
      </w:rPr>
    </w:lvl>
    <w:lvl w:ilvl="6" w:tplc="14090001" w:tentative="1">
      <w:start w:val="1"/>
      <w:numFmt w:val="bullet"/>
      <w:lvlText w:val=""/>
      <w:lvlJc w:val="left"/>
      <w:pPr>
        <w:ind w:left="5085" w:hanging="360"/>
      </w:pPr>
      <w:rPr>
        <w:rFonts w:ascii="Symbol" w:hAnsi="Symbol" w:hint="default"/>
      </w:rPr>
    </w:lvl>
    <w:lvl w:ilvl="7" w:tplc="14090003" w:tentative="1">
      <w:start w:val="1"/>
      <w:numFmt w:val="bullet"/>
      <w:lvlText w:val="o"/>
      <w:lvlJc w:val="left"/>
      <w:pPr>
        <w:ind w:left="5805" w:hanging="360"/>
      </w:pPr>
      <w:rPr>
        <w:rFonts w:ascii="Courier New" w:hAnsi="Courier New" w:cs="Courier New" w:hint="default"/>
      </w:rPr>
    </w:lvl>
    <w:lvl w:ilvl="8" w:tplc="14090005" w:tentative="1">
      <w:start w:val="1"/>
      <w:numFmt w:val="bullet"/>
      <w:lvlText w:val=""/>
      <w:lvlJc w:val="left"/>
      <w:pPr>
        <w:ind w:left="6525" w:hanging="360"/>
      </w:pPr>
      <w:rPr>
        <w:rFonts w:ascii="Wingdings" w:hAnsi="Wingdings" w:hint="default"/>
      </w:rPr>
    </w:lvl>
  </w:abstractNum>
  <w:abstractNum w:abstractNumId="20">
    <w:nsid w:val="49575583"/>
    <w:multiLevelType w:val="hybridMultilevel"/>
    <w:tmpl w:val="7DFCA4D8"/>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21">
    <w:nsid w:val="4BC33A6B"/>
    <w:multiLevelType w:val="hybridMultilevel"/>
    <w:tmpl w:val="92B48782"/>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22">
    <w:nsid w:val="4BC34974"/>
    <w:multiLevelType w:val="hybridMultilevel"/>
    <w:tmpl w:val="6A0A7ABC"/>
    <w:lvl w:ilvl="0" w:tplc="924021A8">
      <w:numFmt w:val="bullet"/>
      <w:lvlText w:val="-"/>
      <w:lvlJc w:val="left"/>
      <w:pPr>
        <w:ind w:left="841" w:hanging="360"/>
      </w:pPr>
      <w:rPr>
        <w:rFonts w:ascii="Calibri" w:eastAsia="Lucida Sans Unicode" w:hAnsi="Calibri" w:cs="Mangal" w:hint="default"/>
      </w:rPr>
    </w:lvl>
    <w:lvl w:ilvl="1" w:tplc="14090003" w:tentative="1">
      <w:start w:val="1"/>
      <w:numFmt w:val="bullet"/>
      <w:lvlText w:val="o"/>
      <w:lvlJc w:val="left"/>
      <w:pPr>
        <w:ind w:left="2160" w:hanging="360"/>
      </w:pPr>
      <w:rPr>
        <w:rFonts w:ascii="Courier New" w:hAnsi="Courier New" w:cs="Courier New" w:hint="default"/>
      </w:rPr>
    </w:lvl>
    <w:lvl w:ilvl="2" w:tplc="14090005" w:tentative="1">
      <w:start w:val="1"/>
      <w:numFmt w:val="bullet"/>
      <w:lvlText w:val=""/>
      <w:lvlJc w:val="left"/>
      <w:pPr>
        <w:ind w:left="2880" w:hanging="360"/>
      </w:pPr>
      <w:rPr>
        <w:rFonts w:ascii="Wingdings" w:hAnsi="Wingdings" w:hint="default"/>
      </w:rPr>
    </w:lvl>
    <w:lvl w:ilvl="3" w:tplc="14090001" w:tentative="1">
      <w:start w:val="1"/>
      <w:numFmt w:val="bullet"/>
      <w:lvlText w:val=""/>
      <w:lvlJc w:val="left"/>
      <w:pPr>
        <w:ind w:left="3600" w:hanging="360"/>
      </w:pPr>
      <w:rPr>
        <w:rFonts w:ascii="Symbol" w:hAnsi="Symbol" w:hint="default"/>
      </w:rPr>
    </w:lvl>
    <w:lvl w:ilvl="4" w:tplc="14090003" w:tentative="1">
      <w:start w:val="1"/>
      <w:numFmt w:val="bullet"/>
      <w:lvlText w:val="o"/>
      <w:lvlJc w:val="left"/>
      <w:pPr>
        <w:ind w:left="4320" w:hanging="360"/>
      </w:pPr>
      <w:rPr>
        <w:rFonts w:ascii="Courier New" w:hAnsi="Courier New" w:cs="Courier New" w:hint="default"/>
      </w:rPr>
    </w:lvl>
    <w:lvl w:ilvl="5" w:tplc="14090005" w:tentative="1">
      <w:start w:val="1"/>
      <w:numFmt w:val="bullet"/>
      <w:lvlText w:val=""/>
      <w:lvlJc w:val="left"/>
      <w:pPr>
        <w:ind w:left="5040" w:hanging="360"/>
      </w:pPr>
      <w:rPr>
        <w:rFonts w:ascii="Wingdings" w:hAnsi="Wingdings" w:hint="default"/>
      </w:rPr>
    </w:lvl>
    <w:lvl w:ilvl="6" w:tplc="14090001" w:tentative="1">
      <w:start w:val="1"/>
      <w:numFmt w:val="bullet"/>
      <w:lvlText w:val=""/>
      <w:lvlJc w:val="left"/>
      <w:pPr>
        <w:ind w:left="5760" w:hanging="360"/>
      </w:pPr>
      <w:rPr>
        <w:rFonts w:ascii="Symbol" w:hAnsi="Symbol" w:hint="default"/>
      </w:rPr>
    </w:lvl>
    <w:lvl w:ilvl="7" w:tplc="14090003" w:tentative="1">
      <w:start w:val="1"/>
      <w:numFmt w:val="bullet"/>
      <w:lvlText w:val="o"/>
      <w:lvlJc w:val="left"/>
      <w:pPr>
        <w:ind w:left="6480" w:hanging="360"/>
      </w:pPr>
      <w:rPr>
        <w:rFonts w:ascii="Courier New" w:hAnsi="Courier New" w:cs="Courier New" w:hint="default"/>
      </w:rPr>
    </w:lvl>
    <w:lvl w:ilvl="8" w:tplc="14090005" w:tentative="1">
      <w:start w:val="1"/>
      <w:numFmt w:val="bullet"/>
      <w:lvlText w:val=""/>
      <w:lvlJc w:val="left"/>
      <w:pPr>
        <w:ind w:left="7200" w:hanging="360"/>
      </w:pPr>
      <w:rPr>
        <w:rFonts w:ascii="Wingdings" w:hAnsi="Wingdings" w:hint="default"/>
      </w:rPr>
    </w:lvl>
  </w:abstractNum>
  <w:abstractNum w:abstractNumId="23">
    <w:nsid w:val="4FA124FB"/>
    <w:multiLevelType w:val="hybridMultilevel"/>
    <w:tmpl w:val="5066F1DC"/>
    <w:lvl w:ilvl="0" w:tplc="14090001">
      <w:start w:val="1"/>
      <w:numFmt w:val="bullet"/>
      <w:lvlText w:val=""/>
      <w:lvlJc w:val="left"/>
      <w:pPr>
        <w:ind w:left="720" w:hanging="360"/>
      </w:pPr>
      <w:rPr>
        <w:rFonts w:ascii="Symbol" w:hAnsi="Symbol" w:hint="default"/>
      </w:rPr>
    </w:lvl>
    <w:lvl w:ilvl="1" w:tplc="14090003">
      <w:start w:val="1"/>
      <w:numFmt w:val="bullet"/>
      <w:lvlText w:val="o"/>
      <w:lvlJc w:val="left"/>
      <w:pPr>
        <w:ind w:left="1440" w:hanging="360"/>
      </w:pPr>
      <w:rPr>
        <w:rFonts w:ascii="Courier New" w:hAnsi="Courier New" w:hint="default"/>
      </w:rPr>
    </w:lvl>
    <w:lvl w:ilvl="2" w:tplc="14090005" w:tentative="1">
      <w:start w:val="1"/>
      <w:numFmt w:val="bullet"/>
      <w:lvlText w:val=""/>
      <w:lvlJc w:val="left"/>
      <w:pPr>
        <w:ind w:left="2160" w:hanging="360"/>
      </w:pPr>
      <w:rPr>
        <w:rFonts w:ascii="Wingdings" w:hAnsi="Wingdings" w:hint="default"/>
      </w:rPr>
    </w:lvl>
    <w:lvl w:ilvl="3" w:tplc="1409000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24">
    <w:nsid w:val="57DC4FA6"/>
    <w:multiLevelType w:val="hybridMultilevel"/>
    <w:tmpl w:val="AD16A7D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5">
    <w:nsid w:val="58E87ACB"/>
    <w:multiLevelType w:val="hybridMultilevel"/>
    <w:tmpl w:val="067E753E"/>
    <w:lvl w:ilvl="0" w:tplc="1409000F">
      <w:start w:val="1"/>
      <w:numFmt w:val="decimal"/>
      <w:lvlText w:val="%1."/>
      <w:lvlJc w:val="left"/>
      <w:pPr>
        <w:ind w:left="720" w:hanging="360"/>
      </w:pPr>
    </w:lvl>
    <w:lvl w:ilvl="1" w:tplc="14090019">
      <w:start w:val="1"/>
      <w:numFmt w:val="lowerLetter"/>
      <w:lvlText w:val="%2."/>
      <w:lvlJc w:val="left"/>
      <w:pPr>
        <w:ind w:left="1440" w:hanging="360"/>
      </w:pPr>
    </w:lvl>
    <w:lvl w:ilvl="2" w:tplc="1409001B">
      <w:start w:val="1"/>
      <w:numFmt w:val="lowerRoman"/>
      <w:lvlText w:val="%3."/>
      <w:lvlJc w:val="right"/>
      <w:pPr>
        <w:ind w:left="2160" w:hanging="180"/>
      </w:pPr>
    </w:lvl>
    <w:lvl w:ilvl="3" w:tplc="1409000F">
      <w:start w:val="1"/>
      <w:numFmt w:val="decimal"/>
      <w:lvlText w:val="%4."/>
      <w:lvlJc w:val="left"/>
      <w:pPr>
        <w:ind w:left="2880" w:hanging="360"/>
      </w:pPr>
    </w:lvl>
    <w:lvl w:ilvl="4" w:tplc="14090019">
      <w:start w:val="1"/>
      <w:numFmt w:val="lowerLetter"/>
      <w:lvlText w:val="%5."/>
      <w:lvlJc w:val="left"/>
      <w:pPr>
        <w:ind w:left="3600" w:hanging="360"/>
      </w:pPr>
    </w:lvl>
    <w:lvl w:ilvl="5" w:tplc="1409001B">
      <w:start w:val="1"/>
      <w:numFmt w:val="lowerRoman"/>
      <w:lvlText w:val="%6."/>
      <w:lvlJc w:val="right"/>
      <w:pPr>
        <w:ind w:left="4320" w:hanging="180"/>
      </w:pPr>
    </w:lvl>
    <w:lvl w:ilvl="6" w:tplc="1409000F">
      <w:start w:val="1"/>
      <w:numFmt w:val="decimal"/>
      <w:lvlText w:val="%7."/>
      <w:lvlJc w:val="left"/>
      <w:pPr>
        <w:ind w:left="5040" w:hanging="360"/>
      </w:pPr>
    </w:lvl>
    <w:lvl w:ilvl="7" w:tplc="14090019">
      <w:start w:val="1"/>
      <w:numFmt w:val="lowerLetter"/>
      <w:lvlText w:val="%8."/>
      <w:lvlJc w:val="left"/>
      <w:pPr>
        <w:ind w:left="5760" w:hanging="360"/>
      </w:pPr>
    </w:lvl>
    <w:lvl w:ilvl="8" w:tplc="1409001B">
      <w:start w:val="1"/>
      <w:numFmt w:val="lowerRoman"/>
      <w:lvlText w:val="%9."/>
      <w:lvlJc w:val="right"/>
      <w:pPr>
        <w:ind w:left="6480" w:hanging="180"/>
      </w:pPr>
    </w:lvl>
  </w:abstractNum>
  <w:abstractNum w:abstractNumId="26">
    <w:nsid w:val="5FE63DEF"/>
    <w:multiLevelType w:val="hybridMultilevel"/>
    <w:tmpl w:val="B96613CE"/>
    <w:lvl w:ilvl="0" w:tplc="1409000F">
      <w:start w:val="1"/>
      <w:numFmt w:val="decimal"/>
      <w:lvlText w:val="%1."/>
      <w:lvlJc w:val="left"/>
      <w:pPr>
        <w:ind w:left="720" w:hanging="360"/>
      </w:pPr>
      <w:rPr>
        <w:rFonts w:hint="default"/>
      </w:rPr>
    </w:lvl>
    <w:lvl w:ilvl="1" w:tplc="14090019" w:tentative="1">
      <w:start w:val="1"/>
      <w:numFmt w:val="lowerLetter"/>
      <w:lvlText w:val="%2."/>
      <w:lvlJc w:val="left"/>
      <w:pPr>
        <w:ind w:left="1440" w:hanging="360"/>
      </w:pPr>
    </w:lvl>
    <w:lvl w:ilvl="2" w:tplc="1409001B" w:tentative="1">
      <w:start w:val="1"/>
      <w:numFmt w:val="lowerRoman"/>
      <w:lvlText w:val="%3."/>
      <w:lvlJc w:val="right"/>
      <w:pPr>
        <w:ind w:left="2160" w:hanging="180"/>
      </w:pPr>
    </w:lvl>
    <w:lvl w:ilvl="3" w:tplc="1409000F" w:tentative="1">
      <w:start w:val="1"/>
      <w:numFmt w:val="decimal"/>
      <w:lvlText w:val="%4."/>
      <w:lvlJc w:val="left"/>
      <w:pPr>
        <w:ind w:left="2880" w:hanging="360"/>
      </w:pPr>
    </w:lvl>
    <w:lvl w:ilvl="4" w:tplc="14090019" w:tentative="1">
      <w:start w:val="1"/>
      <w:numFmt w:val="lowerLetter"/>
      <w:lvlText w:val="%5."/>
      <w:lvlJc w:val="left"/>
      <w:pPr>
        <w:ind w:left="3600" w:hanging="360"/>
      </w:pPr>
    </w:lvl>
    <w:lvl w:ilvl="5" w:tplc="1409001B" w:tentative="1">
      <w:start w:val="1"/>
      <w:numFmt w:val="lowerRoman"/>
      <w:lvlText w:val="%6."/>
      <w:lvlJc w:val="right"/>
      <w:pPr>
        <w:ind w:left="4320" w:hanging="180"/>
      </w:pPr>
    </w:lvl>
    <w:lvl w:ilvl="6" w:tplc="1409000F" w:tentative="1">
      <w:start w:val="1"/>
      <w:numFmt w:val="decimal"/>
      <w:lvlText w:val="%7."/>
      <w:lvlJc w:val="left"/>
      <w:pPr>
        <w:ind w:left="5040" w:hanging="360"/>
      </w:pPr>
    </w:lvl>
    <w:lvl w:ilvl="7" w:tplc="14090019" w:tentative="1">
      <w:start w:val="1"/>
      <w:numFmt w:val="lowerLetter"/>
      <w:lvlText w:val="%8."/>
      <w:lvlJc w:val="left"/>
      <w:pPr>
        <w:ind w:left="5760" w:hanging="360"/>
      </w:pPr>
    </w:lvl>
    <w:lvl w:ilvl="8" w:tplc="1409001B" w:tentative="1">
      <w:start w:val="1"/>
      <w:numFmt w:val="lowerRoman"/>
      <w:lvlText w:val="%9."/>
      <w:lvlJc w:val="right"/>
      <w:pPr>
        <w:ind w:left="6480" w:hanging="180"/>
      </w:pPr>
    </w:lvl>
  </w:abstractNum>
  <w:abstractNum w:abstractNumId="27">
    <w:nsid w:val="60A97A88"/>
    <w:multiLevelType w:val="hybridMultilevel"/>
    <w:tmpl w:val="19D8F40A"/>
    <w:name w:val="WW8Num12"/>
    <w:lvl w:ilvl="0" w:tplc="C21AFEB6">
      <w:start w:val="1"/>
      <w:numFmt w:val="bullet"/>
      <w:lvlText w:val="□"/>
      <w:lvlJc w:val="left"/>
      <w:pPr>
        <w:ind w:left="720" w:hanging="360"/>
      </w:pPr>
      <w:rPr>
        <w:rFonts w:ascii="Courier New" w:hAnsi="Courier New"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28">
    <w:nsid w:val="6DD979CB"/>
    <w:multiLevelType w:val="hybridMultilevel"/>
    <w:tmpl w:val="7494D19E"/>
    <w:lvl w:ilvl="0" w:tplc="924021A8">
      <w:numFmt w:val="bullet"/>
      <w:lvlText w:val="-"/>
      <w:lvlJc w:val="left"/>
      <w:pPr>
        <w:ind w:left="121" w:hanging="360"/>
      </w:pPr>
      <w:rPr>
        <w:rFonts w:ascii="Calibri" w:eastAsia="Lucida Sans Unicode" w:hAnsi="Calibri" w:cs="Mangal" w:hint="default"/>
      </w:rPr>
    </w:lvl>
    <w:lvl w:ilvl="1" w:tplc="14090003" w:tentative="1">
      <w:start w:val="1"/>
      <w:numFmt w:val="bullet"/>
      <w:lvlText w:val="o"/>
      <w:lvlJc w:val="left"/>
      <w:pPr>
        <w:ind w:left="841" w:hanging="360"/>
      </w:pPr>
      <w:rPr>
        <w:rFonts w:ascii="Courier New" w:hAnsi="Courier New" w:cs="Courier New" w:hint="default"/>
      </w:rPr>
    </w:lvl>
    <w:lvl w:ilvl="2" w:tplc="14090005" w:tentative="1">
      <w:start w:val="1"/>
      <w:numFmt w:val="bullet"/>
      <w:lvlText w:val=""/>
      <w:lvlJc w:val="left"/>
      <w:pPr>
        <w:ind w:left="1561" w:hanging="360"/>
      </w:pPr>
      <w:rPr>
        <w:rFonts w:ascii="Wingdings" w:hAnsi="Wingdings" w:hint="default"/>
      </w:rPr>
    </w:lvl>
    <w:lvl w:ilvl="3" w:tplc="14090001" w:tentative="1">
      <w:start w:val="1"/>
      <w:numFmt w:val="bullet"/>
      <w:lvlText w:val=""/>
      <w:lvlJc w:val="left"/>
      <w:pPr>
        <w:ind w:left="2281" w:hanging="360"/>
      </w:pPr>
      <w:rPr>
        <w:rFonts w:ascii="Symbol" w:hAnsi="Symbol" w:hint="default"/>
      </w:rPr>
    </w:lvl>
    <w:lvl w:ilvl="4" w:tplc="14090003" w:tentative="1">
      <w:start w:val="1"/>
      <w:numFmt w:val="bullet"/>
      <w:lvlText w:val="o"/>
      <w:lvlJc w:val="left"/>
      <w:pPr>
        <w:ind w:left="3001" w:hanging="360"/>
      </w:pPr>
      <w:rPr>
        <w:rFonts w:ascii="Courier New" w:hAnsi="Courier New" w:cs="Courier New" w:hint="default"/>
      </w:rPr>
    </w:lvl>
    <w:lvl w:ilvl="5" w:tplc="14090005" w:tentative="1">
      <w:start w:val="1"/>
      <w:numFmt w:val="bullet"/>
      <w:lvlText w:val=""/>
      <w:lvlJc w:val="left"/>
      <w:pPr>
        <w:ind w:left="3721" w:hanging="360"/>
      </w:pPr>
      <w:rPr>
        <w:rFonts w:ascii="Wingdings" w:hAnsi="Wingdings" w:hint="default"/>
      </w:rPr>
    </w:lvl>
    <w:lvl w:ilvl="6" w:tplc="14090001" w:tentative="1">
      <w:start w:val="1"/>
      <w:numFmt w:val="bullet"/>
      <w:lvlText w:val=""/>
      <w:lvlJc w:val="left"/>
      <w:pPr>
        <w:ind w:left="4441" w:hanging="360"/>
      </w:pPr>
      <w:rPr>
        <w:rFonts w:ascii="Symbol" w:hAnsi="Symbol" w:hint="default"/>
      </w:rPr>
    </w:lvl>
    <w:lvl w:ilvl="7" w:tplc="14090003" w:tentative="1">
      <w:start w:val="1"/>
      <w:numFmt w:val="bullet"/>
      <w:lvlText w:val="o"/>
      <w:lvlJc w:val="left"/>
      <w:pPr>
        <w:ind w:left="5161" w:hanging="360"/>
      </w:pPr>
      <w:rPr>
        <w:rFonts w:ascii="Courier New" w:hAnsi="Courier New" w:cs="Courier New" w:hint="default"/>
      </w:rPr>
    </w:lvl>
    <w:lvl w:ilvl="8" w:tplc="14090005" w:tentative="1">
      <w:start w:val="1"/>
      <w:numFmt w:val="bullet"/>
      <w:lvlText w:val=""/>
      <w:lvlJc w:val="left"/>
      <w:pPr>
        <w:ind w:left="5881" w:hanging="360"/>
      </w:pPr>
      <w:rPr>
        <w:rFonts w:ascii="Wingdings" w:hAnsi="Wingdings" w:hint="default"/>
      </w:rPr>
    </w:lvl>
  </w:abstractNum>
  <w:abstractNum w:abstractNumId="29">
    <w:nsid w:val="6F9E4DFE"/>
    <w:multiLevelType w:val="hybridMultilevel"/>
    <w:tmpl w:val="66DEC326"/>
    <w:lvl w:ilvl="0" w:tplc="1409000F">
      <w:start w:val="1"/>
      <w:numFmt w:val="decimal"/>
      <w:lvlText w:val="%1."/>
      <w:lvlJc w:val="left"/>
      <w:pPr>
        <w:ind w:left="720" w:hanging="360"/>
      </w:pPr>
    </w:lvl>
    <w:lvl w:ilvl="1" w:tplc="14090019">
      <w:start w:val="1"/>
      <w:numFmt w:val="lowerLetter"/>
      <w:lvlText w:val="%2."/>
      <w:lvlJc w:val="left"/>
      <w:pPr>
        <w:ind w:left="1440" w:hanging="360"/>
      </w:pPr>
    </w:lvl>
    <w:lvl w:ilvl="2" w:tplc="1409001B">
      <w:start w:val="1"/>
      <w:numFmt w:val="lowerRoman"/>
      <w:lvlText w:val="%3."/>
      <w:lvlJc w:val="right"/>
      <w:pPr>
        <w:ind w:left="2160" w:hanging="180"/>
      </w:pPr>
    </w:lvl>
    <w:lvl w:ilvl="3" w:tplc="1409000F">
      <w:start w:val="1"/>
      <w:numFmt w:val="decimal"/>
      <w:lvlText w:val="%4."/>
      <w:lvlJc w:val="left"/>
      <w:pPr>
        <w:ind w:left="2880" w:hanging="360"/>
      </w:pPr>
    </w:lvl>
    <w:lvl w:ilvl="4" w:tplc="14090019">
      <w:start w:val="1"/>
      <w:numFmt w:val="lowerLetter"/>
      <w:lvlText w:val="%5."/>
      <w:lvlJc w:val="left"/>
      <w:pPr>
        <w:ind w:left="3600" w:hanging="360"/>
      </w:pPr>
    </w:lvl>
    <w:lvl w:ilvl="5" w:tplc="1409001B">
      <w:start w:val="1"/>
      <w:numFmt w:val="lowerRoman"/>
      <w:lvlText w:val="%6."/>
      <w:lvlJc w:val="right"/>
      <w:pPr>
        <w:ind w:left="4320" w:hanging="180"/>
      </w:pPr>
    </w:lvl>
    <w:lvl w:ilvl="6" w:tplc="1409000F">
      <w:start w:val="1"/>
      <w:numFmt w:val="decimal"/>
      <w:lvlText w:val="%7."/>
      <w:lvlJc w:val="left"/>
      <w:pPr>
        <w:ind w:left="5040" w:hanging="360"/>
      </w:pPr>
    </w:lvl>
    <w:lvl w:ilvl="7" w:tplc="14090019">
      <w:start w:val="1"/>
      <w:numFmt w:val="lowerLetter"/>
      <w:lvlText w:val="%8."/>
      <w:lvlJc w:val="left"/>
      <w:pPr>
        <w:ind w:left="5760" w:hanging="360"/>
      </w:pPr>
    </w:lvl>
    <w:lvl w:ilvl="8" w:tplc="1409001B">
      <w:start w:val="1"/>
      <w:numFmt w:val="lowerRoman"/>
      <w:lvlText w:val="%9."/>
      <w:lvlJc w:val="right"/>
      <w:pPr>
        <w:ind w:left="6480" w:hanging="180"/>
      </w:pPr>
    </w:lvl>
  </w:abstractNum>
  <w:abstractNum w:abstractNumId="30">
    <w:nsid w:val="72B13299"/>
    <w:multiLevelType w:val="hybridMultilevel"/>
    <w:tmpl w:val="8D7431DC"/>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31">
    <w:nsid w:val="74901750"/>
    <w:multiLevelType w:val="hybridMultilevel"/>
    <w:tmpl w:val="FFC48CB2"/>
    <w:lvl w:ilvl="0" w:tplc="14090007">
      <w:start w:val="1"/>
      <w:numFmt w:val="bullet"/>
      <w:lvlText w:val=""/>
      <w:lvlPicBulletId w:val="0"/>
      <w:lvlJc w:val="left"/>
      <w:pPr>
        <w:ind w:left="1201" w:hanging="360"/>
      </w:pPr>
      <w:rPr>
        <w:rFonts w:ascii="Symbol" w:hAnsi="Symbol" w:hint="default"/>
      </w:rPr>
    </w:lvl>
    <w:lvl w:ilvl="1" w:tplc="14090003" w:tentative="1">
      <w:start w:val="1"/>
      <w:numFmt w:val="bullet"/>
      <w:lvlText w:val="o"/>
      <w:lvlJc w:val="left"/>
      <w:pPr>
        <w:ind w:left="2520" w:hanging="360"/>
      </w:pPr>
      <w:rPr>
        <w:rFonts w:ascii="Courier New" w:hAnsi="Courier New" w:cs="Courier New" w:hint="default"/>
      </w:rPr>
    </w:lvl>
    <w:lvl w:ilvl="2" w:tplc="14090005" w:tentative="1">
      <w:start w:val="1"/>
      <w:numFmt w:val="bullet"/>
      <w:lvlText w:val=""/>
      <w:lvlJc w:val="left"/>
      <w:pPr>
        <w:ind w:left="3240" w:hanging="360"/>
      </w:pPr>
      <w:rPr>
        <w:rFonts w:ascii="Wingdings" w:hAnsi="Wingdings" w:hint="default"/>
      </w:rPr>
    </w:lvl>
    <w:lvl w:ilvl="3" w:tplc="14090001" w:tentative="1">
      <w:start w:val="1"/>
      <w:numFmt w:val="bullet"/>
      <w:lvlText w:val=""/>
      <w:lvlJc w:val="left"/>
      <w:pPr>
        <w:ind w:left="3960" w:hanging="360"/>
      </w:pPr>
      <w:rPr>
        <w:rFonts w:ascii="Symbol" w:hAnsi="Symbol" w:hint="default"/>
      </w:rPr>
    </w:lvl>
    <w:lvl w:ilvl="4" w:tplc="14090003" w:tentative="1">
      <w:start w:val="1"/>
      <w:numFmt w:val="bullet"/>
      <w:lvlText w:val="o"/>
      <w:lvlJc w:val="left"/>
      <w:pPr>
        <w:ind w:left="4680" w:hanging="360"/>
      </w:pPr>
      <w:rPr>
        <w:rFonts w:ascii="Courier New" w:hAnsi="Courier New" w:cs="Courier New" w:hint="default"/>
      </w:rPr>
    </w:lvl>
    <w:lvl w:ilvl="5" w:tplc="14090005" w:tentative="1">
      <w:start w:val="1"/>
      <w:numFmt w:val="bullet"/>
      <w:lvlText w:val=""/>
      <w:lvlJc w:val="left"/>
      <w:pPr>
        <w:ind w:left="5400" w:hanging="360"/>
      </w:pPr>
      <w:rPr>
        <w:rFonts w:ascii="Wingdings" w:hAnsi="Wingdings" w:hint="default"/>
      </w:rPr>
    </w:lvl>
    <w:lvl w:ilvl="6" w:tplc="14090001" w:tentative="1">
      <w:start w:val="1"/>
      <w:numFmt w:val="bullet"/>
      <w:lvlText w:val=""/>
      <w:lvlJc w:val="left"/>
      <w:pPr>
        <w:ind w:left="6120" w:hanging="360"/>
      </w:pPr>
      <w:rPr>
        <w:rFonts w:ascii="Symbol" w:hAnsi="Symbol" w:hint="default"/>
      </w:rPr>
    </w:lvl>
    <w:lvl w:ilvl="7" w:tplc="14090003" w:tentative="1">
      <w:start w:val="1"/>
      <w:numFmt w:val="bullet"/>
      <w:lvlText w:val="o"/>
      <w:lvlJc w:val="left"/>
      <w:pPr>
        <w:ind w:left="6840" w:hanging="360"/>
      </w:pPr>
      <w:rPr>
        <w:rFonts w:ascii="Courier New" w:hAnsi="Courier New" w:cs="Courier New" w:hint="default"/>
      </w:rPr>
    </w:lvl>
    <w:lvl w:ilvl="8" w:tplc="14090005" w:tentative="1">
      <w:start w:val="1"/>
      <w:numFmt w:val="bullet"/>
      <w:lvlText w:val=""/>
      <w:lvlJc w:val="left"/>
      <w:pPr>
        <w:ind w:left="7560" w:hanging="360"/>
      </w:pPr>
      <w:rPr>
        <w:rFonts w:ascii="Wingdings" w:hAnsi="Wingdings" w:hint="default"/>
      </w:rPr>
    </w:lvl>
  </w:abstractNum>
  <w:abstractNum w:abstractNumId="32">
    <w:nsid w:val="7B676F8D"/>
    <w:multiLevelType w:val="hybridMultilevel"/>
    <w:tmpl w:val="89621866"/>
    <w:lvl w:ilvl="0" w:tplc="14090001">
      <w:start w:val="1"/>
      <w:numFmt w:val="bullet"/>
      <w:lvlText w:val=""/>
      <w:lvlJc w:val="left"/>
      <w:pPr>
        <w:ind w:left="720" w:hanging="360"/>
      </w:pPr>
      <w:rPr>
        <w:rFonts w:ascii="Symbol" w:hAnsi="Symbol" w:hint="default"/>
      </w:rPr>
    </w:lvl>
    <w:lvl w:ilvl="1" w:tplc="14090003">
      <w:start w:val="1"/>
      <w:numFmt w:val="bullet"/>
      <w:lvlText w:val="o"/>
      <w:lvlJc w:val="left"/>
      <w:pPr>
        <w:ind w:left="1440" w:hanging="360"/>
      </w:pPr>
      <w:rPr>
        <w:rFonts w:ascii="Courier New" w:hAnsi="Courier New" w:cs="Courier New" w:hint="default"/>
      </w:rPr>
    </w:lvl>
    <w:lvl w:ilvl="2" w:tplc="14090005">
      <w:start w:val="1"/>
      <w:numFmt w:val="bullet"/>
      <w:lvlText w:val=""/>
      <w:lvlJc w:val="left"/>
      <w:pPr>
        <w:ind w:left="2160" w:hanging="360"/>
      </w:pPr>
      <w:rPr>
        <w:rFonts w:ascii="Wingdings" w:hAnsi="Wingdings" w:hint="default"/>
      </w:rPr>
    </w:lvl>
    <w:lvl w:ilvl="3" w:tplc="14090001">
      <w:start w:val="1"/>
      <w:numFmt w:val="bullet"/>
      <w:lvlText w:val=""/>
      <w:lvlJc w:val="left"/>
      <w:pPr>
        <w:ind w:left="2880" w:hanging="360"/>
      </w:pPr>
      <w:rPr>
        <w:rFonts w:ascii="Symbol" w:hAnsi="Symbol" w:hint="default"/>
      </w:rPr>
    </w:lvl>
    <w:lvl w:ilvl="4" w:tplc="14090003">
      <w:start w:val="1"/>
      <w:numFmt w:val="bullet"/>
      <w:lvlText w:val="o"/>
      <w:lvlJc w:val="left"/>
      <w:pPr>
        <w:ind w:left="3600" w:hanging="360"/>
      </w:pPr>
      <w:rPr>
        <w:rFonts w:ascii="Courier New" w:hAnsi="Courier New" w:cs="Courier New" w:hint="default"/>
      </w:rPr>
    </w:lvl>
    <w:lvl w:ilvl="5" w:tplc="14090005">
      <w:start w:val="1"/>
      <w:numFmt w:val="bullet"/>
      <w:lvlText w:val=""/>
      <w:lvlJc w:val="left"/>
      <w:pPr>
        <w:ind w:left="4320" w:hanging="360"/>
      </w:pPr>
      <w:rPr>
        <w:rFonts w:ascii="Wingdings" w:hAnsi="Wingdings" w:hint="default"/>
      </w:rPr>
    </w:lvl>
    <w:lvl w:ilvl="6" w:tplc="14090001">
      <w:start w:val="1"/>
      <w:numFmt w:val="bullet"/>
      <w:lvlText w:val=""/>
      <w:lvlJc w:val="left"/>
      <w:pPr>
        <w:ind w:left="5040" w:hanging="360"/>
      </w:pPr>
      <w:rPr>
        <w:rFonts w:ascii="Symbol" w:hAnsi="Symbol" w:hint="default"/>
      </w:rPr>
    </w:lvl>
    <w:lvl w:ilvl="7" w:tplc="14090003">
      <w:start w:val="1"/>
      <w:numFmt w:val="bullet"/>
      <w:lvlText w:val="o"/>
      <w:lvlJc w:val="left"/>
      <w:pPr>
        <w:ind w:left="5760" w:hanging="360"/>
      </w:pPr>
      <w:rPr>
        <w:rFonts w:ascii="Courier New" w:hAnsi="Courier New" w:cs="Courier New" w:hint="default"/>
      </w:rPr>
    </w:lvl>
    <w:lvl w:ilvl="8" w:tplc="14090005">
      <w:start w:val="1"/>
      <w:numFmt w:val="bullet"/>
      <w:lvlText w:val=""/>
      <w:lvlJc w:val="left"/>
      <w:pPr>
        <w:ind w:left="6480" w:hanging="360"/>
      </w:pPr>
      <w:rPr>
        <w:rFonts w:ascii="Wingdings" w:hAnsi="Wingdings" w:hint="default"/>
      </w:rPr>
    </w:lvl>
  </w:abstractNum>
  <w:abstractNum w:abstractNumId="33">
    <w:nsid w:val="7BE1488C"/>
    <w:multiLevelType w:val="hybridMultilevel"/>
    <w:tmpl w:val="B434A1AA"/>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34">
    <w:nsid w:val="7C7E2EF0"/>
    <w:multiLevelType w:val="hybridMultilevel"/>
    <w:tmpl w:val="BCFA6830"/>
    <w:lvl w:ilvl="0" w:tplc="14090001">
      <w:start w:val="1"/>
      <w:numFmt w:val="bullet"/>
      <w:lvlText w:val=""/>
      <w:lvlJc w:val="left"/>
      <w:pPr>
        <w:ind w:left="720" w:hanging="360"/>
      </w:pPr>
      <w:rPr>
        <w:rFonts w:ascii="Symbol" w:hAnsi="Symbol" w:hint="default"/>
      </w:rPr>
    </w:lvl>
    <w:lvl w:ilvl="1" w:tplc="14090005">
      <w:start w:val="1"/>
      <w:numFmt w:val="bullet"/>
      <w:lvlText w:val=""/>
      <w:lvlJc w:val="left"/>
      <w:pPr>
        <w:ind w:left="1440" w:hanging="360"/>
      </w:pPr>
      <w:rPr>
        <w:rFonts w:ascii="Wingdings" w:hAnsi="Wingdings" w:hint="default"/>
      </w:rPr>
    </w:lvl>
    <w:lvl w:ilvl="2" w:tplc="14090005">
      <w:start w:val="1"/>
      <w:numFmt w:val="bullet"/>
      <w:lvlText w:val=""/>
      <w:lvlJc w:val="left"/>
      <w:pPr>
        <w:ind w:left="2160" w:hanging="360"/>
      </w:pPr>
      <w:rPr>
        <w:rFonts w:ascii="Wingdings" w:hAnsi="Wingdings" w:hint="default"/>
      </w:rPr>
    </w:lvl>
    <w:lvl w:ilvl="3" w:tplc="14090001">
      <w:start w:val="1"/>
      <w:numFmt w:val="bullet"/>
      <w:lvlText w:val=""/>
      <w:lvlJc w:val="left"/>
      <w:pPr>
        <w:ind w:left="2880" w:hanging="360"/>
      </w:pPr>
      <w:rPr>
        <w:rFonts w:ascii="Symbol" w:hAnsi="Symbol" w:hint="default"/>
      </w:rPr>
    </w:lvl>
    <w:lvl w:ilvl="4" w:tplc="14090003">
      <w:start w:val="1"/>
      <w:numFmt w:val="bullet"/>
      <w:lvlText w:val="o"/>
      <w:lvlJc w:val="left"/>
      <w:pPr>
        <w:ind w:left="3600" w:hanging="360"/>
      </w:pPr>
      <w:rPr>
        <w:rFonts w:ascii="Courier New" w:hAnsi="Courier New" w:cs="Courier New" w:hint="default"/>
      </w:rPr>
    </w:lvl>
    <w:lvl w:ilvl="5" w:tplc="14090005">
      <w:start w:val="1"/>
      <w:numFmt w:val="bullet"/>
      <w:lvlText w:val=""/>
      <w:lvlJc w:val="left"/>
      <w:pPr>
        <w:ind w:left="4320" w:hanging="360"/>
      </w:pPr>
      <w:rPr>
        <w:rFonts w:ascii="Wingdings" w:hAnsi="Wingdings" w:hint="default"/>
      </w:rPr>
    </w:lvl>
    <w:lvl w:ilvl="6" w:tplc="14090001">
      <w:start w:val="1"/>
      <w:numFmt w:val="bullet"/>
      <w:lvlText w:val=""/>
      <w:lvlJc w:val="left"/>
      <w:pPr>
        <w:ind w:left="5040" w:hanging="360"/>
      </w:pPr>
      <w:rPr>
        <w:rFonts w:ascii="Symbol" w:hAnsi="Symbol" w:hint="default"/>
      </w:rPr>
    </w:lvl>
    <w:lvl w:ilvl="7" w:tplc="14090003">
      <w:start w:val="1"/>
      <w:numFmt w:val="bullet"/>
      <w:lvlText w:val="o"/>
      <w:lvlJc w:val="left"/>
      <w:pPr>
        <w:ind w:left="5760" w:hanging="360"/>
      </w:pPr>
      <w:rPr>
        <w:rFonts w:ascii="Courier New" w:hAnsi="Courier New" w:cs="Courier New" w:hint="default"/>
      </w:rPr>
    </w:lvl>
    <w:lvl w:ilvl="8" w:tplc="14090005">
      <w:start w:val="1"/>
      <w:numFmt w:val="bullet"/>
      <w:lvlText w:val=""/>
      <w:lvlJc w:val="left"/>
      <w:pPr>
        <w:ind w:left="6480" w:hanging="360"/>
      </w:pPr>
      <w:rPr>
        <w:rFonts w:ascii="Wingdings" w:hAnsi="Wingdings" w:hint="default"/>
      </w:rPr>
    </w:lvl>
  </w:abstractNum>
  <w:abstractNum w:abstractNumId="35">
    <w:nsid w:val="7FD85B52"/>
    <w:multiLevelType w:val="hybridMultilevel"/>
    <w:tmpl w:val="0610F08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abstractNumId w:val="0"/>
  </w:num>
  <w:num w:numId="2">
    <w:abstractNumId w:val="6"/>
  </w:num>
  <w:num w:numId="3">
    <w:abstractNumId w:val="19"/>
  </w:num>
  <w:num w:numId="4">
    <w:abstractNumId w:val="8"/>
  </w:num>
  <w:num w:numId="5">
    <w:abstractNumId w:val="33"/>
  </w:num>
  <w:num w:numId="6">
    <w:abstractNumId w:val="30"/>
  </w:num>
  <w:num w:numId="7">
    <w:abstractNumId w:val="9"/>
  </w:num>
  <w:num w:numId="8">
    <w:abstractNumId w:val="34"/>
  </w:num>
  <w:num w:numId="9">
    <w:abstractNumId w:val="5"/>
  </w:num>
  <w:num w:numId="10">
    <w:abstractNumId w:val="13"/>
  </w:num>
  <w:num w:numId="11">
    <w:abstractNumId w:val="7"/>
  </w:num>
  <w:num w:numId="12">
    <w:abstractNumId w:val="21"/>
  </w:num>
  <w:num w:numId="13">
    <w:abstractNumId w:val="12"/>
  </w:num>
  <w:num w:numId="14">
    <w:abstractNumId w:val="10"/>
  </w:num>
  <w:num w:numId="15">
    <w:abstractNumId w:val="29"/>
  </w:num>
  <w:num w:numId="16">
    <w:abstractNumId w:val="29"/>
  </w:num>
  <w:num w:numId="17">
    <w:abstractNumId w:val="23"/>
  </w:num>
  <w:num w:numId="18">
    <w:abstractNumId w:val="17"/>
  </w:num>
  <w:num w:numId="19">
    <w:abstractNumId w:val="28"/>
  </w:num>
  <w:num w:numId="20">
    <w:abstractNumId w:val="22"/>
  </w:num>
  <w:num w:numId="21">
    <w:abstractNumId w:val="31"/>
  </w:num>
  <w:num w:numId="22">
    <w:abstractNumId w:val="11"/>
  </w:num>
  <w:num w:numId="23">
    <w:abstractNumId w:val="1"/>
  </w:num>
  <w:num w:numId="24">
    <w:abstractNumId w:val="32"/>
  </w:num>
  <w:num w:numId="25">
    <w:abstractNumId w:val="16"/>
  </w:num>
  <w:num w:numId="26">
    <w:abstractNumId w:val="20"/>
  </w:num>
  <w:num w:numId="27">
    <w:abstractNumId w:val="15"/>
  </w:num>
  <w:num w:numId="28">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14"/>
  </w:num>
  <w:num w:numId="30">
    <w:abstractNumId w:val="24"/>
  </w:num>
  <w:num w:numId="31">
    <w:abstractNumId w:val="18"/>
  </w:num>
  <w:num w:numId="32">
    <w:abstractNumId w:val="35"/>
  </w:num>
  <w:num w:numId="33">
    <w:abstractNumId w:val="26"/>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50"/>
  <w:displayBackgroundShape/>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evenAndOddHeaders/>
  <w:displayHorizontalDrawingGridEvery w:val="0"/>
  <w:displayVerticalDrawingGridEvery w:val="0"/>
  <w:doNotUseMarginsForDrawingGridOrigin/>
  <w:noPunctuationKerning/>
  <w:characterSpacingControl w:val="doNotCompress"/>
  <w:hdrShapeDefaults>
    <o:shapedefaults v:ext="edit" spidmax="2049">
      <o:colormru v:ext="edit" colors="#a50021,#060,#7ebd75,#54a277,#93f,fuchsia"/>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D354B"/>
    <w:rsid w:val="00000787"/>
    <w:rsid w:val="00000C2E"/>
    <w:rsid w:val="00000E30"/>
    <w:rsid w:val="00001281"/>
    <w:rsid w:val="000013FE"/>
    <w:rsid w:val="00001DDC"/>
    <w:rsid w:val="0000351B"/>
    <w:rsid w:val="000056E7"/>
    <w:rsid w:val="00010295"/>
    <w:rsid w:val="00012D7F"/>
    <w:rsid w:val="000136FC"/>
    <w:rsid w:val="000137A2"/>
    <w:rsid w:val="000143B7"/>
    <w:rsid w:val="00014988"/>
    <w:rsid w:val="000152A2"/>
    <w:rsid w:val="000157B6"/>
    <w:rsid w:val="00015D21"/>
    <w:rsid w:val="00015FDB"/>
    <w:rsid w:val="00017606"/>
    <w:rsid w:val="00020225"/>
    <w:rsid w:val="00020508"/>
    <w:rsid w:val="00020DA5"/>
    <w:rsid w:val="000213A1"/>
    <w:rsid w:val="00021B17"/>
    <w:rsid w:val="000223A2"/>
    <w:rsid w:val="0002257E"/>
    <w:rsid w:val="00022580"/>
    <w:rsid w:val="00022591"/>
    <w:rsid w:val="00023449"/>
    <w:rsid w:val="00024A6E"/>
    <w:rsid w:val="00024AD4"/>
    <w:rsid w:val="00024BE3"/>
    <w:rsid w:val="00025278"/>
    <w:rsid w:val="00025330"/>
    <w:rsid w:val="00025341"/>
    <w:rsid w:val="00026B24"/>
    <w:rsid w:val="00026DC7"/>
    <w:rsid w:val="000274FD"/>
    <w:rsid w:val="0002768A"/>
    <w:rsid w:val="00027F39"/>
    <w:rsid w:val="00027FC5"/>
    <w:rsid w:val="000307C5"/>
    <w:rsid w:val="0003087C"/>
    <w:rsid w:val="00031152"/>
    <w:rsid w:val="00031445"/>
    <w:rsid w:val="00031581"/>
    <w:rsid w:val="000318D9"/>
    <w:rsid w:val="00032666"/>
    <w:rsid w:val="00032EF4"/>
    <w:rsid w:val="00032F3C"/>
    <w:rsid w:val="00033277"/>
    <w:rsid w:val="0003412C"/>
    <w:rsid w:val="00034275"/>
    <w:rsid w:val="000347F0"/>
    <w:rsid w:val="00034E25"/>
    <w:rsid w:val="00034F53"/>
    <w:rsid w:val="000359D9"/>
    <w:rsid w:val="00035EF2"/>
    <w:rsid w:val="00036042"/>
    <w:rsid w:val="00037D15"/>
    <w:rsid w:val="00037D1D"/>
    <w:rsid w:val="00037F1B"/>
    <w:rsid w:val="00040847"/>
    <w:rsid w:val="00040D92"/>
    <w:rsid w:val="000413CE"/>
    <w:rsid w:val="00041B8A"/>
    <w:rsid w:val="0004238F"/>
    <w:rsid w:val="00042462"/>
    <w:rsid w:val="00043285"/>
    <w:rsid w:val="000446C4"/>
    <w:rsid w:val="000446E2"/>
    <w:rsid w:val="00044FB9"/>
    <w:rsid w:val="000459AB"/>
    <w:rsid w:val="00045F9B"/>
    <w:rsid w:val="000464B3"/>
    <w:rsid w:val="00047481"/>
    <w:rsid w:val="00050416"/>
    <w:rsid w:val="0005041C"/>
    <w:rsid w:val="00050990"/>
    <w:rsid w:val="00050D47"/>
    <w:rsid w:val="000511D8"/>
    <w:rsid w:val="00051241"/>
    <w:rsid w:val="00051370"/>
    <w:rsid w:val="00053B9A"/>
    <w:rsid w:val="0005535C"/>
    <w:rsid w:val="0005538B"/>
    <w:rsid w:val="000553A2"/>
    <w:rsid w:val="00056FF0"/>
    <w:rsid w:val="00057E29"/>
    <w:rsid w:val="00060307"/>
    <w:rsid w:val="00060997"/>
    <w:rsid w:val="00060A03"/>
    <w:rsid w:val="00060C07"/>
    <w:rsid w:val="0006129C"/>
    <w:rsid w:val="00061D7F"/>
    <w:rsid w:val="00062658"/>
    <w:rsid w:val="0006278F"/>
    <w:rsid w:val="00062839"/>
    <w:rsid w:val="00062A68"/>
    <w:rsid w:val="00062BCC"/>
    <w:rsid w:val="000633CF"/>
    <w:rsid w:val="000643E2"/>
    <w:rsid w:val="000653E2"/>
    <w:rsid w:val="000655E9"/>
    <w:rsid w:val="00065682"/>
    <w:rsid w:val="00066D41"/>
    <w:rsid w:val="000672EE"/>
    <w:rsid w:val="00067962"/>
    <w:rsid w:val="00067DBC"/>
    <w:rsid w:val="00070391"/>
    <w:rsid w:val="00070555"/>
    <w:rsid w:val="00071994"/>
    <w:rsid w:val="00071DC7"/>
    <w:rsid w:val="00071F12"/>
    <w:rsid w:val="00072221"/>
    <w:rsid w:val="00072838"/>
    <w:rsid w:val="00073632"/>
    <w:rsid w:val="00073DAE"/>
    <w:rsid w:val="000743B2"/>
    <w:rsid w:val="00074421"/>
    <w:rsid w:val="000747AF"/>
    <w:rsid w:val="00074A48"/>
    <w:rsid w:val="00074E07"/>
    <w:rsid w:val="0007589E"/>
    <w:rsid w:val="00077023"/>
    <w:rsid w:val="000773B2"/>
    <w:rsid w:val="000778EA"/>
    <w:rsid w:val="0008058E"/>
    <w:rsid w:val="000816E9"/>
    <w:rsid w:val="0008189B"/>
    <w:rsid w:val="00081AE3"/>
    <w:rsid w:val="00081C26"/>
    <w:rsid w:val="00081FEB"/>
    <w:rsid w:val="00082113"/>
    <w:rsid w:val="00082B9F"/>
    <w:rsid w:val="0008320C"/>
    <w:rsid w:val="00083AA9"/>
    <w:rsid w:val="00083C2E"/>
    <w:rsid w:val="0008511E"/>
    <w:rsid w:val="0008573E"/>
    <w:rsid w:val="0008618D"/>
    <w:rsid w:val="00086453"/>
    <w:rsid w:val="00086D13"/>
    <w:rsid w:val="000877DD"/>
    <w:rsid w:val="00087ED0"/>
    <w:rsid w:val="00090349"/>
    <w:rsid w:val="0009050F"/>
    <w:rsid w:val="00090CDE"/>
    <w:rsid w:val="00091269"/>
    <w:rsid w:val="00092921"/>
    <w:rsid w:val="0009295A"/>
    <w:rsid w:val="00092993"/>
    <w:rsid w:val="00092E83"/>
    <w:rsid w:val="000937D5"/>
    <w:rsid w:val="00093995"/>
    <w:rsid w:val="00094B9A"/>
    <w:rsid w:val="00094F36"/>
    <w:rsid w:val="00095342"/>
    <w:rsid w:val="00097D91"/>
    <w:rsid w:val="00097FDA"/>
    <w:rsid w:val="000A00D6"/>
    <w:rsid w:val="000A09AD"/>
    <w:rsid w:val="000A285C"/>
    <w:rsid w:val="000A3981"/>
    <w:rsid w:val="000A3B9B"/>
    <w:rsid w:val="000A462D"/>
    <w:rsid w:val="000A496B"/>
    <w:rsid w:val="000A6F06"/>
    <w:rsid w:val="000A6FE8"/>
    <w:rsid w:val="000A734C"/>
    <w:rsid w:val="000A7C03"/>
    <w:rsid w:val="000A7D8F"/>
    <w:rsid w:val="000B0CAD"/>
    <w:rsid w:val="000B2211"/>
    <w:rsid w:val="000B34C5"/>
    <w:rsid w:val="000B5014"/>
    <w:rsid w:val="000B532F"/>
    <w:rsid w:val="000B5D42"/>
    <w:rsid w:val="000B662C"/>
    <w:rsid w:val="000B6E75"/>
    <w:rsid w:val="000B702E"/>
    <w:rsid w:val="000B7210"/>
    <w:rsid w:val="000B7813"/>
    <w:rsid w:val="000C02CA"/>
    <w:rsid w:val="000C075A"/>
    <w:rsid w:val="000C1329"/>
    <w:rsid w:val="000C16B7"/>
    <w:rsid w:val="000C2777"/>
    <w:rsid w:val="000C3032"/>
    <w:rsid w:val="000C3566"/>
    <w:rsid w:val="000C4656"/>
    <w:rsid w:val="000C4867"/>
    <w:rsid w:val="000C4A31"/>
    <w:rsid w:val="000C4F11"/>
    <w:rsid w:val="000C5BD7"/>
    <w:rsid w:val="000C6298"/>
    <w:rsid w:val="000C6DC0"/>
    <w:rsid w:val="000C7005"/>
    <w:rsid w:val="000C7C27"/>
    <w:rsid w:val="000C7D21"/>
    <w:rsid w:val="000D0173"/>
    <w:rsid w:val="000D067C"/>
    <w:rsid w:val="000D06D8"/>
    <w:rsid w:val="000D0DEB"/>
    <w:rsid w:val="000D0FF8"/>
    <w:rsid w:val="000D118F"/>
    <w:rsid w:val="000D11EB"/>
    <w:rsid w:val="000D11EF"/>
    <w:rsid w:val="000D21A8"/>
    <w:rsid w:val="000D2C64"/>
    <w:rsid w:val="000D2F92"/>
    <w:rsid w:val="000D33F3"/>
    <w:rsid w:val="000D3416"/>
    <w:rsid w:val="000D360A"/>
    <w:rsid w:val="000D36EB"/>
    <w:rsid w:val="000D4700"/>
    <w:rsid w:val="000D482E"/>
    <w:rsid w:val="000D4B02"/>
    <w:rsid w:val="000D4BD7"/>
    <w:rsid w:val="000D53E0"/>
    <w:rsid w:val="000D55EF"/>
    <w:rsid w:val="000D56EB"/>
    <w:rsid w:val="000D665F"/>
    <w:rsid w:val="000D6E83"/>
    <w:rsid w:val="000E005A"/>
    <w:rsid w:val="000E0850"/>
    <w:rsid w:val="000E0C58"/>
    <w:rsid w:val="000E13E4"/>
    <w:rsid w:val="000E157A"/>
    <w:rsid w:val="000E168A"/>
    <w:rsid w:val="000E1783"/>
    <w:rsid w:val="000E2074"/>
    <w:rsid w:val="000E28CC"/>
    <w:rsid w:val="000E444F"/>
    <w:rsid w:val="000E5260"/>
    <w:rsid w:val="000E5F61"/>
    <w:rsid w:val="000E6225"/>
    <w:rsid w:val="000E6C62"/>
    <w:rsid w:val="000E751A"/>
    <w:rsid w:val="000E7D1C"/>
    <w:rsid w:val="000F0351"/>
    <w:rsid w:val="000F07C5"/>
    <w:rsid w:val="000F0B01"/>
    <w:rsid w:val="000F16BF"/>
    <w:rsid w:val="000F2151"/>
    <w:rsid w:val="000F21C5"/>
    <w:rsid w:val="000F4739"/>
    <w:rsid w:val="000F473A"/>
    <w:rsid w:val="000F582C"/>
    <w:rsid w:val="000F7445"/>
    <w:rsid w:val="000F781F"/>
    <w:rsid w:val="001009AB"/>
    <w:rsid w:val="00100D41"/>
    <w:rsid w:val="00100D47"/>
    <w:rsid w:val="00100ED3"/>
    <w:rsid w:val="001013A9"/>
    <w:rsid w:val="001016A9"/>
    <w:rsid w:val="001018A3"/>
    <w:rsid w:val="001026A7"/>
    <w:rsid w:val="00102D93"/>
    <w:rsid w:val="00103240"/>
    <w:rsid w:val="00103265"/>
    <w:rsid w:val="00103336"/>
    <w:rsid w:val="001033B4"/>
    <w:rsid w:val="00103603"/>
    <w:rsid w:val="00103C7A"/>
    <w:rsid w:val="00103E84"/>
    <w:rsid w:val="001057C3"/>
    <w:rsid w:val="00106058"/>
    <w:rsid w:val="00106079"/>
    <w:rsid w:val="0010674D"/>
    <w:rsid w:val="0010723E"/>
    <w:rsid w:val="001073E2"/>
    <w:rsid w:val="00107A7F"/>
    <w:rsid w:val="00107AF2"/>
    <w:rsid w:val="001107BA"/>
    <w:rsid w:val="00110AA9"/>
    <w:rsid w:val="00111897"/>
    <w:rsid w:val="00111B40"/>
    <w:rsid w:val="00112880"/>
    <w:rsid w:val="00112F3E"/>
    <w:rsid w:val="0011358C"/>
    <w:rsid w:val="001140F8"/>
    <w:rsid w:val="0011470B"/>
    <w:rsid w:val="00114A48"/>
    <w:rsid w:val="0011589F"/>
    <w:rsid w:val="00116200"/>
    <w:rsid w:val="00116472"/>
    <w:rsid w:val="00116A36"/>
    <w:rsid w:val="00117751"/>
    <w:rsid w:val="00117A6D"/>
    <w:rsid w:val="00117B31"/>
    <w:rsid w:val="00120339"/>
    <w:rsid w:val="0012068C"/>
    <w:rsid w:val="00120774"/>
    <w:rsid w:val="00121042"/>
    <w:rsid w:val="00121112"/>
    <w:rsid w:val="00121125"/>
    <w:rsid w:val="001219AE"/>
    <w:rsid w:val="001220FA"/>
    <w:rsid w:val="00122550"/>
    <w:rsid w:val="00122B57"/>
    <w:rsid w:val="00123034"/>
    <w:rsid w:val="001231C7"/>
    <w:rsid w:val="0012394F"/>
    <w:rsid w:val="00123E5B"/>
    <w:rsid w:val="00124597"/>
    <w:rsid w:val="0012596C"/>
    <w:rsid w:val="00125E12"/>
    <w:rsid w:val="00125E7C"/>
    <w:rsid w:val="00126201"/>
    <w:rsid w:val="0012669A"/>
    <w:rsid w:val="00127242"/>
    <w:rsid w:val="00127330"/>
    <w:rsid w:val="00130238"/>
    <w:rsid w:val="00133183"/>
    <w:rsid w:val="00133502"/>
    <w:rsid w:val="00133928"/>
    <w:rsid w:val="001339EB"/>
    <w:rsid w:val="00134779"/>
    <w:rsid w:val="00135203"/>
    <w:rsid w:val="001356E3"/>
    <w:rsid w:val="00135A24"/>
    <w:rsid w:val="00135F1D"/>
    <w:rsid w:val="00135F50"/>
    <w:rsid w:val="0013640B"/>
    <w:rsid w:val="001364E8"/>
    <w:rsid w:val="00136A88"/>
    <w:rsid w:val="00136BA6"/>
    <w:rsid w:val="00136F7F"/>
    <w:rsid w:val="0013732C"/>
    <w:rsid w:val="00137AB6"/>
    <w:rsid w:val="00137C72"/>
    <w:rsid w:val="00137E95"/>
    <w:rsid w:val="0014030A"/>
    <w:rsid w:val="00140C43"/>
    <w:rsid w:val="00140F48"/>
    <w:rsid w:val="00141875"/>
    <w:rsid w:val="00141A49"/>
    <w:rsid w:val="00141B54"/>
    <w:rsid w:val="00142230"/>
    <w:rsid w:val="00142A4F"/>
    <w:rsid w:val="00142C7A"/>
    <w:rsid w:val="001436BC"/>
    <w:rsid w:val="0014460B"/>
    <w:rsid w:val="00145700"/>
    <w:rsid w:val="00145A61"/>
    <w:rsid w:val="001462DF"/>
    <w:rsid w:val="00146E8A"/>
    <w:rsid w:val="001477CB"/>
    <w:rsid w:val="00147AE3"/>
    <w:rsid w:val="00147C68"/>
    <w:rsid w:val="001500D0"/>
    <w:rsid w:val="001504DF"/>
    <w:rsid w:val="001509E3"/>
    <w:rsid w:val="001513F8"/>
    <w:rsid w:val="001520C2"/>
    <w:rsid w:val="0015217D"/>
    <w:rsid w:val="001522B2"/>
    <w:rsid w:val="00152882"/>
    <w:rsid w:val="0015290C"/>
    <w:rsid w:val="0015372D"/>
    <w:rsid w:val="00153763"/>
    <w:rsid w:val="00153AD0"/>
    <w:rsid w:val="00153DC3"/>
    <w:rsid w:val="00153E19"/>
    <w:rsid w:val="00153EFD"/>
    <w:rsid w:val="0015410A"/>
    <w:rsid w:val="00154A5D"/>
    <w:rsid w:val="001558C1"/>
    <w:rsid w:val="001559CA"/>
    <w:rsid w:val="00155A58"/>
    <w:rsid w:val="0015630E"/>
    <w:rsid w:val="00156DE2"/>
    <w:rsid w:val="00157299"/>
    <w:rsid w:val="00157A4A"/>
    <w:rsid w:val="00157CD8"/>
    <w:rsid w:val="0016019B"/>
    <w:rsid w:val="0016030C"/>
    <w:rsid w:val="0016050C"/>
    <w:rsid w:val="00160BFE"/>
    <w:rsid w:val="00160F87"/>
    <w:rsid w:val="00160FBA"/>
    <w:rsid w:val="0016149A"/>
    <w:rsid w:val="001617B0"/>
    <w:rsid w:val="00162F87"/>
    <w:rsid w:val="00163DBF"/>
    <w:rsid w:val="001654A3"/>
    <w:rsid w:val="00166949"/>
    <w:rsid w:val="001671A1"/>
    <w:rsid w:val="001671C7"/>
    <w:rsid w:val="00167866"/>
    <w:rsid w:val="00167E5F"/>
    <w:rsid w:val="00170468"/>
    <w:rsid w:val="00170BE1"/>
    <w:rsid w:val="00170DF2"/>
    <w:rsid w:val="00174EA6"/>
    <w:rsid w:val="00175C86"/>
    <w:rsid w:val="00176DBB"/>
    <w:rsid w:val="001770E3"/>
    <w:rsid w:val="00177492"/>
    <w:rsid w:val="00177BCC"/>
    <w:rsid w:val="00183151"/>
    <w:rsid w:val="001831E3"/>
    <w:rsid w:val="00183615"/>
    <w:rsid w:val="00183637"/>
    <w:rsid w:val="00183687"/>
    <w:rsid w:val="00183766"/>
    <w:rsid w:val="00183B67"/>
    <w:rsid w:val="00183D6D"/>
    <w:rsid w:val="00184460"/>
    <w:rsid w:val="00184848"/>
    <w:rsid w:val="00184B0D"/>
    <w:rsid w:val="001860DA"/>
    <w:rsid w:val="00186673"/>
    <w:rsid w:val="0018715B"/>
    <w:rsid w:val="00187285"/>
    <w:rsid w:val="00187C26"/>
    <w:rsid w:val="0019030E"/>
    <w:rsid w:val="00191E03"/>
    <w:rsid w:val="00192143"/>
    <w:rsid w:val="00192C6C"/>
    <w:rsid w:val="00192E22"/>
    <w:rsid w:val="00193911"/>
    <w:rsid w:val="00193D9E"/>
    <w:rsid w:val="00193DF7"/>
    <w:rsid w:val="0019437B"/>
    <w:rsid w:val="00194A68"/>
    <w:rsid w:val="00194E70"/>
    <w:rsid w:val="00194FA2"/>
    <w:rsid w:val="00195B49"/>
    <w:rsid w:val="00196498"/>
    <w:rsid w:val="001965F1"/>
    <w:rsid w:val="00196F81"/>
    <w:rsid w:val="00197295"/>
    <w:rsid w:val="001A0AEB"/>
    <w:rsid w:val="001A17ED"/>
    <w:rsid w:val="001A18B4"/>
    <w:rsid w:val="001A1DD2"/>
    <w:rsid w:val="001A2445"/>
    <w:rsid w:val="001A2962"/>
    <w:rsid w:val="001A2BC1"/>
    <w:rsid w:val="001A35C4"/>
    <w:rsid w:val="001A47C8"/>
    <w:rsid w:val="001A4C74"/>
    <w:rsid w:val="001A4D99"/>
    <w:rsid w:val="001A4E49"/>
    <w:rsid w:val="001A52B6"/>
    <w:rsid w:val="001A5B38"/>
    <w:rsid w:val="001A7178"/>
    <w:rsid w:val="001B0A21"/>
    <w:rsid w:val="001B0ABD"/>
    <w:rsid w:val="001B0FCF"/>
    <w:rsid w:val="001B107F"/>
    <w:rsid w:val="001B1B8B"/>
    <w:rsid w:val="001B1BE0"/>
    <w:rsid w:val="001B2235"/>
    <w:rsid w:val="001B324C"/>
    <w:rsid w:val="001B34C9"/>
    <w:rsid w:val="001B36CF"/>
    <w:rsid w:val="001B3703"/>
    <w:rsid w:val="001B3ADF"/>
    <w:rsid w:val="001B3B16"/>
    <w:rsid w:val="001B3E85"/>
    <w:rsid w:val="001B4542"/>
    <w:rsid w:val="001B4E45"/>
    <w:rsid w:val="001B50AE"/>
    <w:rsid w:val="001B590F"/>
    <w:rsid w:val="001B5F25"/>
    <w:rsid w:val="001B5F39"/>
    <w:rsid w:val="001B6CBF"/>
    <w:rsid w:val="001B7B5C"/>
    <w:rsid w:val="001B7C52"/>
    <w:rsid w:val="001C0082"/>
    <w:rsid w:val="001C023D"/>
    <w:rsid w:val="001C065B"/>
    <w:rsid w:val="001C08C1"/>
    <w:rsid w:val="001C0F5E"/>
    <w:rsid w:val="001C13EE"/>
    <w:rsid w:val="001C1EF4"/>
    <w:rsid w:val="001C2433"/>
    <w:rsid w:val="001C2F9F"/>
    <w:rsid w:val="001C3849"/>
    <w:rsid w:val="001C3A26"/>
    <w:rsid w:val="001C4046"/>
    <w:rsid w:val="001C4C5B"/>
    <w:rsid w:val="001C5353"/>
    <w:rsid w:val="001C56EB"/>
    <w:rsid w:val="001C5FFE"/>
    <w:rsid w:val="001C642B"/>
    <w:rsid w:val="001C6B37"/>
    <w:rsid w:val="001C7042"/>
    <w:rsid w:val="001C73B9"/>
    <w:rsid w:val="001C7524"/>
    <w:rsid w:val="001C77B9"/>
    <w:rsid w:val="001C796B"/>
    <w:rsid w:val="001C7DD5"/>
    <w:rsid w:val="001C7F21"/>
    <w:rsid w:val="001D09BC"/>
    <w:rsid w:val="001D0A50"/>
    <w:rsid w:val="001D2723"/>
    <w:rsid w:val="001D35EC"/>
    <w:rsid w:val="001D4297"/>
    <w:rsid w:val="001D48C1"/>
    <w:rsid w:val="001D4F94"/>
    <w:rsid w:val="001D53AE"/>
    <w:rsid w:val="001D5F79"/>
    <w:rsid w:val="001D619C"/>
    <w:rsid w:val="001D65DA"/>
    <w:rsid w:val="001D6B7E"/>
    <w:rsid w:val="001D7538"/>
    <w:rsid w:val="001D79CE"/>
    <w:rsid w:val="001D7E78"/>
    <w:rsid w:val="001D7F0A"/>
    <w:rsid w:val="001E0B17"/>
    <w:rsid w:val="001E0D7D"/>
    <w:rsid w:val="001E0EF7"/>
    <w:rsid w:val="001E13DA"/>
    <w:rsid w:val="001E215B"/>
    <w:rsid w:val="001E2C6F"/>
    <w:rsid w:val="001E3101"/>
    <w:rsid w:val="001E3AAC"/>
    <w:rsid w:val="001E4743"/>
    <w:rsid w:val="001E4EBA"/>
    <w:rsid w:val="001E5848"/>
    <w:rsid w:val="001E59AB"/>
    <w:rsid w:val="001E5EF7"/>
    <w:rsid w:val="001E6BDD"/>
    <w:rsid w:val="001E6FBE"/>
    <w:rsid w:val="001E718F"/>
    <w:rsid w:val="001E7244"/>
    <w:rsid w:val="001E766A"/>
    <w:rsid w:val="001E768C"/>
    <w:rsid w:val="001E795F"/>
    <w:rsid w:val="001E7F0B"/>
    <w:rsid w:val="001F0394"/>
    <w:rsid w:val="001F041A"/>
    <w:rsid w:val="001F07DB"/>
    <w:rsid w:val="001F0CC9"/>
    <w:rsid w:val="001F0CFB"/>
    <w:rsid w:val="001F105B"/>
    <w:rsid w:val="001F1AFD"/>
    <w:rsid w:val="001F376B"/>
    <w:rsid w:val="001F414F"/>
    <w:rsid w:val="001F47FC"/>
    <w:rsid w:val="001F5266"/>
    <w:rsid w:val="001F59F2"/>
    <w:rsid w:val="001F6112"/>
    <w:rsid w:val="001F66BA"/>
    <w:rsid w:val="001F66C5"/>
    <w:rsid w:val="001F787A"/>
    <w:rsid w:val="0020033E"/>
    <w:rsid w:val="00200939"/>
    <w:rsid w:val="00201299"/>
    <w:rsid w:val="0020145D"/>
    <w:rsid w:val="00201573"/>
    <w:rsid w:val="00201B54"/>
    <w:rsid w:val="002022D2"/>
    <w:rsid w:val="00202343"/>
    <w:rsid w:val="00203F2F"/>
    <w:rsid w:val="00203F39"/>
    <w:rsid w:val="00203F3F"/>
    <w:rsid w:val="0020422E"/>
    <w:rsid w:val="002044CD"/>
    <w:rsid w:val="00204855"/>
    <w:rsid w:val="00205C02"/>
    <w:rsid w:val="002061E2"/>
    <w:rsid w:val="00206869"/>
    <w:rsid w:val="00206906"/>
    <w:rsid w:val="00206E4B"/>
    <w:rsid w:val="0020776B"/>
    <w:rsid w:val="00207AAD"/>
    <w:rsid w:val="00207BD7"/>
    <w:rsid w:val="00210374"/>
    <w:rsid w:val="0021126A"/>
    <w:rsid w:val="002116B3"/>
    <w:rsid w:val="00211989"/>
    <w:rsid w:val="00212481"/>
    <w:rsid w:val="00213024"/>
    <w:rsid w:val="0021306B"/>
    <w:rsid w:val="00213706"/>
    <w:rsid w:val="00214095"/>
    <w:rsid w:val="00214534"/>
    <w:rsid w:val="002147A2"/>
    <w:rsid w:val="00215145"/>
    <w:rsid w:val="002157D6"/>
    <w:rsid w:val="00215BAB"/>
    <w:rsid w:val="00216747"/>
    <w:rsid w:val="00216CD0"/>
    <w:rsid w:val="0021722F"/>
    <w:rsid w:val="0021750F"/>
    <w:rsid w:val="0021752A"/>
    <w:rsid w:val="00217A04"/>
    <w:rsid w:val="00217A66"/>
    <w:rsid w:val="00217DEE"/>
    <w:rsid w:val="00217FF0"/>
    <w:rsid w:val="002201D8"/>
    <w:rsid w:val="00221D4E"/>
    <w:rsid w:val="00223ECF"/>
    <w:rsid w:val="00224452"/>
    <w:rsid w:val="00224616"/>
    <w:rsid w:val="00224913"/>
    <w:rsid w:val="002258CB"/>
    <w:rsid w:val="0022666A"/>
    <w:rsid w:val="00226B63"/>
    <w:rsid w:val="00226C03"/>
    <w:rsid w:val="00226F70"/>
    <w:rsid w:val="002270F3"/>
    <w:rsid w:val="0022752B"/>
    <w:rsid w:val="00227809"/>
    <w:rsid w:val="0023003A"/>
    <w:rsid w:val="00231581"/>
    <w:rsid w:val="00231C96"/>
    <w:rsid w:val="0023217D"/>
    <w:rsid w:val="00232748"/>
    <w:rsid w:val="00232983"/>
    <w:rsid w:val="00232CBC"/>
    <w:rsid w:val="002330D4"/>
    <w:rsid w:val="0023356C"/>
    <w:rsid w:val="00233739"/>
    <w:rsid w:val="00233865"/>
    <w:rsid w:val="00233E1C"/>
    <w:rsid w:val="002347A6"/>
    <w:rsid w:val="002354DE"/>
    <w:rsid w:val="002355DC"/>
    <w:rsid w:val="002356E8"/>
    <w:rsid w:val="00236A71"/>
    <w:rsid w:val="00236CF0"/>
    <w:rsid w:val="00237436"/>
    <w:rsid w:val="002410F7"/>
    <w:rsid w:val="00241671"/>
    <w:rsid w:val="00241F09"/>
    <w:rsid w:val="00242004"/>
    <w:rsid w:val="00243C79"/>
    <w:rsid w:val="0024486A"/>
    <w:rsid w:val="00244DE3"/>
    <w:rsid w:val="00244F10"/>
    <w:rsid w:val="00244F45"/>
    <w:rsid w:val="002458D0"/>
    <w:rsid w:val="002468AC"/>
    <w:rsid w:val="00246A8C"/>
    <w:rsid w:val="0025024B"/>
    <w:rsid w:val="00250391"/>
    <w:rsid w:val="00250EBD"/>
    <w:rsid w:val="00251D51"/>
    <w:rsid w:val="0025261D"/>
    <w:rsid w:val="0025279E"/>
    <w:rsid w:val="00252B6A"/>
    <w:rsid w:val="00252F78"/>
    <w:rsid w:val="00253E04"/>
    <w:rsid w:val="00254637"/>
    <w:rsid w:val="00254F06"/>
    <w:rsid w:val="002555A0"/>
    <w:rsid w:val="00255AD7"/>
    <w:rsid w:val="00256047"/>
    <w:rsid w:val="002573E9"/>
    <w:rsid w:val="0026168B"/>
    <w:rsid w:val="00261C57"/>
    <w:rsid w:val="0026225F"/>
    <w:rsid w:val="00262F5B"/>
    <w:rsid w:val="00262FB8"/>
    <w:rsid w:val="002642B2"/>
    <w:rsid w:val="002646B0"/>
    <w:rsid w:val="00264CFA"/>
    <w:rsid w:val="00264F8E"/>
    <w:rsid w:val="00265246"/>
    <w:rsid w:val="00265B4C"/>
    <w:rsid w:val="00265EB1"/>
    <w:rsid w:val="00266B86"/>
    <w:rsid w:val="002673D3"/>
    <w:rsid w:val="00267A53"/>
    <w:rsid w:val="00267D16"/>
    <w:rsid w:val="00270B0B"/>
    <w:rsid w:val="00270BA2"/>
    <w:rsid w:val="0027121F"/>
    <w:rsid w:val="002731C3"/>
    <w:rsid w:val="0027502A"/>
    <w:rsid w:val="002766E3"/>
    <w:rsid w:val="00276848"/>
    <w:rsid w:val="002770E8"/>
    <w:rsid w:val="00277C89"/>
    <w:rsid w:val="00277F4B"/>
    <w:rsid w:val="00280079"/>
    <w:rsid w:val="00280EBB"/>
    <w:rsid w:val="00281A32"/>
    <w:rsid w:val="00281C9C"/>
    <w:rsid w:val="002825A0"/>
    <w:rsid w:val="00282F99"/>
    <w:rsid w:val="00283BDD"/>
    <w:rsid w:val="00284417"/>
    <w:rsid w:val="00285411"/>
    <w:rsid w:val="00285EB8"/>
    <w:rsid w:val="00285F21"/>
    <w:rsid w:val="002862DE"/>
    <w:rsid w:val="0028682A"/>
    <w:rsid w:val="00287500"/>
    <w:rsid w:val="0028795F"/>
    <w:rsid w:val="00290E6D"/>
    <w:rsid w:val="002915E3"/>
    <w:rsid w:val="00291C11"/>
    <w:rsid w:val="00291FD1"/>
    <w:rsid w:val="002925E7"/>
    <w:rsid w:val="00292D29"/>
    <w:rsid w:val="00293158"/>
    <w:rsid w:val="00293182"/>
    <w:rsid w:val="002932A9"/>
    <w:rsid w:val="002948BC"/>
    <w:rsid w:val="0029517F"/>
    <w:rsid w:val="00295BAD"/>
    <w:rsid w:val="002965F5"/>
    <w:rsid w:val="0029746E"/>
    <w:rsid w:val="002A0209"/>
    <w:rsid w:val="002A03D3"/>
    <w:rsid w:val="002A070C"/>
    <w:rsid w:val="002A074A"/>
    <w:rsid w:val="002A0E29"/>
    <w:rsid w:val="002A1E96"/>
    <w:rsid w:val="002A1FBB"/>
    <w:rsid w:val="002A2397"/>
    <w:rsid w:val="002A299C"/>
    <w:rsid w:val="002A3128"/>
    <w:rsid w:val="002A3D5C"/>
    <w:rsid w:val="002A45B9"/>
    <w:rsid w:val="002A5975"/>
    <w:rsid w:val="002A7901"/>
    <w:rsid w:val="002B0459"/>
    <w:rsid w:val="002B0823"/>
    <w:rsid w:val="002B10CD"/>
    <w:rsid w:val="002B15F5"/>
    <w:rsid w:val="002B1B13"/>
    <w:rsid w:val="002B263D"/>
    <w:rsid w:val="002B284D"/>
    <w:rsid w:val="002B47DE"/>
    <w:rsid w:val="002B4B9A"/>
    <w:rsid w:val="002B4C7B"/>
    <w:rsid w:val="002B5795"/>
    <w:rsid w:val="002B5E1F"/>
    <w:rsid w:val="002B610E"/>
    <w:rsid w:val="002B62AF"/>
    <w:rsid w:val="002B6DB3"/>
    <w:rsid w:val="002B78D2"/>
    <w:rsid w:val="002B7D1A"/>
    <w:rsid w:val="002C1FB7"/>
    <w:rsid w:val="002C2AAA"/>
    <w:rsid w:val="002C2D3E"/>
    <w:rsid w:val="002C317E"/>
    <w:rsid w:val="002C3ABF"/>
    <w:rsid w:val="002C4974"/>
    <w:rsid w:val="002C584D"/>
    <w:rsid w:val="002C5A8B"/>
    <w:rsid w:val="002C6010"/>
    <w:rsid w:val="002C6C6A"/>
    <w:rsid w:val="002C727A"/>
    <w:rsid w:val="002C7FDC"/>
    <w:rsid w:val="002D036D"/>
    <w:rsid w:val="002D108E"/>
    <w:rsid w:val="002D2065"/>
    <w:rsid w:val="002D208E"/>
    <w:rsid w:val="002D21A3"/>
    <w:rsid w:val="002D244E"/>
    <w:rsid w:val="002D2BB1"/>
    <w:rsid w:val="002D343F"/>
    <w:rsid w:val="002D436F"/>
    <w:rsid w:val="002D5037"/>
    <w:rsid w:val="002D51CF"/>
    <w:rsid w:val="002D5783"/>
    <w:rsid w:val="002D5793"/>
    <w:rsid w:val="002D6217"/>
    <w:rsid w:val="002D6768"/>
    <w:rsid w:val="002D71EB"/>
    <w:rsid w:val="002E0ADE"/>
    <w:rsid w:val="002E1AA9"/>
    <w:rsid w:val="002E265E"/>
    <w:rsid w:val="002E28DF"/>
    <w:rsid w:val="002E2A5B"/>
    <w:rsid w:val="002E37F5"/>
    <w:rsid w:val="002E38EA"/>
    <w:rsid w:val="002E4675"/>
    <w:rsid w:val="002E593A"/>
    <w:rsid w:val="002E5C76"/>
    <w:rsid w:val="002E5E84"/>
    <w:rsid w:val="002E6429"/>
    <w:rsid w:val="002E6495"/>
    <w:rsid w:val="002E64DD"/>
    <w:rsid w:val="002E6EB0"/>
    <w:rsid w:val="002E7489"/>
    <w:rsid w:val="002E763A"/>
    <w:rsid w:val="002E7D03"/>
    <w:rsid w:val="002F09E5"/>
    <w:rsid w:val="002F0D87"/>
    <w:rsid w:val="002F137A"/>
    <w:rsid w:val="002F13A5"/>
    <w:rsid w:val="002F15F1"/>
    <w:rsid w:val="002F1A0E"/>
    <w:rsid w:val="002F2D84"/>
    <w:rsid w:val="002F4579"/>
    <w:rsid w:val="002F516E"/>
    <w:rsid w:val="002F51A0"/>
    <w:rsid w:val="002F52E7"/>
    <w:rsid w:val="002F5686"/>
    <w:rsid w:val="002F5C1D"/>
    <w:rsid w:val="002F6749"/>
    <w:rsid w:val="002F6A37"/>
    <w:rsid w:val="002F6D09"/>
    <w:rsid w:val="002F6E8C"/>
    <w:rsid w:val="002F750F"/>
    <w:rsid w:val="002F7625"/>
    <w:rsid w:val="00300ABE"/>
    <w:rsid w:val="00301293"/>
    <w:rsid w:val="00301320"/>
    <w:rsid w:val="0030148B"/>
    <w:rsid w:val="0030227D"/>
    <w:rsid w:val="0030294B"/>
    <w:rsid w:val="00303182"/>
    <w:rsid w:val="003031AA"/>
    <w:rsid w:val="00303611"/>
    <w:rsid w:val="00303955"/>
    <w:rsid w:val="00303E34"/>
    <w:rsid w:val="003050A5"/>
    <w:rsid w:val="003054FB"/>
    <w:rsid w:val="00305ECA"/>
    <w:rsid w:val="00307665"/>
    <w:rsid w:val="00307800"/>
    <w:rsid w:val="00307C32"/>
    <w:rsid w:val="00310957"/>
    <w:rsid w:val="00310EC1"/>
    <w:rsid w:val="00311749"/>
    <w:rsid w:val="00311AA6"/>
    <w:rsid w:val="00313036"/>
    <w:rsid w:val="00313107"/>
    <w:rsid w:val="00313F1C"/>
    <w:rsid w:val="003144D1"/>
    <w:rsid w:val="00314BC5"/>
    <w:rsid w:val="00314E84"/>
    <w:rsid w:val="003153C5"/>
    <w:rsid w:val="00315B79"/>
    <w:rsid w:val="00316490"/>
    <w:rsid w:val="00316F33"/>
    <w:rsid w:val="003178BA"/>
    <w:rsid w:val="00317AA6"/>
    <w:rsid w:val="0032019E"/>
    <w:rsid w:val="00320607"/>
    <w:rsid w:val="00321802"/>
    <w:rsid w:val="00321924"/>
    <w:rsid w:val="00321946"/>
    <w:rsid w:val="0032195F"/>
    <w:rsid w:val="0032286A"/>
    <w:rsid w:val="00322B0B"/>
    <w:rsid w:val="00322D40"/>
    <w:rsid w:val="00325284"/>
    <w:rsid w:val="00326CE5"/>
    <w:rsid w:val="00327FDE"/>
    <w:rsid w:val="00330134"/>
    <w:rsid w:val="00330B49"/>
    <w:rsid w:val="00330C8F"/>
    <w:rsid w:val="00330F71"/>
    <w:rsid w:val="003311ED"/>
    <w:rsid w:val="00331755"/>
    <w:rsid w:val="00331B6C"/>
    <w:rsid w:val="00332586"/>
    <w:rsid w:val="00333E05"/>
    <w:rsid w:val="003346A9"/>
    <w:rsid w:val="0033472B"/>
    <w:rsid w:val="00334B08"/>
    <w:rsid w:val="00335833"/>
    <w:rsid w:val="00337511"/>
    <w:rsid w:val="00340418"/>
    <w:rsid w:val="003408D2"/>
    <w:rsid w:val="003413B3"/>
    <w:rsid w:val="003418A4"/>
    <w:rsid w:val="003418EB"/>
    <w:rsid w:val="00342192"/>
    <w:rsid w:val="003421E7"/>
    <w:rsid w:val="00342408"/>
    <w:rsid w:val="003436E6"/>
    <w:rsid w:val="00343952"/>
    <w:rsid w:val="00343A31"/>
    <w:rsid w:val="00343B67"/>
    <w:rsid w:val="003442C8"/>
    <w:rsid w:val="00347566"/>
    <w:rsid w:val="00347C92"/>
    <w:rsid w:val="00350879"/>
    <w:rsid w:val="003509C9"/>
    <w:rsid w:val="00350A5C"/>
    <w:rsid w:val="003513E4"/>
    <w:rsid w:val="00351E98"/>
    <w:rsid w:val="00352460"/>
    <w:rsid w:val="003525EE"/>
    <w:rsid w:val="0035338E"/>
    <w:rsid w:val="003534FC"/>
    <w:rsid w:val="0035355B"/>
    <w:rsid w:val="003542FC"/>
    <w:rsid w:val="003545D6"/>
    <w:rsid w:val="0035467D"/>
    <w:rsid w:val="00354D7F"/>
    <w:rsid w:val="00355094"/>
    <w:rsid w:val="003558CA"/>
    <w:rsid w:val="00355A01"/>
    <w:rsid w:val="00355B9E"/>
    <w:rsid w:val="00356294"/>
    <w:rsid w:val="00357568"/>
    <w:rsid w:val="00357DB4"/>
    <w:rsid w:val="0036153A"/>
    <w:rsid w:val="00362B26"/>
    <w:rsid w:val="00362CCE"/>
    <w:rsid w:val="00364C0E"/>
    <w:rsid w:val="00364C6D"/>
    <w:rsid w:val="00364DC3"/>
    <w:rsid w:val="00365A73"/>
    <w:rsid w:val="00365EC7"/>
    <w:rsid w:val="0036624D"/>
    <w:rsid w:val="00366295"/>
    <w:rsid w:val="003665CA"/>
    <w:rsid w:val="00366E0F"/>
    <w:rsid w:val="00367F21"/>
    <w:rsid w:val="0037093E"/>
    <w:rsid w:val="00370FDF"/>
    <w:rsid w:val="00371427"/>
    <w:rsid w:val="0037179D"/>
    <w:rsid w:val="00371DC3"/>
    <w:rsid w:val="003724F7"/>
    <w:rsid w:val="00372948"/>
    <w:rsid w:val="003730A6"/>
    <w:rsid w:val="0037313B"/>
    <w:rsid w:val="0037327E"/>
    <w:rsid w:val="00374DF8"/>
    <w:rsid w:val="0037506E"/>
    <w:rsid w:val="00375186"/>
    <w:rsid w:val="00375310"/>
    <w:rsid w:val="003763F8"/>
    <w:rsid w:val="00376EB4"/>
    <w:rsid w:val="003772FC"/>
    <w:rsid w:val="00377995"/>
    <w:rsid w:val="00377F31"/>
    <w:rsid w:val="003808D7"/>
    <w:rsid w:val="0038110B"/>
    <w:rsid w:val="00381320"/>
    <w:rsid w:val="00382C5F"/>
    <w:rsid w:val="0038325E"/>
    <w:rsid w:val="003835BF"/>
    <w:rsid w:val="00383AF1"/>
    <w:rsid w:val="003840C4"/>
    <w:rsid w:val="0038455A"/>
    <w:rsid w:val="00386228"/>
    <w:rsid w:val="00386425"/>
    <w:rsid w:val="0038777C"/>
    <w:rsid w:val="00390107"/>
    <w:rsid w:val="00390FEA"/>
    <w:rsid w:val="00392397"/>
    <w:rsid w:val="003934D8"/>
    <w:rsid w:val="00393735"/>
    <w:rsid w:val="00393890"/>
    <w:rsid w:val="003938B3"/>
    <w:rsid w:val="00393F80"/>
    <w:rsid w:val="003943E4"/>
    <w:rsid w:val="00394EE4"/>
    <w:rsid w:val="00395257"/>
    <w:rsid w:val="00395877"/>
    <w:rsid w:val="003965B6"/>
    <w:rsid w:val="00396CCA"/>
    <w:rsid w:val="00396D87"/>
    <w:rsid w:val="003978FF"/>
    <w:rsid w:val="00397A71"/>
    <w:rsid w:val="003A0E2A"/>
    <w:rsid w:val="003A1342"/>
    <w:rsid w:val="003A13D9"/>
    <w:rsid w:val="003A1CEB"/>
    <w:rsid w:val="003A1FB1"/>
    <w:rsid w:val="003A215C"/>
    <w:rsid w:val="003A28B9"/>
    <w:rsid w:val="003A3230"/>
    <w:rsid w:val="003A369C"/>
    <w:rsid w:val="003A37F1"/>
    <w:rsid w:val="003A4429"/>
    <w:rsid w:val="003A4489"/>
    <w:rsid w:val="003A4B93"/>
    <w:rsid w:val="003A4C76"/>
    <w:rsid w:val="003A4D63"/>
    <w:rsid w:val="003A7160"/>
    <w:rsid w:val="003B02D9"/>
    <w:rsid w:val="003B03CC"/>
    <w:rsid w:val="003B09A2"/>
    <w:rsid w:val="003B110A"/>
    <w:rsid w:val="003B1607"/>
    <w:rsid w:val="003B1919"/>
    <w:rsid w:val="003B232A"/>
    <w:rsid w:val="003B27C0"/>
    <w:rsid w:val="003B289D"/>
    <w:rsid w:val="003B2C2F"/>
    <w:rsid w:val="003B2D67"/>
    <w:rsid w:val="003B32C9"/>
    <w:rsid w:val="003B349B"/>
    <w:rsid w:val="003B3798"/>
    <w:rsid w:val="003B38D0"/>
    <w:rsid w:val="003B3B60"/>
    <w:rsid w:val="003B3F99"/>
    <w:rsid w:val="003B4630"/>
    <w:rsid w:val="003B5619"/>
    <w:rsid w:val="003B5F1F"/>
    <w:rsid w:val="003B622B"/>
    <w:rsid w:val="003B74EE"/>
    <w:rsid w:val="003B7938"/>
    <w:rsid w:val="003B7FE7"/>
    <w:rsid w:val="003C08C3"/>
    <w:rsid w:val="003C0D42"/>
    <w:rsid w:val="003C0F87"/>
    <w:rsid w:val="003C1324"/>
    <w:rsid w:val="003C184A"/>
    <w:rsid w:val="003C21F8"/>
    <w:rsid w:val="003C225C"/>
    <w:rsid w:val="003C39AA"/>
    <w:rsid w:val="003C3C26"/>
    <w:rsid w:val="003C475A"/>
    <w:rsid w:val="003C4B2C"/>
    <w:rsid w:val="003C5328"/>
    <w:rsid w:val="003C540E"/>
    <w:rsid w:val="003C5550"/>
    <w:rsid w:val="003C5A78"/>
    <w:rsid w:val="003C6293"/>
    <w:rsid w:val="003C6CC0"/>
    <w:rsid w:val="003C6D93"/>
    <w:rsid w:val="003C6E5A"/>
    <w:rsid w:val="003C73CA"/>
    <w:rsid w:val="003C771D"/>
    <w:rsid w:val="003D0290"/>
    <w:rsid w:val="003D06D3"/>
    <w:rsid w:val="003D2A92"/>
    <w:rsid w:val="003D3044"/>
    <w:rsid w:val="003D3385"/>
    <w:rsid w:val="003D36BF"/>
    <w:rsid w:val="003D3FDA"/>
    <w:rsid w:val="003D4AA9"/>
    <w:rsid w:val="003D68DC"/>
    <w:rsid w:val="003D7C48"/>
    <w:rsid w:val="003D7C83"/>
    <w:rsid w:val="003D7F81"/>
    <w:rsid w:val="003E0935"/>
    <w:rsid w:val="003E0EE1"/>
    <w:rsid w:val="003E109E"/>
    <w:rsid w:val="003E14B8"/>
    <w:rsid w:val="003E19C9"/>
    <w:rsid w:val="003E1E7B"/>
    <w:rsid w:val="003E2316"/>
    <w:rsid w:val="003E2406"/>
    <w:rsid w:val="003E30BF"/>
    <w:rsid w:val="003E3AAA"/>
    <w:rsid w:val="003E4453"/>
    <w:rsid w:val="003E49E5"/>
    <w:rsid w:val="003E4CA4"/>
    <w:rsid w:val="003E60BB"/>
    <w:rsid w:val="003E63E5"/>
    <w:rsid w:val="003E6953"/>
    <w:rsid w:val="003E6E53"/>
    <w:rsid w:val="003E7387"/>
    <w:rsid w:val="003E78AE"/>
    <w:rsid w:val="003E7CC3"/>
    <w:rsid w:val="003F0AF0"/>
    <w:rsid w:val="003F0B25"/>
    <w:rsid w:val="003F27B8"/>
    <w:rsid w:val="003F2830"/>
    <w:rsid w:val="003F33B8"/>
    <w:rsid w:val="003F3BDB"/>
    <w:rsid w:val="003F4135"/>
    <w:rsid w:val="003F4B76"/>
    <w:rsid w:val="003F4D92"/>
    <w:rsid w:val="003F66A7"/>
    <w:rsid w:val="003F6895"/>
    <w:rsid w:val="003F6BC7"/>
    <w:rsid w:val="003F7955"/>
    <w:rsid w:val="00400498"/>
    <w:rsid w:val="00400BE4"/>
    <w:rsid w:val="00400DE6"/>
    <w:rsid w:val="00401DC7"/>
    <w:rsid w:val="00401E01"/>
    <w:rsid w:val="004024F2"/>
    <w:rsid w:val="00402BD2"/>
    <w:rsid w:val="0040320D"/>
    <w:rsid w:val="00403892"/>
    <w:rsid w:val="00403C2D"/>
    <w:rsid w:val="00403CBF"/>
    <w:rsid w:val="00403E1A"/>
    <w:rsid w:val="0040467C"/>
    <w:rsid w:val="00404B00"/>
    <w:rsid w:val="00404CE5"/>
    <w:rsid w:val="00404E75"/>
    <w:rsid w:val="004057B5"/>
    <w:rsid w:val="004058C9"/>
    <w:rsid w:val="00405A71"/>
    <w:rsid w:val="004065C7"/>
    <w:rsid w:val="00407102"/>
    <w:rsid w:val="00407957"/>
    <w:rsid w:val="004103FD"/>
    <w:rsid w:val="00411018"/>
    <w:rsid w:val="0041198C"/>
    <w:rsid w:val="00411C9E"/>
    <w:rsid w:val="00412C0B"/>
    <w:rsid w:val="00413928"/>
    <w:rsid w:val="0041418A"/>
    <w:rsid w:val="0041528A"/>
    <w:rsid w:val="00416058"/>
    <w:rsid w:val="004166A9"/>
    <w:rsid w:val="00420A33"/>
    <w:rsid w:val="004214FE"/>
    <w:rsid w:val="0042256D"/>
    <w:rsid w:val="00422802"/>
    <w:rsid w:val="00422B8C"/>
    <w:rsid w:val="00422EA4"/>
    <w:rsid w:val="0042304A"/>
    <w:rsid w:val="004231AB"/>
    <w:rsid w:val="004247B0"/>
    <w:rsid w:val="00425787"/>
    <w:rsid w:val="004267B5"/>
    <w:rsid w:val="004275D4"/>
    <w:rsid w:val="00427AF3"/>
    <w:rsid w:val="00430A26"/>
    <w:rsid w:val="0043100B"/>
    <w:rsid w:val="004312F5"/>
    <w:rsid w:val="00431EB6"/>
    <w:rsid w:val="00432058"/>
    <w:rsid w:val="00432C60"/>
    <w:rsid w:val="00432F47"/>
    <w:rsid w:val="0043313C"/>
    <w:rsid w:val="00433300"/>
    <w:rsid w:val="004343C9"/>
    <w:rsid w:val="00434472"/>
    <w:rsid w:val="00434B4D"/>
    <w:rsid w:val="00435F5A"/>
    <w:rsid w:val="00436D8F"/>
    <w:rsid w:val="00437014"/>
    <w:rsid w:val="004375FE"/>
    <w:rsid w:val="0043795B"/>
    <w:rsid w:val="00441EA5"/>
    <w:rsid w:val="004420FB"/>
    <w:rsid w:val="0044212F"/>
    <w:rsid w:val="00442C0C"/>
    <w:rsid w:val="00442E0E"/>
    <w:rsid w:val="00443777"/>
    <w:rsid w:val="00443BE4"/>
    <w:rsid w:val="0044441C"/>
    <w:rsid w:val="0044506F"/>
    <w:rsid w:val="00445323"/>
    <w:rsid w:val="004453A1"/>
    <w:rsid w:val="00445873"/>
    <w:rsid w:val="00446ECB"/>
    <w:rsid w:val="0044702F"/>
    <w:rsid w:val="00447F68"/>
    <w:rsid w:val="00450023"/>
    <w:rsid w:val="004507B4"/>
    <w:rsid w:val="004507DF"/>
    <w:rsid w:val="00450CBB"/>
    <w:rsid w:val="00450F0D"/>
    <w:rsid w:val="00451AD3"/>
    <w:rsid w:val="004520E8"/>
    <w:rsid w:val="00452515"/>
    <w:rsid w:val="00453829"/>
    <w:rsid w:val="00453CE8"/>
    <w:rsid w:val="00454AAD"/>
    <w:rsid w:val="00454B28"/>
    <w:rsid w:val="00454E25"/>
    <w:rsid w:val="00455AA4"/>
    <w:rsid w:val="00456525"/>
    <w:rsid w:val="00456D25"/>
    <w:rsid w:val="00456FB3"/>
    <w:rsid w:val="00457015"/>
    <w:rsid w:val="00457CA1"/>
    <w:rsid w:val="00462545"/>
    <w:rsid w:val="0046275D"/>
    <w:rsid w:val="00463194"/>
    <w:rsid w:val="00463805"/>
    <w:rsid w:val="0046412A"/>
    <w:rsid w:val="0046473E"/>
    <w:rsid w:val="00464AA7"/>
    <w:rsid w:val="00464C7E"/>
    <w:rsid w:val="00464CDF"/>
    <w:rsid w:val="00465380"/>
    <w:rsid w:val="004674CB"/>
    <w:rsid w:val="004678BE"/>
    <w:rsid w:val="00467FC7"/>
    <w:rsid w:val="004701BD"/>
    <w:rsid w:val="0047072A"/>
    <w:rsid w:val="00470909"/>
    <w:rsid w:val="004717A5"/>
    <w:rsid w:val="0047195C"/>
    <w:rsid w:val="00471ACC"/>
    <w:rsid w:val="00472014"/>
    <w:rsid w:val="00472974"/>
    <w:rsid w:val="00473F1B"/>
    <w:rsid w:val="00474231"/>
    <w:rsid w:val="00474833"/>
    <w:rsid w:val="00475008"/>
    <w:rsid w:val="0047527B"/>
    <w:rsid w:val="00475F8A"/>
    <w:rsid w:val="00476EEC"/>
    <w:rsid w:val="00477361"/>
    <w:rsid w:val="004778F0"/>
    <w:rsid w:val="00477D72"/>
    <w:rsid w:val="00480006"/>
    <w:rsid w:val="004806A4"/>
    <w:rsid w:val="004808D5"/>
    <w:rsid w:val="00480CFF"/>
    <w:rsid w:val="00480DCD"/>
    <w:rsid w:val="0048202D"/>
    <w:rsid w:val="004825EF"/>
    <w:rsid w:val="0048296D"/>
    <w:rsid w:val="00482FDE"/>
    <w:rsid w:val="004832DB"/>
    <w:rsid w:val="00483307"/>
    <w:rsid w:val="00484508"/>
    <w:rsid w:val="00484D06"/>
    <w:rsid w:val="0048632C"/>
    <w:rsid w:val="00486C5A"/>
    <w:rsid w:val="00486D20"/>
    <w:rsid w:val="0048729A"/>
    <w:rsid w:val="00487B9A"/>
    <w:rsid w:val="004907D8"/>
    <w:rsid w:val="00490E72"/>
    <w:rsid w:val="00490F88"/>
    <w:rsid w:val="00491039"/>
    <w:rsid w:val="004916DF"/>
    <w:rsid w:val="0049182D"/>
    <w:rsid w:val="00491845"/>
    <w:rsid w:val="0049289F"/>
    <w:rsid w:val="004940E1"/>
    <w:rsid w:val="004944E6"/>
    <w:rsid w:val="00496415"/>
    <w:rsid w:val="004964C2"/>
    <w:rsid w:val="004979C6"/>
    <w:rsid w:val="00497A77"/>
    <w:rsid w:val="00497AA1"/>
    <w:rsid w:val="00497ADD"/>
    <w:rsid w:val="004A0320"/>
    <w:rsid w:val="004A039D"/>
    <w:rsid w:val="004A080C"/>
    <w:rsid w:val="004A1219"/>
    <w:rsid w:val="004A3414"/>
    <w:rsid w:val="004A3B2B"/>
    <w:rsid w:val="004A41A8"/>
    <w:rsid w:val="004A5044"/>
    <w:rsid w:val="004A508D"/>
    <w:rsid w:val="004A55C0"/>
    <w:rsid w:val="004A5AC8"/>
    <w:rsid w:val="004A5B9A"/>
    <w:rsid w:val="004A5CB8"/>
    <w:rsid w:val="004A5D6F"/>
    <w:rsid w:val="004A6168"/>
    <w:rsid w:val="004A77B1"/>
    <w:rsid w:val="004B017C"/>
    <w:rsid w:val="004B08D0"/>
    <w:rsid w:val="004B09DD"/>
    <w:rsid w:val="004B139E"/>
    <w:rsid w:val="004B165C"/>
    <w:rsid w:val="004B2343"/>
    <w:rsid w:val="004B2449"/>
    <w:rsid w:val="004B256F"/>
    <w:rsid w:val="004B2791"/>
    <w:rsid w:val="004B2E4A"/>
    <w:rsid w:val="004B3CD8"/>
    <w:rsid w:val="004B420B"/>
    <w:rsid w:val="004B450A"/>
    <w:rsid w:val="004B4AC9"/>
    <w:rsid w:val="004B4DE7"/>
    <w:rsid w:val="004B6B51"/>
    <w:rsid w:val="004B738C"/>
    <w:rsid w:val="004B77E8"/>
    <w:rsid w:val="004B7D62"/>
    <w:rsid w:val="004C00B8"/>
    <w:rsid w:val="004C1225"/>
    <w:rsid w:val="004C3A4D"/>
    <w:rsid w:val="004C42A9"/>
    <w:rsid w:val="004C4EA5"/>
    <w:rsid w:val="004C54FC"/>
    <w:rsid w:val="004C580B"/>
    <w:rsid w:val="004C5B17"/>
    <w:rsid w:val="004C60F0"/>
    <w:rsid w:val="004C674E"/>
    <w:rsid w:val="004C6B80"/>
    <w:rsid w:val="004C6BB1"/>
    <w:rsid w:val="004C7599"/>
    <w:rsid w:val="004C7948"/>
    <w:rsid w:val="004D23E3"/>
    <w:rsid w:val="004D250F"/>
    <w:rsid w:val="004D2721"/>
    <w:rsid w:val="004D27BE"/>
    <w:rsid w:val="004D299B"/>
    <w:rsid w:val="004D40BD"/>
    <w:rsid w:val="004D47BF"/>
    <w:rsid w:val="004D483F"/>
    <w:rsid w:val="004D4DAA"/>
    <w:rsid w:val="004D51B6"/>
    <w:rsid w:val="004D5BC5"/>
    <w:rsid w:val="004D632A"/>
    <w:rsid w:val="004D6559"/>
    <w:rsid w:val="004D699E"/>
    <w:rsid w:val="004D703D"/>
    <w:rsid w:val="004D70B6"/>
    <w:rsid w:val="004D71F6"/>
    <w:rsid w:val="004D7BD6"/>
    <w:rsid w:val="004D7E02"/>
    <w:rsid w:val="004E0044"/>
    <w:rsid w:val="004E057D"/>
    <w:rsid w:val="004E0C28"/>
    <w:rsid w:val="004E0DF2"/>
    <w:rsid w:val="004E1594"/>
    <w:rsid w:val="004E1D84"/>
    <w:rsid w:val="004E1D9E"/>
    <w:rsid w:val="004E21DC"/>
    <w:rsid w:val="004E2B9E"/>
    <w:rsid w:val="004E340A"/>
    <w:rsid w:val="004E3DA9"/>
    <w:rsid w:val="004E40E4"/>
    <w:rsid w:val="004E415F"/>
    <w:rsid w:val="004E431C"/>
    <w:rsid w:val="004E4833"/>
    <w:rsid w:val="004E4A58"/>
    <w:rsid w:val="004E4FF2"/>
    <w:rsid w:val="004E52EF"/>
    <w:rsid w:val="004E54A2"/>
    <w:rsid w:val="004E54BD"/>
    <w:rsid w:val="004E5777"/>
    <w:rsid w:val="004E5BF3"/>
    <w:rsid w:val="004E6078"/>
    <w:rsid w:val="004E666D"/>
    <w:rsid w:val="004E689F"/>
    <w:rsid w:val="004E7258"/>
    <w:rsid w:val="004F06C1"/>
    <w:rsid w:val="004F25C2"/>
    <w:rsid w:val="004F2A89"/>
    <w:rsid w:val="004F36AE"/>
    <w:rsid w:val="004F3E67"/>
    <w:rsid w:val="004F40C9"/>
    <w:rsid w:val="004F4F00"/>
    <w:rsid w:val="004F598F"/>
    <w:rsid w:val="004F5F14"/>
    <w:rsid w:val="004F61B4"/>
    <w:rsid w:val="004F61F1"/>
    <w:rsid w:val="005003DE"/>
    <w:rsid w:val="005004D9"/>
    <w:rsid w:val="00500E67"/>
    <w:rsid w:val="00501A15"/>
    <w:rsid w:val="00501AB6"/>
    <w:rsid w:val="00502EAE"/>
    <w:rsid w:val="0050468E"/>
    <w:rsid w:val="005057EF"/>
    <w:rsid w:val="00505D25"/>
    <w:rsid w:val="005078B6"/>
    <w:rsid w:val="00507A35"/>
    <w:rsid w:val="00507A51"/>
    <w:rsid w:val="005106EC"/>
    <w:rsid w:val="00510850"/>
    <w:rsid w:val="00510CBD"/>
    <w:rsid w:val="00511227"/>
    <w:rsid w:val="00511465"/>
    <w:rsid w:val="005125F0"/>
    <w:rsid w:val="00512729"/>
    <w:rsid w:val="00514011"/>
    <w:rsid w:val="00515216"/>
    <w:rsid w:val="005156D1"/>
    <w:rsid w:val="00515ADB"/>
    <w:rsid w:val="005160A9"/>
    <w:rsid w:val="00516A36"/>
    <w:rsid w:val="00517177"/>
    <w:rsid w:val="00517AF7"/>
    <w:rsid w:val="00520110"/>
    <w:rsid w:val="00521B85"/>
    <w:rsid w:val="00521BEA"/>
    <w:rsid w:val="00521D61"/>
    <w:rsid w:val="005222D2"/>
    <w:rsid w:val="005225F7"/>
    <w:rsid w:val="00522C51"/>
    <w:rsid w:val="005231FB"/>
    <w:rsid w:val="0052369E"/>
    <w:rsid w:val="00523B56"/>
    <w:rsid w:val="005240C7"/>
    <w:rsid w:val="00524244"/>
    <w:rsid w:val="005250FA"/>
    <w:rsid w:val="005257C4"/>
    <w:rsid w:val="00525894"/>
    <w:rsid w:val="0052651E"/>
    <w:rsid w:val="00527139"/>
    <w:rsid w:val="00527878"/>
    <w:rsid w:val="00530A52"/>
    <w:rsid w:val="005313B7"/>
    <w:rsid w:val="00531794"/>
    <w:rsid w:val="00531AC0"/>
    <w:rsid w:val="0053367A"/>
    <w:rsid w:val="00533B25"/>
    <w:rsid w:val="00533FD4"/>
    <w:rsid w:val="0053414B"/>
    <w:rsid w:val="0053431E"/>
    <w:rsid w:val="005352EE"/>
    <w:rsid w:val="0053754D"/>
    <w:rsid w:val="0053771C"/>
    <w:rsid w:val="00540811"/>
    <w:rsid w:val="00541BC3"/>
    <w:rsid w:val="005422B1"/>
    <w:rsid w:val="00543187"/>
    <w:rsid w:val="005433DA"/>
    <w:rsid w:val="00543DF1"/>
    <w:rsid w:val="00543ECB"/>
    <w:rsid w:val="005443BC"/>
    <w:rsid w:val="0054462A"/>
    <w:rsid w:val="00544727"/>
    <w:rsid w:val="005447FA"/>
    <w:rsid w:val="00544843"/>
    <w:rsid w:val="00544932"/>
    <w:rsid w:val="00544A1E"/>
    <w:rsid w:val="00545460"/>
    <w:rsid w:val="0054634B"/>
    <w:rsid w:val="00547475"/>
    <w:rsid w:val="00547642"/>
    <w:rsid w:val="00547923"/>
    <w:rsid w:val="005500C7"/>
    <w:rsid w:val="00551382"/>
    <w:rsid w:val="005518BC"/>
    <w:rsid w:val="00551A43"/>
    <w:rsid w:val="00551AAF"/>
    <w:rsid w:val="00551D1A"/>
    <w:rsid w:val="00551E6E"/>
    <w:rsid w:val="00552748"/>
    <w:rsid w:val="00552832"/>
    <w:rsid w:val="00552845"/>
    <w:rsid w:val="00552961"/>
    <w:rsid w:val="00552C8B"/>
    <w:rsid w:val="00552CF8"/>
    <w:rsid w:val="005534B4"/>
    <w:rsid w:val="00553C44"/>
    <w:rsid w:val="005545C0"/>
    <w:rsid w:val="00554A08"/>
    <w:rsid w:val="00554A1C"/>
    <w:rsid w:val="00554BD2"/>
    <w:rsid w:val="00555B34"/>
    <w:rsid w:val="00555C92"/>
    <w:rsid w:val="005561BA"/>
    <w:rsid w:val="00556CEF"/>
    <w:rsid w:val="00560DBF"/>
    <w:rsid w:val="00561C41"/>
    <w:rsid w:val="00561E5B"/>
    <w:rsid w:val="0056222C"/>
    <w:rsid w:val="0056230F"/>
    <w:rsid w:val="0056264A"/>
    <w:rsid w:val="0056275B"/>
    <w:rsid w:val="00562C79"/>
    <w:rsid w:val="00563CDF"/>
    <w:rsid w:val="00564AB3"/>
    <w:rsid w:val="00564CC0"/>
    <w:rsid w:val="00564D0F"/>
    <w:rsid w:val="0056581B"/>
    <w:rsid w:val="00565F38"/>
    <w:rsid w:val="0056738B"/>
    <w:rsid w:val="0057000A"/>
    <w:rsid w:val="005700F4"/>
    <w:rsid w:val="00570B5A"/>
    <w:rsid w:val="00570F2A"/>
    <w:rsid w:val="00571878"/>
    <w:rsid w:val="00571CE0"/>
    <w:rsid w:val="005723C1"/>
    <w:rsid w:val="005727D1"/>
    <w:rsid w:val="00572B0F"/>
    <w:rsid w:val="005731D4"/>
    <w:rsid w:val="00573B75"/>
    <w:rsid w:val="00573BE5"/>
    <w:rsid w:val="00574383"/>
    <w:rsid w:val="0057483A"/>
    <w:rsid w:val="005749BF"/>
    <w:rsid w:val="0057631F"/>
    <w:rsid w:val="005765FE"/>
    <w:rsid w:val="00576E2F"/>
    <w:rsid w:val="00577106"/>
    <w:rsid w:val="00580BCC"/>
    <w:rsid w:val="00580F58"/>
    <w:rsid w:val="005811F4"/>
    <w:rsid w:val="005812DA"/>
    <w:rsid w:val="00581D1D"/>
    <w:rsid w:val="00582393"/>
    <w:rsid w:val="00582A4D"/>
    <w:rsid w:val="005838BC"/>
    <w:rsid w:val="00583A37"/>
    <w:rsid w:val="00583A78"/>
    <w:rsid w:val="00584344"/>
    <w:rsid w:val="00584A55"/>
    <w:rsid w:val="00584D12"/>
    <w:rsid w:val="00584D19"/>
    <w:rsid w:val="00585F15"/>
    <w:rsid w:val="005865F8"/>
    <w:rsid w:val="0058684A"/>
    <w:rsid w:val="005869D5"/>
    <w:rsid w:val="00586F4B"/>
    <w:rsid w:val="00587325"/>
    <w:rsid w:val="005900E9"/>
    <w:rsid w:val="00590E0F"/>
    <w:rsid w:val="00591CBB"/>
    <w:rsid w:val="00592300"/>
    <w:rsid w:val="00592E53"/>
    <w:rsid w:val="00594314"/>
    <w:rsid w:val="005950E3"/>
    <w:rsid w:val="005952F9"/>
    <w:rsid w:val="005959C7"/>
    <w:rsid w:val="00595E43"/>
    <w:rsid w:val="00596030"/>
    <w:rsid w:val="0059666D"/>
    <w:rsid w:val="00596933"/>
    <w:rsid w:val="0059749B"/>
    <w:rsid w:val="00597967"/>
    <w:rsid w:val="00597FFD"/>
    <w:rsid w:val="005A0120"/>
    <w:rsid w:val="005A01C9"/>
    <w:rsid w:val="005A070C"/>
    <w:rsid w:val="005A0C95"/>
    <w:rsid w:val="005A1AFE"/>
    <w:rsid w:val="005A1DD8"/>
    <w:rsid w:val="005A2101"/>
    <w:rsid w:val="005A2814"/>
    <w:rsid w:val="005A30CB"/>
    <w:rsid w:val="005A3143"/>
    <w:rsid w:val="005A34BD"/>
    <w:rsid w:val="005A3DB6"/>
    <w:rsid w:val="005A3F3F"/>
    <w:rsid w:val="005A41CC"/>
    <w:rsid w:val="005A422F"/>
    <w:rsid w:val="005A47D7"/>
    <w:rsid w:val="005A48F1"/>
    <w:rsid w:val="005A4C3A"/>
    <w:rsid w:val="005A5720"/>
    <w:rsid w:val="005A68D6"/>
    <w:rsid w:val="005A6A1D"/>
    <w:rsid w:val="005A6E08"/>
    <w:rsid w:val="005A6F99"/>
    <w:rsid w:val="005B0FAD"/>
    <w:rsid w:val="005B15DD"/>
    <w:rsid w:val="005B21F0"/>
    <w:rsid w:val="005B352C"/>
    <w:rsid w:val="005B3B2B"/>
    <w:rsid w:val="005B4143"/>
    <w:rsid w:val="005B429D"/>
    <w:rsid w:val="005B4F26"/>
    <w:rsid w:val="005B5F69"/>
    <w:rsid w:val="005B6762"/>
    <w:rsid w:val="005B7C3F"/>
    <w:rsid w:val="005B7D80"/>
    <w:rsid w:val="005C10C1"/>
    <w:rsid w:val="005C188E"/>
    <w:rsid w:val="005C1EBF"/>
    <w:rsid w:val="005C20F2"/>
    <w:rsid w:val="005C23E6"/>
    <w:rsid w:val="005C2612"/>
    <w:rsid w:val="005C31E2"/>
    <w:rsid w:val="005C46E7"/>
    <w:rsid w:val="005C49BE"/>
    <w:rsid w:val="005C49FF"/>
    <w:rsid w:val="005C545C"/>
    <w:rsid w:val="005C68A7"/>
    <w:rsid w:val="005C7102"/>
    <w:rsid w:val="005C739C"/>
    <w:rsid w:val="005C76C8"/>
    <w:rsid w:val="005C7719"/>
    <w:rsid w:val="005D092A"/>
    <w:rsid w:val="005D0DA9"/>
    <w:rsid w:val="005D249F"/>
    <w:rsid w:val="005D269A"/>
    <w:rsid w:val="005D3111"/>
    <w:rsid w:val="005D3425"/>
    <w:rsid w:val="005D39D2"/>
    <w:rsid w:val="005D454C"/>
    <w:rsid w:val="005D4A8A"/>
    <w:rsid w:val="005D4F38"/>
    <w:rsid w:val="005D6460"/>
    <w:rsid w:val="005D64D0"/>
    <w:rsid w:val="005D6CE3"/>
    <w:rsid w:val="005D6CFC"/>
    <w:rsid w:val="005D6F0B"/>
    <w:rsid w:val="005D765A"/>
    <w:rsid w:val="005D77B3"/>
    <w:rsid w:val="005D7838"/>
    <w:rsid w:val="005E13A7"/>
    <w:rsid w:val="005E1BAD"/>
    <w:rsid w:val="005E27F2"/>
    <w:rsid w:val="005E31C2"/>
    <w:rsid w:val="005E385D"/>
    <w:rsid w:val="005E4E98"/>
    <w:rsid w:val="005E4F99"/>
    <w:rsid w:val="005E54B5"/>
    <w:rsid w:val="005E61E8"/>
    <w:rsid w:val="005E6667"/>
    <w:rsid w:val="005E6E0D"/>
    <w:rsid w:val="005E7F38"/>
    <w:rsid w:val="005F1025"/>
    <w:rsid w:val="005F1134"/>
    <w:rsid w:val="005F19FE"/>
    <w:rsid w:val="005F20C4"/>
    <w:rsid w:val="005F2578"/>
    <w:rsid w:val="005F2700"/>
    <w:rsid w:val="005F282A"/>
    <w:rsid w:val="005F2AD8"/>
    <w:rsid w:val="005F2BEF"/>
    <w:rsid w:val="005F334F"/>
    <w:rsid w:val="005F3EFB"/>
    <w:rsid w:val="005F41BD"/>
    <w:rsid w:val="005F4702"/>
    <w:rsid w:val="005F5501"/>
    <w:rsid w:val="005F55F7"/>
    <w:rsid w:val="005F56ED"/>
    <w:rsid w:val="005F5912"/>
    <w:rsid w:val="005F5E86"/>
    <w:rsid w:val="005F6048"/>
    <w:rsid w:val="005F61FE"/>
    <w:rsid w:val="005F6B6F"/>
    <w:rsid w:val="005F6C48"/>
    <w:rsid w:val="005F6EAA"/>
    <w:rsid w:val="005F736D"/>
    <w:rsid w:val="005F761B"/>
    <w:rsid w:val="005F76E2"/>
    <w:rsid w:val="005F76E3"/>
    <w:rsid w:val="005F7A87"/>
    <w:rsid w:val="005F7FAB"/>
    <w:rsid w:val="0060026D"/>
    <w:rsid w:val="006002F1"/>
    <w:rsid w:val="006005A6"/>
    <w:rsid w:val="006010D5"/>
    <w:rsid w:val="00601849"/>
    <w:rsid w:val="0060187D"/>
    <w:rsid w:val="00601E31"/>
    <w:rsid w:val="0060298C"/>
    <w:rsid w:val="0060311E"/>
    <w:rsid w:val="00603B25"/>
    <w:rsid w:val="00603D16"/>
    <w:rsid w:val="00603F61"/>
    <w:rsid w:val="00604D60"/>
    <w:rsid w:val="00604E90"/>
    <w:rsid w:val="006055C3"/>
    <w:rsid w:val="00605863"/>
    <w:rsid w:val="006060B4"/>
    <w:rsid w:val="00606212"/>
    <w:rsid w:val="00606557"/>
    <w:rsid w:val="00606D35"/>
    <w:rsid w:val="00606DA3"/>
    <w:rsid w:val="00607133"/>
    <w:rsid w:val="00607A78"/>
    <w:rsid w:val="00607B8C"/>
    <w:rsid w:val="00610197"/>
    <w:rsid w:val="006104F0"/>
    <w:rsid w:val="006112FA"/>
    <w:rsid w:val="00611918"/>
    <w:rsid w:val="0061322B"/>
    <w:rsid w:val="0061456B"/>
    <w:rsid w:val="00614912"/>
    <w:rsid w:val="00614A3E"/>
    <w:rsid w:val="00614AD2"/>
    <w:rsid w:val="00615A22"/>
    <w:rsid w:val="0061605E"/>
    <w:rsid w:val="00617748"/>
    <w:rsid w:val="00617A29"/>
    <w:rsid w:val="0062007F"/>
    <w:rsid w:val="00620E09"/>
    <w:rsid w:val="00620EB4"/>
    <w:rsid w:val="0062109F"/>
    <w:rsid w:val="00621280"/>
    <w:rsid w:val="00621616"/>
    <w:rsid w:val="006217C3"/>
    <w:rsid w:val="0062227C"/>
    <w:rsid w:val="00622CA0"/>
    <w:rsid w:val="00622EAF"/>
    <w:rsid w:val="006234A7"/>
    <w:rsid w:val="00623D7E"/>
    <w:rsid w:val="00623EBB"/>
    <w:rsid w:val="00624BB8"/>
    <w:rsid w:val="006250D4"/>
    <w:rsid w:val="006252A4"/>
    <w:rsid w:val="00627166"/>
    <w:rsid w:val="00627433"/>
    <w:rsid w:val="00627458"/>
    <w:rsid w:val="00630038"/>
    <w:rsid w:val="0063012F"/>
    <w:rsid w:val="00631CAB"/>
    <w:rsid w:val="00631DC7"/>
    <w:rsid w:val="00631F7F"/>
    <w:rsid w:val="00632159"/>
    <w:rsid w:val="00632B4E"/>
    <w:rsid w:val="006339BB"/>
    <w:rsid w:val="00633D52"/>
    <w:rsid w:val="006341F3"/>
    <w:rsid w:val="0063436D"/>
    <w:rsid w:val="00634579"/>
    <w:rsid w:val="00634645"/>
    <w:rsid w:val="0063505F"/>
    <w:rsid w:val="0063507F"/>
    <w:rsid w:val="0063628C"/>
    <w:rsid w:val="00636870"/>
    <w:rsid w:val="00637631"/>
    <w:rsid w:val="00637748"/>
    <w:rsid w:val="00637F9E"/>
    <w:rsid w:val="0064038D"/>
    <w:rsid w:val="00640719"/>
    <w:rsid w:val="00640BDC"/>
    <w:rsid w:val="00640C77"/>
    <w:rsid w:val="00640F1F"/>
    <w:rsid w:val="00641EE9"/>
    <w:rsid w:val="00642BD1"/>
    <w:rsid w:val="00643913"/>
    <w:rsid w:val="00643AD0"/>
    <w:rsid w:val="0064403A"/>
    <w:rsid w:val="00644146"/>
    <w:rsid w:val="00644207"/>
    <w:rsid w:val="00644696"/>
    <w:rsid w:val="006449A2"/>
    <w:rsid w:val="00644B9A"/>
    <w:rsid w:val="00644CB2"/>
    <w:rsid w:val="0064510B"/>
    <w:rsid w:val="00645768"/>
    <w:rsid w:val="00646026"/>
    <w:rsid w:val="006472D2"/>
    <w:rsid w:val="00647B4D"/>
    <w:rsid w:val="00647D20"/>
    <w:rsid w:val="00647F8E"/>
    <w:rsid w:val="006509CA"/>
    <w:rsid w:val="00651A43"/>
    <w:rsid w:val="00651ADA"/>
    <w:rsid w:val="0065222A"/>
    <w:rsid w:val="00652418"/>
    <w:rsid w:val="0065255F"/>
    <w:rsid w:val="00652675"/>
    <w:rsid w:val="00653571"/>
    <w:rsid w:val="00653C9A"/>
    <w:rsid w:val="00653FCC"/>
    <w:rsid w:val="00654365"/>
    <w:rsid w:val="006548EB"/>
    <w:rsid w:val="00654B89"/>
    <w:rsid w:val="00655118"/>
    <w:rsid w:val="0065519F"/>
    <w:rsid w:val="00655B77"/>
    <w:rsid w:val="00655DC2"/>
    <w:rsid w:val="006565A2"/>
    <w:rsid w:val="00656CCA"/>
    <w:rsid w:val="00656FC3"/>
    <w:rsid w:val="006570D2"/>
    <w:rsid w:val="0066010F"/>
    <w:rsid w:val="00660845"/>
    <w:rsid w:val="00660EC9"/>
    <w:rsid w:val="006613AB"/>
    <w:rsid w:val="00661CDA"/>
    <w:rsid w:val="00661FE2"/>
    <w:rsid w:val="006627A9"/>
    <w:rsid w:val="00662BCC"/>
    <w:rsid w:val="00662C65"/>
    <w:rsid w:val="006637E2"/>
    <w:rsid w:val="006639C7"/>
    <w:rsid w:val="00663E2B"/>
    <w:rsid w:val="00663FF6"/>
    <w:rsid w:val="006641BB"/>
    <w:rsid w:val="0066543F"/>
    <w:rsid w:val="0066561D"/>
    <w:rsid w:val="006659D6"/>
    <w:rsid w:val="00665ED0"/>
    <w:rsid w:val="00666877"/>
    <w:rsid w:val="00666A24"/>
    <w:rsid w:val="0066777A"/>
    <w:rsid w:val="00671592"/>
    <w:rsid w:val="00671C57"/>
    <w:rsid w:val="00671D69"/>
    <w:rsid w:val="006722B9"/>
    <w:rsid w:val="006728F9"/>
    <w:rsid w:val="00673FC1"/>
    <w:rsid w:val="006745B6"/>
    <w:rsid w:val="006752E2"/>
    <w:rsid w:val="0067631F"/>
    <w:rsid w:val="00676972"/>
    <w:rsid w:val="00676D36"/>
    <w:rsid w:val="006776C8"/>
    <w:rsid w:val="00680119"/>
    <w:rsid w:val="00680C18"/>
    <w:rsid w:val="0068116C"/>
    <w:rsid w:val="006812A8"/>
    <w:rsid w:val="0068133F"/>
    <w:rsid w:val="00682ACB"/>
    <w:rsid w:val="00682CC1"/>
    <w:rsid w:val="00683314"/>
    <w:rsid w:val="00683719"/>
    <w:rsid w:val="0068378E"/>
    <w:rsid w:val="00684988"/>
    <w:rsid w:val="006854CD"/>
    <w:rsid w:val="006857CE"/>
    <w:rsid w:val="00685C2E"/>
    <w:rsid w:val="00685E3D"/>
    <w:rsid w:val="00686BE9"/>
    <w:rsid w:val="00686D85"/>
    <w:rsid w:val="00687544"/>
    <w:rsid w:val="00687B31"/>
    <w:rsid w:val="006906CC"/>
    <w:rsid w:val="00690E0D"/>
    <w:rsid w:val="0069261D"/>
    <w:rsid w:val="00692C09"/>
    <w:rsid w:val="00692C38"/>
    <w:rsid w:val="00692F9B"/>
    <w:rsid w:val="006931E4"/>
    <w:rsid w:val="00693463"/>
    <w:rsid w:val="00693A1F"/>
    <w:rsid w:val="00694D26"/>
    <w:rsid w:val="00695170"/>
    <w:rsid w:val="00695863"/>
    <w:rsid w:val="006966D2"/>
    <w:rsid w:val="006A0EBA"/>
    <w:rsid w:val="006A1477"/>
    <w:rsid w:val="006A17D2"/>
    <w:rsid w:val="006A2BEA"/>
    <w:rsid w:val="006A38CD"/>
    <w:rsid w:val="006A472D"/>
    <w:rsid w:val="006A541E"/>
    <w:rsid w:val="006A59F5"/>
    <w:rsid w:val="006A5C80"/>
    <w:rsid w:val="006A63C4"/>
    <w:rsid w:val="006A64CA"/>
    <w:rsid w:val="006A6A34"/>
    <w:rsid w:val="006A7881"/>
    <w:rsid w:val="006B0A20"/>
    <w:rsid w:val="006B11BE"/>
    <w:rsid w:val="006B1C66"/>
    <w:rsid w:val="006B20DB"/>
    <w:rsid w:val="006B2298"/>
    <w:rsid w:val="006B24A1"/>
    <w:rsid w:val="006B2988"/>
    <w:rsid w:val="006B2F00"/>
    <w:rsid w:val="006B320C"/>
    <w:rsid w:val="006B42AC"/>
    <w:rsid w:val="006B47B1"/>
    <w:rsid w:val="006B4801"/>
    <w:rsid w:val="006B494D"/>
    <w:rsid w:val="006B4B88"/>
    <w:rsid w:val="006B53CC"/>
    <w:rsid w:val="006B6082"/>
    <w:rsid w:val="006B6613"/>
    <w:rsid w:val="006B67B4"/>
    <w:rsid w:val="006B704A"/>
    <w:rsid w:val="006B7834"/>
    <w:rsid w:val="006B7C27"/>
    <w:rsid w:val="006C11B8"/>
    <w:rsid w:val="006C1DD2"/>
    <w:rsid w:val="006C24EC"/>
    <w:rsid w:val="006C34D3"/>
    <w:rsid w:val="006C37EB"/>
    <w:rsid w:val="006C3D37"/>
    <w:rsid w:val="006C441C"/>
    <w:rsid w:val="006C49EB"/>
    <w:rsid w:val="006C5359"/>
    <w:rsid w:val="006C636C"/>
    <w:rsid w:val="006C65A0"/>
    <w:rsid w:val="006C6B18"/>
    <w:rsid w:val="006D0020"/>
    <w:rsid w:val="006D0552"/>
    <w:rsid w:val="006D1150"/>
    <w:rsid w:val="006D13BD"/>
    <w:rsid w:val="006D25CD"/>
    <w:rsid w:val="006D4818"/>
    <w:rsid w:val="006D4E16"/>
    <w:rsid w:val="006D5D48"/>
    <w:rsid w:val="006D6167"/>
    <w:rsid w:val="006D6558"/>
    <w:rsid w:val="006D68FC"/>
    <w:rsid w:val="006D6CBC"/>
    <w:rsid w:val="006D7526"/>
    <w:rsid w:val="006D7895"/>
    <w:rsid w:val="006E0080"/>
    <w:rsid w:val="006E0B74"/>
    <w:rsid w:val="006E0D23"/>
    <w:rsid w:val="006E25E2"/>
    <w:rsid w:val="006E2764"/>
    <w:rsid w:val="006E319A"/>
    <w:rsid w:val="006E34A9"/>
    <w:rsid w:val="006E3983"/>
    <w:rsid w:val="006E3EBA"/>
    <w:rsid w:val="006E4002"/>
    <w:rsid w:val="006E6366"/>
    <w:rsid w:val="006E65D1"/>
    <w:rsid w:val="006E678C"/>
    <w:rsid w:val="006F0199"/>
    <w:rsid w:val="006F080B"/>
    <w:rsid w:val="006F0DB9"/>
    <w:rsid w:val="006F1618"/>
    <w:rsid w:val="006F1730"/>
    <w:rsid w:val="006F17FF"/>
    <w:rsid w:val="006F361B"/>
    <w:rsid w:val="006F376A"/>
    <w:rsid w:val="006F3DBD"/>
    <w:rsid w:val="006F3EE1"/>
    <w:rsid w:val="006F47DC"/>
    <w:rsid w:val="006F4BDB"/>
    <w:rsid w:val="006F636F"/>
    <w:rsid w:val="006F6BA4"/>
    <w:rsid w:val="006F6E1E"/>
    <w:rsid w:val="006F75CE"/>
    <w:rsid w:val="006F779A"/>
    <w:rsid w:val="007000D0"/>
    <w:rsid w:val="00701004"/>
    <w:rsid w:val="0070139C"/>
    <w:rsid w:val="00701B02"/>
    <w:rsid w:val="00701B30"/>
    <w:rsid w:val="00702334"/>
    <w:rsid w:val="0070234E"/>
    <w:rsid w:val="00702483"/>
    <w:rsid w:val="00702976"/>
    <w:rsid w:val="00703EC5"/>
    <w:rsid w:val="00704476"/>
    <w:rsid w:val="00704D4C"/>
    <w:rsid w:val="00705728"/>
    <w:rsid w:val="00705767"/>
    <w:rsid w:val="00705C55"/>
    <w:rsid w:val="00705D1B"/>
    <w:rsid w:val="00706B5C"/>
    <w:rsid w:val="00706E65"/>
    <w:rsid w:val="007072D2"/>
    <w:rsid w:val="00707458"/>
    <w:rsid w:val="007075C6"/>
    <w:rsid w:val="00707AD6"/>
    <w:rsid w:val="00710301"/>
    <w:rsid w:val="00710F31"/>
    <w:rsid w:val="00710FA8"/>
    <w:rsid w:val="00711CB0"/>
    <w:rsid w:val="00711DAA"/>
    <w:rsid w:val="007125AE"/>
    <w:rsid w:val="0071284D"/>
    <w:rsid w:val="00713971"/>
    <w:rsid w:val="00713F59"/>
    <w:rsid w:val="00714266"/>
    <w:rsid w:val="0071484F"/>
    <w:rsid w:val="00715A0D"/>
    <w:rsid w:val="00716AEC"/>
    <w:rsid w:val="00716BCD"/>
    <w:rsid w:val="00716F4C"/>
    <w:rsid w:val="0071766A"/>
    <w:rsid w:val="00717A34"/>
    <w:rsid w:val="00717E18"/>
    <w:rsid w:val="00720317"/>
    <w:rsid w:val="00720B8F"/>
    <w:rsid w:val="00720DE8"/>
    <w:rsid w:val="00721ADC"/>
    <w:rsid w:val="00721CAB"/>
    <w:rsid w:val="00722296"/>
    <w:rsid w:val="0072296A"/>
    <w:rsid w:val="007230E2"/>
    <w:rsid w:val="007232FC"/>
    <w:rsid w:val="00724665"/>
    <w:rsid w:val="0072504E"/>
    <w:rsid w:val="00725DD7"/>
    <w:rsid w:val="00727372"/>
    <w:rsid w:val="007312ED"/>
    <w:rsid w:val="007329BA"/>
    <w:rsid w:val="007338C8"/>
    <w:rsid w:val="00733BDF"/>
    <w:rsid w:val="00733F0A"/>
    <w:rsid w:val="00733F5D"/>
    <w:rsid w:val="007349A1"/>
    <w:rsid w:val="00734BD6"/>
    <w:rsid w:val="00735424"/>
    <w:rsid w:val="00735BC4"/>
    <w:rsid w:val="0073728E"/>
    <w:rsid w:val="00737BD3"/>
    <w:rsid w:val="00737C67"/>
    <w:rsid w:val="00737EAB"/>
    <w:rsid w:val="007407DD"/>
    <w:rsid w:val="00740821"/>
    <w:rsid w:val="00740858"/>
    <w:rsid w:val="00741703"/>
    <w:rsid w:val="00741B7E"/>
    <w:rsid w:val="00742917"/>
    <w:rsid w:val="00743A5F"/>
    <w:rsid w:val="00743D92"/>
    <w:rsid w:val="00743F95"/>
    <w:rsid w:val="00743FDF"/>
    <w:rsid w:val="0074454E"/>
    <w:rsid w:val="00745131"/>
    <w:rsid w:val="0074566A"/>
    <w:rsid w:val="00745841"/>
    <w:rsid w:val="00746F4A"/>
    <w:rsid w:val="00747C0A"/>
    <w:rsid w:val="007500FB"/>
    <w:rsid w:val="0075112B"/>
    <w:rsid w:val="0075139E"/>
    <w:rsid w:val="007513B7"/>
    <w:rsid w:val="0075149B"/>
    <w:rsid w:val="00752120"/>
    <w:rsid w:val="00752151"/>
    <w:rsid w:val="0075297E"/>
    <w:rsid w:val="00752F79"/>
    <w:rsid w:val="00753127"/>
    <w:rsid w:val="00753F61"/>
    <w:rsid w:val="0075432B"/>
    <w:rsid w:val="00754BDE"/>
    <w:rsid w:val="00754BFD"/>
    <w:rsid w:val="00755D88"/>
    <w:rsid w:val="00756480"/>
    <w:rsid w:val="00756840"/>
    <w:rsid w:val="00757236"/>
    <w:rsid w:val="007575F8"/>
    <w:rsid w:val="00757735"/>
    <w:rsid w:val="007579BF"/>
    <w:rsid w:val="00757C02"/>
    <w:rsid w:val="00757F30"/>
    <w:rsid w:val="007600AD"/>
    <w:rsid w:val="0076018D"/>
    <w:rsid w:val="0076157D"/>
    <w:rsid w:val="00761AA0"/>
    <w:rsid w:val="007620A8"/>
    <w:rsid w:val="00762157"/>
    <w:rsid w:val="00762683"/>
    <w:rsid w:val="007632BD"/>
    <w:rsid w:val="007632FF"/>
    <w:rsid w:val="00764494"/>
    <w:rsid w:val="00764EDE"/>
    <w:rsid w:val="0076671C"/>
    <w:rsid w:val="00766800"/>
    <w:rsid w:val="00766A81"/>
    <w:rsid w:val="00766C8C"/>
    <w:rsid w:val="00767000"/>
    <w:rsid w:val="007670D0"/>
    <w:rsid w:val="00767665"/>
    <w:rsid w:val="00767748"/>
    <w:rsid w:val="00772A06"/>
    <w:rsid w:val="007733E5"/>
    <w:rsid w:val="007741AB"/>
    <w:rsid w:val="007749F1"/>
    <w:rsid w:val="00775D18"/>
    <w:rsid w:val="00775DFD"/>
    <w:rsid w:val="0077643C"/>
    <w:rsid w:val="00776EF0"/>
    <w:rsid w:val="00780011"/>
    <w:rsid w:val="00781433"/>
    <w:rsid w:val="00783347"/>
    <w:rsid w:val="007836DE"/>
    <w:rsid w:val="007836F1"/>
    <w:rsid w:val="007841EB"/>
    <w:rsid w:val="00784869"/>
    <w:rsid w:val="007848EC"/>
    <w:rsid w:val="00784AB4"/>
    <w:rsid w:val="00784BD6"/>
    <w:rsid w:val="00784D2A"/>
    <w:rsid w:val="00785116"/>
    <w:rsid w:val="00786626"/>
    <w:rsid w:val="00786B07"/>
    <w:rsid w:val="0078718F"/>
    <w:rsid w:val="007871BB"/>
    <w:rsid w:val="00787BD3"/>
    <w:rsid w:val="0079081C"/>
    <w:rsid w:val="00790EC8"/>
    <w:rsid w:val="007914D8"/>
    <w:rsid w:val="00791597"/>
    <w:rsid w:val="00791672"/>
    <w:rsid w:val="0079187B"/>
    <w:rsid w:val="00792043"/>
    <w:rsid w:val="00792149"/>
    <w:rsid w:val="00792332"/>
    <w:rsid w:val="00792AE5"/>
    <w:rsid w:val="00792C37"/>
    <w:rsid w:val="00792E34"/>
    <w:rsid w:val="00793DEA"/>
    <w:rsid w:val="00794297"/>
    <w:rsid w:val="00794FE7"/>
    <w:rsid w:val="0079508A"/>
    <w:rsid w:val="00795608"/>
    <w:rsid w:val="007960D4"/>
    <w:rsid w:val="00796D55"/>
    <w:rsid w:val="00796E98"/>
    <w:rsid w:val="00797FFC"/>
    <w:rsid w:val="007A040F"/>
    <w:rsid w:val="007A0E61"/>
    <w:rsid w:val="007A11EB"/>
    <w:rsid w:val="007A14F1"/>
    <w:rsid w:val="007A157A"/>
    <w:rsid w:val="007A21C3"/>
    <w:rsid w:val="007A2396"/>
    <w:rsid w:val="007A3AB3"/>
    <w:rsid w:val="007A49D1"/>
    <w:rsid w:val="007A5A1F"/>
    <w:rsid w:val="007A5BE5"/>
    <w:rsid w:val="007A5F48"/>
    <w:rsid w:val="007A6373"/>
    <w:rsid w:val="007A642C"/>
    <w:rsid w:val="007A6F20"/>
    <w:rsid w:val="007A71D0"/>
    <w:rsid w:val="007B063E"/>
    <w:rsid w:val="007B06ED"/>
    <w:rsid w:val="007B0F80"/>
    <w:rsid w:val="007B14A0"/>
    <w:rsid w:val="007B2AA9"/>
    <w:rsid w:val="007B3469"/>
    <w:rsid w:val="007B3628"/>
    <w:rsid w:val="007B402F"/>
    <w:rsid w:val="007B48C7"/>
    <w:rsid w:val="007B5B23"/>
    <w:rsid w:val="007B6121"/>
    <w:rsid w:val="007B65B0"/>
    <w:rsid w:val="007B6754"/>
    <w:rsid w:val="007B6DF1"/>
    <w:rsid w:val="007B75E1"/>
    <w:rsid w:val="007B7A6E"/>
    <w:rsid w:val="007B7E30"/>
    <w:rsid w:val="007C1322"/>
    <w:rsid w:val="007C1F54"/>
    <w:rsid w:val="007C2A23"/>
    <w:rsid w:val="007C2A73"/>
    <w:rsid w:val="007C331C"/>
    <w:rsid w:val="007C3370"/>
    <w:rsid w:val="007C366E"/>
    <w:rsid w:val="007C3E22"/>
    <w:rsid w:val="007C3ED4"/>
    <w:rsid w:val="007C4658"/>
    <w:rsid w:val="007C4D74"/>
    <w:rsid w:val="007C542C"/>
    <w:rsid w:val="007C5A92"/>
    <w:rsid w:val="007C5CEE"/>
    <w:rsid w:val="007C5F95"/>
    <w:rsid w:val="007C615D"/>
    <w:rsid w:val="007C61F4"/>
    <w:rsid w:val="007C6405"/>
    <w:rsid w:val="007C6813"/>
    <w:rsid w:val="007C69D3"/>
    <w:rsid w:val="007C7079"/>
    <w:rsid w:val="007C7E2F"/>
    <w:rsid w:val="007C7FFC"/>
    <w:rsid w:val="007D0217"/>
    <w:rsid w:val="007D08B9"/>
    <w:rsid w:val="007D113B"/>
    <w:rsid w:val="007D153F"/>
    <w:rsid w:val="007D1559"/>
    <w:rsid w:val="007D3153"/>
    <w:rsid w:val="007D3330"/>
    <w:rsid w:val="007D4063"/>
    <w:rsid w:val="007D42E5"/>
    <w:rsid w:val="007D434E"/>
    <w:rsid w:val="007D44D1"/>
    <w:rsid w:val="007D4853"/>
    <w:rsid w:val="007D48C8"/>
    <w:rsid w:val="007D55BE"/>
    <w:rsid w:val="007D5AC3"/>
    <w:rsid w:val="007D6E67"/>
    <w:rsid w:val="007D7615"/>
    <w:rsid w:val="007E0181"/>
    <w:rsid w:val="007E0491"/>
    <w:rsid w:val="007E04B3"/>
    <w:rsid w:val="007E051C"/>
    <w:rsid w:val="007E0996"/>
    <w:rsid w:val="007E11FC"/>
    <w:rsid w:val="007E146A"/>
    <w:rsid w:val="007E2879"/>
    <w:rsid w:val="007E28EE"/>
    <w:rsid w:val="007E3971"/>
    <w:rsid w:val="007E4C73"/>
    <w:rsid w:val="007E512A"/>
    <w:rsid w:val="007E5319"/>
    <w:rsid w:val="007E58A9"/>
    <w:rsid w:val="007E593B"/>
    <w:rsid w:val="007E6CD3"/>
    <w:rsid w:val="007E6DA3"/>
    <w:rsid w:val="007E6E16"/>
    <w:rsid w:val="007E71E1"/>
    <w:rsid w:val="007E71ED"/>
    <w:rsid w:val="007E77A2"/>
    <w:rsid w:val="007E79B5"/>
    <w:rsid w:val="007F0055"/>
    <w:rsid w:val="007F0359"/>
    <w:rsid w:val="007F0DB5"/>
    <w:rsid w:val="007F1A80"/>
    <w:rsid w:val="007F1F15"/>
    <w:rsid w:val="007F2080"/>
    <w:rsid w:val="007F23DC"/>
    <w:rsid w:val="007F56B4"/>
    <w:rsid w:val="007F613A"/>
    <w:rsid w:val="007F6DE7"/>
    <w:rsid w:val="007F7113"/>
    <w:rsid w:val="007F7A4B"/>
    <w:rsid w:val="007F7C47"/>
    <w:rsid w:val="007F7CD0"/>
    <w:rsid w:val="0080004B"/>
    <w:rsid w:val="008003F0"/>
    <w:rsid w:val="008004BC"/>
    <w:rsid w:val="00801072"/>
    <w:rsid w:val="00801ACC"/>
    <w:rsid w:val="00801B9C"/>
    <w:rsid w:val="00802B6D"/>
    <w:rsid w:val="00802EC2"/>
    <w:rsid w:val="00803B8B"/>
    <w:rsid w:val="0080453A"/>
    <w:rsid w:val="008048A8"/>
    <w:rsid w:val="00804B0B"/>
    <w:rsid w:val="00804D8C"/>
    <w:rsid w:val="00804E9E"/>
    <w:rsid w:val="008054A8"/>
    <w:rsid w:val="00806086"/>
    <w:rsid w:val="0080639D"/>
    <w:rsid w:val="008064DC"/>
    <w:rsid w:val="0080664B"/>
    <w:rsid w:val="00806720"/>
    <w:rsid w:val="00806B5A"/>
    <w:rsid w:val="00807C1F"/>
    <w:rsid w:val="008100A7"/>
    <w:rsid w:val="00810547"/>
    <w:rsid w:val="00811534"/>
    <w:rsid w:val="00811DA4"/>
    <w:rsid w:val="00812CA3"/>
    <w:rsid w:val="00813531"/>
    <w:rsid w:val="00813A6D"/>
    <w:rsid w:val="00813D30"/>
    <w:rsid w:val="00813FF2"/>
    <w:rsid w:val="00814FBB"/>
    <w:rsid w:val="00815684"/>
    <w:rsid w:val="00817433"/>
    <w:rsid w:val="008177CD"/>
    <w:rsid w:val="00817E74"/>
    <w:rsid w:val="00817F2D"/>
    <w:rsid w:val="00820440"/>
    <w:rsid w:val="00821A43"/>
    <w:rsid w:val="00821BA7"/>
    <w:rsid w:val="00822396"/>
    <w:rsid w:val="0082277D"/>
    <w:rsid w:val="00822FEB"/>
    <w:rsid w:val="00823781"/>
    <w:rsid w:val="00823B78"/>
    <w:rsid w:val="0082442E"/>
    <w:rsid w:val="00825026"/>
    <w:rsid w:val="0082506B"/>
    <w:rsid w:val="0082525B"/>
    <w:rsid w:val="00825C87"/>
    <w:rsid w:val="00826043"/>
    <w:rsid w:val="008265B0"/>
    <w:rsid w:val="00827768"/>
    <w:rsid w:val="00827A67"/>
    <w:rsid w:val="00830063"/>
    <w:rsid w:val="0083022F"/>
    <w:rsid w:val="00830C1D"/>
    <w:rsid w:val="00830CEF"/>
    <w:rsid w:val="00830D38"/>
    <w:rsid w:val="00831669"/>
    <w:rsid w:val="0083245E"/>
    <w:rsid w:val="00832F60"/>
    <w:rsid w:val="008331CA"/>
    <w:rsid w:val="008338BA"/>
    <w:rsid w:val="00833D49"/>
    <w:rsid w:val="00833F01"/>
    <w:rsid w:val="008349E5"/>
    <w:rsid w:val="00834F1F"/>
    <w:rsid w:val="008352AF"/>
    <w:rsid w:val="0083596E"/>
    <w:rsid w:val="00835DFA"/>
    <w:rsid w:val="00835E10"/>
    <w:rsid w:val="00836989"/>
    <w:rsid w:val="00837FB7"/>
    <w:rsid w:val="00840197"/>
    <w:rsid w:val="00841A17"/>
    <w:rsid w:val="008420B9"/>
    <w:rsid w:val="008424BC"/>
    <w:rsid w:val="00842526"/>
    <w:rsid w:val="00842D69"/>
    <w:rsid w:val="008442E8"/>
    <w:rsid w:val="008459FD"/>
    <w:rsid w:val="00845D9E"/>
    <w:rsid w:val="00845ED0"/>
    <w:rsid w:val="00846888"/>
    <w:rsid w:val="00846C51"/>
    <w:rsid w:val="00846D83"/>
    <w:rsid w:val="008470C8"/>
    <w:rsid w:val="00847263"/>
    <w:rsid w:val="0084742B"/>
    <w:rsid w:val="00847784"/>
    <w:rsid w:val="00847A32"/>
    <w:rsid w:val="00847CED"/>
    <w:rsid w:val="00847D3D"/>
    <w:rsid w:val="00847E7A"/>
    <w:rsid w:val="00847EB7"/>
    <w:rsid w:val="00850021"/>
    <w:rsid w:val="00850CFA"/>
    <w:rsid w:val="008514B0"/>
    <w:rsid w:val="0085172A"/>
    <w:rsid w:val="008517B6"/>
    <w:rsid w:val="00851812"/>
    <w:rsid w:val="00851E52"/>
    <w:rsid w:val="00851E79"/>
    <w:rsid w:val="00852DC5"/>
    <w:rsid w:val="00853117"/>
    <w:rsid w:val="008532D1"/>
    <w:rsid w:val="00854296"/>
    <w:rsid w:val="00855137"/>
    <w:rsid w:val="008551DA"/>
    <w:rsid w:val="0085699C"/>
    <w:rsid w:val="00856C14"/>
    <w:rsid w:val="00856E25"/>
    <w:rsid w:val="00857C68"/>
    <w:rsid w:val="0086013F"/>
    <w:rsid w:val="00860165"/>
    <w:rsid w:val="00860BC5"/>
    <w:rsid w:val="00860E90"/>
    <w:rsid w:val="00861660"/>
    <w:rsid w:val="00861929"/>
    <w:rsid w:val="0086249B"/>
    <w:rsid w:val="00862729"/>
    <w:rsid w:val="00862DFC"/>
    <w:rsid w:val="00863A94"/>
    <w:rsid w:val="00863B57"/>
    <w:rsid w:val="00863F22"/>
    <w:rsid w:val="008642FE"/>
    <w:rsid w:val="008667EA"/>
    <w:rsid w:val="008703C5"/>
    <w:rsid w:val="00870D3D"/>
    <w:rsid w:val="00871177"/>
    <w:rsid w:val="00871853"/>
    <w:rsid w:val="00871C29"/>
    <w:rsid w:val="008722E0"/>
    <w:rsid w:val="0087259A"/>
    <w:rsid w:val="0087277A"/>
    <w:rsid w:val="00872B61"/>
    <w:rsid w:val="00872F05"/>
    <w:rsid w:val="008735B0"/>
    <w:rsid w:val="0087366B"/>
    <w:rsid w:val="0087387F"/>
    <w:rsid w:val="008738B1"/>
    <w:rsid w:val="0087407B"/>
    <w:rsid w:val="00874179"/>
    <w:rsid w:val="008742A8"/>
    <w:rsid w:val="008743C0"/>
    <w:rsid w:val="008749DD"/>
    <w:rsid w:val="00874DC3"/>
    <w:rsid w:val="00874F05"/>
    <w:rsid w:val="0087585C"/>
    <w:rsid w:val="00876449"/>
    <w:rsid w:val="00876501"/>
    <w:rsid w:val="00876F8D"/>
    <w:rsid w:val="008808A0"/>
    <w:rsid w:val="008809A4"/>
    <w:rsid w:val="00882A11"/>
    <w:rsid w:val="00882E48"/>
    <w:rsid w:val="00883805"/>
    <w:rsid w:val="00883E3E"/>
    <w:rsid w:val="008842C4"/>
    <w:rsid w:val="00884490"/>
    <w:rsid w:val="00884F36"/>
    <w:rsid w:val="008852B4"/>
    <w:rsid w:val="00885387"/>
    <w:rsid w:val="0088623D"/>
    <w:rsid w:val="0088671A"/>
    <w:rsid w:val="00886B43"/>
    <w:rsid w:val="00886F00"/>
    <w:rsid w:val="0088745F"/>
    <w:rsid w:val="00887932"/>
    <w:rsid w:val="00887C65"/>
    <w:rsid w:val="00890FE5"/>
    <w:rsid w:val="008914A8"/>
    <w:rsid w:val="008919FC"/>
    <w:rsid w:val="00891AA9"/>
    <w:rsid w:val="00891D51"/>
    <w:rsid w:val="00891D99"/>
    <w:rsid w:val="0089235A"/>
    <w:rsid w:val="00893AC8"/>
    <w:rsid w:val="00894620"/>
    <w:rsid w:val="00894AE3"/>
    <w:rsid w:val="00894AEC"/>
    <w:rsid w:val="0089500E"/>
    <w:rsid w:val="0089520E"/>
    <w:rsid w:val="00895264"/>
    <w:rsid w:val="00895687"/>
    <w:rsid w:val="00895D75"/>
    <w:rsid w:val="00895DB2"/>
    <w:rsid w:val="008976F1"/>
    <w:rsid w:val="008A011D"/>
    <w:rsid w:val="008A02BF"/>
    <w:rsid w:val="008A09B3"/>
    <w:rsid w:val="008A09D9"/>
    <w:rsid w:val="008A0FDD"/>
    <w:rsid w:val="008A127D"/>
    <w:rsid w:val="008A1345"/>
    <w:rsid w:val="008A19DB"/>
    <w:rsid w:val="008A28F6"/>
    <w:rsid w:val="008A3B40"/>
    <w:rsid w:val="008A3B93"/>
    <w:rsid w:val="008A48C9"/>
    <w:rsid w:val="008A4A6C"/>
    <w:rsid w:val="008A4E27"/>
    <w:rsid w:val="008A6CFD"/>
    <w:rsid w:val="008A71D2"/>
    <w:rsid w:val="008A75AA"/>
    <w:rsid w:val="008A7ADC"/>
    <w:rsid w:val="008A7F88"/>
    <w:rsid w:val="008A7F9C"/>
    <w:rsid w:val="008B0C4C"/>
    <w:rsid w:val="008B10AB"/>
    <w:rsid w:val="008B11A0"/>
    <w:rsid w:val="008B12AE"/>
    <w:rsid w:val="008B1659"/>
    <w:rsid w:val="008B20DE"/>
    <w:rsid w:val="008B22A1"/>
    <w:rsid w:val="008B27A7"/>
    <w:rsid w:val="008B2C43"/>
    <w:rsid w:val="008B2E9B"/>
    <w:rsid w:val="008B3100"/>
    <w:rsid w:val="008B3346"/>
    <w:rsid w:val="008B4134"/>
    <w:rsid w:val="008B5083"/>
    <w:rsid w:val="008B6111"/>
    <w:rsid w:val="008B641C"/>
    <w:rsid w:val="008B6923"/>
    <w:rsid w:val="008B6E54"/>
    <w:rsid w:val="008B70E0"/>
    <w:rsid w:val="008B7FC7"/>
    <w:rsid w:val="008C0B4E"/>
    <w:rsid w:val="008C2176"/>
    <w:rsid w:val="008C2487"/>
    <w:rsid w:val="008C26A3"/>
    <w:rsid w:val="008C2782"/>
    <w:rsid w:val="008C3007"/>
    <w:rsid w:val="008C4F8C"/>
    <w:rsid w:val="008C51FF"/>
    <w:rsid w:val="008C5549"/>
    <w:rsid w:val="008C5D7A"/>
    <w:rsid w:val="008C670A"/>
    <w:rsid w:val="008C6A4E"/>
    <w:rsid w:val="008C6DFD"/>
    <w:rsid w:val="008D0674"/>
    <w:rsid w:val="008D2C95"/>
    <w:rsid w:val="008D3DA0"/>
    <w:rsid w:val="008D513C"/>
    <w:rsid w:val="008D5218"/>
    <w:rsid w:val="008D57F0"/>
    <w:rsid w:val="008D581E"/>
    <w:rsid w:val="008D5D19"/>
    <w:rsid w:val="008D613E"/>
    <w:rsid w:val="008D6771"/>
    <w:rsid w:val="008D6904"/>
    <w:rsid w:val="008D6C37"/>
    <w:rsid w:val="008D70D9"/>
    <w:rsid w:val="008D78EA"/>
    <w:rsid w:val="008D7D1F"/>
    <w:rsid w:val="008E0BA3"/>
    <w:rsid w:val="008E0E31"/>
    <w:rsid w:val="008E2301"/>
    <w:rsid w:val="008E3430"/>
    <w:rsid w:val="008E3834"/>
    <w:rsid w:val="008E39A7"/>
    <w:rsid w:val="008E4696"/>
    <w:rsid w:val="008E4790"/>
    <w:rsid w:val="008E4BFE"/>
    <w:rsid w:val="008E5687"/>
    <w:rsid w:val="008E59CD"/>
    <w:rsid w:val="008E63BD"/>
    <w:rsid w:val="008E6457"/>
    <w:rsid w:val="008E68FA"/>
    <w:rsid w:val="008E696F"/>
    <w:rsid w:val="008E6B77"/>
    <w:rsid w:val="008E6E28"/>
    <w:rsid w:val="008E7383"/>
    <w:rsid w:val="008F0718"/>
    <w:rsid w:val="008F0C15"/>
    <w:rsid w:val="008F2937"/>
    <w:rsid w:val="008F2D4B"/>
    <w:rsid w:val="008F2F46"/>
    <w:rsid w:val="008F3C70"/>
    <w:rsid w:val="008F468A"/>
    <w:rsid w:val="008F573B"/>
    <w:rsid w:val="008F68A0"/>
    <w:rsid w:val="008F72A0"/>
    <w:rsid w:val="008F72BE"/>
    <w:rsid w:val="008F7328"/>
    <w:rsid w:val="00900A85"/>
    <w:rsid w:val="00901556"/>
    <w:rsid w:val="00901F24"/>
    <w:rsid w:val="0090316A"/>
    <w:rsid w:val="0090354B"/>
    <w:rsid w:val="00903693"/>
    <w:rsid w:val="00903968"/>
    <w:rsid w:val="00903B05"/>
    <w:rsid w:val="00904B3C"/>
    <w:rsid w:val="00904D11"/>
    <w:rsid w:val="0090573A"/>
    <w:rsid w:val="00905BFF"/>
    <w:rsid w:val="0090617C"/>
    <w:rsid w:val="009068EC"/>
    <w:rsid w:val="00906B60"/>
    <w:rsid w:val="00907148"/>
    <w:rsid w:val="009072E9"/>
    <w:rsid w:val="009078B1"/>
    <w:rsid w:val="00907994"/>
    <w:rsid w:val="00910F4B"/>
    <w:rsid w:val="009110A0"/>
    <w:rsid w:val="009125B4"/>
    <w:rsid w:val="00912D56"/>
    <w:rsid w:val="00912DBD"/>
    <w:rsid w:val="009138B6"/>
    <w:rsid w:val="009139E0"/>
    <w:rsid w:val="00914417"/>
    <w:rsid w:val="00914694"/>
    <w:rsid w:val="00914754"/>
    <w:rsid w:val="00916932"/>
    <w:rsid w:val="00920265"/>
    <w:rsid w:val="00920AF7"/>
    <w:rsid w:val="00920F19"/>
    <w:rsid w:val="009219A0"/>
    <w:rsid w:val="00922592"/>
    <w:rsid w:val="00923075"/>
    <w:rsid w:val="0092376B"/>
    <w:rsid w:val="009250F5"/>
    <w:rsid w:val="0092572C"/>
    <w:rsid w:val="00926003"/>
    <w:rsid w:val="0092604C"/>
    <w:rsid w:val="009261EA"/>
    <w:rsid w:val="00926E30"/>
    <w:rsid w:val="009279D6"/>
    <w:rsid w:val="00930622"/>
    <w:rsid w:val="0093094D"/>
    <w:rsid w:val="00930F44"/>
    <w:rsid w:val="009314DD"/>
    <w:rsid w:val="009317C9"/>
    <w:rsid w:val="009319FC"/>
    <w:rsid w:val="0093224E"/>
    <w:rsid w:val="00932D15"/>
    <w:rsid w:val="00932D64"/>
    <w:rsid w:val="0093319C"/>
    <w:rsid w:val="00933DB9"/>
    <w:rsid w:val="00934069"/>
    <w:rsid w:val="009341F7"/>
    <w:rsid w:val="009344E0"/>
    <w:rsid w:val="009346A0"/>
    <w:rsid w:val="009347B0"/>
    <w:rsid w:val="00935124"/>
    <w:rsid w:val="00935839"/>
    <w:rsid w:val="00935CFC"/>
    <w:rsid w:val="00935F73"/>
    <w:rsid w:val="00937863"/>
    <w:rsid w:val="009402D0"/>
    <w:rsid w:val="009403D8"/>
    <w:rsid w:val="00940740"/>
    <w:rsid w:val="00940C84"/>
    <w:rsid w:val="00940FF5"/>
    <w:rsid w:val="009420FA"/>
    <w:rsid w:val="00942238"/>
    <w:rsid w:val="00942F72"/>
    <w:rsid w:val="009432EF"/>
    <w:rsid w:val="00944682"/>
    <w:rsid w:val="00945B5B"/>
    <w:rsid w:val="009470FF"/>
    <w:rsid w:val="0094712C"/>
    <w:rsid w:val="0094741A"/>
    <w:rsid w:val="009479B3"/>
    <w:rsid w:val="00947A87"/>
    <w:rsid w:val="00947C08"/>
    <w:rsid w:val="00947EF6"/>
    <w:rsid w:val="00951799"/>
    <w:rsid w:val="0095191C"/>
    <w:rsid w:val="00952D62"/>
    <w:rsid w:val="00953108"/>
    <w:rsid w:val="009536FA"/>
    <w:rsid w:val="009553F0"/>
    <w:rsid w:val="009564A7"/>
    <w:rsid w:val="00956CE3"/>
    <w:rsid w:val="0095712D"/>
    <w:rsid w:val="0095751A"/>
    <w:rsid w:val="00960857"/>
    <w:rsid w:val="0096094F"/>
    <w:rsid w:val="00961323"/>
    <w:rsid w:val="00961EBF"/>
    <w:rsid w:val="00961EFD"/>
    <w:rsid w:val="009622D5"/>
    <w:rsid w:val="009627A3"/>
    <w:rsid w:val="00963062"/>
    <w:rsid w:val="0096368E"/>
    <w:rsid w:val="00963DEC"/>
    <w:rsid w:val="00963E5E"/>
    <w:rsid w:val="00963FEC"/>
    <w:rsid w:val="009648AE"/>
    <w:rsid w:val="00965493"/>
    <w:rsid w:val="00966621"/>
    <w:rsid w:val="00966FD3"/>
    <w:rsid w:val="009671A7"/>
    <w:rsid w:val="009672EE"/>
    <w:rsid w:val="00967342"/>
    <w:rsid w:val="00967501"/>
    <w:rsid w:val="00967970"/>
    <w:rsid w:val="009679AF"/>
    <w:rsid w:val="00967D38"/>
    <w:rsid w:val="009700ED"/>
    <w:rsid w:val="009704AA"/>
    <w:rsid w:val="009710FD"/>
    <w:rsid w:val="0097165F"/>
    <w:rsid w:val="009716E0"/>
    <w:rsid w:val="009716EA"/>
    <w:rsid w:val="009726B3"/>
    <w:rsid w:val="00972DDF"/>
    <w:rsid w:val="0097319A"/>
    <w:rsid w:val="00973840"/>
    <w:rsid w:val="009740F7"/>
    <w:rsid w:val="0097449E"/>
    <w:rsid w:val="00974ACC"/>
    <w:rsid w:val="00975B75"/>
    <w:rsid w:val="00976968"/>
    <w:rsid w:val="009770B0"/>
    <w:rsid w:val="0097750D"/>
    <w:rsid w:val="00977529"/>
    <w:rsid w:val="00977A2A"/>
    <w:rsid w:val="009806AE"/>
    <w:rsid w:val="009810E2"/>
    <w:rsid w:val="00981115"/>
    <w:rsid w:val="009814B6"/>
    <w:rsid w:val="009822A3"/>
    <w:rsid w:val="009823E2"/>
    <w:rsid w:val="00982946"/>
    <w:rsid w:val="00982BB7"/>
    <w:rsid w:val="00984120"/>
    <w:rsid w:val="00984298"/>
    <w:rsid w:val="009852B9"/>
    <w:rsid w:val="0098564B"/>
    <w:rsid w:val="00986911"/>
    <w:rsid w:val="00986D6F"/>
    <w:rsid w:val="0098704A"/>
    <w:rsid w:val="009911E1"/>
    <w:rsid w:val="00992BF3"/>
    <w:rsid w:val="009937FE"/>
    <w:rsid w:val="00993C0E"/>
    <w:rsid w:val="00993F48"/>
    <w:rsid w:val="00993FEB"/>
    <w:rsid w:val="0099435C"/>
    <w:rsid w:val="00994967"/>
    <w:rsid w:val="00994FEE"/>
    <w:rsid w:val="00995D8A"/>
    <w:rsid w:val="00995EB3"/>
    <w:rsid w:val="00997F1F"/>
    <w:rsid w:val="009A0164"/>
    <w:rsid w:val="009A17F9"/>
    <w:rsid w:val="009A1997"/>
    <w:rsid w:val="009A1A9C"/>
    <w:rsid w:val="009A2C84"/>
    <w:rsid w:val="009A2EEF"/>
    <w:rsid w:val="009A3210"/>
    <w:rsid w:val="009A4E57"/>
    <w:rsid w:val="009A5C8B"/>
    <w:rsid w:val="009A660C"/>
    <w:rsid w:val="009A6938"/>
    <w:rsid w:val="009A6E54"/>
    <w:rsid w:val="009A7A9E"/>
    <w:rsid w:val="009B08FB"/>
    <w:rsid w:val="009B1421"/>
    <w:rsid w:val="009B15D5"/>
    <w:rsid w:val="009B2C72"/>
    <w:rsid w:val="009B3E15"/>
    <w:rsid w:val="009B412E"/>
    <w:rsid w:val="009B43B0"/>
    <w:rsid w:val="009B51D6"/>
    <w:rsid w:val="009B5ECF"/>
    <w:rsid w:val="009B6115"/>
    <w:rsid w:val="009B63C2"/>
    <w:rsid w:val="009B69D0"/>
    <w:rsid w:val="009B6B6D"/>
    <w:rsid w:val="009B7412"/>
    <w:rsid w:val="009B7988"/>
    <w:rsid w:val="009B7B98"/>
    <w:rsid w:val="009C04FC"/>
    <w:rsid w:val="009C11DC"/>
    <w:rsid w:val="009C1580"/>
    <w:rsid w:val="009C2724"/>
    <w:rsid w:val="009C2994"/>
    <w:rsid w:val="009C38EC"/>
    <w:rsid w:val="009C3BB2"/>
    <w:rsid w:val="009C403F"/>
    <w:rsid w:val="009C497E"/>
    <w:rsid w:val="009C5B91"/>
    <w:rsid w:val="009C5CC9"/>
    <w:rsid w:val="009C6920"/>
    <w:rsid w:val="009C71CF"/>
    <w:rsid w:val="009C78FF"/>
    <w:rsid w:val="009C7940"/>
    <w:rsid w:val="009D05A1"/>
    <w:rsid w:val="009D0CA7"/>
    <w:rsid w:val="009D0FA1"/>
    <w:rsid w:val="009D126D"/>
    <w:rsid w:val="009D1ADC"/>
    <w:rsid w:val="009D21E0"/>
    <w:rsid w:val="009D2592"/>
    <w:rsid w:val="009D36A9"/>
    <w:rsid w:val="009D410C"/>
    <w:rsid w:val="009D769B"/>
    <w:rsid w:val="009D7CFC"/>
    <w:rsid w:val="009E004B"/>
    <w:rsid w:val="009E0240"/>
    <w:rsid w:val="009E048E"/>
    <w:rsid w:val="009E0DB7"/>
    <w:rsid w:val="009E17CB"/>
    <w:rsid w:val="009E2182"/>
    <w:rsid w:val="009E2E7E"/>
    <w:rsid w:val="009E43F2"/>
    <w:rsid w:val="009E449E"/>
    <w:rsid w:val="009E457D"/>
    <w:rsid w:val="009E47A3"/>
    <w:rsid w:val="009E49F2"/>
    <w:rsid w:val="009E4A89"/>
    <w:rsid w:val="009E4BBC"/>
    <w:rsid w:val="009E54E9"/>
    <w:rsid w:val="009E6CFA"/>
    <w:rsid w:val="009E78EC"/>
    <w:rsid w:val="009F0989"/>
    <w:rsid w:val="009F0F1F"/>
    <w:rsid w:val="009F12F0"/>
    <w:rsid w:val="009F18F5"/>
    <w:rsid w:val="009F2DBE"/>
    <w:rsid w:val="009F2F38"/>
    <w:rsid w:val="009F3009"/>
    <w:rsid w:val="009F30A7"/>
    <w:rsid w:val="009F3100"/>
    <w:rsid w:val="009F4D2D"/>
    <w:rsid w:val="009F4F53"/>
    <w:rsid w:val="009F5314"/>
    <w:rsid w:val="009F5C75"/>
    <w:rsid w:val="009F6404"/>
    <w:rsid w:val="009F6744"/>
    <w:rsid w:val="009F68B6"/>
    <w:rsid w:val="00A003A5"/>
    <w:rsid w:val="00A00C48"/>
    <w:rsid w:val="00A012D4"/>
    <w:rsid w:val="00A03976"/>
    <w:rsid w:val="00A03E44"/>
    <w:rsid w:val="00A05338"/>
    <w:rsid w:val="00A05656"/>
    <w:rsid w:val="00A0565B"/>
    <w:rsid w:val="00A06780"/>
    <w:rsid w:val="00A06CF1"/>
    <w:rsid w:val="00A071E8"/>
    <w:rsid w:val="00A074C7"/>
    <w:rsid w:val="00A07782"/>
    <w:rsid w:val="00A104E7"/>
    <w:rsid w:val="00A1084C"/>
    <w:rsid w:val="00A1119E"/>
    <w:rsid w:val="00A1140E"/>
    <w:rsid w:val="00A11E5F"/>
    <w:rsid w:val="00A12244"/>
    <w:rsid w:val="00A126BD"/>
    <w:rsid w:val="00A131F3"/>
    <w:rsid w:val="00A1353A"/>
    <w:rsid w:val="00A14076"/>
    <w:rsid w:val="00A1477C"/>
    <w:rsid w:val="00A14A13"/>
    <w:rsid w:val="00A14B23"/>
    <w:rsid w:val="00A14FBD"/>
    <w:rsid w:val="00A15208"/>
    <w:rsid w:val="00A154CF"/>
    <w:rsid w:val="00A159BB"/>
    <w:rsid w:val="00A1627D"/>
    <w:rsid w:val="00A174D9"/>
    <w:rsid w:val="00A203A1"/>
    <w:rsid w:val="00A20E12"/>
    <w:rsid w:val="00A210B1"/>
    <w:rsid w:val="00A210C6"/>
    <w:rsid w:val="00A22162"/>
    <w:rsid w:val="00A2280C"/>
    <w:rsid w:val="00A22AED"/>
    <w:rsid w:val="00A22C49"/>
    <w:rsid w:val="00A22CC4"/>
    <w:rsid w:val="00A232A7"/>
    <w:rsid w:val="00A23392"/>
    <w:rsid w:val="00A2379B"/>
    <w:rsid w:val="00A238B5"/>
    <w:rsid w:val="00A23965"/>
    <w:rsid w:val="00A2405D"/>
    <w:rsid w:val="00A2437B"/>
    <w:rsid w:val="00A2469E"/>
    <w:rsid w:val="00A25744"/>
    <w:rsid w:val="00A275A1"/>
    <w:rsid w:val="00A27E5C"/>
    <w:rsid w:val="00A31F2D"/>
    <w:rsid w:val="00A31FE9"/>
    <w:rsid w:val="00A32333"/>
    <w:rsid w:val="00A326FA"/>
    <w:rsid w:val="00A3296B"/>
    <w:rsid w:val="00A32C49"/>
    <w:rsid w:val="00A33B7E"/>
    <w:rsid w:val="00A34152"/>
    <w:rsid w:val="00A346D7"/>
    <w:rsid w:val="00A34890"/>
    <w:rsid w:val="00A349FF"/>
    <w:rsid w:val="00A34EA9"/>
    <w:rsid w:val="00A351AD"/>
    <w:rsid w:val="00A35DB6"/>
    <w:rsid w:val="00A36261"/>
    <w:rsid w:val="00A36475"/>
    <w:rsid w:val="00A37398"/>
    <w:rsid w:val="00A37613"/>
    <w:rsid w:val="00A404CF"/>
    <w:rsid w:val="00A408C8"/>
    <w:rsid w:val="00A411A8"/>
    <w:rsid w:val="00A415BB"/>
    <w:rsid w:val="00A42045"/>
    <w:rsid w:val="00A42227"/>
    <w:rsid w:val="00A42BB3"/>
    <w:rsid w:val="00A4430A"/>
    <w:rsid w:val="00A4555A"/>
    <w:rsid w:val="00A46F2A"/>
    <w:rsid w:val="00A47278"/>
    <w:rsid w:val="00A475CA"/>
    <w:rsid w:val="00A508E3"/>
    <w:rsid w:val="00A50B23"/>
    <w:rsid w:val="00A50E23"/>
    <w:rsid w:val="00A5121E"/>
    <w:rsid w:val="00A51354"/>
    <w:rsid w:val="00A518CE"/>
    <w:rsid w:val="00A51F64"/>
    <w:rsid w:val="00A52398"/>
    <w:rsid w:val="00A5261B"/>
    <w:rsid w:val="00A54522"/>
    <w:rsid w:val="00A54551"/>
    <w:rsid w:val="00A546B7"/>
    <w:rsid w:val="00A551D7"/>
    <w:rsid w:val="00A55B15"/>
    <w:rsid w:val="00A577C3"/>
    <w:rsid w:val="00A578C8"/>
    <w:rsid w:val="00A57B0C"/>
    <w:rsid w:val="00A57D51"/>
    <w:rsid w:val="00A57E9E"/>
    <w:rsid w:val="00A60017"/>
    <w:rsid w:val="00A6027B"/>
    <w:rsid w:val="00A60895"/>
    <w:rsid w:val="00A60A57"/>
    <w:rsid w:val="00A61497"/>
    <w:rsid w:val="00A62424"/>
    <w:rsid w:val="00A63548"/>
    <w:rsid w:val="00A64030"/>
    <w:rsid w:val="00A642DD"/>
    <w:rsid w:val="00A649CC"/>
    <w:rsid w:val="00A65225"/>
    <w:rsid w:val="00A6530E"/>
    <w:rsid w:val="00A661B7"/>
    <w:rsid w:val="00A67187"/>
    <w:rsid w:val="00A672B2"/>
    <w:rsid w:val="00A7097E"/>
    <w:rsid w:val="00A70DF5"/>
    <w:rsid w:val="00A71314"/>
    <w:rsid w:val="00A72038"/>
    <w:rsid w:val="00A7290A"/>
    <w:rsid w:val="00A74CCA"/>
    <w:rsid w:val="00A75146"/>
    <w:rsid w:val="00A762B7"/>
    <w:rsid w:val="00A775B7"/>
    <w:rsid w:val="00A77942"/>
    <w:rsid w:val="00A77AB5"/>
    <w:rsid w:val="00A77B02"/>
    <w:rsid w:val="00A77B13"/>
    <w:rsid w:val="00A77F3F"/>
    <w:rsid w:val="00A8013D"/>
    <w:rsid w:val="00A80427"/>
    <w:rsid w:val="00A80742"/>
    <w:rsid w:val="00A80DEE"/>
    <w:rsid w:val="00A8165C"/>
    <w:rsid w:val="00A81DD0"/>
    <w:rsid w:val="00A81F4A"/>
    <w:rsid w:val="00A82649"/>
    <w:rsid w:val="00A826D1"/>
    <w:rsid w:val="00A832BF"/>
    <w:rsid w:val="00A835E5"/>
    <w:rsid w:val="00A8389C"/>
    <w:rsid w:val="00A84478"/>
    <w:rsid w:val="00A85945"/>
    <w:rsid w:val="00A85E0B"/>
    <w:rsid w:val="00A8657D"/>
    <w:rsid w:val="00A8685F"/>
    <w:rsid w:val="00A86EA6"/>
    <w:rsid w:val="00A873A7"/>
    <w:rsid w:val="00A904E9"/>
    <w:rsid w:val="00A90DEA"/>
    <w:rsid w:val="00A91A83"/>
    <w:rsid w:val="00A91A90"/>
    <w:rsid w:val="00A91CAC"/>
    <w:rsid w:val="00A92C60"/>
    <w:rsid w:val="00A9319C"/>
    <w:rsid w:val="00A9366B"/>
    <w:rsid w:val="00A93B60"/>
    <w:rsid w:val="00A93D3D"/>
    <w:rsid w:val="00A94F89"/>
    <w:rsid w:val="00A965C8"/>
    <w:rsid w:val="00A96B3E"/>
    <w:rsid w:val="00A97B87"/>
    <w:rsid w:val="00AA0162"/>
    <w:rsid w:val="00AA0908"/>
    <w:rsid w:val="00AA1113"/>
    <w:rsid w:val="00AA14D5"/>
    <w:rsid w:val="00AA1819"/>
    <w:rsid w:val="00AA1D18"/>
    <w:rsid w:val="00AA1DCF"/>
    <w:rsid w:val="00AA3670"/>
    <w:rsid w:val="00AA36B2"/>
    <w:rsid w:val="00AA3EEA"/>
    <w:rsid w:val="00AA3F37"/>
    <w:rsid w:val="00AA44BD"/>
    <w:rsid w:val="00AA5DC0"/>
    <w:rsid w:val="00AA5E1B"/>
    <w:rsid w:val="00AA5ED5"/>
    <w:rsid w:val="00AA60F9"/>
    <w:rsid w:val="00AA631D"/>
    <w:rsid w:val="00AA64A0"/>
    <w:rsid w:val="00AA6A71"/>
    <w:rsid w:val="00AA6D78"/>
    <w:rsid w:val="00AA76D5"/>
    <w:rsid w:val="00AB0DF2"/>
    <w:rsid w:val="00AB1E28"/>
    <w:rsid w:val="00AB2A49"/>
    <w:rsid w:val="00AB2F61"/>
    <w:rsid w:val="00AB3421"/>
    <w:rsid w:val="00AB44AF"/>
    <w:rsid w:val="00AB48FF"/>
    <w:rsid w:val="00AB4D0E"/>
    <w:rsid w:val="00AB58B6"/>
    <w:rsid w:val="00AB6778"/>
    <w:rsid w:val="00AB67A2"/>
    <w:rsid w:val="00AB7187"/>
    <w:rsid w:val="00AB71C2"/>
    <w:rsid w:val="00AB7410"/>
    <w:rsid w:val="00AB7F59"/>
    <w:rsid w:val="00AC0449"/>
    <w:rsid w:val="00AC0494"/>
    <w:rsid w:val="00AC0BB8"/>
    <w:rsid w:val="00AC0D70"/>
    <w:rsid w:val="00AC1241"/>
    <w:rsid w:val="00AC1AF4"/>
    <w:rsid w:val="00AC1E80"/>
    <w:rsid w:val="00AC3114"/>
    <w:rsid w:val="00AC3A7D"/>
    <w:rsid w:val="00AC3EB1"/>
    <w:rsid w:val="00AC3F9A"/>
    <w:rsid w:val="00AC41FA"/>
    <w:rsid w:val="00AC437C"/>
    <w:rsid w:val="00AC4616"/>
    <w:rsid w:val="00AC5089"/>
    <w:rsid w:val="00AC6237"/>
    <w:rsid w:val="00AC6D9D"/>
    <w:rsid w:val="00AC72FA"/>
    <w:rsid w:val="00AC74E3"/>
    <w:rsid w:val="00AD0791"/>
    <w:rsid w:val="00AD1106"/>
    <w:rsid w:val="00AD1228"/>
    <w:rsid w:val="00AD147D"/>
    <w:rsid w:val="00AD1495"/>
    <w:rsid w:val="00AD1834"/>
    <w:rsid w:val="00AD18C5"/>
    <w:rsid w:val="00AD29DE"/>
    <w:rsid w:val="00AD2A05"/>
    <w:rsid w:val="00AD32F0"/>
    <w:rsid w:val="00AD3D0A"/>
    <w:rsid w:val="00AD4D84"/>
    <w:rsid w:val="00AD4F2F"/>
    <w:rsid w:val="00AD5F91"/>
    <w:rsid w:val="00AD66E1"/>
    <w:rsid w:val="00AD722D"/>
    <w:rsid w:val="00AD723C"/>
    <w:rsid w:val="00AE1003"/>
    <w:rsid w:val="00AE1B76"/>
    <w:rsid w:val="00AE20B6"/>
    <w:rsid w:val="00AE23BB"/>
    <w:rsid w:val="00AE2784"/>
    <w:rsid w:val="00AE2C97"/>
    <w:rsid w:val="00AE3BE7"/>
    <w:rsid w:val="00AE537A"/>
    <w:rsid w:val="00AE5518"/>
    <w:rsid w:val="00AE559A"/>
    <w:rsid w:val="00AE5D44"/>
    <w:rsid w:val="00AE6A50"/>
    <w:rsid w:val="00AE712E"/>
    <w:rsid w:val="00AE7780"/>
    <w:rsid w:val="00AE7EC3"/>
    <w:rsid w:val="00AF1889"/>
    <w:rsid w:val="00AF18FC"/>
    <w:rsid w:val="00AF1E7B"/>
    <w:rsid w:val="00AF22CC"/>
    <w:rsid w:val="00AF2447"/>
    <w:rsid w:val="00AF2A42"/>
    <w:rsid w:val="00AF2C24"/>
    <w:rsid w:val="00AF2CDA"/>
    <w:rsid w:val="00AF3442"/>
    <w:rsid w:val="00AF3860"/>
    <w:rsid w:val="00AF3915"/>
    <w:rsid w:val="00AF490F"/>
    <w:rsid w:val="00AF5216"/>
    <w:rsid w:val="00AF5E5C"/>
    <w:rsid w:val="00AF6110"/>
    <w:rsid w:val="00AF64A5"/>
    <w:rsid w:val="00AF66CE"/>
    <w:rsid w:val="00AF768B"/>
    <w:rsid w:val="00AF7C03"/>
    <w:rsid w:val="00B000D9"/>
    <w:rsid w:val="00B01619"/>
    <w:rsid w:val="00B01953"/>
    <w:rsid w:val="00B01DB8"/>
    <w:rsid w:val="00B023F9"/>
    <w:rsid w:val="00B02448"/>
    <w:rsid w:val="00B03B4B"/>
    <w:rsid w:val="00B03DC2"/>
    <w:rsid w:val="00B03E65"/>
    <w:rsid w:val="00B05EF6"/>
    <w:rsid w:val="00B062B7"/>
    <w:rsid w:val="00B066D0"/>
    <w:rsid w:val="00B06FDD"/>
    <w:rsid w:val="00B07A42"/>
    <w:rsid w:val="00B105FE"/>
    <w:rsid w:val="00B10A7B"/>
    <w:rsid w:val="00B10E2E"/>
    <w:rsid w:val="00B110F8"/>
    <w:rsid w:val="00B11E15"/>
    <w:rsid w:val="00B134B3"/>
    <w:rsid w:val="00B13BEC"/>
    <w:rsid w:val="00B13EBE"/>
    <w:rsid w:val="00B13F11"/>
    <w:rsid w:val="00B14CF5"/>
    <w:rsid w:val="00B14E92"/>
    <w:rsid w:val="00B14FCE"/>
    <w:rsid w:val="00B15ACC"/>
    <w:rsid w:val="00B15F7E"/>
    <w:rsid w:val="00B165C4"/>
    <w:rsid w:val="00B16B1D"/>
    <w:rsid w:val="00B16D50"/>
    <w:rsid w:val="00B16F90"/>
    <w:rsid w:val="00B2090B"/>
    <w:rsid w:val="00B20C18"/>
    <w:rsid w:val="00B20DAB"/>
    <w:rsid w:val="00B20E9B"/>
    <w:rsid w:val="00B20EFC"/>
    <w:rsid w:val="00B20F2F"/>
    <w:rsid w:val="00B21607"/>
    <w:rsid w:val="00B21C93"/>
    <w:rsid w:val="00B22988"/>
    <w:rsid w:val="00B22CBB"/>
    <w:rsid w:val="00B23955"/>
    <w:rsid w:val="00B24A9F"/>
    <w:rsid w:val="00B25356"/>
    <w:rsid w:val="00B25427"/>
    <w:rsid w:val="00B25B1C"/>
    <w:rsid w:val="00B26839"/>
    <w:rsid w:val="00B2747B"/>
    <w:rsid w:val="00B27CAE"/>
    <w:rsid w:val="00B30B37"/>
    <w:rsid w:val="00B3121B"/>
    <w:rsid w:val="00B318CF"/>
    <w:rsid w:val="00B31E0D"/>
    <w:rsid w:val="00B327E0"/>
    <w:rsid w:val="00B32A89"/>
    <w:rsid w:val="00B32F16"/>
    <w:rsid w:val="00B33C78"/>
    <w:rsid w:val="00B345FF"/>
    <w:rsid w:val="00B34F1D"/>
    <w:rsid w:val="00B34F78"/>
    <w:rsid w:val="00B3538D"/>
    <w:rsid w:val="00B36EF4"/>
    <w:rsid w:val="00B3779B"/>
    <w:rsid w:val="00B377C2"/>
    <w:rsid w:val="00B4004C"/>
    <w:rsid w:val="00B403F8"/>
    <w:rsid w:val="00B40BD1"/>
    <w:rsid w:val="00B41352"/>
    <w:rsid w:val="00B41AD7"/>
    <w:rsid w:val="00B41D0D"/>
    <w:rsid w:val="00B41E37"/>
    <w:rsid w:val="00B41E97"/>
    <w:rsid w:val="00B423A9"/>
    <w:rsid w:val="00B42644"/>
    <w:rsid w:val="00B42BDE"/>
    <w:rsid w:val="00B43029"/>
    <w:rsid w:val="00B43291"/>
    <w:rsid w:val="00B436E0"/>
    <w:rsid w:val="00B438F0"/>
    <w:rsid w:val="00B43E96"/>
    <w:rsid w:val="00B44772"/>
    <w:rsid w:val="00B45013"/>
    <w:rsid w:val="00B45491"/>
    <w:rsid w:val="00B459DB"/>
    <w:rsid w:val="00B45D94"/>
    <w:rsid w:val="00B463D1"/>
    <w:rsid w:val="00B46749"/>
    <w:rsid w:val="00B46ECF"/>
    <w:rsid w:val="00B476BE"/>
    <w:rsid w:val="00B47765"/>
    <w:rsid w:val="00B47D3F"/>
    <w:rsid w:val="00B47F6B"/>
    <w:rsid w:val="00B50217"/>
    <w:rsid w:val="00B50251"/>
    <w:rsid w:val="00B50589"/>
    <w:rsid w:val="00B50C46"/>
    <w:rsid w:val="00B50CF6"/>
    <w:rsid w:val="00B51AEE"/>
    <w:rsid w:val="00B51CCF"/>
    <w:rsid w:val="00B5201F"/>
    <w:rsid w:val="00B531FE"/>
    <w:rsid w:val="00B53A46"/>
    <w:rsid w:val="00B53FE7"/>
    <w:rsid w:val="00B5630D"/>
    <w:rsid w:val="00B56D54"/>
    <w:rsid w:val="00B5783F"/>
    <w:rsid w:val="00B60117"/>
    <w:rsid w:val="00B6023E"/>
    <w:rsid w:val="00B60252"/>
    <w:rsid w:val="00B60622"/>
    <w:rsid w:val="00B6106C"/>
    <w:rsid w:val="00B61B78"/>
    <w:rsid w:val="00B61C8D"/>
    <w:rsid w:val="00B62056"/>
    <w:rsid w:val="00B63212"/>
    <w:rsid w:val="00B63380"/>
    <w:rsid w:val="00B634CD"/>
    <w:rsid w:val="00B63C4D"/>
    <w:rsid w:val="00B63D6B"/>
    <w:rsid w:val="00B66822"/>
    <w:rsid w:val="00B66892"/>
    <w:rsid w:val="00B67947"/>
    <w:rsid w:val="00B679AD"/>
    <w:rsid w:val="00B67A87"/>
    <w:rsid w:val="00B702DF"/>
    <w:rsid w:val="00B704DA"/>
    <w:rsid w:val="00B71764"/>
    <w:rsid w:val="00B71B8C"/>
    <w:rsid w:val="00B71D6F"/>
    <w:rsid w:val="00B72451"/>
    <w:rsid w:val="00B735CF"/>
    <w:rsid w:val="00B736D0"/>
    <w:rsid w:val="00B74B9A"/>
    <w:rsid w:val="00B75DA1"/>
    <w:rsid w:val="00B75E39"/>
    <w:rsid w:val="00B76447"/>
    <w:rsid w:val="00B77216"/>
    <w:rsid w:val="00B772B0"/>
    <w:rsid w:val="00B77473"/>
    <w:rsid w:val="00B77720"/>
    <w:rsid w:val="00B824BF"/>
    <w:rsid w:val="00B82A61"/>
    <w:rsid w:val="00B83D05"/>
    <w:rsid w:val="00B842C9"/>
    <w:rsid w:val="00B85B99"/>
    <w:rsid w:val="00B85C42"/>
    <w:rsid w:val="00B8644A"/>
    <w:rsid w:val="00B86DDE"/>
    <w:rsid w:val="00B8734A"/>
    <w:rsid w:val="00B87F57"/>
    <w:rsid w:val="00B9089C"/>
    <w:rsid w:val="00B90A23"/>
    <w:rsid w:val="00B90A71"/>
    <w:rsid w:val="00B90F4D"/>
    <w:rsid w:val="00B91211"/>
    <w:rsid w:val="00B91345"/>
    <w:rsid w:val="00B92045"/>
    <w:rsid w:val="00B923E1"/>
    <w:rsid w:val="00B92791"/>
    <w:rsid w:val="00B928F6"/>
    <w:rsid w:val="00B92B34"/>
    <w:rsid w:val="00B93919"/>
    <w:rsid w:val="00B93CEA"/>
    <w:rsid w:val="00B93F54"/>
    <w:rsid w:val="00B949B8"/>
    <w:rsid w:val="00B94EC5"/>
    <w:rsid w:val="00B94F72"/>
    <w:rsid w:val="00B958D9"/>
    <w:rsid w:val="00B95AD4"/>
    <w:rsid w:val="00B96504"/>
    <w:rsid w:val="00B9700C"/>
    <w:rsid w:val="00B9781B"/>
    <w:rsid w:val="00B97CA6"/>
    <w:rsid w:val="00B97F7C"/>
    <w:rsid w:val="00BA0121"/>
    <w:rsid w:val="00BA0A74"/>
    <w:rsid w:val="00BA10EE"/>
    <w:rsid w:val="00BA135E"/>
    <w:rsid w:val="00BA2092"/>
    <w:rsid w:val="00BA2DBB"/>
    <w:rsid w:val="00BA3315"/>
    <w:rsid w:val="00BA3706"/>
    <w:rsid w:val="00BA3EBE"/>
    <w:rsid w:val="00BA4B55"/>
    <w:rsid w:val="00BA5268"/>
    <w:rsid w:val="00BA52B5"/>
    <w:rsid w:val="00BA55A0"/>
    <w:rsid w:val="00BA5DB0"/>
    <w:rsid w:val="00BA6349"/>
    <w:rsid w:val="00BA6C8F"/>
    <w:rsid w:val="00BA6DD0"/>
    <w:rsid w:val="00BA7891"/>
    <w:rsid w:val="00BA7C96"/>
    <w:rsid w:val="00BA7F08"/>
    <w:rsid w:val="00BB0228"/>
    <w:rsid w:val="00BB0C05"/>
    <w:rsid w:val="00BB0EDA"/>
    <w:rsid w:val="00BB1746"/>
    <w:rsid w:val="00BB2DE5"/>
    <w:rsid w:val="00BB31F5"/>
    <w:rsid w:val="00BB39DE"/>
    <w:rsid w:val="00BB4321"/>
    <w:rsid w:val="00BB470B"/>
    <w:rsid w:val="00BB4EA0"/>
    <w:rsid w:val="00BB50F4"/>
    <w:rsid w:val="00BB528A"/>
    <w:rsid w:val="00BB5440"/>
    <w:rsid w:val="00BB6D25"/>
    <w:rsid w:val="00BB6DBD"/>
    <w:rsid w:val="00BB703D"/>
    <w:rsid w:val="00BC1308"/>
    <w:rsid w:val="00BC1D21"/>
    <w:rsid w:val="00BC222D"/>
    <w:rsid w:val="00BC3053"/>
    <w:rsid w:val="00BC4328"/>
    <w:rsid w:val="00BC5145"/>
    <w:rsid w:val="00BC60EA"/>
    <w:rsid w:val="00BC641A"/>
    <w:rsid w:val="00BC761B"/>
    <w:rsid w:val="00BC76C9"/>
    <w:rsid w:val="00BC7DEC"/>
    <w:rsid w:val="00BD0334"/>
    <w:rsid w:val="00BD0786"/>
    <w:rsid w:val="00BD0A08"/>
    <w:rsid w:val="00BD0A33"/>
    <w:rsid w:val="00BD1878"/>
    <w:rsid w:val="00BD188C"/>
    <w:rsid w:val="00BD1AA3"/>
    <w:rsid w:val="00BD1AA5"/>
    <w:rsid w:val="00BD2CBD"/>
    <w:rsid w:val="00BD3DA4"/>
    <w:rsid w:val="00BD3FD0"/>
    <w:rsid w:val="00BD4041"/>
    <w:rsid w:val="00BD431D"/>
    <w:rsid w:val="00BD5CEA"/>
    <w:rsid w:val="00BD6096"/>
    <w:rsid w:val="00BD60DF"/>
    <w:rsid w:val="00BD6583"/>
    <w:rsid w:val="00BD6C45"/>
    <w:rsid w:val="00BD6D17"/>
    <w:rsid w:val="00BD6F24"/>
    <w:rsid w:val="00BE02BC"/>
    <w:rsid w:val="00BE0550"/>
    <w:rsid w:val="00BE0981"/>
    <w:rsid w:val="00BE0C4A"/>
    <w:rsid w:val="00BE0FEC"/>
    <w:rsid w:val="00BE215E"/>
    <w:rsid w:val="00BE347B"/>
    <w:rsid w:val="00BE3B51"/>
    <w:rsid w:val="00BE6AB8"/>
    <w:rsid w:val="00BE6B9F"/>
    <w:rsid w:val="00BE6E9B"/>
    <w:rsid w:val="00BE7137"/>
    <w:rsid w:val="00BE76E4"/>
    <w:rsid w:val="00BE7E5A"/>
    <w:rsid w:val="00BF0233"/>
    <w:rsid w:val="00BF072D"/>
    <w:rsid w:val="00BF0A89"/>
    <w:rsid w:val="00BF12A4"/>
    <w:rsid w:val="00BF1C0D"/>
    <w:rsid w:val="00BF1D19"/>
    <w:rsid w:val="00BF1E32"/>
    <w:rsid w:val="00BF2249"/>
    <w:rsid w:val="00BF27A7"/>
    <w:rsid w:val="00BF2A2C"/>
    <w:rsid w:val="00BF3051"/>
    <w:rsid w:val="00BF4462"/>
    <w:rsid w:val="00BF4533"/>
    <w:rsid w:val="00BF47CD"/>
    <w:rsid w:val="00BF5457"/>
    <w:rsid w:val="00BF557C"/>
    <w:rsid w:val="00BF5706"/>
    <w:rsid w:val="00BF57E1"/>
    <w:rsid w:val="00BF61E4"/>
    <w:rsid w:val="00BF6268"/>
    <w:rsid w:val="00BF676C"/>
    <w:rsid w:val="00BF6DE9"/>
    <w:rsid w:val="00BF7217"/>
    <w:rsid w:val="00BF7A64"/>
    <w:rsid w:val="00C000B4"/>
    <w:rsid w:val="00C00F49"/>
    <w:rsid w:val="00C013FC"/>
    <w:rsid w:val="00C02E56"/>
    <w:rsid w:val="00C03CE6"/>
    <w:rsid w:val="00C048D0"/>
    <w:rsid w:val="00C04AB6"/>
    <w:rsid w:val="00C04C46"/>
    <w:rsid w:val="00C04C67"/>
    <w:rsid w:val="00C0525F"/>
    <w:rsid w:val="00C05459"/>
    <w:rsid w:val="00C05D7C"/>
    <w:rsid w:val="00C06A00"/>
    <w:rsid w:val="00C06EA8"/>
    <w:rsid w:val="00C073FA"/>
    <w:rsid w:val="00C11A22"/>
    <w:rsid w:val="00C11ED9"/>
    <w:rsid w:val="00C12160"/>
    <w:rsid w:val="00C1222F"/>
    <w:rsid w:val="00C123BC"/>
    <w:rsid w:val="00C12595"/>
    <w:rsid w:val="00C12D48"/>
    <w:rsid w:val="00C15122"/>
    <w:rsid w:val="00C15863"/>
    <w:rsid w:val="00C15B0B"/>
    <w:rsid w:val="00C170CC"/>
    <w:rsid w:val="00C170D2"/>
    <w:rsid w:val="00C17B08"/>
    <w:rsid w:val="00C201F3"/>
    <w:rsid w:val="00C203C6"/>
    <w:rsid w:val="00C2138A"/>
    <w:rsid w:val="00C214A8"/>
    <w:rsid w:val="00C21D6F"/>
    <w:rsid w:val="00C21EF7"/>
    <w:rsid w:val="00C21FA6"/>
    <w:rsid w:val="00C22104"/>
    <w:rsid w:val="00C2220C"/>
    <w:rsid w:val="00C225BD"/>
    <w:rsid w:val="00C22BA3"/>
    <w:rsid w:val="00C230D7"/>
    <w:rsid w:val="00C23E22"/>
    <w:rsid w:val="00C24C2D"/>
    <w:rsid w:val="00C24D0C"/>
    <w:rsid w:val="00C250C6"/>
    <w:rsid w:val="00C255C9"/>
    <w:rsid w:val="00C25D9D"/>
    <w:rsid w:val="00C25E19"/>
    <w:rsid w:val="00C25FC5"/>
    <w:rsid w:val="00C27B0C"/>
    <w:rsid w:val="00C303C4"/>
    <w:rsid w:val="00C30ABD"/>
    <w:rsid w:val="00C31858"/>
    <w:rsid w:val="00C31907"/>
    <w:rsid w:val="00C31FA6"/>
    <w:rsid w:val="00C3223E"/>
    <w:rsid w:val="00C33890"/>
    <w:rsid w:val="00C33D56"/>
    <w:rsid w:val="00C3447E"/>
    <w:rsid w:val="00C34A34"/>
    <w:rsid w:val="00C352D7"/>
    <w:rsid w:val="00C35441"/>
    <w:rsid w:val="00C35BD4"/>
    <w:rsid w:val="00C35E9B"/>
    <w:rsid w:val="00C36328"/>
    <w:rsid w:val="00C367C8"/>
    <w:rsid w:val="00C36917"/>
    <w:rsid w:val="00C3764A"/>
    <w:rsid w:val="00C378F6"/>
    <w:rsid w:val="00C37A6D"/>
    <w:rsid w:val="00C37DD7"/>
    <w:rsid w:val="00C4028B"/>
    <w:rsid w:val="00C4031B"/>
    <w:rsid w:val="00C4090F"/>
    <w:rsid w:val="00C40B2C"/>
    <w:rsid w:val="00C40D2D"/>
    <w:rsid w:val="00C40E73"/>
    <w:rsid w:val="00C411EF"/>
    <w:rsid w:val="00C41907"/>
    <w:rsid w:val="00C436A2"/>
    <w:rsid w:val="00C43D98"/>
    <w:rsid w:val="00C442F2"/>
    <w:rsid w:val="00C4472E"/>
    <w:rsid w:val="00C44B14"/>
    <w:rsid w:val="00C44FEA"/>
    <w:rsid w:val="00C4548A"/>
    <w:rsid w:val="00C4571D"/>
    <w:rsid w:val="00C457DA"/>
    <w:rsid w:val="00C45EEA"/>
    <w:rsid w:val="00C465E8"/>
    <w:rsid w:val="00C4666E"/>
    <w:rsid w:val="00C46DEC"/>
    <w:rsid w:val="00C4755B"/>
    <w:rsid w:val="00C503DE"/>
    <w:rsid w:val="00C50838"/>
    <w:rsid w:val="00C51A66"/>
    <w:rsid w:val="00C5275B"/>
    <w:rsid w:val="00C528E0"/>
    <w:rsid w:val="00C528E1"/>
    <w:rsid w:val="00C52919"/>
    <w:rsid w:val="00C52BC1"/>
    <w:rsid w:val="00C5315D"/>
    <w:rsid w:val="00C533F5"/>
    <w:rsid w:val="00C53EA8"/>
    <w:rsid w:val="00C5461E"/>
    <w:rsid w:val="00C553A1"/>
    <w:rsid w:val="00C5655B"/>
    <w:rsid w:val="00C566A5"/>
    <w:rsid w:val="00C56D1D"/>
    <w:rsid w:val="00C61325"/>
    <w:rsid w:val="00C63BC7"/>
    <w:rsid w:val="00C63E2D"/>
    <w:rsid w:val="00C648D8"/>
    <w:rsid w:val="00C64944"/>
    <w:rsid w:val="00C6540A"/>
    <w:rsid w:val="00C6567C"/>
    <w:rsid w:val="00C659AF"/>
    <w:rsid w:val="00C65F92"/>
    <w:rsid w:val="00C664A7"/>
    <w:rsid w:val="00C670E2"/>
    <w:rsid w:val="00C672DE"/>
    <w:rsid w:val="00C676DB"/>
    <w:rsid w:val="00C67768"/>
    <w:rsid w:val="00C67805"/>
    <w:rsid w:val="00C70A34"/>
    <w:rsid w:val="00C70B38"/>
    <w:rsid w:val="00C70ECB"/>
    <w:rsid w:val="00C71057"/>
    <w:rsid w:val="00C71E93"/>
    <w:rsid w:val="00C7214F"/>
    <w:rsid w:val="00C72992"/>
    <w:rsid w:val="00C734F7"/>
    <w:rsid w:val="00C74B4C"/>
    <w:rsid w:val="00C74F1C"/>
    <w:rsid w:val="00C75666"/>
    <w:rsid w:val="00C75BA5"/>
    <w:rsid w:val="00C77261"/>
    <w:rsid w:val="00C7752B"/>
    <w:rsid w:val="00C776BF"/>
    <w:rsid w:val="00C77A19"/>
    <w:rsid w:val="00C800BE"/>
    <w:rsid w:val="00C80442"/>
    <w:rsid w:val="00C80B89"/>
    <w:rsid w:val="00C81348"/>
    <w:rsid w:val="00C81F13"/>
    <w:rsid w:val="00C820F1"/>
    <w:rsid w:val="00C8241B"/>
    <w:rsid w:val="00C8279B"/>
    <w:rsid w:val="00C830F5"/>
    <w:rsid w:val="00C83F5B"/>
    <w:rsid w:val="00C8416C"/>
    <w:rsid w:val="00C84B03"/>
    <w:rsid w:val="00C86F5B"/>
    <w:rsid w:val="00C90C5B"/>
    <w:rsid w:val="00C9191B"/>
    <w:rsid w:val="00C925E9"/>
    <w:rsid w:val="00C92D6D"/>
    <w:rsid w:val="00C933A8"/>
    <w:rsid w:val="00C93673"/>
    <w:rsid w:val="00C93A4A"/>
    <w:rsid w:val="00C9422D"/>
    <w:rsid w:val="00C95E4E"/>
    <w:rsid w:val="00C96D53"/>
    <w:rsid w:val="00C96E10"/>
    <w:rsid w:val="00C97A9B"/>
    <w:rsid w:val="00C97F32"/>
    <w:rsid w:val="00CA11B0"/>
    <w:rsid w:val="00CA1D96"/>
    <w:rsid w:val="00CA226F"/>
    <w:rsid w:val="00CA2AEF"/>
    <w:rsid w:val="00CA2FE0"/>
    <w:rsid w:val="00CA3632"/>
    <w:rsid w:val="00CA3653"/>
    <w:rsid w:val="00CA3BFA"/>
    <w:rsid w:val="00CA3DFE"/>
    <w:rsid w:val="00CA3E09"/>
    <w:rsid w:val="00CA418F"/>
    <w:rsid w:val="00CA4BD9"/>
    <w:rsid w:val="00CA4E7B"/>
    <w:rsid w:val="00CA4E81"/>
    <w:rsid w:val="00CA518D"/>
    <w:rsid w:val="00CA5DAF"/>
    <w:rsid w:val="00CA60F0"/>
    <w:rsid w:val="00CA6A99"/>
    <w:rsid w:val="00CA72C0"/>
    <w:rsid w:val="00CA7DDA"/>
    <w:rsid w:val="00CB103F"/>
    <w:rsid w:val="00CB145C"/>
    <w:rsid w:val="00CB1C4C"/>
    <w:rsid w:val="00CB1DC5"/>
    <w:rsid w:val="00CB1DD1"/>
    <w:rsid w:val="00CB1FE9"/>
    <w:rsid w:val="00CB200F"/>
    <w:rsid w:val="00CB32E8"/>
    <w:rsid w:val="00CB4BB4"/>
    <w:rsid w:val="00CB50FD"/>
    <w:rsid w:val="00CB59F1"/>
    <w:rsid w:val="00CB5A15"/>
    <w:rsid w:val="00CB7614"/>
    <w:rsid w:val="00CC06A1"/>
    <w:rsid w:val="00CC08EF"/>
    <w:rsid w:val="00CC0E63"/>
    <w:rsid w:val="00CC273E"/>
    <w:rsid w:val="00CC2B54"/>
    <w:rsid w:val="00CC3139"/>
    <w:rsid w:val="00CC346A"/>
    <w:rsid w:val="00CC36C7"/>
    <w:rsid w:val="00CC3E9F"/>
    <w:rsid w:val="00CC434B"/>
    <w:rsid w:val="00CC454E"/>
    <w:rsid w:val="00CC4E50"/>
    <w:rsid w:val="00CC5F27"/>
    <w:rsid w:val="00CC6783"/>
    <w:rsid w:val="00CC67CD"/>
    <w:rsid w:val="00CC6BCE"/>
    <w:rsid w:val="00CC6F67"/>
    <w:rsid w:val="00CC702B"/>
    <w:rsid w:val="00CC7183"/>
    <w:rsid w:val="00CC7371"/>
    <w:rsid w:val="00CC7880"/>
    <w:rsid w:val="00CC795B"/>
    <w:rsid w:val="00CC7ECB"/>
    <w:rsid w:val="00CD012C"/>
    <w:rsid w:val="00CD0435"/>
    <w:rsid w:val="00CD045D"/>
    <w:rsid w:val="00CD04BD"/>
    <w:rsid w:val="00CD04C9"/>
    <w:rsid w:val="00CD1293"/>
    <w:rsid w:val="00CD1971"/>
    <w:rsid w:val="00CD1B50"/>
    <w:rsid w:val="00CD1E6E"/>
    <w:rsid w:val="00CD200E"/>
    <w:rsid w:val="00CD20EA"/>
    <w:rsid w:val="00CD22FC"/>
    <w:rsid w:val="00CD2451"/>
    <w:rsid w:val="00CD26DD"/>
    <w:rsid w:val="00CD2AA2"/>
    <w:rsid w:val="00CD2D92"/>
    <w:rsid w:val="00CD2EAB"/>
    <w:rsid w:val="00CD37F5"/>
    <w:rsid w:val="00CD3C5E"/>
    <w:rsid w:val="00CD4459"/>
    <w:rsid w:val="00CD4C1F"/>
    <w:rsid w:val="00CD5004"/>
    <w:rsid w:val="00CD6D56"/>
    <w:rsid w:val="00CD6D7C"/>
    <w:rsid w:val="00CD6EDA"/>
    <w:rsid w:val="00CE0766"/>
    <w:rsid w:val="00CE0DAC"/>
    <w:rsid w:val="00CE1773"/>
    <w:rsid w:val="00CE1B9C"/>
    <w:rsid w:val="00CE4547"/>
    <w:rsid w:val="00CE454D"/>
    <w:rsid w:val="00CE4D23"/>
    <w:rsid w:val="00CE565B"/>
    <w:rsid w:val="00CE5955"/>
    <w:rsid w:val="00CE5A43"/>
    <w:rsid w:val="00CE6765"/>
    <w:rsid w:val="00CE6F2A"/>
    <w:rsid w:val="00CE7200"/>
    <w:rsid w:val="00CE7AA6"/>
    <w:rsid w:val="00CF0B32"/>
    <w:rsid w:val="00CF1D58"/>
    <w:rsid w:val="00CF2284"/>
    <w:rsid w:val="00CF2B6C"/>
    <w:rsid w:val="00CF2CD2"/>
    <w:rsid w:val="00CF2CDE"/>
    <w:rsid w:val="00CF2E0D"/>
    <w:rsid w:val="00CF3C5F"/>
    <w:rsid w:val="00CF44D9"/>
    <w:rsid w:val="00CF4836"/>
    <w:rsid w:val="00CF4B69"/>
    <w:rsid w:val="00CF4D0E"/>
    <w:rsid w:val="00CF5821"/>
    <w:rsid w:val="00CF6551"/>
    <w:rsid w:val="00CF6C7F"/>
    <w:rsid w:val="00CF73E6"/>
    <w:rsid w:val="00CF7780"/>
    <w:rsid w:val="00CF7BFD"/>
    <w:rsid w:val="00CF7CF5"/>
    <w:rsid w:val="00D00233"/>
    <w:rsid w:val="00D00271"/>
    <w:rsid w:val="00D0149C"/>
    <w:rsid w:val="00D0156D"/>
    <w:rsid w:val="00D0373E"/>
    <w:rsid w:val="00D04106"/>
    <w:rsid w:val="00D04B59"/>
    <w:rsid w:val="00D05198"/>
    <w:rsid w:val="00D05666"/>
    <w:rsid w:val="00D05A5C"/>
    <w:rsid w:val="00D05E95"/>
    <w:rsid w:val="00D06B94"/>
    <w:rsid w:val="00D06E58"/>
    <w:rsid w:val="00D0744F"/>
    <w:rsid w:val="00D0788B"/>
    <w:rsid w:val="00D10576"/>
    <w:rsid w:val="00D1071B"/>
    <w:rsid w:val="00D10B12"/>
    <w:rsid w:val="00D115AA"/>
    <w:rsid w:val="00D117A1"/>
    <w:rsid w:val="00D12013"/>
    <w:rsid w:val="00D129FC"/>
    <w:rsid w:val="00D13D7B"/>
    <w:rsid w:val="00D13FBB"/>
    <w:rsid w:val="00D1699F"/>
    <w:rsid w:val="00D16B9E"/>
    <w:rsid w:val="00D16E5B"/>
    <w:rsid w:val="00D16FD8"/>
    <w:rsid w:val="00D17075"/>
    <w:rsid w:val="00D17120"/>
    <w:rsid w:val="00D171D1"/>
    <w:rsid w:val="00D175BB"/>
    <w:rsid w:val="00D20B0B"/>
    <w:rsid w:val="00D20DAD"/>
    <w:rsid w:val="00D216B9"/>
    <w:rsid w:val="00D21BD2"/>
    <w:rsid w:val="00D2234A"/>
    <w:rsid w:val="00D22733"/>
    <w:rsid w:val="00D236FF"/>
    <w:rsid w:val="00D2395A"/>
    <w:rsid w:val="00D254E1"/>
    <w:rsid w:val="00D255E4"/>
    <w:rsid w:val="00D25661"/>
    <w:rsid w:val="00D25D56"/>
    <w:rsid w:val="00D25F6E"/>
    <w:rsid w:val="00D260B1"/>
    <w:rsid w:val="00D26B16"/>
    <w:rsid w:val="00D26DCC"/>
    <w:rsid w:val="00D30565"/>
    <w:rsid w:val="00D31239"/>
    <w:rsid w:val="00D320B0"/>
    <w:rsid w:val="00D326C4"/>
    <w:rsid w:val="00D342CC"/>
    <w:rsid w:val="00D34C7D"/>
    <w:rsid w:val="00D34FFB"/>
    <w:rsid w:val="00D366EF"/>
    <w:rsid w:val="00D36F2E"/>
    <w:rsid w:val="00D3716B"/>
    <w:rsid w:val="00D37E46"/>
    <w:rsid w:val="00D37F2C"/>
    <w:rsid w:val="00D40A16"/>
    <w:rsid w:val="00D40A6C"/>
    <w:rsid w:val="00D40E02"/>
    <w:rsid w:val="00D40E94"/>
    <w:rsid w:val="00D4138D"/>
    <w:rsid w:val="00D417C3"/>
    <w:rsid w:val="00D4267B"/>
    <w:rsid w:val="00D426C0"/>
    <w:rsid w:val="00D42DAC"/>
    <w:rsid w:val="00D43708"/>
    <w:rsid w:val="00D43D23"/>
    <w:rsid w:val="00D44B44"/>
    <w:rsid w:val="00D454DD"/>
    <w:rsid w:val="00D467A0"/>
    <w:rsid w:val="00D46B0E"/>
    <w:rsid w:val="00D4787F"/>
    <w:rsid w:val="00D47C0D"/>
    <w:rsid w:val="00D521D5"/>
    <w:rsid w:val="00D52246"/>
    <w:rsid w:val="00D53390"/>
    <w:rsid w:val="00D5351C"/>
    <w:rsid w:val="00D53910"/>
    <w:rsid w:val="00D53C13"/>
    <w:rsid w:val="00D54823"/>
    <w:rsid w:val="00D548AF"/>
    <w:rsid w:val="00D54D22"/>
    <w:rsid w:val="00D55CBF"/>
    <w:rsid w:val="00D57635"/>
    <w:rsid w:val="00D57E01"/>
    <w:rsid w:val="00D620B7"/>
    <w:rsid w:val="00D624A8"/>
    <w:rsid w:val="00D62863"/>
    <w:rsid w:val="00D62D86"/>
    <w:rsid w:val="00D62E99"/>
    <w:rsid w:val="00D63323"/>
    <w:rsid w:val="00D63CAF"/>
    <w:rsid w:val="00D641B0"/>
    <w:rsid w:val="00D64233"/>
    <w:rsid w:val="00D643E8"/>
    <w:rsid w:val="00D663F0"/>
    <w:rsid w:val="00D664B3"/>
    <w:rsid w:val="00D66D51"/>
    <w:rsid w:val="00D6728C"/>
    <w:rsid w:val="00D6770A"/>
    <w:rsid w:val="00D67A21"/>
    <w:rsid w:val="00D7020D"/>
    <w:rsid w:val="00D70331"/>
    <w:rsid w:val="00D707A4"/>
    <w:rsid w:val="00D70825"/>
    <w:rsid w:val="00D7109F"/>
    <w:rsid w:val="00D71145"/>
    <w:rsid w:val="00D71D89"/>
    <w:rsid w:val="00D73F2D"/>
    <w:rsid w:val="00D74074"/>
    <w:rsid w:val="00D7419A"/>
    <w:rsid w:val="00D7423F"/>
    <w:rsid w:val="00D7472E"/>
    <w:rsid w:val="00D74C28"/>
    <w:rsid w:val="00D7521A"/>
    <w:rsid w:val="00D75457"/>
    <w:rsid w:val="00D76195"/>
    <w:rsid w:val="00D779D2"/>
    <w:rsid w:val="00D77F7E"/>
    <w:rsid w:val="00D80D98"/>
    <w:rsid w:val="00D812A0"/>
    <w:rsid w:val="00D82066"/>
    <w:rsid w:val="00D825DF"/>
    <w:rsid w:val="00D82A63"/>
    <w:rsid w:val="00D835C5"/>
    <w:rsid w:val="00D838AA"/>
    <w:rsid w:val="00D83D1B"/>
    <w:rsid w:val="00D84945"/>
    <w:rsid w:val="00D8599C"/>
    <w:rsid w:val="00D864EB"/>
    <w:rsid w:val="00D869DE"/>
    <w:rsid w:val="00D86AFF"/>
    <w:rsid w:val="00D87130"/>
    <w:rsid w:val="00D87857"/>
    <w:rsid w:val="00D911BE"/>
    <w:rsid w:val="00D92CF3"/>
    <w:rsid w:val="00D92D43"/>
    <w:rsid w:val="00D92E36"/>
    <w:rsid w:val="00D9309C"/>
    <w:rsid w:val="00D932E5"/>
    <w:rsid w:val="00D94117"/>
    <w:rsid w:val="00D947E6"/>
    <w:rsid w:val="00D948B9"/>
    <w:rsid w:val="00D94AD0"/>
    <w:rsid w:val="00D94DE5"/>
    <w:rsid w:val="00D9624E"/>
    <w:rsid w:val="00D962E8"/>
    <w:rsid w:val="00D96C3F"/>
    <w:rsid w:val="00D975EF"/>
    <w:rsid w:val="00D97E22"/>
    <w:rsid w:val="00DA0296"/>
    <w:rsid w:val="00DA11A1"/>
    <w:rsid w:val="00DA145A"/>
    <w:rsid w:val="00DA1E72"/>
    <w:rsid w:val="00DA2F76"/>
    <w:rsid w:val="00DA44A0"/>
    <w:rsid w:val="00DA4B97"/>
    <w:rsid w:val="00DA4E2C"/>
    <w:rsid w:val="00DA552B"/>
    <w:rsid w:val="00DA5814"/>
    <w:rsid w:val="00DA5942"/>
    <w:rsid w:val="00DA64C1"/>
    <w:rsid w:val="00DA6FAE"/>
    <w:rsid w:val="00DA70E4"/>
    <w:rsid w:val="00DA7424"/>
    <w:rsid w:val="00DA7563"/>
    <w:rsid w:val="00DB01B0"/>
    <w:rsid w:val="00DB0DF2"/>
    <w:rsid w:val="00DB1022"/>
    <w:rsid w:val="00DB1241"/>
    <w:rsid w:val="00DB27D6"/>
    <w:rsid w:val="00DB294A"/>
    <w:rsid w:val="00DB29C6"/>
    <w:rsid w:val="00DB29D3"/>
    <w:rsid w:val="00DB2F86"/>
    <w:rsid w:val="00DB3C0C"/>
    <w:rsid w:val="00DB3EF9"/>
    <w:rsid w:val="00DB4127"/>
    <w:rsid w:val="00DB42BA"/>
    <w:rsid w:val="00DB527F"/>
    <w:rsid w:val="00DB5C94"/>
    <w:rsid w:val="00DB638D"/>
    <w:rsid w:val="00DB6654"/>
    <w:rsid w:val="00DB66E0"/>
    <w:rsid w:val="00DB6755"/>
    <w:rsid w:val="00DB6A7A"/>
    <w:rsid w:val="00DB71FB"/>
    <w:rsid w:val="00DB75E9"/>
    <w:rsid w:val="00DC0CF0"/>
    <w:rsid w:val="00DC0F07"/>
    <w:rsid w:val="00DC10FC"/>
    <w:rsid w:val="00DC1B46"/>
    <w:rsid w:val="00DC2152"/>
    <w:rsid w:val="00DC3240"/>
    <w:rsid w:val="00DC3C74"/>
    <w:rsid w:val="00DC418B"/>
    <w:rsid w:val="00DC60D8"/>
    <w:rsid w:val="00DC6659"/>
    <w:rsid w:val="00DC691F"/>
    <w:rsid w:val="00DC6E97"/>
    <w:rsid w:val="00DC7797"/>
    <w:rsid w:val="00DD068D"/>
    <w:rsid w:val="00DD0989"/>
    <w:rsid w:val="00DD09E0"/>
    <w:rsid w:val="00DD0AE6"/>
    <w:rsid w:val="00DD2260"/>
    <w:rsid w:val="00DD2771"/>
    <w:rsid w:val="00DD2772"/>
    <w:rsid w:val="00DD28AD"/>
    <w:rsid w:val="00DD2BCC"/>
    <w:rsid w:val="00DD318F"/>
    <w:rsid w:val="00DD354B"/>
    <w:rsid w:val="00DD3E54"/>
    <w:rsid w:val="00DD5C7E"/>
    <w:rsid w:val="00DD5D26"/>
    <w:rsid w:val="00DD62E0"/>
    <w:rsid w:val="00DD64CF"/>
    <w:rsid w:val="00DD6784"/>
    <w:rsid w:val="00DD7853"/>
    <w:rsid w:val="00DD7E35"/>
    <w:rsid w:val="00DE01C6"/>
    <w:rsid w:val="00DE053D"/>
    <w:rsid w:val="00DE0910"/>
    <w:rsid w:val="00DE1336"/>
    <w:rsid w:val="00DE153D"/>
    <w:rsid w:val="00DE1E24"/>
    <w:rsid w:val="00DE2414"/>
    <w:rsid w:val="00DE2E8F"/>
    <w:rsid w:val="00DE3604"/>
    <w:rsid w:val="00DE4FCE"/>
    <w:rsid w:val="00DE5054"/>
    <w:rsid w:val="00DE5334"/>
    <w:rsid w:val="00DE5517"/>
    <w:rsid w:val="00DE627C"/>
    <w:rsid w:val="00DE6544"/>
    <w:rsid w:val="00DE6984"/>
    <w:rsid w:val="00DE6A75"/>
    <w:rsid w:val="00DF060B"/>
    <w:rsid w:val="00DF14EA"/>
    <w:rsid w:val="00DF16CC"/>
    <w:rsid w:val="00DF19CA"/>
    <w:rsid w:val="00DF1EA7"/>
    <w:rsid w:val="00DF2C04"/>
    <w:rsid w:val="00DF3F2E"/>
    <w:rsid w:val="00DF4218"/>
    <w:rsid w:val="00DF424F"/>
    <w:rsid w:val="00DF4A26"/>
    <w:rsid w:val="00DF6D06"/>
    <w:rsid w:val="00DF6F25"/>
    <w:rsid w:val="00DF711C"/>
    <w:rsid w:val="00DF747A"/>
    <w:rsid w:val="00DF74F0"/>
    <w:rsid w:val="00DF7A72"/>
    <w:rsid w:val="00E00B46"/>
    <w:rsid w:val="00E00B71"/>
    <w:rsid w:val="00E00F75"/>
    <w:rsid w:val="00E01204"/>
    <w:rsid w:val="00E013F3"/>
    <w:rsid w:val="00E01603"/>
    <w:rsid w:val="00E01C9F"/>
    <w:rsid w:val="00E04609"/>
    <w:rsid w:val="00E058BA"/>
    <w:rsid w:val="00E062E7"/>
    <w:rsid w:val="00E065C5"/>
    <w:rsid w:val="00E06701"/>
    <w:rsid w:val="00E06841"/>
    <w:rsid w:val="00E06D51"/>
    <w:rsid w:val="00E06D6D"/>
    <w:rsid w:val="00E06E58"/>
    <w:rsid w:val="00E0752E"/>
    <w:rsid w:val="00E07FC9"/>
    <w:rsid w:val="00E10401"/>
    <w:rsid w:val="00E118F6"/>
    <w:rsid w:val="00E11ED1"/>
    <w:rsid w:val="00E12984"/>
    <w:rsid w:val="00E12BF8"/>
    <w:rsid w:val="00E132D3"/>
    <w:rsid w:val="00E13336"/>
    <w:rsid w:val="00E135D4"/>
    <w:rsid w:val="00E136D2"/>
    <w:rsid w:val="00E1413B"/>
    <w:rsid w:val="00E14725"/>
    <w:rsid w:val="00E154C1"/>
    <w:rsid w:val="00E15571"/>
    <w:rsid w:val="00E15E6A"/>
    <w:rsid w:val="00E165DF"/>
    <w:rsid w:val="00E16E4A"/>
    <w:rsid w:val="00E17274"/>
    <w:rsid w:val="00E17E00"/>
    <w:rsid w:val="00E2063D"/>
    <w:rsid w:val="00E21189"/>
    <w:rsid w:val="00E22107"/>
    <w:rsid w:val="00E2270E"/>
    <w:rsid w:val="00E23E82"/>
    <w:rsid w:val="00E24028"/>
    <w:rsid w:val="00E24378"/>
    <w:rsid w:val="00E24E17"/>
    <w:rsid w:val="00E2529A"/>
    <w:rsid w:val="00E25742"/>
    <w:rsid w:val="00E2707D"/>
    <w:rsid w:val="00E27367"/>
    <w:rsid w:val="00E27D5D"/>
    <w:rsid w:val="00E304B5"/>
    <w:rsid w:val="00E31B75"/>
    <w:rsid w:val="00E31F4A"/>
    <w:rsid w:val="00E32053"/>
    <w:rsid w:val="00E355A8"/>
    <w:rsid w:val="00E35751"/>
    <w:rsid w:val="00E35D84"/>
    <w:rsid w:val="00E36278"/>
    <w:rsid w:val="00E368BA"/>
    <w:rsid w:val="00E37F00"/>
    <w:rsid w:val="00E37FFB"/>
    <w:rsid w:val="00E401BE"/>
    <w:rsid w:val="00E40D6A"/>
    <w:rsid w:val="00E415FD"/>
    <w:rsid w:val="00E425A9"/>
    <w:rsid w:val="00E42DCA"/>
    <w:rsid w:val="00E4342D"/>
    <w:rsid w:val="00E43597"/>
    <w:rsid w:val="00E43B46"/>
    <w:rsid w:val="00E43F3C"/>
    <w:rsid w:val="00E4420A"/>
    <w:rsid w:val="00E44437"/>
    <w:rsid w:val="00E44B08"/>
    <w:rsid w:val="00E46094"/>
    <w:rsid w:val="00E46CDB"/>
    <w:rsid w:val="00E47A6E"/>
    <w:rsid w:val="00E5042C"/>
    <w:rsid w:val="00E50616"/>
    <w:rsid w:val="00E5101F"/>
    <w:rsid w:val="00E51798"/>
    <w:rsid w:val="00E517A9"/>
    <w:rsid w:val="00E52986"/>
    <w:rsid w:val="00E52CFF"/>
    <w:rsid w:val="00E53554"/>
    <w:rsid w:val="00E53D0F"/>
    <w:rsid w:val="00E546F0"/>
    <w:rsid w:val="00E548AE"/>
    <w:rsid w:val="00E554DE"/>
    <w:rsid w:val="00E55CF6"/>
    <w:rsid w:val="00E55D68"/>
    <w:rsid w:val="00E55E5D"/>
    <w:rsid w:val="00E567B2"/>
    <w:rsid w:val="00E568D8"/>
    <w:rsid w:val="00E579E0"/>
    <w:rsid w:val="00E57D2A"/>
    <w:rsid w:val="00E61095"/>
    <w:rsid w:val="00E624B5"/>
    <w:rsid w:val="00E62E9E"/>
    <w:rsid w:val="00E63611"/>
    <w:rsid w:val="00E643A2"/>
    <w:rsid w:val="00E64EB8"/>
    <w:rsid w:val="00E655B5"/>
    <w:rsid w:val="00E6589E"/>
    <w:rsid w:val="00E65B61"/>
    <w:rsid w:val="00E661AE"/>
    <w:rsid w:val="00E66265"/>
    <w:rsid w:val="00E67D74"/>
    <w:rsid w:val="00E70835"/>
    <w:rsid w:val="00E70C62"/>
    <w:rsid w:val="00E71584"/>
    <w:rsid w:val="00E72553"/>
    <w:rsid w:val="00E73467"/>
    <w:rsid w:val="00E734E8"/>
    <w:rsid w:val="00E748C0"/>
    <w:rsid w:val="00E74968"/>
    <w:rsid w:val="00E7567A"/>
    <w:rsid w:val="00E75992"/>
    <w:rsid w:val="00E759DE"/>
    <w:rsid w:val="00E761F1"/>
    <w:rsid w:val="00E76FF6"/>
    <w:rsid w:val="00E77EEF"/>
    <w:rsid w:val="00E8071D"/>
    <w:rsid w:val="00E81B28"/>
    <w:rsid w:val="00E8259C"/>
    <w:rsid w:val="00E82CA3"/>
    <w:rsid w:val="00E82CCD"/>
    <w:rsid w:val="00E82F90"/>
    <w:rsid w:val="00E83123"/>
    <w:rsid w:val="00E83232"/>
    <w:rsid w:val="00E8355E"/>
    <w:rsid w:val="00E8387F"/>
    <w:rsid w:val="00E84F8C"/>
    <w:rsid w:val="00E85115"/>
    <w:rsid w:val="00E854AD"/>
    <w:rsid w:val="00E857F1"/>
    <w:rsid w:val="00E860DE"/>
    <w:rsid w:val="00E86868"/>
    <w:rsid w:val="00E869BB"/>
    <w:rsid w:val="00E869BD"/>
    <w:rsid w:val="00E86CFA"/>
    <w:rsid w:val="00E86E9C"/>
    <w:rsid w:val="00E91835"/>
    <w:rsid w:val="00E91F74"/>
    <w:rsid w:val="00E92458"/>
    <w:rsid w:val="00E92482"/>
    <w:rsid w:val="00E92772"/>
    <w:rsid w:val="00E9364A"/>
    <w:rsid w:val="00E93D46"/>
    <w:rsid w:val="00E93D73"/>
    <w:rsid w:val="00E9458A"/>
    <w:rsid w:val="00E95A47"/>
    <w:rsid w:val="00E95D01"/>
    <w:rsid w:val="00E9620E"/>
    <w:rsid w:val="00E966D7"/>
    <w:rsid w:val="00E97598"/>
    <w:rsid w:val="00E977BC"/>
    <w:rsid w:val="00EA0FA6"/>
    <w:rsid w:val="00EA11FC"/>
    <w:rsid w:val="00EA1DC5"/>
    <w:rsid w:val="00EA2265"/>
    <w:rsid w:val="00EA27C5"/>
    <w:rsid w:val="00EA2954"/>
    <w:rsid w:val="00EA30F4"/>
    <w:rsid w:val="00EA319F"/>
    <w:rsid w:val="00EA336D"/>
    <w:rsid w:val="00EA3D0E"/>
    <w:rsid w:val="00EA42DF"/>
    <w:rsid w:val="00EA4704"/>
    <w:rsid w:val="00EA4A95"/>
    <w:rsid w:val="00EA4C4D"/>
    <w:rsid w:val="00EA640E"/>
    <w:rsid w:val="00EA779F"/>
    <w:rsid w:val="00EB0103"/>
    <w:rsid w:val="00EB0A38"/>
    <w:rsid w:val="00EB0FC6"/>
    <w:rsid w:val="00EB135B"/>
    <w:rsid w:val="00EB21C6"/>
    <w:rsid w:val="00EB357D"/>
    <w:rsid w:val="00EB35C2"/>
    <w:rsid w:val="00EB3EF0"/>
    <w:rsid w:val="00EB41B9"/>
    <w:rsid w:val="00EB4C74"/>
    <w:rsid w:val="00EB4DE5"/>
    <w:rsid w:val="00EB4ECC"/>
    <w:rsid w:val="00EB7A57"/>
    <w:rsid w:val="00EC07B8"/>
    <w:rsid w:val="00EC11E5"/>
    <w:rsid w:val="00EC1373"/>
    <w:rsid w:val="00EC169A"/>
    <w:rsid w:val="00EC1AAF"/>
    <w:rsid w:val="00EC21D5"/>
    <w:rsid w:val="00EC230A"/>
    <w:rsid w:val="00EC261A"/>
    <w:rsid w:val="00EC2E8E"/>
    <w:rsid w:val="00EC3C80"/>
    <w:rsid w:val="00EC3F4F"/>
    <w:rsid w:val="00EC47D3"/>
    <w:rsid w:val="00EC4847"/>
    <w:rsid w:val="00EC500C"/>
    <w:rsid w:val="00EC591F"/>
    <w:rsid w:val="00EC5ACE"/>
    <w:rsid w:val="00EC5DA2"/>
    <w:rsid w:val="00EC6161"/>
    <w:rsid w:val="00EC65A3"/>
    <w:rsid w:val="00EC6E41"/>
    <w:rsid w:val="00EC6E81"/>
    <w:rsid w:val="00EC7AAA"/>
    <w:rsid w:val="00EC7C06"/>
    <w:rsid w:val="00ED0FC4"/>
    <w:rsid w:val="00ED1932"/>
    <w:rsid w:val="00ED1CF6"/>
    <w:rsid w:val="00ED2388"/>
    <w:rsid w:val="00ED33E6"/>
    <w:rsid w:val="00ED348A"/>
    <w:rsid w:val="00ED3961"/>
    <w:rsid w:val="00ED59FD"/>
    <w:rsid w:val="00ED5A07"/>
    <w:rsid w:val="00ED5CE6"/>
    <w:rsid w:val="00ED5EBA"/>
    <w:rsid w:val="00ED7C04"/>
    <w:rsid w:val="00ED7D04"/>
    <w:rsid w:val="00EE0026"/>
    <w:rsid w:val="00EE0D14"/>
    <w:rsid w:val="00EE0F75"/>
    <w:rsid w:val="00EE110B"/>
    <w:rsid w:val="00EE1A13"/>
    <w:rsid w:val="00EE2668"/>
    <w:rsid w:val="00EE3589"/>
    <w:rsid w:val="00EE39C8"/>
    <w:rsid w:val="00EE55A4"/>
    <w:rsid w:val="00EE5658"/>
    <w:rsid w:val="00EE59B8"/>
    <w:rsid w:val="00EE5B0F"/>
    <w:rsid w:val="00EE6099"/>
    <w:rsid w:val="00EE7370"/>
    <w:rsid w:val="00EE737C"/>
    <w:rsid w:val="00EE746E"/>
    <w:rsid w:val="00EE74FF"/>
    <w:rsid w:val="00EE7656"/>
    <w:rsid w:val="00EE7A1E"/>
    <w:rsid w:val="00EF07AE"/>
    <w:rsid w:val="00EF12F7"/>
    <w:rsid w:val="00EF163F"/>
    <w:rsid w:val="00EF17A6"/>
    <w:rsid w:val="00EF23EB"/>
    <w:rsid w:val="00EF2CA1"/>
    <w:rsid w:val="00EF2EA6"/>
    <w:rsid w:val="00EF3664"/>
    <w:rsid w:val="00EF417D"/>
    <w:rsid w:val="00EF418A"/>
    <w:rsid w:val="00EF5673"/>
    <w:rsid w:val="00EF59A1"/>
    <w:rsid w:val="00EF5A1A"/>
    <w:rsid w:val="00EF607E"/>
    <w:rsid w:val="00EF69C7"/>
    <w:rsid w:val="00F0029D"/>
    <w:rsid w:val="00F00854"/>
    <w:rsid w:val="00F00E4A"/>
    <w:rsid w:val="00F01161"/>
    <w:rsid w:val="00F0132C"/>
    <w:rsid w:val="00F01B9A"/>
    <w:rsid w:val="00F01BF9"/>
    <w:rsid w:val="00F01FC3"/>
    <w:rsid w:val="00F02858"/>
    <w:rsid w:val="00F02E94"/>
    <w:rsid w:val="00F045D5"/>
    <w:rsid w:val="00F04D16"/>
    <w:rsid w:val="00F065DD"/>
    <w:rsid w:val="00F06F8F"/>
    <w:rsid w:val="00F10788"/>
    <w:rsid w:val="00F1178C"/>
    <w:rsid w:val="00F124AF"/>
    <w:rsid w:val="00F12778"/>
    <w:rsid w:val="00F13ED3"/>
    <w:rsid w:val="00F141F5"/>
    <w:rsid w:val="00F14E95"/>
    <w:rsid w:val="00F1517D"/>
    <w:rsid w:val="00F1529D"/>
    <w:rsid w:val="00F15CD4"/>
    <w:rsid w:val="00F1624A"/>
    <w:rsid w:val="00F1662A"/>
    <w:rsid w:val="00F169DD"/>
    <w:rsid w:val="00F1713F"/>
    <w:rsid w:val="00F17164"/>
    <w:rsid w:val="00F20111"/>
    <w:rsid w:val="00F20A03"/>
    <w:rsid w:val="00F20C0C"/>
    <w:rsid w:val="00F213AB"/>
    <w:rsid w:val="00F23321"/>
    <w:rsid w:val="00F2358F"/>
    <w:rsid w:val="00F237EE"/>
    <w:rsid w:val="00F241F2"/>
    <w:rsid w:val="00F249C3"/>
    <w:rsid w:val="00F254D6"/>
    <w:rsid w:val="00F25A37"/>
    <w:rsid w:val="00F25B1F"/>
    <w:rsid w:val="00F2602F"/>
    <w:rsid w:val="00F26514"/>
    <w:rsid w:val="00F26C9C"/>
    <w:rsid w:val="00F2762D"/>
    <w:rsid w:val="00F30709"/>
    <w:rsid w:val="00F30C48"/>
    <w:rsid w:val="00F30DF0"/>
    <w:rsid w:val="00F30FBC"/>
    <w:rsid w:val="00F31396"/>
    <w:rsid w:val="00F324E7"/>
    <w:rsid w:val="00F326BE"/>
    <w:rsid w:val="00F32E95"/>
    <w:rsid w:val="00F3330B"/>
    <w:rsid w:val="00F33681"/>
    <w:rsid w:val="00F33B01"/>
    <w:rsid w:val="00F35C4F"/>
    <w:rsid w:val="00F369AC"/>
    <w:rsid w:val="00F37B63"/>
    <w:rsid w:val="00F40533"/>
    <w:rsid w:val="00F4056C"/>
    <w:rsid w:val="00F40942"/>
    <w:rsid w:val="00F410F3"/>
    <w:rsid w:val="00F41313"/>
    <w:rsid w:val="00F41CAD"/>
    <w:rsid w:val="00F42742"/>
    <w:rsid w:val="00F436BB"/>
    <w:rsid w:val="00F438B4"/>
    <w:rsid w:val="00F43ADC"/>
    <w:rsid w:val="00F43B6C"/>
    <w:rsid w:val="00F441E4"/>
    <w:rsid w:val="00F44203"/>
    <w:rsid w:val="00F44323"/>
    <w:rsid w:val="00F44A59"/>
    <w:rsid w:val="00F45810"/>
    <w:rsid w:val="00F4646E"/>
    <w:rsid w:val="00F46C4B"/>
    <w:rsid w:val="00F47215"/>
    <w:rsid w:val="00F4722A"/>
    <w:rsid w:val="00F50AB9"/>
    <w:rsid w:val="00F50E36"/>
    <w:rsid w:val="00F50E73"/>
    <w:rsid w:val="00F50FE3"/>
    <w:rsid w:val="00F51114"/>
    <w:rsid w:val="00F51F15"/>
    <w:rsid w:val="00F51F40"/>
    <w:rsid w:val="00F51FE1"/>
    <w:rsid w:val="00F5239E"/>
    <w:rsid w:val="00F52AE1"/>
    <w:rsid w:val="00F52F94"/>
    <w:rsid w:val="00F5446A"/>
    <w:rsid w:val="00F55E36"/>
    <w:rsid w:val="00F5650A"/>
    <w:rsid w:val="00F565B4"/>
    <w:rsid w:val="00F57B96"/>
    <w:rsid w:val="00F6047A"/>
    <w:rsid w:val="00F61588"/>
    <w:rsid w:val="00F61E01"/>
    <w:rsid w:val="00F624A5"/>
    <w:rsid w:val="00F627B9"/>
    <w:rsid w:val="00F62928"/>
    <w:rsid w:val="00F62A77"/>
    <w:rsid w:val="00F632A1"/>
    <w:rsid w:val="00F632AA"/>
    <w:rsid w:val="00F6355D"/>
    <w:rsid w:val="00F6390F"/>
    <w:rsid w:val="00F64E91"/>
    <w:rsid w:val="00F65C1C"/>
    <w:rsid w:val="00F65DFA"/>
    <w:rsid w:val="00F65F76"/>
    <w:rsid w:val="00F66171"/>
    <w:rsid w:val="00F661CC"/>
    <w:rsid w:val="00F66AFC"/>
    <w:rsid w:val="00F66B6C"/>
    <w:rsid w:val="00F66E4A"/>
    <w:rsid w:val="00F678FD"/>
    <w:rsid w:val="00F6790D"/>
    <w:rsid w:val="00F7009E"/>
    <w:rsid w:val="00F702DF"/>
    <w:rsid w:val="00F70878"/>
    <w:rsid w:val="00F71373"/>
    <w:rsid w:val="00F714F1"/>
    <w:rsid w:val="00F71ACF"/>
    <w:rsid w:val="00F71F96"/>
    <w:rsid w:val="00F723AB"/>
    <w:rsid w:val="00F72636"/>
    <w:rsid w:val="00F7299C"/>
    <w:rsid w:val="00F7356B"/>
    <w:rsid w:val="00F744CE"/>
    <w:rsid w:val="00F74863"/>
    <w:rsid w:val="00F75451"/>
    <w:rsid w:val="00F7552F"/>
    <w:rsid w:val="00F75D88"/>
    <w:rsid w:val="00F75DDA"/>
    <w:rsid w:val="00F76FA4"/>
    <w:rsid w:val="00F77CD8"/>
    <w:rsid w:val="00F77D61"/>
    <w:rsid w:val="00F802B8"/>
    <w:rsid w:val="00F805F8"/>
    <w:rsid w:val="00F8096C"/>
    <w:rsid w:val="00F80B47"/>
    <w:rsid w:val="00F80CDE"/>
    <w:rsid w:val="00F80E11"/>
    <w:rsid w:val="00F82074"/>
    <w:rsid w:val="00F82294"/>
    <w:rsid w:val="00F8368D"/>
    <w:rsid w:val="00F83911"/>
    <w:rsid w:val="00F83CD6"/>
    <w:rsid w:val="00F855B7"/>
    <w:rsid w:val="00F85AED"/>
    <w:rsid w:val="00F873C9"/>
    <w:rsid w:val="00F902A9"/>
    <w:rsid w:val="00F90E00"/>
    <w:rsid w:val="00F913BF"/>
    <w:rsid w:val="00F917A5"/>
    <w:rsid w:val="00F92601"/>
    <w:rsid w:val="00F934F1"/>
    <w:rsid w:val="00F93987"/>
    <w:rsid w:val="00F9402A"/>
    <w:rsid w:val="00F94E03"/>
    <w:rsid w:val="00F94F8F"/>
    <w:rsid w:val="00F95037"/>
    <w:rsid w:val="00F9581E"/>
    <w:rsid w:val="00F95A35"/>
    <w:rsid w:val="00F969B3"/>
    <w:rsid w:val="00F96ACF"/>
    <w:rsid w:val="00F971B4"/>
    <w:rsid w:val="00F97E99"/>
    <w:rsid w:val="00F97F1B"/>
    <w:rsid w:val="00FA0EAD"/>
    <w:rsid w:val="00FA0F44"/>
    <w:rsid w:val="00FA290D"/>
    <w:rsid w:val="00FA3014"/>
    <w:rsid w:val="00FA39B9"/>
    <w:rsid w:val="00FA3C68"/>
    <w:rsid w:val="00FA4DF9"/>
    <w:rsid w:val="00FA4F84"/>
    <w:rsid w:val="00FA50AA"/>
    <w:rsid w:val="00FA50B2"/>
    <w:rsid w:val="00FA566C"/>
    <w:rsid w:val="00FA56A6"/>
    <w:rsid w:val="00FA62A6"/>
    <w:rsid w:val="00FA66BA"/>
    <w:rsid w:val="00FA6734"/>
    <w:rsid w:val="00FA6BDA"/>
    <w:rsid w:val="00FA6D51"/>
    <w:rsid w:val="00FA7C30"/>
    <w:rsid w:val="00FB005E"/>
    <w:rsid w:val="00FB011F"/>
    <w:rsid w:val="00FB0E9E"/>
    <w:rsid w:val="00FB1191"/>
    <w:rsid w:val="00FB1916"/>
    <w:rsid w:val="00FB1DE1"/>
    <w:rsid w:val="00FB1E83"/>
    <w:rsid w:val="00FB22BA"/>
    <w:rsid w:val="00FB28F4"/>
    <w:rsid w:val="00FB2AE9"/>
    <w:rsid w:val="00FB2D35"/>
    <w:rsid w:val="00FB32EE"/>
    <w:rsid w:val="00FB4150"/>
    <w:rsid w:val="00FB4D58"/>
    <w:rsid w:val="00FB550B"/>
    <w:rsid w:val="00FB5D24"/>
    <w:rsid w:val="00FB6358"/>
    <w:rsid w:val="00FB664E"/>
    <w:rsid w:val="00FB7612"/>
    <w:rsid w:val="00FC0BF2"/>
    <w:rsid w:val="00FC0DA6"/>
    <w:rsid w:val="00FC1F1E"/>
    <w:rsid w:val="00FC1FB2"/>
    <w:rsid w:val="00FC3262"/>
    <w:rsid w:val="00FC35D6"/>
    <w:rsid w:val="00FC3991"/>
    <w:rsid w:val="00FC3BB3"/>
    <w:rsid w:val="00FC40B7"/>
    <w:rsid w:val="00FC51DA"/>
    <w:rsid w:val="00FC544E"/>
    <w:rsid w:val="00FC5EB1"/>
    <w:rsid w:val="00FD03F6"/>
    <w:rsid w:val="00FD0DB0"/>
    <w:rsid w:val="00FD234D"/>
    <w:rsid w:val="00FD2BCE"/>
    <w:rsid w:val="00FD32A8"/>
    <w:rsid w:val="00FD3B6D"/>
    <w:rsid w:val="00FD3D3D"/>
    <w:rsid w:val="00FD40D8"/>
    <w:rsid w:val="00FD5E9D"/>
    <w:rsid w:val="00FD675E"/>
    <w:rsid w:val="00FD7A1A"/>
    <w:rsid w:val="00FD7E77"/>
    <w:rsid w:val="00FD7FA8"/>
    <w:rsid w:val="00FE0521"/>
    <w:rsid w:val="00FE0F64"/>
    <w:rsid w:val="00FE1275"/>
    <w:rsid w:val="00FE4328"/>
    <w:rsid w:val="00FE453D"/>
    <w:rsid w:val="00FE46B8"/>
    <w:rsid w:val="00FE4A3B"/>
    <w:rsid w:val="00FE4EBF"/>
    <w:rsid w:val="00FE5690"/>
    <w:rsid w:val="00FE5E1B"/>
    <w:rsid w:val="00FE63EE"/>
    <w:rsid w:val="00FE678B"/>
    <w:rsid w:val="00FE67F1"/>
    <w:rsid w:val="00FE7057"/>
    <w:rsid w:val="00FF08D7"/>
    <w:rsid w:val="00FF1876"/>
    <w:rsid w:val="00FF233D"/>
    <w:rsid w:val="00FF2A13"/>
    <w:rsid w:val="00FF3337"/>
    <w:rsid w:val="00FF430E"/>
    <w:rsid w:val="00FF4F39"/>
    <w:rsid w:val="00FF51DC"/>
    <w:rsid w:val="00FF52EE"/>
  </w:rsids>
  <m:mathPr>
    <m:mathFont m:val="Cambria Math"/>
    <m:brkBin m:val="before"/>
    <m:brkBinSub m:val="--"/>
    <m:smallFrac/>
    <m:dispDef/>
    <m:lMargin m:val="0"/>
    <m:rMargin m:val="0"/>
    <m:defJc m:val="centerGroup"/>
    <m:wrapIndent m:val="1440"/>
    <m:intLim m:val="subSup"/>
    <m:naryLim m:val="undOvr"/>
  </m:mathPr>
  <w:themeFontLang w:val="en-NZ"/>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colormru v:ext="edit" colors="#a50021,#060,#7ebd75,#54a277,#93f,fuchsia"/>
    </o:shapedefaults>
    <o:shapelayout v:ext="edit">
      <o:idmap v:ext="edit" data="1"/>
    </o:shapelayout>
  </w:shapeDefaults>
  <w:decimalSymbol w:val="."/>
  <w:listSeparator w:val=","/>
  <w15:docId w15:val="{8F4845DE-F6EB-48C0-B934-62016DB5950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NZ" w:eastAsia="en-NZ"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lock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locked="1" w:uiPriority="22" w:qFormat="1"/>
    <w:lsdException w:name="Emphasis" w:locked="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lock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93158"/>
    <w:rPr>
      <w:lang w:eastAsia="en-US"/>
    </w:rPr>
  </w:style>
  <w:style w:type="paragraph" w:styleId="Heading1">
    <w:name w:val="heading 1"/>
    <w:basedOn w:val="Normal"/>
    <w:next w:val="Normal"/>
    <w:link w:val="Heading1Char"/>
    <w:uiPriority w:val="99"/>
    <w:qFormat/>
    <w:rsid w:val="00FD40D8"/>
    <w:pPr>
      <w:keepNext/>
      <w:outlineLvl w:val="0"/>
    </w:pPr>
    <w:rPr>
      <w:rFonts w:ascii="Arial" w:hAnsi="Arial"/>
      <w:b/>
      <w:bCs/>
      <w:sz w:val="24"/>
      <w:szCs w:val="24"/>
      <w:lang w:val="en-US"/>
    </w:rPr>
  </w:style>
  <w:style w:type="paragraph" w:styleId="Heading2">
    <w:name w:val="heading 2"/>
    <w:basedOn w:val="Normal"/>
    <w:next w:val="Normal"/>
    <w:link w:val="Heading2Char"/>
    <w:uiPriority w:val="99"/>
    <w:qFormat/>
    <w:rsid w:val="00FD40D8"/>
    <w:pPr>
      <w:keepNext/>
      <w:outlineLvl w:val="1"/>
    </w:pPr>
    <w:rPr>
      <w:rFonts w:ascii="Arial" w:hAnsi="Arial"/>
      <w:b/>
      <w:bCs/>
      <w:sz w:val="28"/>
      <w:szCs w:val="24"/>
      <w:bdr w:val="single" w:sz="4" w:space="0" w:color="auto"/>
      <w:shd w:val="clear" w:color="auto" w:fill="CCCCCC"/>
      <w:lang w:val="en-US"/>
    </w:rPr>
  </w:style>
  <w:style w:type="paragraph" w:styleId="Heading3">
    <w:name w:val="heading 3"/>
    <w:basedOn w:val="Normal"/>
    <w:next w:val="Normal"/>
    <w:link w:val="Heading3Char"/>
    <w:unhideWhenUsed/>
    <w:qFormat/>
    <w:locked/>
    <w:rsid w:val="0086013F"/>
    <w:pPr>
      <w:keepNext/>
      <w:keepLines/>
      <w:spacing w:before="200"/>
      <w:outlineLvl w:val="2"/>
    </w:pPr>
    <w:rPr>
      <w:rFonts w:ascii="Cambria" w:hAnsi="Cambria"/>
      <w:b/>
      <w:bCs/>
      <w:color w:val="94C60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uiPriority w:val="99"/>
    <w:locked/>
    <w:rsid w:val="00FD40D8"/>
    <w:rPr>
      <w:rFonts w:ascii="Arial" w:hAnsi="Arial" w:cs="Times New Roman"/>
      <w:b/>
      <w:bCs/>
      <w:sz w:val="24"/>
      <w:szCs w:val="24"/>
      <w:lang w:val="en-US" w:eastAsia="en-US"/>
    </w:rPr>
  </w:style>
  <w:style w:type="character" w:customStyle="1" w:styleId="Heading2Char">
    <w:name w:val="Heading 2 Char"/>
    <w:link w:val="Heading2"/>
    <w:uiPriority w:val="99"/>
    <w:locked/>
    <w:rsid w:val="00FD40D8"/>
    <w:rPr>
      <w:rFonts w:ascii="Arial" w:hAnsi="Arial" w:cs="Times New Roman"/>
      <w:b/>
      <w:bCs/>
      <w:sz w:val="24"/>
      <w:szCs w:val="24"/>
      <w:bdr w:val="single" w:sz="4" w:space="0" w:color="auto"/>
      <w:lang w:val="en-US" w:eastAsia="en-US"/>
    </w:rPr>
  </w:style>
  <w:style w:type="character" w:styleId="Hyperlink">
    <w:name w:val="Hyperlink"/>
    <w:rsid w:val="009125B4"/>
    <w:rPr>
      <w:rFonts w:cs="Times New Roman"/>
      <w:color w:val="0000FF"/>
      <w:u w:val="single"/>
    </w:rPr>
  </w:style>
  <w:style w:type="paragraph" w:styleId="BodyText">
    <w:name w:val="Body Text"/>
    <w:basedOn w:val="Normal"/>
    <w:link w:val="BodyTextChar"/>
    <w:uiPriority w:val="99"/>
    <w:rsid w:val="00FD40D8"/>
    <w:rPr>
      <w:rFonts w:ascii="Arial" w:hAnsi="Arial"/>
      <w:sz w:val="24"/>
      <w:szCs w:val="24"/>
      <w:lang w:val="en-US"/>
    </w:rPr>
  </w:style>
  <w:style w:type="character" w:customStyle="1" w:styleId="BodyTextChar">
    <w:name w:val="Body Text Char"/>
    <w:link w:val="BodyText"/>
    <w:uiPriority w:val="99"/>
    <w:locked/>
    <w:rsid w:val="00FD40D8"/>
    <w:rPr>
      <w:rFonts w:ascii="Arial" w:hAnsi="Arial" w:cs="Times New Roman"/>
      <w:sz w:val="24"/>
      <w:szCs w:val="24"/>
      <w:lang w:val="en-US" w:eastAsia="en-US"/>
    </w:rPr>
  </w:style>
  <w:style w:type="paragraph" w:styleId="BalloonText">
    <w:name w:val="Balloon Text"/>
    <w:basedOn w:val="Normal"/>
    <w:link w:val="BalloonTextChar"/>
    <w:uiPriority w:val="99"/>
    <w:rsid w:val="0047195C"/>
    <w:rPr>
      <w:rFonts w:ascii="Tahoma" w:hAnsi="Tahoma" w:cs="Tahoma"/>
      <w:sz w:val="16"/>
      <w:szCs w:val="16"/>
    </w:rPr>
  </w:style>
  <w:style w:type="character" w:customStyle="1" w:styleId="BalloonTextChar">
    <w:name w:val="Balloon Text Char"/>
    <w:link w:val="BalloonText"/>
    <w:uiPriority w:val="99"/>
    <w:locked/>
    <w:rsid w:val="0047195C"/>
    <w:rPr>
      <w:rFonts w:ascii="Tahoma" w:hAnsi="Tahoma" w:cs="Tahoma"/>
      <w:sz w:val="16"/>
      <w:szCs w:val="16"/>
      <w:lang w:val="en-AU"/>
    </w:rPr>
  </w:style>
  <w:style w:type="character" w:styleId="Emphasis">
    <w:name w:val="Emphasis"/>
    <w:uiPriority w:val="20"/>
    <w:qFormat/>
    <w:rsid w:val="00CA3632"/>
    <w:rPr>
      <w:rFonts w:cs="Times New Roman"/>
      <w:i/>
      <w:iCs/>
    </w:rPr>
  </w:style>
  <w:style w:type="character" w:styleId="Strong">
    <w:name w:val="Strong"/>
    <w:uiPriority w:val="22"/>
    <w:qFormat/>
    <w:rsid w:val="00CA3632"/>
    <w:rPr>
      <w:rFonts w:cs="Times New Roman"/>
      <w:b/>
      <w:bCs/>
    </w:rPr>
  </w:style>
  <w:style w:type="paragraph" w:styleId="Header">
    <w:name w:val="header"/>
    <w:basedOn w:val="Normal"/>
    <w:link w:val="HeaderChar"/>
    <w:uiPriority w:val="99"/>
    <w:rsid w:val="006E2764"/>
    <w:rPr>
      <w:rFonts w:ascii="Tahoma" w:hAnsi="Tahoma" w:cs="Tahoma"/>
      <w:sz w:val="16"/>
      <w:szCs w:val="16"/>
      <w:lang w:val="en-US"/>
    </w:rPr>
  </w:style>
  <w:style w:type="character" w:customStyle="1" w:styleId="HeaderChar">
    <w:name w:val="Header Char"/>
    <w:link w:val="Header"/>
    <w:uiPriority w:val="99"/>
    <w:locked/>
    <w:rsid w:val="006E2764"/>
    <w:rPr>
      <w:rFonts w:ascii="Tahoma" w:eastAsia="Times New Roman" w:hAnsi="Tahoma" w:cs="Tahoma"/>
      <w:sz w:val="16"/>
      <w:szCs w:val="16"/>
    </w:rPr>
  </w:style>
  <w:style w:type="paragraph" w:styleId="NormalWeb">
    <w:name w:val="Normal (Web)"/>
    <w:basedOn w:val="Normal"/>
    <w:uiPriority w:val="99"/>
    <w:rsid w:val="00A8165C"/>
    <w:pPr>
      <w:spacing w:before="100" w:beforeAutospacing="1" w:after="100" w:afterAutospacing="1"/>
    </w:pPr>
    <w:rPr>
      <w:sz w:val="24"/>
      <w:szCs w:val="24"/>
      <w:lang w:val="en-US"/>
    </w:rPr>
  </w:style>
  <w:style w:type="paragraph" w:styleId="Footer">
    <w:name w:val="footer"/>
    <w:basedOn w:val="Normal"/>
    <w:link w:val="FooterChar"/>
    <w:uiPriority w:val="99"/>
    <w:rsid w:val="00A8165C"/>
    <w:pPr>
      <w:tabs>
        <w:tab w:val="center" w:pos="4680"/>
        <w:tab w:val="right" w:pos="9360"/>
      </w:tabs>
    </w:pPr>
  </w:style>
  <w:style w:type="character" w:customStyle="1" w:styleId="FooterChar">
    <w:name w:val="Footer Char"/>
    <w:link w:val="Footer"/>
    <w:uiPriority w:val="99"/>
    <w:locked/>
    <w:rsid w:val="00A8165C"/>
    <w:rPr>
      <w:rFonts w:cs="Times New Roman"/>
      <w:lang w:val="en-AU"/>
    </w:rPr>
  </w:style>
  <w:style w:type="paragraph" w:styleId="NoSpacing">
    <w:name w:val="No Spacing"/>
    <w:uiPriority w:val="1"/>
    <w:qFormat/>
    <w:rsid w:val="00801072"/>
    <w:rPr>
      <w:rFonts w:ascii="Calibri" w:hAnsi="Calibri"/>
      <w:sz w:val="22"/>
      <w:szCs w:val="22"/>
      <w:lang w:eastAsia="en-US"/>
    </w:rPr>
  </w:style>
  <w:style w:type="paragraph" w:styleId="BodyText2">
    <w:name w:val="Body Text 2"/>
    <w:basedOn w:val="Normal"/>
    <w:link w:val="BodyText2Char"/>
    <w:uiPriority w:val="99"/>
    <w:rsid w:val="00BD431D"/>
    <w:pPr>
      <w:spacing w:after="120" w:line="480" w:lineRule="auto"/>
    </w:pPr>
  </w:style>
  <w:style w:type="character" w:customStyle="1" w:styleId="BodyText2Char">
    <w:name w:val="Body Text 2 Char"/>
    <w:link w:val="BodyText2"/>
    <w:uiPriority w:val="99"/>
    <w:locked/>
    <w:rsid w:val="00BD431D"/>
    <w:rPr>
      <w:rFonts w:cs="Times New Roman"/>
      <w:lang w:val="en-AU"/>
    </w:rPr>
  </w:style>
  <w:style w:type="character" w:customStyle="1" w:styleId="apple-style-span">
    <w:name w:val="apple-style-span"/>
    <w:rsid w:val="00BD431D"/>
    <w:rPr>
      <w:rFonts w:cs="Times New Roman"/>
    </w:rPr>
  </w:style>
  <w:style w:type="table" w:styleId="TableGrid">
    <w:name w:val="Table Grid"/>
    <w:basedOn w:val="TableNormal"/>
    <w:uiPriority w:val="59"/>
    <w:rsid w:val="009C38EC"/>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Bodytextindenta">
    <w:name w:val="Body text indent a"/>
    <w:basedOn w:val="Normal"/>
    <w:uiPriority w:val="99"/>
    <w:rsid w:val="001C3849"/>
    <w:pPr>
      <w:tabs>
        <w:tab w:val="left" w:pos="1077"/>
      </w:tabs>
      <w:autoSpaceDE w:val="0"/>
      <w:autoSpaceDN w:val="0"/>
      <w:adjustRightInd w:val="0"/>
      <w:spacing w:line="240" w:lineRule="atLeast"/>
      <w:ind w:left="1077" w:hanging="227"/>
    </w:pPr>
    <w:rPr>
      <w:rFonts w:ascii="Centennial" w:hAnsi="Centennial" w:cs="Centennial"/>
      <w:lang w:val="en-US"/>
    </w:rPr>
  </w:style>
  <w:style w:type="paragraph" w:customStyle="1" w:styleId="Bodytextindent1">
    <w:name w:val="Body text indent 1"/>
    <w:basedOn w:val="Normal"/>
    <w:uiPriority w:val="99"/>
    <w:rsid w:val="001C3849"/>
    <w:pPr>
      <w:tabs>
        <w:tab w:val="left" w:pos="850"/>
      </w:tabs>
      <w:autoSpaceDE w:val="0"/>
      <w:autoSpaceDN w:val="0"/>
      <w:adjustRightInd w:val="0"/>
      <w:spacing w:line="240" w:lineRule="atLeast"/>
      <w:ind w:left="850" w:hanging="397"/>
    </w:pPr>
    <w:rPr>
      <w:rFonts w:ascii="Centennial" w:hAnsi="Centennial" w:cs="Centennial"/>
      <w:lang w:val="en-US"/>
    </w:rPr>
  </w:style>
  <w:style w:type="paragraph" w:customStyle="1" w:styleId="BodyText1">
    <w:name w:val="Body Text1"/>
    <w:uiPriority w:val="99"/>
    <w:rsid w:val="001C3849"/>
    <w:pPr>
      <w:autoSpaceDE w:val="0"/>
      <w:autoSpaceDN w:val="0"/>
      <w:adjustRightInd w:val="0"/>
      <w:spacing w:line="240" w:lineRule="atLeast"/>
      <w:ind w:left="454"/>
    </w:pPr>
    <w:rPr>
      <w:rFonts w:ascii="Centennial" w:hAnsi="Centennial" w:cs="Centennial"/>
      <w:color w:val="000000"/>
      <w:lang w:val="en-US" w:eastAsia="en-US"/>
    </w:rPr>
  </w:style>
  <w:style w:type="paragraph" w:styleId="Title">
    <w:name w:val="Title"/>
    <w:basedOn w:val="Normal"/>
    <w:next w:val="Normal"/>
    <w:link w:val="TitleChar"/>
    <w:uiPriority w:val="10"/>
    <w:qFormat/>
    <w:rsid w:val="00544932"/>
    <w:pPr>
      <w:pBdr>
        <w:bottom w:val="single" w:sz="8" w:space="4" w:color="4F81BD"/>
      </w:pBdr>
      <w:spacing w:after="300"/>
      <w:contextualSpacing/>
    </w:pPr>
    <w:rPr>
      <w:rFonts w:ascii="Cambria" w:hAnsi="Cambria"/>
      <w:color w:val="17365D"/>
      <w:spacing w:val="5"/>
      <w:kern w:val="28"/>
      <w:sz w:val="52"/>
      <w:szCs w:val="52"/>
      <w:lang w:val="en-US"/>
    </w:rPr>
  </w:style>
  <w:style w:type="character" w:customStyle="1" w:styleId="TitleChar">
    <w:name w:val="Title Char"/>
    <w:link w:val="Title"/>
    <w:uiPriority w:val="10"/>
    <w:locked/>
    <w:rsid w:val="00544932"/>
    <w:rPr>
      <w:rFonts w:ascii="Cambria" w:hAnsi="Cambria" w:cs="Times New Roman"/>
      <w:color w:val="17365D"/>
      <w:spacing w:val="5"/>
      <w:kern w:val="28"/>
      <w:sz w:val="52"/>
      <w:szCs w:val="52"/>
    </w:rPr>
  </w:style>
  <w:style w:type="paragraph" w:styleId="ListParagraph">
    <w:name w:val="List Paragraph"/>
    <w:basedOn w:val="Normal"/>
    <w:uiPriority w:val="34"/>
    <w:qFormat/>
    <w:rsid w:val="00692C38"/>
    <w:pPr>
      <w:ind w:left="720"/>
    </w:pPr>
  </w:style>
  <w:style w:type="paragraph" w:customStyle="1" w:styleId="Normal1">
    <w:name w:val="Normal1"/>
    <w:basedOn w:val="Normal"/>
    <w:rsid w:val="003B2C2F"/>
    <w:rPr>
      <w:sz w:val="24"/>
      <w:szCs w:val="24"/>
      <w:lang w:val="en-US"/>
    </w:rPr>
  </w:style>
  <w:style w:type="paragraph" w:styleId="PlainText">
    <w:name w:val="Plain Text"/>
    <w:basedOn w:val="Normal"/>
    <w:link w:val="PlainTextChar"/>
    <w:uiPriority w:val="99"/>
    <w:unhideWhenUsed/>
    <w:rsid w:val="002C5A8B"/>
    <w:rPr>
      <w:rFonts w:ascii="Comic Sans MS" w:eastAsia="Calibri" w:hAnsi="Comic Sans MS"/>
      <w:lang w:val="en-US"/>
    </w:rPr>
  </w:style>
  <w:style w:type="character" w:customStyle="1" w:styleId="PlainTextChar">
    <w:name w:val="Plain Text Char"/>
    <w:link w:val="PlainText"/>
    <w:uiPriority w:val="99"/>
    <w:rsid w:val="002C5A8B"/>
    <w:rPr>
      <w:rFonts w:ascii="Comic Sans MS" w:eastAsia="Calibri" w:hAnsi="Comic Sans MS" w:cs="Times New Roman"/>
    </w:rPr>
  </w:style>
  <w:style w:type="paragraph" w:customStyle="1" w:styleId="TableContents">
    <w:name w:val="Table Contents"/>
    <w:basedOn w:val="Normal"/>
    <w:rsid w:val="0082277D"/>
    <w:pPr>
      <w:widowControl w:val="0"/>
      <w:suppressLineNumbers/>
      <w:suppressAutoHyphens/>
    </w:pPr>
    <w:rPr>
      <w:rFonts w:eastAsia="SimSun" w:cs="Mangal"/>
      <w:kern w:val="1"/>
      <w:sz w:val="24"/>
      <w:szCs w:val="24"/>
      <w:lang w:eastAsia="hi-IN" w:bidi="hi-IN"/>
    </w:rPr>
  </w:style>
  <w:style w:type="paragraph" w:styleId="Revision">
    <w:name w:val="Revision"/>
    <w:hidden/>
    <w:uiPriority w:val="99"/>
    <w:semiHidden/>
    <w:rsid w:val="00CA2AEF"/>
    <w:rPr>
      <w:lang w:val="en-AU" w:eastAsia="en-US"/>
    </w:rPr>
  </w:style>
  <w:style w:type="character" w:customStyle="1" w:styleId="Heading3Char">
    <w:name w:val="Heading 3 Char"/>
    <w:link w:val="Heading3"/>
    <w:rsid w:val="0086013F"/>
    <w:rPr>
      <w:rFonts w:ascii="Cambria" w:eastAsia="Times New Roman" w:hAnsi="Cambria" w:cs="Times New Roman"/>
      <w:b/>
      <w:bCs/>
      <w:color w:val="94C600"/>
      <w:lang w:val="en-AU"/>
    </w:rPr>
  </w:style>
  <w:style w:type="paragraph" w:customStyle="1" w:styleId="ilr">
    <w:name w:val="il_r"/>
    <w:basedOn w:val="Normal"/>
    <w:rsid w:val="0086013F"/>
    <w:pPr>
      <w:spacing w:line="288" w:lineRule="auto"/>
    </w:pPr>
    <w:rPr>
      <w:color w:val="228822"/>
      <w:sz w:val="24"/>
      <w:szCs w:val="24"/>
      <w:lang w:eastAsia="en-NZ"/>
    </w:rPr>
  </w:style>
  <w:style w:type="paragraph" w:customStyle="1" w:styleId="Default">
    <w:name w:val="Default"/>
    <w:rsid w:val="0009295A"/>
    <w:pPr>
      <w:autoSpaceDE w:val="0"/>
      <w:autoSpaceDN w:val="0"/>
      <w:adjustRightInd w:val="0"/>
    </w:pPr>
    <w:rPr>
      <w:rFonts w:ascii="Myriad" w:hAnsi="Myriad" w:cs="Myriad"/>
      <w:color w:val="000000"/>
      <w:sz w:val="24"/>
      <w:szCs w:val="24"/>
      <w:lang w:eastAsia="en-US"/>
    </w:rPr>
  </w:style>
  <w:style w:type="character" w:customStyle="1" w:styleId="A0">
    <w:name w:val="A0"/>
    <w:uiPriority w:val="99"/>
    <w:rsid w:val="0009295A"/>
    <w:rPr>
      <w:rFonts w:cs="Myriad"/>
      <w:b/>
      <w:bCs/>
      <w:color w:val="000000"/>
    </w:rPr>
  </w:style>
  <w:style w:type="paragraph" w:customStyle="1" w:styleId="Pa1">
    <w:name w:val="Pa1"/>
    <w:basedOn w:val="Default"/>
    <w:next w:val="Default"/>
    <w:uiPriority w:val="99"/>
    <w:rsid w:val="0009295A"/>
    <w:pPr>
      <w:spacing w:line="241" w:lineRule="atLeast"/>
    </w:pPr>
    <w:rPr>
      <w:rFonts w:cs="Times New Roman"/>
      <w:color w:val="auto"/>
    </w:rPr>
  </w:style>
  <w:style w:type="character" w:customStyle="1" w:styleId="A1">
    <w:name w:val="A1"/>
    <w:uiPriority w:val="99"/>
    <w:rsid w:val="0009295A"/>
    <w:rPr>
      <w:rFonts w:cs="Myriad"/>
      <w:color w:val="000000"/>
      <w:sz w:val="20"/>
      <w:szCs w:val="20"/>
    </w:rPr>
  </w:style>
  <w:style w:type="paragraph" w:customStyle="1" w:styleId="Pa6">
    <w:name w:val="Pa6"/>
    <w:basedOn w:val="Default"/>
    <w:next w:val="Default"/>
    <w:uiPriority w:val="99"/>
    <w:rsid w:val="0009295A"/>
    <w:pPr>
      <w:spacing w:line="221" w:lineRule="atLeast"/>
    </w:pPr>
    <w:rPr>
      <w:rFonts w:cs="Times New Roman"/>
      <w:color w:val="auto"/>
    </w:rPr>
  </w:style>
  <w:style w:type="paragraph" w:customStyle="1" w:styleId="Pa5">
    <w:name w:val="Pa5"/>
    <w:basedOn w:val="Default"/>
    <w:next w:val="Default"/>
    <w:uiPriority w:val="99"/>
    <w:rsid w:val="0009295A"/>
    <w:pPr>
      <w:spacing w:line="201" w:lineRule="atLeast"/>
    </w:pPr>
    <w:rPr>
      <w:rFonts w:cs="Times New Roman"/>
      <w:color w:val="auto"/>
    </w:rPr>
  </w:style>
  <w:style w:type="paragraph" w:customStyle="1" w:styleId="Pa2">
    <w:name w:val="Pa2"/>
    <w:basedOn w:val="Default"/>
    <w:next w:val="Default"/>
    <w:uiPriority w:val="99"/>
    <w:rsid w:val="0009295A"/>
    <w:pPr>
      <w:spacing w:line="201" w:lineRule="atLeast"/>
    </w:pPr>
    <w:rPr>
      <w:rFonts w:cs="Times New Roman"/>
      <w:color w:val="auto"/>
    </w:rPr>
  </w:style>
  <w:style w:type="paragraph" w:customStyle="1" w:styleId="yiv764075468msonormal">
    <w:name w:val="yiv764075468msonormal"/>
    <w:basedOn w:val="Normal"/>
    <w:rsid w:val="00A835E5"/>
    <w:pPr>
      <w:spacing w:before="100" w:beforeAutospacing="1" w:after="100" w:afterAutospacing="1"/>
    </w:pPr>
    <w:rPr>
      <w:sz w:val="24"/>
      <w:szCs w:val="24"/>
      <w:lang w:eastAsia="en-NZ"/>
    </w:rPr>
  </w:style>
  <w:style w:type="paragraph" w:customStyle="1" w:styleId="Style3">
    <w:name w:val="Style 3"/>
    <w:rsid w:val="00DE2414"/>
    <w:pPr>
      <w:widowControl w:val="0"/>
      <w:autoSpaceDE w:val="0"/>
      <w:autoSpaceDN w:val="0"/>
      <w:spacing w:line="312" w:lineRule="auto"/>
      <w:ind w:left="72"/>
    </w:pPr>
    <w:rPr>
      <w:rFonts w:ascii="Arial" w:hAnsi="Arial" w:cs="Arial"/>
      <w:sz w:val="14"/>
      <w:szCs w:val="14"/>
      <w:lang w:val="en-US" w:eastAsia="en-GB"/>
    </w:rPr>
  </w:style>
  <w:style w:type="character" w:customStyle="1" w:styleId="CharacterStyle2">
    <w:name w:val="Character Style 2"/>
    <w:rsid w:val="00DE2414"/>
    <w:rPr>
      <w:rFonts w:ascii="Arial" w:hAnsi="Arial" w:cs="Arial" w:hint="default"/>
      <w:sz w:val="14"/>
      <w:szCs w:val="14"/>
    </w:rPr>
  </w:style>
  <w:style w:type="paragraph" w:styleId="Subtitle">
    <w:name w:val="Subtitle"/>
    <w:basedOn w:val="Normal"/>
    <w:next w:val="Normal"/>
    <w:link w:val="SubtitleChar"/>
    <w:qFormat/>
    <w:locked/>
    <w:rsid w:val="004A080C"/>
    <w:pPr>
      <w:numPr>
        <w:ilvl w:val="1"/>
      </w:numPr>
    </w:pPr>
    <w:rPr>
      <w:rFonts w:ascii="Cambria" w:hAnsi="Cambria"/>
      <w:i/>
      <w:iCs/>
      <w:color w:val="94C600"/>
      <w:spacing w:val="15"/>
      <w:sz w:val="24"/>
      <w:szCs w:val="24"/>
    </w:rPr>
  </w:style>
  <w:style w:type="character" w:customStyle="1" w:styleId="SubtitleChar">
    <w:name w:val="Subtitle Char"/>
    <w:link w:val="Subtitle"/>
    <w:rsid w:val="004A080C"/>
    <w:rPr>
      <w:rFonts w:ascii="Cambria" w:eastAsia="Times New Roman" w:hAnsi="Cambria" w:cs="Times New Roman"/>
      <w:i/>
      <w:iCs/>
      <w:color w:val="94C600"/>
      <w:spacing w:val="15"/>
      <w:sz w:val="24"/>
      <w:szCs w:val="24"/>
      <w:lang w:val="en-NZ"/>
    </w:rPr>
  </w:style>
  <w:style w:type="character" w:customStyle="1" w:styleId="style14907">
    <w:name w:val="style14907"/>
    <w:rsid w:val="00EE7656"/>
  </w:style>
  <w:style w:type="character" w:customStyle="1" w:styleId="style14906">
    <w:name w:val="style14906"/>
    <w:rsid w:val="00EE7656"/>
  </w:style>
  <w:style w:type="paragraph" w:styleId="BodyText3">
    <w:name w:val="Body Text 3"/>
    <w:basedOn w:val="Normal"/>
    <w:link w:val="BodyText3Char"/>
    <w:uiPriority w:val="99"/>
    <w:semiHidden/>
    <w:unhideWhenUsed/>
    <w:rsid w:val="00552C8B"/>
    <w:pPr>
      <w:spacing w:after="120"/>
    </w:pPr>
    <w:rPr>
      <w:sz w:val="16"/>
      <w:szCs w:val="16"/>
    </w:rPr>
  </w:style>
  <w:style w:type="character" w:customStyle="1" w:styleId="BodyText3Char">
    <w:name w:val="Body Text 3 Char"/>
    <w:link w:val="BodyText3"/>
    <w:uiPriority w:val="99"/>
    <w:semiHidden/>
    <w:rsid w:val="00552C8B"/>
    <w:rPr>
      <w:sz w:val="16"/>
      <w:szCs w:val="16"/>
      <w:lang w:eastAsia="en-US"/>
    </w:rPr>
  </w:style>
  <w:style w:type="character" w:customStyle="1" w:styleId="apple-tab-span">
    <w:name w:val="apple-tab-span"/>
    <w:rsid w:val="006639C7"/>
  </w:style>
  <w:style w:type="paragraph" w:customStyle="1" w:styleId="body1">
    <w:name w:val="body1"/>
    <w:basedOn w:val="Normal"/>
    <w:rsid w:val="005C10C1"/>
    <w:pPr>
      <w:spacing w:before="100" w:beforeAutospacing="1" w:after="100" w:afterAutospacing="1"/>
    </w:pPr>
    <w:rPr>
      <w:rFonts w:eastAsia="Calibri"/>
      <w:sz w:val="24"/>
      <w:szCs w:val="24"/>
      <w:lang w:eastAsia="en-NZ"/>
    </w:rPr>
  </w:style>
  <w:style w:type="paragraph" w:customStyle="1" w:styleId="Body10">
    <w:name w:val="Body 1"/>
    <w:rsid w:val="0057631F"/>
    <w:pPr>
      <w:spacing w:after="200" w:line="276" w:lineRule="auto"/>
      <w:outlineLvl w:val="0"/>
    </w:pPr>
    <w:rPr>
      <w:rFonts w:ascii="Helvetica" w:eastAsia="Arial Unicode MS" w:hAnsi="Helvetica"/>
      <w:color w:val="000000"/>
      <w:sz w:val="22"/>
      <w:u w:color="000000"/>
    </w:rPr>
  </w:style>
  <w:style w:type="character" w:customStyle="1" w:styleId="skypepnhcontainer">
    <w:name w:val="skype_pnh_container"/>
    <w:rsid w:val="004520E8"/>
    <w:rPr>
      <w:rtl w:val="0"/>
    </w:rPr>
  </w:style>
  <w:style w:type="character" w:customStyle="1" w:styleId="skypepnhmark1">
    <w:name w:val="skype_pnh_mark1"/>
    <w:rsid w:val="004520E8"/>
    <w:rPr>
      <w:vanish/>
      <w:webHidden w:val="0"/>
      <w:specVanish w:val="0"/>
    </w:rPr>
  </w:style>
  <w:style w:type="character" w:customStyle="1" w:styleId="ft">
    <w:name w:val="ft"/>
    <w:rsid w:val="004520E8"/>
  </w:style>
  <w:style w:type="character" w:customStyle="1" w:styleId="skypepnhprintcontainer1354745928">
    <w:name w:val="skype_pnh_print_container_1354745928"/>
    <w:rsid w:val="004520E8"/>
  </w:style>
  <w:style w:type="character" w:customStyle="1" w:styleId="skypepnhfreetextspan">
    <w:name w:val="skype_pnh_free_text_span"/>
    <w:rsid w:val="004520E8"/>
  </w:style>
  <w:style w:type="character" w:customStyle="1" w:styleId="skypepnhtextspan">
    <w:name w:val="skype_pnh_text_span"/>
    <w:rsid w:val="004520E8"/>
  </w:style>
  <w:style w:type="paragraph" w:styleId="FootnoteText">
    <w:name w:val="footnote text"/>
    <w:basedOn w:val="Normal"/>
    <w:link w:val="FootnoteTextChar"/>
    <w:uiPriority w:val="99"/>
    <w:semiHidden/>
    <w:unhideWhenUsed/>
    <w:rsid w:val="007C1F54"/>
  </w:style>
  <w:style w:type="character" w:customStyle="1" w:styleId="FootnoteTextChar">
    <w:name w:val="Footnote Text Char"/>
    <w:link w:val="FootnoteText"/>
    <w:uiPriority w:val="99"/>
    <w:semiHidden/>
    <w:rsid w:val="007C1F54"/>
    <w:rPr>
      <w:lang w:eastAsia="en-US"/>
    </w:rPr>
  </w:style>
  <w:style w:type="character" w:styleId="FootnoteReference">
    <w:name w:val="footnote reference"/>
    <w:uiPriority w:val="99"/>
    <w:semiHidden/>
    <w:unhideWhenUsed/>
    <w:rsid w:val="007C1F54"/>
    <w:rPr>
      <w:vertAlign w:val="superscript"/>
    </w:rPr>
  </w:style>
  <w:style w:type="paragraph" w:customStyle="1" w:styleId="Standard">
    <w:name w:val="Standard"/>
    <w:rsid w:val="0076018D"/>
    <w:pPr>
      <w:widowControl w:val="0"/>
      <w:suppressAutoHyphens/>
      <w:autoSpaceDN w:val="0"/>
      <w:textAlignment w:val="baseline"/>
    </w:pPr>
    <w:rPr>
      <w:rFonts w:eastAsia="Lucida Sans Unicode" w:cs="Mangal"/>
      <w:kern w:val="3"/>
      <w:sz w:val="24"/>
      <w:szCs w:val="24"/>
      <w:lang w:val="en-GB" w:eastAsia="zh-CN" w:bidi="hi-IN"/>
    </w:rPr>
  </w:style>
  <w:style w:type="paragraph" w:styleId="Quote">
    <w:name w:val="Quote"/>
    <w:basedOn w:val="Normal"/>
    <w:next w:val="Normal"/>
    <w:link w:val="QuoteChar"/>
    <w:uiPriority w:val="29"/>
    <w:qFormat/>
    <w:rsid w:val="00DF424F"/>
    <w:pPr>
      <w:spacing w:after="200" w:line="276" w:lineRule="auto"/>
    </w:pPr>
    <w:rPr>
      <w:rFonts w:ascii="Calibri" w:eastAsia="MS Mincho" w:hAnsi="Calibri" w:cs="Arial"/>
      <w:i/>
      <w:iCs/>
      <w:color w:val="000000"/>
      <w:sz w:val="22"/>
      <w:szCs w:val="22"/>
      <w:lang w:val="en-US" w:eastAsia="ja-JP"/>
    </w:rPr>
  </w:style>
  <w:style w:type="character" w:customStyle="1" w:styleId="QuoteChar">
    <w:name w:val="Quote Char"/>
    <w:link w:val="Quote"/>
    <w:uiPriority w:val="29"/>
    <w:rsid w:val="00DF424F"/>
    <w:rPr>
      <w:rFonts w:ascii="Calibri" w:eastAsia="MS Mincho" w:hAnsi="Calibri" w:cs="Arial"/>
      <w:i/>
      <w:iCs/>
      <w:color w:val="000000"/>
      <w:sz w:val="22"/>
      <w:szCs w:val="22"/>
      <w:lang w:val="en-US" w:eastAsia="ja-JP"/>
    </w:rPr>
  </w:style>
  <w:style w:type="character" w:customStyle="1" w:styleId="apple-converted-space">
    <w:name w:val="apple-converted-space"/>
    <w:rsid w:val="003F33B8"/>
  </w:style>
  <w:style w:type="paragraph" w:customStyle="1" w:styleId="Pa0">
    <w:name w:val="Pa0"/>
    <w:basedOn w:val="Default"/>
    <w:next w:val="Default"/>
    <w:uiPriority w:val="99"/>
    <w:rsid w:val="00716AEC"/>
    <w:pPr>
      <w:spacing w:line="241" w:lineRule="atLeast"/>
    </w:pPr>
    <w:rPr>
      <w:rFonts w:ascii="Tahoma" w:hAnsi="Tahoma" w:cs="Tahoma"/>
      <w:color w:val="auto"/>
      <w:lang w:eastAsia="en-NZ"/>
    </w:rPr>
  </w:style>
  <w:style w:type="character" w:customStyle="1" w:styleId="A4">
    <w:name w:val="A4"/>
    <w:uiPriority w:val="99"/>
    <w:rsid w:val="00716AEC"/>
    <w:rPr>
      <w:b/>
      <w:bCs/>
      <w:color w:val="000000"/>
      <w:sz w:val="30"/>
      <w:szCs w:val="30"/>
    </w:rPr>
  </w:style>
  <w:style w:type="character" w:customStyle="1" w:styleId="A2">
    <w:name w:val="A2"/>
    <w:uiPriority w:val="99"/>
    <w:rsid w:val="00716AEC"/>
    <w:rPr>
      <w:color w:val="000000"/>
      <w:sz w:val="22"/>
      <w:szCs w:val="22"/>
    </w:rPr>
  </w:style>
  <w:style w:type="table" w:styleId="LightList-Accent2">
    <w:name w:val="Light List Accent 2"/>
    <w:basedOn w:val="TableNormal"/>
    <w:uiPriority w:val="61"/>
    <w:rsid w:val="0076671C"/>
    <w:tblPr>
      <w:tblStyleRowBandSize w:val="1"/>
      <w:tblStyleColBandSize w:val="1"/>
      <w:tblInd w:w="0" w:type="dxa"/>
      <w:tblBorders>
        <w:top w:val="single" w:sz="8" w:space="0" w:color="C0504D"/>
        <w:left w:val="single" w:sz="8" w:space="0" w:color="C0504D"/>
        <w:bottom w:val="single" w:sz="8" w:space="0" w:color="C0504D"/>
        <w:right w:val="single" w:sz="8" w:space="0" w:color="C0504D"/>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C0504D"/>
      </w:tcPr>
    </w:tblStylePr>
    <w:tblStylePr w:type="lastRow">
      <w:pPr>
        <w:spacing w:before="0" w:after="0" w:line="240" w:lineRule="auto"/>
      </w:pPr>
      <w:rPr>
        <w:b/>
        <w:bCs/>
      </w:rPr>
      <w:tblPr/>
      <w:tcPr>
        <w:tcBorders>
          <w:top w:val="double" w:sz="6" w:space="0" w:color="C0504D"/>
          <w:left w:val="single" w:sz="8" w:space="0" w:color="C0504D"/>
          <w:bottom w:val="single" w:sz="8" w:space="0" w:color="C0504D"/>
          <w:right w:val="single" w:sz="8" w:space="0" w:color="C0504D"/>
        </w:tcBorders>
      </w:tcPr>
    </w:tblStylePr>
    <w:tblStylePr w:type="firstCol">
      <w:rPr>
        <w:b/>
        <w:bCs/>
      </w:rPr>
    </w:tblStylePr>
    <w:tblStylePr w:type="lastCol">
      <w:rPr>
        <w:b/>
        <w:bCs/>
      </w:rPr>
    </w:tblStylePr>
    <w:tblStylePr w:type="band1Vert">
      <w:tblPr/>
      <w:tcPr>
        <w:tcBorders>
          <w:top w:val="single" w:sz="8" w:space="0" w:color="C0504D"/>
          <w:left w:val="single" w:sz="8" w:space="0" w:color="C0504D"/>
          <w:bottom w:val="single" w:sz="8" w:space="0" w:color="C0504D"/>
          <w:right w:val="single" w:sz="8" w:space="0" w:color="C0504D"/>
        </w:tcBorders>
      </w:tcPr>
    </w:tblStylePr>
    <w:tblStylePr w:type="band1Horz">
      <w:tblPr/>
      <w:tcPr>
        <w:tcBorders>
          <w:top w:val="single" w:sz="8" w:space="0" w:color="C0504D"/>
          <w:left w:val="single" w:sz="8" w:space="0" w:color="C0504D"/>
          <w:bottom w:val="single" w:sz="8" w:space="0" w:color="C0504D"/>
          <w:right w:val="single" w:sz="8" w:space="0" w:color="C0504D"/>
        </w:tcBorders>
      </w:tcPr>
    </w:tblStylePr>
  </w:style>
  <w:style w:type="character" w:customStyle="1" w:styleId="yiv4389313308">
    <w:name w:val="yiv4389313308"/>
    <w:rsid w:val="00961EFD"/>
  </w:style>
  <w:style w:type="character" w:customStyle="1" w:styleId="aqj">
    <w:name w:val="aqj"/>
    <w:basedOn w:val="DefaultParagraphFont"/>
    <w:rsid w:val="00EC6E41"/>
  </w:style>
  <w:style w:type="table" w:customStyle="1" w:styleId="TableGrid3">
    <w:name w:val="Table Grid3"/>
    <w:basedOn w:val="TableNormal"/>
    <w:next w:val="TableGrid"/>
    <w:uiPriority w:val="59"/>
    <w:rsid w:val="00F565B4"/>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IntenseEmphasis">
    <w:name w:val="Intense Emphasis"/>
    <w:basedOn w:val="DefaultParagraphFont"/>
    <w:uiPriority w:val="21"/>
    <w:qFormat/>
    <w:rsid w:val="00D00271"/>
    <w:rPr>
      <w:b/>
      <w:bCs/>
      <w:i/>
      <w:iCs/>
      <w:color w:val="4F81BD" w:themeColor="accent1"/>
    </w:rPr>
  </w:style>
  <w:style w:type="paragraph" w:styleId="IntenseQuote">
    <w:name w:val="Intense Quote"/>
    <w:basedOn w:val="Normal"/>
    <w:next w:val="Normal"/>
    <w:link w:val="IntenseQuoteChar"/>
    <w:uiPriority w:val="30"/>
    <w:qFormat/>
    <w:rsid w:val="00BD60DF"/>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BD60DF"/>
    <w:rPr>
      <w:b/>
      <w:bCs/>
      <w:i/>
      <w:iCs/>
      <w:color w:val="4F81BD" w:themeColor="accent1"/>
      <w:lang w:eastAsia="en-US"/>
    </w:rPr>
  </w:style>
  <w:style w:type="character" w:customStyle="1" w:styleId="wz-bold">
    <w:name w:val="wz-bold"/>
    <w:basedOn w:val="DefaultParagraphFont"/>
    <w:rsid w:val="002D71E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629468">
      <w:bodyDiv w:val="1"/>
      <w:marLeft w:val="0"/>
      <w:marRight w:val="0"/>
      <w:marTop w:val="0"/>
      <w:marBottom w:val="0"/>
      <w:divBdr>
        <w:top w:val="none" w:sz="0" w:space="0" w:color="auto"/>
        <w:left w:val="none" w:sz="0" w:space="0" w:color="auto"/>
        <w:bottom w:val="none" w:sz="0" w:space="0" w:color="auto"/>
        <w:right w:val="none" w:sz="0" w:space="0" w:color="auto"/>
      </w:divBdr>
    </w:div>
    <w:div w:id="4599656">
      <w:bodyDiv w:val="1"/>
      <w:marLeft w:val="0"/>
      <w:marRight w:val="0"/>
      <w:marTop w:val="0"/>
      <w:marBottom w:val="0"/>
      <w:divBdr>
        <w:top w:val="none" w:sz="0" w:space="0" w:color="auto"/>
        <w:left w:val="none" w:sz="0" w:space="0" w:color="auto"/>
        <w:bottom w:val="none" w:sz="0" w:space="0" w:color="auto"/>
        <w:right w:val="none" w:sz="0" w:space="0" w:color="auto"/>
      </w:divBdr>
    </w:div>
    <w:div w:id="11342569">
      <w:bodyDiv w:val="1"/>
      <w:marLeft w:val="0"/>
      <w:marRight w:val="0"/>
      <w:marTop w:val="0"/>
      <w:marBottom w:val="0"/>
      <w:divBdr>
        <w:top w:val="none" w:sz="0" w:space="0" w:color="auto"/>
        <w:left w:val="none" w:sz="0" w:space="0" w:color="auto"/>
        <w:bottom w:val="none" w:sz="0" w:space="0" w:color="auto"/>
        <w:right w:val="none" w:sz="0" w:space="0" w:color="auto"/>
      </w:divBdr>
    </w:div>
    <w:div w:id="28996189">
      <w:bodyDiv w:val="1"/>
      <w:marLeft w:val="0"/>
      <w:marRight w:val="0"/>
      <w:marTop w:val="0"/>
      <w:marBottom w:val="0"/>
      <w:divBdr>
        <w:top w:val="none" w:sz="0" w:space="0" w:color="auto"/>
        <w:left w:val="none" w:sz="0" w:space="0" w:color="auto"/>
        <w:bottom w:val="none" w:sz="0" w:space="0" w:color="auto"/>
        <w:right w:val="none" w:sz="0" w:space="0" w:color="auto"/>
      </w:divBdr>
    </w:div>
    <w:div w:id="45492000">
      <w:bodyDiv w:val="1"/>
      <w:marLeft w:val="0"/>
      <w:marRight w:val="0"/>
      <w:marTop w:val="0"/>
      <w:marBottom w:val="0"/>
      <w:divBdr>
        <w:top w:val="none" w:sz="0" w:space="0" w:color="auto"/>
        <w:left w:val="none" w:sz="0" w:space="0" w:color="auto"/>
        <w:bottom w:val="none" w:sz="0" w:space="0" w:color="auto"/>
        <w:right w:val="none" w:sz="0" w:space="0" w:color="auto"/>
      </w:divBdr>
    </w:div>
    <w:div w:id="50351813">
      <w:bodyDiv w:val="1"/>
      <w:marLeft w:val="0"/>
      <w:marRight w:val="0"/>
      <w:marTop w:val="0"/>
      <w:marBottom w:val="0"/>
      <w:divBdr>
        <w:top w:val="none" w:sz="0" w:space="0" w:color="auto"/>
        <w:left w:val="none" w:sz="0" w:space="0" w:color="auto"/>
        <w:bottom w:val="none" w:sz="0" w:space="0" w:color="auto"/>
        <w:right w:val="none" w:sz="0" w:space="0" w:color="auto"/>
      </w:divBdr>
    </w:div>
    <w:div w:id="50423954">
      <w:bodyDiv w:val="1"/>
      <w:marLeft w:val="0"/>
      <w:marRight w:val="0"/>
      <w:marTop w:val="0"/>
      <w:marBottom w:val="0"/>
      <w:divBdr>
        <w:top w:val="none" w:sz="0" w:space="0" w:color="auto"/>
        <w:left w:val="none" w:sz="0" w:space="0" w:color="auto"/>
        <w:bottom w:val="none" w:sz="0" w:space="0" w:color="auto"/>
        <w:right w:val="none" w:sz="0" w:space="0" w:color="auto"/>
      </w:divBdr>
    </w:div>
    <w:div w:id="65494560">
      <w:bodyDiv w:val="1"/>
      <w:marLeft w:val="0"/>
      <w:marRight w:val="0"/>
      <w:marTop w:val="0"/>
      <w:marBottom w:val="0"/>
      <w:divBdr>
        <w:top w:val="none" w:sz="0" w:space="0" w:color="auto"/>
        <w:left w:val="none" w:sz="0" w:space="0" w:color="auto"/>
        <w:bottom w:val="none" w:sz="0" w:space="0" w:color="auto"/>
        <w:right w:val="none" w:sz="0" w:space="0" w:color="auto"/>
      </w:divBdr>
    </w:div>
    <w:div w:id="84543335">
      <w:bodyDiv w:val="1"/>
      <w:marLeft w:val="0"/>
      <w:marRight w:val="0"/>
      <w:marTop w:val="0"/>
      <w:marBottom w:val="0"/>
      <w:divBdr>
        <w:top w:val="none" w:sz="0" w:space="0" w:color="auto"/>
        <w:left w:val="none" w:sz="0" w:space="0" w:color="auto"/>
        <w:bottom w:val="none" w:sz="0" w:space="0" w:color="auto"/>
        <w:right w:val="none" w:sz="0" w:space="0" w:color="auto"/>
      </w:divBdr>
    </w:div>
    <w:div w:id="109711119">
      <w:bodyDiv w:val="1"/>
      <w:marLeft w:val="0"/>
      <w:marRight w:val="0"/>
      <w:marTop w:val="0"/>
      <w:marBottom w:val="0"/>
      <w:divBdr>
        <w:top w:val="none" w:sz="0" w:space="0" w:color="auto"/>
        <w:left w:val="none" w:sz="0" w:space="0" w:color="auto"/>
        <w:bottom w:val="none" w:sz="0" w:space="0" w:color="auto"/>
        <w:right w:val="none" w:sz="0" w:space="0" w:color="auto"/>
      </w:divBdr>
    </w:div>
    <w:div w:id="113060530">
      <w:bodyDiv w:val="1"/>
      <w:marLeft w:val="0"/>
      <w:marRight w:val="0"/>
      <w:marTop w:val="0"/>
      <w:marBottom w:val="0"/>
      <w:divBdr>
        <w:top w:val="none" w:sz="0" w:space="0" w:color="auto"/>
        <w:left w:val="none" w:sz="0" w:space="0" w:color="auto"/>
        <w:bottom w:val="none" w:sz="0" w:space="0" w:color="auto"/>
        <w:right w:val="none" w:sz="0" w:space="0" w:color="auto"/>
      </w:divBdr>
    </w:div>
    <w:div w:id="120541725">
      <w:bodyDiv w:val="1"/>
      <w:marLeft w:val="0"/>
      <w:marRight w:val="0"/>
      <w:marTop w:val="0"/>
      <w:marBottom w:val="0"/>
      <w:divBdr>
        <w:top w:val="none" w:sz="0" w:space="0" w:color="auto"/>
        <w:left w:val="none" w:sz="0" w:space="0" w:color="auto"/>
        <w:bottom w:val="none" w:sz="0" w:space="0" w:color="auto"/>
        <w:right w:val="none" w:sz="0" w:space="0" w:color="auto"/>
      </w:divBdr>
    </w:div>
    <w:div w:id="134027228">
      <w:bodyDiv w:val="1"/>
      <w:marLeft w:val="0"/>
      <w:marRight w:val="0"/>
      <w:marTop w:val="0"/>
      <w:marBottom w:val="0"/>
      <w:divBdr>
        <w:top w:val="none" w:sz="0" w:space="0" w:color="auto"/>
        <w:left w:val="none" w:sz="0" w:space="0" w:color="auto"/>
        <w:bottom w:val="none" w:sz="0" w:space="0" w:color="auto"/>
        <w:right w:val="none" w:sz="0" w:space="0" w:color="auto"/>
      </w:divBdr>
    </w:div>
    <w:div w:id="140849566">
      <w:bodyDiv w:val="1"/>
      <w:marLeft w:val="0"/>
      <w:marRight w:val="0"/>
      <w:marTop w:val="0"/>
      <w:marBottom w:val="0"/>
      <w:divBdr>
        <w:top w:val="none" w:sz="0" w:space="0" w:color="auto"/>
        <w:left w:val="none" w:sz="0" w:space="0" w:color="auto"/>
        <w:bottom w:val="none" w:sz="0" w:space="0" w:color="auto"/>
        <w:right w:val="none" w:sz="0" w:space="0" w:color="auto"/>
      </w:divBdr>
    </w:div>
    <w:div w:id="149760143">
      <w:bodyDiv w:val="1"/>
      <w:marLeft w:val="0"/>
      <w:marRight w:val="0"/>
      <w:marTop w:val="0"/>
      <w:marBottom w:val="0"/>
      <w:divBdr>
        <w:top w:val="none" w:sz="0" w:space="0" w:color="auto"/>
        <w:left w:val="none" w:sz="0" w:space="0" w:color="auto"/>
        <w:bottom w:val="none" w:sz="0" w:space="0" w:color="auto"/>
        <w:right w:val="none" w:sz="0" w:space="0" w:color="auto"/>
      </w:divBdr>
    </w:div>
    <w:div w:id="157157643">
      <w:bodyDiv w:val="1"/>
      <w:marLeft w:val="0"/>
      <w:marRight w:val="0"/>
      <w:marTop w:val="0"/>
      <w:marBottom w:val="0"/>
      <w:divBdr>
        <w:top w:val="none" w:sz="0" w:space="0" w:color="auto"/>
        <w:left w:val="none" w:sz="0" w:space="0" w:color="auto"/>
        <w:bottom w:val="none" w:sz="0" w:space="0" w:color="auto"/>
        <w:right w:val="none" w:sz="0" w:space="0" w:color="auto"/>
      </w:divBdr>
    </w:div>
    <w:div w:id="166096959">
      <w:bodyDiv w:val="1"/>
      <w:marLeft w:val="0"/>
      <w:marRight w:val="0"/>
      <w:marTop w:val="0"/>
      <w:marBottom w:val="0"/>
      <w:divBdr>
        <w:top w:val="none" w:sz="0" w:space="0" w:color="auto"/>
        <w:left w:val="none" w:sz="0" w:space="0" w:color="auto"/>
        <w:bottom w:val="none" w:sz="0" w:space="0" w:color="auto"/>
        <w:right w:val="none" w:sz="0" w:space="0" w:color="auto"/>
      </w:divBdr>
    </w:div>
    <w:div w:id="170533092">
      <w:bodyDiv w:val="1"/>
      <w:marLeft w:val="0"/>
      <w:marRight w:val="0"/>
      <w:marTop w:val="0"/>
      <w:marBottom w:val="0"/>
      <w:divBdr>
        <w:top w:val="none" w:sz="0" w:space="0" w:color="auto"/>
        <w:left w:val="none" w:sz="0" w:space="0" w:color="auto"/>
        <w:bottom w:val="none" w:sz="0" w:space="0" w:color="auto"/>
        <w:right w:val="none" w:sz="0" w:space="0" w:color="auto"/>
      </w:divBdr>
    </w:div>
    <w:div w:id="175317256">
      <w:bodyDiv w:val="1"/>
      <w:marLeft w:val="0"/>
      <w:marRight w:val="0"/>
      <w:marTop w:val="0"/>
      <w:marBottom w:val="0"/>
      <w:divBdr>
        <w:top w:val="none" w:sz="0" w:space="0" w:color="auto"/>
        <w:left w:val="none" w:sz="0" w:space="0" w:color="auto"/>
        <w:bottom w:val="none" w:sz="0" w:space="0" w:color="auto"/>
        <w:right w:val="none" w:sz="0" w:space="0" w:color="auto"/>
      </w:divBdr>
    </w:div>
    <w:div w:id="176312818">
      <w:bodyDiv w:val="1"/>
      <w:marLeft w:val="0"/>
      <w:marRight w:val="0"/>
      <w:marTop w:val="0"/>
      <w:marBottom w:val="0"/>
      <w:divBdr>
        <w:top w:val="none" w:sz="0" w:space="0" w:color="auto"/>
        <w:left w:val="none" w:sz="0" w:space="0" w:color="auto"/>
        <w:bottom w:val="none" w:sz="0" w:space="0" w:color="auto"/>
        <w:right w:val="none" w:sz="0" w:space="0" w:color="auto"/>
      </w:divBdr>
    </w:div>
    <w:div w:id="188765947">
      <w:bodyDiv w:val="1"/>
      <w:marLeft w:val="0"/>
      <w:marRight w:val="0"/>
      <w:marTop w:val="0"/>
      <w:marBottom w:val="0"/>
      <w:divBdr>
        <w:top w:val="none" w:sz="0" w:space="0" w:color="auto"/>
        <w:left w:val="none" w:sz="0" w:space="0" w:color="auto"/>
        <w:bottom w:val="none" w:sz="0" w:space="0" w:color="auto"/>
        <w:right w:val="none" w:sz="0" w:space="0" w:color="auto"/>
      </w:divBdr>
    </w:div>
    <w:div w:id="204373214">
      <w:bodyDiv w:val="1"/>
      <w:marLeft w:val="0"/>
      <w:marRight w:val="0"/>
      <w:marTop w:val="0"/>
      <w:marBottom w:val="0"/>
      <w:divBdr>
        <w:top w:val="none" w:sz="0" w:space="0" w:color="auto"/>
        <w:left w:val="none" w:sz="0" w:space="0" w:color="auto"/>
        <w:bottom w:val="none" w:sz="0" w:space="0" w:color="auto"/>
        <w:right w:val="none" w:sz="0" w:space="0" w:color="auto"/>
      </w:divBdr>
    </w:div>
    <w:div w:id="208228855">
      <w:bodyDiv w:val="1"/>
      <w:marLeft w:val="0"/>
      <w:marRight w:val="0"/>
      <w:marTop w:val="0"/>
      <w:marBottom w:val="0"/>
      <w:divBdr>
        <w:top w:val="none" w:sz="0" w:space="0" w:color="auto"/>
        <w:left w:val="none" w:sz="0" w:space="0" w:color="auto"/>
        <w:bottom w:val="none" w:sz="0" w:space="0" w:color="auto"/>
        <w:right w:val="none" w:sz="0" w:space="0" w:color="auto"/>
      </w:divBdr>
    </w:div>
    <w:div w:id="208883539">
      <w:bodyDiv w:val="1"/>
      <w:marLeft w:val="0"/>
      <w:marRight w:val="0"/>
      <w:marTop w:val="0"/>
      <w:marBottom w:val="0"/>
      <w:divBdr>
        <w:top w:val="none" w:sz="0" w:space="0" w:color="auto"/>
        <w:left w:val="none" w:sz="0" w:space="0" w:color="auto"/>
        <w:bottom w:val="none" w:sz="0" w:space="0" w:color="auto"/>
        <w:right w:val="none" w:sz="0" w:space="0" w:color="auto"/>
      </w:divBdr>
    </w:div>
    <w:div w:id="214703188">
      <w:bodyDiv w:val="1"/>
      <w:marLeft w:val="0"/>
      <w:marRight w:val="0"/>
      <w:marTop w:val="0"/>
      <w:marBottom w:val="0"/>
      <w:divBdr>
        <w:top w:val="none" w:sz="0" w:space="0" w:color="auto"/>
        <w:left w:val="none" w:sz="0" w:space="0" w:color="auto"/>
        <w:bottom w:val="none" w:sz="0" w:space="0" w:color="auto"/>
        <w:right w:val="none" w:sz="0" w:space="0" w:color="auto"/>
      </w:divBdr>
    </w:div>
    <w:div w:id="224030115">
      <w:bodyDiv w:val="1"/>
      <w:marLeft w:val="0"/>
      <w:marRight w:val="0"/>
      <w:marTop w:val="0"/>
      <w:marBottom w:val="0"/>
      <w:divBdr>
        <w:top w:val="none" w:sz="0" w:space="0" w:color="auto"/>
        <w:left w:val="none" w:sz="0" w:space="0" w:color="auto"/>
        <w:bottom w:val="none" w:sz="0" w:space="0" w:color="auto"/>
        <w:right w:val="none" w:sz="0" w:space="0" w:color="auto"/>
      </w:divBdr>
    </w:div>
    <w:div w:id="228468788">
      <w:bodyDiv w:val="1"/>
      <w:marLeft w:val="0"/>
      <w:marRight w:val="0"/>
      <w:marTop w:val="0"/>
      <w:marBottom w:val="0"/>
      <w:divBdr>
        <w:top w:val="none" w:sz="0" w:space="0" w:color="auto"/>
        <w:left w:val="none" w:sz="0" w:space="0" w:color="auto"/>
        <w:bottom w:val="none" w:sz="0" w:space="0" w:color="auto"/>
        <w:right w:val="none" w:sz="0" w:space="0" w:color="auto"/>
      </w:divBdr>
    </w:div>
    <w:div w:id="230435092">
      <w:bodyDiv w:val="1"/>
      <w:marLeft w:val="0"/>
      <w:marRight w:val="0"/>
      <w:marTop w:val="0"/>
      <w:marBottom w:val="0"/>
      <w:divBdr>
        <w:top w:val="none" w:sz="0" w:space="0" w:color="auto"/>
        <w:left w:val="none" w:sz="0" w:space="0" w:color="auto"/>
        <w:bottom w:val="none" w:sz="0" w:space="0" w:color="auto"/>
        <w:right w:val="none" w:sz="0" w:space="0" w:color="auto"/>
      </w:divBdr>
    </w:div>
    <w:div w:id="230896191">
      <w:bodyDiv w:val="1"/>
      <w:marLeft w:val="0"/>
      <w:marRight w:val="0"/>
      <w:marTop w:val="0"/>
      <w:marBottom w:val="0"/>
      <w:divBdr>
        <w:top w:val="none" w:sz="0" w:space="0" w:color="auto"/>
        <w:left w:val="none" w:sz="0" w:space="0" w:color="auto"/>
        <w:bottom w:val="none" w:sz="0" w:space="0" w:color="auto"/>
        <w:right w:val="none" w:sz="0" w:space="0" w:color="auto"/>
      </w:divBdr>
    </w:div>
    <w:div w:id="232929703">
      <w:bodyDiv w:val="1"/>
      <w:marLeft w:val="0"/>
      <w:marRight w:val="0"/>
      <w:marTop w:val="0"/>
      <w:marBottom w:val="0"/>
      <w:divBdr>
        <w:top w:val="none" w:sz="0" w:space="0" w:color="auto"/>
        <w:left w:val="none" w:sz="0" w:space="0" w:color="auto"/>
        <w:bottom w:val="none" w:sz="0" w:space="0" w:color="auto"/>
        <w:right w:val="none" w:sz="0" w:space="0" w:color="auto"/>
      </w:divBdr>
    </w:div>
    <w:div w:id="234510596">
      <w:bodyDiv w:val="1"/>
      <w:marLeft w:val="0"/>
      <w:marRight w:val="0"/>
      <w:marTop w:val="0"/>
      <w:marBottom w:val="0"/>
      <w:divBdr>
        <w:top w:val="none" w:sz="0" w:space="0" w:color="auto"/>
        <w:left w:val="none" w:sz="0" w:space="0" w:color="auto"/>
        <w:bottom w:val="none" w:sz="0" w:space="0" w:color="auto"/>
        <w:right w:val="none" w:sz="0" w:space="0" w:color="auto"/>
      </w:divBdr>
    </w:div>
    <w:div w:id="235172240">
      <w:marLeft w:val="0"/>
      <w:marRight w:val="0"/>
      <w:marTop w:val="0"/>
      <w:marBottom w:val="0"/>
      <w:divBdr>
        <w:top w:val="none" w:sz="0" w:space="0" w:color="auto"/>
        <w:left w:val="single" w:sz="6" w:space="0" w:color="666666"/>
        <w:bottom w:val="none" w:sz="0" w:space="0" w:color="auto"/>
        <w:right w:val="none" w:sz="0" w:space="0" w:color="auto"/>
      </w:divBdr>
      <w:divsChild>
        <w:div w:id="1185293061">
          <w:marLeft w:val="0"/>
          <w:marRight w:val="0"/>
          <w:marTop w:val="0"/>
          <w:marBottom w:val="0"/>
          <w:divBdr>
            <w:top w:val="none" w:sz="0" w:space="0" w:color="auto"/>
            <w:left w:val="none" w:sz="0" w:space="0" w:color="auto"/>
            <w:bottom w:val="none" w:sz="0" w:space="0" w:color="auto"/>
            <w:right w:val="none" w:sz="0" w:space="0" w:color="auto"/>
          </w:divBdr>
        </w:div>
      </w:divsChild>
    </w:div>
    <w:div w:id="246888082">
      <w:bodyDiv w:val="1"/>
      <w:marLeft w:val="0"/>
      <w:marRight w:val="0"/>
      <w:marTop w:val="0"/>
      <w:marBottom w:val="0"/>
      <w:divBdr>
        <w:top w:val="none" w:sz="0" w:space="0" w:color="auto"/>
        <w:left w:val="none" w:sz="0" w:space="0" w:color="auto"/>
        <w:bottom w:val="none" w:sz="0" w:space="0" w:color="auto"/>
        <w:right w:val="none" w:sz="0" w:space="0" w:color="auto"/>
      </w:divBdr>
    </w:div>
    <w:div w:id="251162674">
      <w:bodyDiv w:val="1"/>
      <w:marLeft w:val="0"/>
      <w:marRight w:val="0"/>
      <w:marTop w:val="0"/>
      <w:marBottom w:val="0"/>
      <w:divBdr>
        <w:top w:val="none" w:sz="0" w:space="0" w:color="auto"/>
        <w:left w:val="none" w:sz="0" w:space="0" w:color="auto"/>
        <w:bottom w:val="none" w:sz="0" w:space="0" w:color="auto"/>
        <w:right w:val="none" w:sz="0" w:space="0" w:color="auto"/>
      </w:divBdr>
      <w:divsChild>
        <w:div w:id="1626499123">
          <w:marLeft w:val="0"/>
          <w:marRight w:val="0"/>
          <w:marTop w:val="0"/>
          <w:marBottom w:val="0"/>
          <w:divBdr>
            <w:top w:val="none" w:sz="0" w:space="0" w:color="auto"/>
            <w:left w:val="none" w:sz="0" w:space="0" w:color="auto"/>
            <w:bottom w:val="none" w:sz="0" w:space="0" w:color="auto"/>
            <w:right w:val="none" w:sz="0" w:space="0" w:color="auto"/>
          </w:divBdr>
          <w:divsChild>
            <w:div w:id="742993165">
              <w:marLeft w:val="0"/>
              <w:marRight w:val="0"/>
              <w:marTop w:val="0"/>
              <w:marBottom w:val="0"/>
              <w:divBdr>
                <w:top w:val="none" w:sz="0" w:space="0" w:color="auto"/>
                <w:left w:val="none" w:sz="0" w:space="0" w:color="auto"/>
                <w:bottom w:val="none" w:sz="0" w:space="0" w:color="auto"/>
                <w:right w:val="none" w:sz="0" w:space="0" w:color="auto"/>
              </w:divBdr>
              <w:divsChild>
                <w:div w:id="1833569078">
                  <w:marLeft w:val="0"/>
                  <w:marRight w:val="0"/>
                  <w:marTop w:val="0"/>
                  <w:marBottom w:val="0"/>
                  <w:divBdr>
                    <w:top w:val="none" w:sz="0" w:space="0" w:color="auto"/>
                    <w:left w:val="none" w:sz="0" w:space="0" w:color="auto"/>
                    <w:bottom w:val="none" w:sz="0" w:space="0" w:color="auto"/>
                    <w:right w:val="none" w:sz="0" w:space="0" w:color="auto"/>
                  </w:divBdr>
                  <w:divsChild>
                    <w:div w:id="1287196492">
                      <w:marLeft w:val="0"/>
                      <w:marRight w:val="0"/>
                      <w:marTop w:val="0"/>
                      <w:marBottom w:val="0"/>
                      <w:divBdr>
                        <w:top w:val="none" w:sz="0" w:space="0" w:color="auto"/>
                        <w:left w:val="none" w:sz="0" w:space="0" w:color="auto"/>
                        <w:bottom w:val="none" w:sz="0" w:space="0" w:color="auto"/>
                        <w:right w:val="none" w:sz="0" w:space="0" w:color="auto"/>
                      </w:divBdr>
                      <w:divsChild>
                        <w:div w:id="138619665">
                          <w:marLeft w:val="0"/>
                          <w:marRight w:val="0"/>
                          <w:marTop w:val="0"/>
                          <w:marBottom w:val="0"/>
                          <w:divBdr>
                            <w:top w:val="none" w:sz="0" w:space="0" w:color="auto"/>
                            <w:left w:val="none" w:sz="0" w:space="0" w:color="auto"/>
                            <w:bottom w:val="none" w:sz="0" w:space="0" w:color="auto"/>
                            <w:right w:val="none" w:sz="0" w:space="0" w:color="auto"/>
                          </w:divBdr>
                          <w:divsChild>
                            <w:div w:id="1576667063">
                              <w:marLeft w:val="0"/>
                              <w:marRight w:val="0"/>
                              <w:marTop w:val="0"/>
                              <w:marBottom w:val="0"/>
                              <w:divBdr>
                                <w:top w:val="none" w:sz="0" w:space="0" w:color="auto"/>
                                <w:left w:val="none" w:sz="0" w:space="0" w:color="auto"/>
                                <w:bottom w:val="none" w:sz="0" w:space="0" w:color="auto"/>
                                <w:right w:val="none" w:sz="0" w:space="0" w:color="auto"/>
                              </w:divBdr>
                              <w:divsChild>
                                <w:div w:id="1597785993">
                                  <w:marLeft w:val="0"/>
                                  <w:marRight w:val="0"/>
                                  <w:marTop w:val="0"/>
                                  <w:marBottom w:val="0"/>
                                  <w:divBdr>
                                    <w:top w:val="none" w:sz="0" w:space="0" w:color="auto"/>
                                    <w:left w:val="none" w:sz="0" w:space="0" w:color="auto"/>
                                    <w:bottom w:val="none" w:sz="0" w:space="0" w:color="auto"/>
                                    <w:right w:val="none" w:sz="0" w:space="0" w:color="auto"/>
                                  </w:divBdr>
                                  <w:divsChild>
                                    <w:div w:id="2119567420">
                                      <w:marLeft w:val="0"/>
                                      <w:marRight w:val="0"/>
                                      <w:marTop w:val="0"/>
                                      <w:marBottom w:val="0"/>
                                      <w:divBdr>
                                        <w:top w:val="none" w:sz="0" w:space="0" w:color="auto"/>
                                        <w:left w:val="none" w:sz="0" w:space="0" w:color="auto"/>
                                        <w:bottom w:val="none" w:sz="0" w:space="0" w:color="auto"/>
                                        <w:right w:val="none" w:sz="0" w:space="0" w:color="auto"/>
                                      </w:divBdr>
                                      <w:divsChild>
                                        <w:div w:id="1751656674">
                                          <w:marLeft w:val="0"/>
                                          <w:marRight w:val="0"/>
                                          <w:marTop w:val="0"/>
                                          <w:marBottom w:val="0"/>
                                          <w:divBdr>
                                            <w:top w:val="none" w:sz="0" w:space="0" w:color="auto"/>
                                            <w:left w:val="none" w:sz="0" w:space="0" w:color="auto"/>
                                            <w:bottom w:val="none" w:sz="0" w:space="0" w:color="auto"/>
                                            <w:right w:val="none" w:sz="0" w:space="0" w:color="auto"/>
                                          </w:divBdr>
                                          <w:divsChild>
                                            <w:div w:id="1394506913">
                                              <w:marLeft w:val="0"/>
                                              <w:marRight w:val="0"/>
                                              <w:marTop w:val="0"/>
                                              <w:marBottom w:val="0"/>
                                              <w:divBdr>
                                                <w:top w:val="single" w:sz="12" w:space="2" w:color="FFFFCC"/>
                                                <w:left w:val="single" w:sz="12" w:space="2" w:color="FFFFCC"/>
                                                <w:bottom w:val="single" w:sz="12" w:space="2" w:color="FFFFCC"/>
                                                <w:right w:val="single" w:sz="12" w:space="0" w:color="FFFFCC"/>
                                              </w:divBdr>
                                              <w:divsChild>
                                                <w:div w:id="1265501934">
                                                  <w:marLeft w:val="0"/>
                                                  <w:marRight w:val="0"/>
                                                  <w:marTop w:val="0"/>
                                                  <w:marBottom w:val="0"/>
                                                  <w:divBdr>
                                                    <w:top w:val="none" w:sz="0" w:space="0" w:color="auto"/>
                                                    <w:left w:val="none" w:sz="0" w:space="0" w:color="auto"/>
                                                    <w:bottom w:val="none" w:sz="0" w:space="0" w:color="auto"/>
                                                    <w:right w:val="none" w:sz="0" w:space="0" w:color="auto"/>
                                                  </w:divBdr>
                                                  <w:divsChild>
                                                    <w:div w:id="1990282387">
                                                      <w:marLeft w:val="0"/>
                                                      <w:marRight w:val="0"/>
                                                      <w:marTop w:val="0"/>
                                                      <w:marBottom w:val="0"/>
                                                      <w:divBdr>
                                                        <w:top w:val="none" w:sz="0" w:space="0" w:color="auto"/>
                                                        <w:left w:val="none" w:sz="0" w:space="0" w:color="auto"/>
                                                        <w:bottom w:val="none" w:sz="0" w:space="0" w:color="auto"/>
                                                        <w:right w:val="none" w:sz="0" w:space="0" w:color="auto"/>
                                                      </w:divBdr>
                                                      <w:divsChild>
                                                        <w:div w:id="1392194600">
                                                          <w:marLeft w:val="0"/>
                                                          <w:marRight w:val="0"/>
                                                          <w:marTop w:val="0"/>
                                                          <w:marBottom w:val="0"/>
                                                          <w:divBdr>
                                                            <w:top w:val="none" w:sz="0" w:space="0" w:color="auto"/>
                                                            <w:left w:val="none" w:sz="0" w:space="0" w:color="auto"/>
                                                            <w:bottom w:val="none" w:sz="0" w:space="0" w:color="auto"/>
                                                            <w:right w:val="none" w:sz="0" w:space="0" w:color="auto"/>
                                                          </w:divBdr>
                                                          <w:divsChild>
                                                            <w:div w:id="1768228506">
                                                              <w:marLeft w:val="0"/>
                                                              <w:marRight w:val="0"/>
                                                              <w:marTop w:val="0"/>
                                                              <w:marBottom w:val="0"/>
                                                              <w:divBdr>
                                                                <w:top w:val="none" w:sz="0" w:space="0" w:color="auto"/>
                                                                <w:left w:val="none" w:sz="0" w:space="0" w:color="auto"/>
                                                                <w:bottom w:val="none" w:sz="0" w:space="0" w:color="auto"/>
                                                                <w:right w:val="none" w:sz="0" w:space="0" w:color="auto"/>
                                                              </w:divBdr>
                                                              <w:divsChild>
                                                                <w:div w:id="631638900">
                                                                  <w:marLeft w:val="0"/>
                                                                  <w:marRight w:val="0"/>
                                                                  <w:marTop w:val="0"/>
                                                                  <w:marBottom w:val="0"/>
                                                                  <w:divBdr>
                                                                    <w:top w:val="none" w:sz="0" w:space="0" w:color="auto"/>
                                                                    <w:left w:val="none" w:sz="0" w:space="0" w:color="auto"/>
                                                                    <w:bottom w:val="none" w:sz="0" w:space="0" w:color="auto"/>
                                                                    <w:right w:val="none" w:sz="0" w:space="0" w:color="auto"/>
                                                                  </w:divBdr>
                                                                  <w:divsChild>
                                                                    <w:div w:id="964235815">
                                                                      <w:marLeft w:val="0"/>
                                                                      <w:marRight w:val="0"/>
                                                                      <w:marTop w:val="0"/>
                                                                      <w:marBottom w:val="0"/>
                                                                      <w:divBdr>
                                                                        <w:top w:val="none" w:sz="0" w:space="0" w:color="auto"/>
                                                                        <w:left w:val="none" w:sz="0" w:space="0" w:color="auto"/>
                                                                        <w:bottom w:val="none" w:sz="0" w:space="0" w:color="auto"/>
                                                                        <w:right w:val="none" w:sz="0" w:space="0" w:color="auto"/>
                                                                      </w:divBdr>
                                                                      <w:divsChild>
                                                                        <w:div w:id="1235773746">
                                                                          <w:marLeft w:val="0"/>
                                                                          <w:marRight w:val="0"/>
                                                                          <w:marTop w:val="0"/>
                                                                          <w:marBottom w:val="0"/>
                                                                          <w:divBdr>
                                                                            <w:top w:val="none" w:sz="0" w:space="0" w:color="auto"/>
                                                                            <w:left w:val="none" w:sz="0" w:space="0" w:color="auto"/>
                                                                            <w:bottom w:val="none" w:sz="0" w:space="0" w:color="auto"/>
                                                                            <w:right w:val="none" w:sz="0" w:space="0" w:color="auto"/>
                                                                          </w:divBdr>
                                                                          <w:divsChild>
                                                                            <w:div w:id="103965488">
                                                                              <w:marLeft w:val="0"/>
                                                                              <w:marRight w:val="0"/>
                                                                              <w:marTop w:val="0"/>
                                                                              <w:marBottom w:val="0"/>
                                                                              <w:divBdr>
                                                                                <w:top w:val="none" w:sz="0" w:space="0" w:color="auto"/>
                                                                                <w:left w:val="none" w:sz="0" w:space="0" w:color="auto"/>
                                                                                <w:bottom w:val="none" w:sz="0" w:space="0" w:color="auto"/>
                                                                                <w:right w:val="none" w:sz="0" w:space="0" w:color="auto"/>
                                                                              </w:divBdr>
                                                                              <w:divsChild>
                                                                                <w:div w:id="239607660">
                                                                                  <w:marLeft w:val="0"/>
                                                                                  <w:marRight w:val="0"/>
                                                                                  <w:marTop w:val="0"/>
                                                                                  <w:marBottom w:val="0"/>
                                                                                  <w:divBdr>
                                                                                    <w:top w:val="none" w:sz="0" w:space="0" w:color="auto"/>
                                                                                    <w:left w:val="none" w:sz="0" w:space="0" w:color="auto"/>
                                                                                    <w:bottom w:val="none" w:sz="0" w:space="0" w:color="auto"/>
                                                                                    <w:right w:val="none" w:sz="0" w:space="0" w:color="auto"/>
                                                                                  </w:divBdr>
                                                                                  <w:divsChild>
                                                                                    <w:div w:id="1641766055">
                                                                                      <w:marLeft w:val="0"/>
                                                                                      <w:marRight w:val="0"/>
                                                                                      <w:marTop w:val="0"/>
                                                                                      <w:marBottom w:val="0"/>
                                                                                      <w:divBdr>
                                                                                        <w:top w:val="none" w:sz="0" w:space="0" w:color="auto"/>
                                                                                        <w:left w:val="none" w:sz="0" w:space="0" w:color="auto"/>
                                                                                        <w:bottom w:val="none" w:sz="0" w:space="0" w:color="auto"/>
                                                                                        <w:right w:val="none" w:sz="0" w:space="0" w:color="auto"/>
                                                                                      </w:divBdr>
                                                                                      <w:divsChild>
                                                                                        <w:div w:id="16779230">
                                                                                          <w:marLeft w:val="0"/>
                                                                                          <w:marRight w:val="120"/>
                                                                                          <w:marTop w:val="0"/>
                                                                                          <w:marBottom w:val="150"/>
                                                                                          <w:divBdr>
                                                                                            <w:top w:val="single" w:sz="2" w:space="0" w:color="EFEFEF"/>
                                                                                            <w:left w:val="single" w:sz="6" w:space="0" w:color="EFEFEF"/>
                                                                                            <w:bottom w:val="single" w:sz="6" w:space="0" w:color="E2E2E2"/>
                                                                                            <w:right w:val="single" w:sz="6" w:space="0" w:color="EFEFEF"/>
                                                                                          </w:divBdr>
                                                                                          <w:divsChild>
                                                                                            <w:div w:id="1065761516">
                                                                                              <w:marLeft w:val="0"/>
                                                                                              <w:marRight w:val="0"/>
                                                                                              <w:marTop w:val="0"/>
                                                                                              <w:marBottom w:val="0"/>
                                                                                              <w:divBdr>
                                                                                                <w:top w:val="none" w:sz="0" w:space="0" w:color="auto"/>
                                                                                                <w:left w:val="none" w:sz="0" w:space="0" w:color="auto"/>
                                                                                                <w:bottom w:val="none" w:sz="0" w:space="0" w:color="auto"/>
                                                                                                <w:right w:val="none" w:sz="0" w:space="0" w:color="auto"/>
                                                                                              </w:divBdr>
                                                                                              <w:divsChild>
                                                                                                <w:div w:id="1875461807">
                                                                                                  <w:marLeft w:val="0"/>
                                                                                                  <w:marRight w:val="0"/>
                                                                                                  <w:marTop w:val="0"/>
                                                                                                  <w:marBottom w:val="0"/>
                                                                                                  <w:divBdr>
                                                                                                    <w:top w:val="none" w:sz="0" w:space="0" w:color="auto"/>
                                                                                                    <w:left w:val="none" w:sz="0" w:space="0" w:color="auto"/>
                                                                                                    <w:bottom w:val="none" w:sz="0" w:space="0" w:color="auto"/>
                                                                                                    <w:right w:val="none" w:sz="0" w:space="0" w:color="auto"/>
                                                                                                  </w:divBdr>
                                                                                                  <w:divsChild>
                                                                                                    <w:div w:id="1155494329">
                                                                                                      <w:marLeft w:val="0"/>
                                                                                                      <w:marRight w:val="0"/>
                                                                                                      <w:marTop w:val="0"/>
                                                                                                      <w:marBottom w:val="0"/>
                                                                                                      <w:divBdr>
                                                                                                        <w:top w:val="none" w:sz="0" w:space="0" w:color="auto"/>
                                                                                                        <w:left w:val="none" w:sz="0" w:space="0" w:color="auto"/>
                                                                                                        <w:bottom w:val="none" w:sz="0" w:space="0" w:color="auto"/>
                                                                                                        <w:right w:val="none" w:sz="0" w:space="0" w:color="auto"/>
                                                                                                      </w:divBdr>
                                                                                                      <w:divsChild>
                                                                                                        <w:div w:id="526023320">
                                                                                                          <w:marLeft w:val="0"/>
                                                                                                          <w:marRight w:val="0"/>
                                                                                                          <w:marTop w:val="0"/>
                                                                                                          <w:marBottom w:val="0"/>
                                                                                                          <w:divBdr>
                                                                                                            <w:top w:val="none" w:sz="0" w:space="0" w:color="auto"/>
                                                                                                            <w:left w:val="none" w:sz="0" w:space="0" w:color="auto"/>
                                                                                                            <w:bottom w:val="none" w:sz="0" w:space="0" w:color="auto"/>
                                                                                                            <w:right w:val="none" w:sz="0" w:space="0" w:color="auto"/>
                                                                                                          </w:divBdr>
                                                                                                          <w:divsChild>
                                                                                                            <w:div w:id="751590017">
                                                                                                              <w:marLeft w:val="0"/>
                                                                                                              <w:marRight w:val="0"/>
                                                                                                              <w:marTop w:val="0"/>
                                                                                                              <w:marBottom w:val="0"/>
                                                                                                              <w:divBdr>
                                                                                                                <w:top w:val="single" w:sz="2" w:space="4" w:color="D8D8D8"/>
                                                                                                                <w:left w:val="single" w:sz="2" w:space="0" w:color="D8D8D8"/>
                                                                                                                <w:bottom w:val="single" w:sz="2" w:space="4" w:color="D8D8D8"/>
                                                                                                                <w:right w:val="single" w:sz="2" w:space="0" w:color="D8D8D8"/>
                                                                                                              </w:divBdr>
                                                                                                              <w:divsChild>
                                                                                                                <w:div w:id="1387607955">
                                                                                                                  <w:marLeft w:val="225"/>
                                                                                                                  <w:marRight w:val="225"/>
                                                                                                                  <w:marTop w:val="75"/>
                                                                                                                  <w:marBottom w:val="75"/>
                                                                                                                  <w:divBdr>
                                                                                                                    <w:top w:val="none" w:sz="0" w:space="0" w:color="auto"/>
                                                                                                                    <w:left w:val="none" w:sz="0" w:space="0" w:color="auto"/>
                                                                                                                    <w:bottom w:val="none" w:sz="0" w:space="0" w:color="auto"/>
                                                                                                                    <w:right w:val="none" w:sz="0" w:space="0" w:color="auto"/>
                                                                                                                  </w:divBdr>
                                                                                                                  <w:divsChild>
                                                                                                                    <w:div w:id="2077894861">
                                                                                                                      <w:marLeft w:val="0"/>
                                                                                                                      <w:marRight w:val="0"/>
                                                                                                                      <w:marTop w:val="0"/>
                                                                                                                      <w:marBottom w:val="0"/>
                                                                                                                      <w:divBdr>
                                                                                                                        <w:top w:val="single" w:sz="6" w:space="0" w:color="auto"/>
                                                                                                                        <w:left w:val="single" w:sz="6" w:space="0" w:color="auto"/>
                                                                                                                        <w:bottom w:val="single" w:sz="6" w:space="0" w:color="auto"/>
                                                                                                                        <w:right w:val="single" w:sz="6" w:space="0" w:color="auto"/>
                                                                                                                      </w:divBdr>
                                                                                                                      <w:divsChild>
                                                                                                                        <w:div w:id="1078553657">
                                                                                                                          <w:marLeft w:val="0"/>
                                                                                                                          <w:marRight w:val="0"/>
                                                                                                                          <w:marTop w:val="0"/>
                                                                                                                          <w:marBottom w:val="0"/>
                                                                                                                          <w:divBdr>
                                                                                                                            <w:top w:val="none" w:sz="0" w:space="0" w:color="auto"/>
                                                                                                                            <w:left w:val="none" w:sz="0" w:space="0" w:color="auto"/>
                                                                                                                            <w:bottom w:val="none" w:sz="0" w:space="0" w:color="auto"/>
                                                                                                                            <w:right w:val="none" w:sz="0" w:space="0" w:color="auto"/>
                                                                                                                          </w:divBdr>
                                                                                                                          <w:divsChild>
                                                                                                                            <w:div w:id="5325072">
                                                                                                                              <w:marLeft w:val="0"/>
                                                                                                                              <w:marRight w:val="0"/>
                                                                                                                              <w:marTop w:val="0"/>
                                                                                                                              <w:marBottom w:val="0"/>
                                                                                                                              <w:divBdr>
                                                                                                                                <w:top w:val="none" w:sz="0" w:space="0" w:color="auto"/>
                                                                                                                                <w:left w:val="none" w:sz="0" w:space="0" w:color="auto"/>
                                                                                                                                <w:bottom w:val="none" w:sz="0" w:space="0" w:color="auto"/>
                                                                                                                                <w:right w:val="none" w:sz="0" w:space="0" w:color="auto"/>
                                                                                                                              </w:divBdr>
                                                                                                                            </w:div>
                                                                                                                            <w:div w:id="565840149">
                                                                                                                              <w:marLeft w:val="0"/>
                                                                                                                              <w:marRight w:val="0"/>
                                                                                                                              <w:marTop w:val="0"/>
                                                                                                                              <w:marBottom w:val="0"/>
                                                                                                                              <w:divBdr>
                                                                                                                                <w:top w:val="none" w:sz="0" w:space="0" w:color="auto"/>
                                                                                                                                <w:left w:val="none" w:sz="0" w:space="0" w:color="auto"/>
                                                                                                                                <w:bottom w:val="none" w:sz="0" w:space="0" w:color="auto"/>
                                                                                                                                <w:right w:val="none" w:sz="0" w:space="0" w:color="auto"/>
                                                                                                                              </w:divBdr>
                                                                                                                            </w:div>
                                                                                                                            <w:div w:id="20008430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260066264">
      <w:bodyDiv w:val="1"/>
      <w:marLeft w:val="0"/>
      <w:marRight w:val="0"/>
      <w:marTop w:val="0"/>
      <w:marBottom w:val="0"/>
      <w:divBdr>
        <w:top w:val="none" w:sz="0" w:space="0" w:color="auto"/>
        <w:left w:val="none" w:sz="0" w:space="0" w:color="auto"/>
        <w:bottom w:val="none" w:sz="0" w:space="0" w:color="auto"/>
        <w:right w:val="none" w:sz="0" w:space="0" w:color="auto"/>
      </w:divBdr>
    </w:div>
    <w:div w:id="262108519">
      <w:bodyDiv w:val="1"/>
      <w:marLeft w:val="0"/>
      <w:marRight w:val="0"/>
      <w:marTop w:val="0"/>
      <w:marBottom w:val="0"/>
      <w:divBdr>
        <w:top w:val="none" w:sz="0" w:space="0" w:color="auto"/>
        <w:left w:val="none" w:sz="0" w:space="0" w:color="auto"/>
        <w:bottom w:val="none" w:sz="0" w:space="0" w:color="auto"/>
        <w:right w:val="none" w:sz="0" w:space="0" w:color="auto"/>
      </w:divBdr>
    </w:div>
    <w:div w:id="269819472">
      <w:bodyDiv w:val="1"/>
      <w:marLeft w:val="0"/>
      <w:marRight w:val="0"/>
      <w:marTop w:val="0"/>
      <w:marBottom w:val="0"/>
      <w:divBdr>
        <w:top w:val="none" w:sz="0" w:space="0" w:color="auto"/>
        <w:left w:val="none" w:sz="0" w:space="0" w:color="auto"/>
        <w:bottom w:val="none" w:sz="0" w:space="0" w:color="auto"/>
        <w:right w:val="none" w:sz="0" w:space="0" w:color="auto"/>
      </w:divBdr>
    </w:div>
    <w:div w:id="279995551">
      <w:bodyDiv w:val="1"/>
      <w:marLeft w:val="0"/>
      <w:marRight w:val="0"/>
      <w:marTop w:val="0"/>
      <w:marBottom w:val="0"/>
      <w:divBdr>
        <w:top w:val="none" w:sz="0" w:space="0" w:color="auto"/>
        <w:left w:val="none" w:sz="0" w:space="0" w:color="auto"/>
        <w:bottom w:val="none" w:sz="0" w:space="0" w:color="auto"/>
        <w:right w:val="none" w:sz="0" w:space="0" w:color="auto"/>
      </w:divBdr>
    </w:div>
    <w:div w:id="282542678">
      <w:bodyDiv w:val="1"/>
      <w:marLeft w:val="0"/>
      <w:marRight w:val="0"/>
      <w:marTop w:val="0"/>
      <w:marBottom w:val="0"/>
      <w:divBdr>
        <w:top w:val="none" w:sz="0" w:space="0" w:color="auto"/>
        <w:left w:val="none" w:sz="0" w:space="0" w:color="auto"/>
        <w:bottom w:val="none" w:sz="0" w:space="0" w:color="auto"/>
        <w:right w:val="none" w:sz="0" w:space="0" w:color="auto"/>
      </w:divBdr>
    </w:div>
    <w:div w:id="293101388">
      <w:marLeft w:val="0"/>
      <w:marRight w:val="0"/>
      <w:marTop w:val="0"/>
      <w:marBottom w:val="0"/>
      <w:divBdr>
        <w:top w:val="none" w:sz="0" w:space="0" w:color="auto"/>
        <w:left w:val="single" w:sz="6" w:space="0" w:color="666666"/>
        <w:bottom w:val="none" w:sz="0" w:space="0" w:color="auto"/>
        <w:right w:val="none" w:sz="0" w:space="0" w:color="auto"/>
      </w:divBdr>
      <w:divsChild>
        <w:div w:id="538055365">
          <w:marLeft w:val="0"/>
          <w:marRight w:val="0"/>
          <w:marTop w:val="0"/>
          <w:marBottom w:val="0"/>
          <w:divBdr>
            <w:top w:val="none" w:sz="0" w:space="0" w:color="auto"/>
            <w:left w:val="none" w:sz="0" w:space="0" w:color="auto"/>
            <w:bottom w:val="none" w:sz="0" w:space="0" w:color="auto"/>
            <w:right w:val="none" w:sz="0" w:space="0" w:color="auto"/>
          </w:divBdr>
        </w:div>
      </w:divsChild>
    </w:div>
    <w:div w:id="304625794">
      <w:bodyDiv w:val="1"/>
      <w:marLeft w:val="0"/>
      <w:marRight w:val="0"/>
      <w:marTop w:val="0"/>
      <w:marBottom w:val="0"/>
      <w:divBdr>
        <w:top w:val="none" w:sz="0" w:space="0" w:color="auto"/>
        <w:left w:val="none" w:sz="0" w:space="0" w:color="auto"/>
        <w:bottom w:val="none" w:sz="0" w:space="0" w:color="auto"/>
        <w:right w:val="none" w:sz="0" w:space="0" w:color="auto"/>
      </w:divBdr>
    </w:div>
    <w:div w:id="318653085">
      <w:bodyDiv w:val="1"/>
      <w:marLeft w:val="0"/>
      <w:marRight w:val="0"/>
      <w:marTop w:val="0"/>
      <w:marBottom w:val="0"/>
      <w:divBdr>
        <w:top w:val="none" w:sz="0" w:space="0" w:color="auto"/>
        <w:left w:val="none" w:sz="0" w:space="0" w:color="auto"/>
        <w:bottom w:val="none" w:sz="0" w:space="0" w:color="auto"/>
        <w:right w:val="none" w:sz="0" w:space="0" w:color="auto"/>
      </w:divBdr>
    </w:div>
    <w:div w:id="328406158">
      <w:bodyDiv w:val="1"/>
      <w:marLeft w:val="0"/>
      <w:marRight w:val="0"/>
      <w:marTop w:val="0"/>
      <w:marBottom w:val="0"/>
      <w:divBdr>
        <w:top w:val="none" w:sz="0" w:space="0" w:color="auto"/>
        <w:left w:val="none" w:sz="0" w:space="0" w:color="auto"/>
        <w:bottom w:val="none" w:sz="0" w:space="0" w:color="auto"/>
        <w:right w:val="none" w:sz="0" w:space="0" w:color="auto"/>
      </w:divBdr>
      <w:divsChild>
        <w:div w:id="742335723">
          <w:marLeft w:val="0"/>
          <w:marRight w:val="0"/>
          <w:marTop w:val="0"/>
          <w:marBottom w:val="0"/>
          <w:divBdr>
            <w:top w:val="none" w:sz="0" w:space="0" w:color="auto"/>
            <w:left w:val="none" w:sz="0" w:space="0" w:color="auto"/>
            <w:bottom w:val="none" w:sz="0" w:space="0" w:color="auto"/>
            <w:right w:val="none" w:sz="0" w:space="0" w:color="auto"/>
          </w:divBdr>
        </w:div>
        <w:div w:id="1637954502">
          <w:marLeft w:val="0"/>
          <w:marRight w:val="0"/>
          <w:marTop w:val="0"/>
          <w:marBottom w:val="0"/>
          <w:divBdr>
            <w:top w:val="none" w:sz="0" w:space="0" w:color="auto"/>
            <w:left w:val="none" w:sz="0" w:space="0" w:color="auto"/>
            <w:bottom w:val="none" w:sz="0" w:space="0" w:color="auto"/>
            <w:right w:val="none" w:sz="0" w:space="0" w:color="auto"/>
          </w:divBdr>
        </w:div>
        <w:div w:id="1143616677">
          <w:marLeft w:val="0"/>
          <w:marRight w:val="0"/>
          <w:marTop w:val="0"/>
          <w:marBottom w:val="0"/>
          <w:divBdr>
            <w:top w:val="none" w:sz="0" w:space="0" w:color="auto"/>
            <w:left w:val="none" w:sz="0" w:space="0" w:color="auto"/>
            <w:bottom w:val="none" w:sz="0" w:space="0" w:color="auto"/>
            <w:right w:val="none" w:sz="0" w:space="0" w:color="auto"/>
          </w:divBdr>
        </w:div>
        <w:div w:id="1211259520">
          <w:marLeft w:val="0"/>
          <w:marRight w:val="0"/>
          <w:marTop w:val="0"/>
          <w:marBottom w:val="0"/>
          <w:divBdr>
            <w:top w:val="none" w:sz="0" w:space="0" w:color="auto"/>
            <w:left w:val="none" w:sz="0" w:space="0" w:color="auto"/>
            <w:bottom w:val="none" w:sz="0" w:space="0" w:color="auto"/>
            <w:right w:val="none" w:sz="0" w:space="0" w:color="auto"/>
          </w:divBdr>
          <w:divsChild>
            <w:div w:id="1266377870">
              <w:marLeft w:val="0"/>
              <w:marRight w:val="0"/>
              <w:marTop w:val="0"/>
              <w:marBottom w:val="0"/>
              <w:divBdr>
                <w:top w:val="none" w:sz="0" w:space="0" w:color="auto"/>
                <w:left w:val="none" w:sz="0" w:space="0" w:color="auto"/>
                <w:bottom w:val="none" w:sz="0" w:space="0" w:color="auto"/>
                <w:right w:val="none" w:sz="0" w:space="0" w:color="auto"/>
              </w:divBdr>
              <w:divsChild>
                <w:div w:id="1667242037">
                  <w:marLeft w:val="0"/>
                  <w:marRight w:val="0"/>
                  <w:marTop w:val="0"/>
                  <w:marBottom w:val="0"/>
                  <w:divBdr>
                    <w:top w:val="none" w:sz="0" w:space="0" w:color="auto"/>
                    <w:left w:val="none" w:sz="0" w:space="0" w:color="auto"/>
                    <w:bottom w:val="none" w:sz="0" w:space="0" w:color="auto"/>
                    <w:right w:val="none" w:sz="0" w:space="0" w:color="auto"/>
                  </w:divBdr>
                  <w:divsChild>
                    <w:div w:id="701443075">
                      <w:marLeft w:val="0"/>
                      <w:marRight w:val="0"/>
                      <w:marTop w:val="0"/>
                      <w:marBottom w:val="0"/>
                      <w:divBdr>
                        <w:top w:val="none" w:sz="0" w:space="0" w:color="auto"/>
                        <w:left w:val="none" w:sz="0" w:space="0" w:color="auto"/>
                        <w:bottom w:val="none" w:sz="0" w:space="0" w:color="auto"/>
                        <w:right w:val="none" w:sz="0" w:space="0" w:color="auto"/>
                      </w:divBdr>
                    </w:div>
                    <w:div w:id="3713508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34379600">
      <w:bodyDiv w:val="1"/>
      <w:marLeft w:val="0"/>
      <w:marRight w:val="0"/>
      <w:marTop w:val="0"/>
      <w:marBottom w:val="0"/>
      <w:divBdr>
        <w:top w:val="none" w:sz="0" w:space="0" w:color="auto"/>
        <w:left w:val="none" w:sz="0" w:space="0" w:color="auto"/>
        <w:bottom w:val="none" w:sz="0" w:space="0" w:color="auto"/>
        <w:right w:val="none" w:sz="0" w:space="0" w:color="auto"/>
      </w:divBdr>
    </w:div>
    <w:div w:id="344796124">
      <w:bodyDiv w:val="1"/>
      <w:marLeft w:val="0"/>
      <w:marRight w:val="0"/>
      <w:marTop w:val="0"/>
      <w:marBottom w:val="0"/>
      <w:divBdr>
        <w:top w:val="none" w:sz="0" w:space="0" w:color="auto"/>
        <w:left w:val="none" w:sz="0" w:space="0" w:color="auto"/>
        <w:bottom w:val="none" w:sz="0" w:space="0" w:color="auto"/>
        <w:right w:val="none" w:sz="0" w:space="0" w:color="auto"/>
      </w:divBdr>
    </w:div>
    <w:div w:id="367219518">
      <w:bodyDiv w:val="1"/>
      <w:marLeft w:val="0"/>
      <w:marRight w:val="0"/>
      <w:marTop w:val="0"/>
      <w:marBottom w:val="0"/>
      <w:divBdr>
        <w:top w:val="none" w:sz="0" w:space="0" w:color="auto"/>
        <w:left w:val="none" w:sz="0" w:space="0" w:color="auto"/>
        <w:bottom w:val="none" w:sz="0" w:space="0" w:color="auto"/>
        <w:right w:val="none" w:sz="0" w:space="0" w:color="auto"/>
      </w:divBdr>
      <w:divsChild>
        <w:div w:id="1503667237">
          <w:marLeft w:val="547"/>
          <w:marRight w:val="0"/>
          <w:marTop w:val="115"/>
          <w:marBottom w:val="0"/>
          <w:divBdr>
            <w:top w:val="none" w:sz="0" w:space="0" w:color="auto"/>
            <w:left w:val="none" w:sz="0" w:space="0" w:color="auto"/>
            <w:bottom w:val="none" w:sz="0" w:space="0" w:color="auto"/>
            <w:right w:val="none" w:sz="0" w:space="0" w:color="auto"/>
          </w:divBdr>
        </w:div>
        <w:div w:id="1774666597">
          <w:marLeft w:val="547"/>
          <w:marRight w:val="0"/>
          <w:marTop w:val="115"/>
          <w:marBottom w:val="0"/>
          <w:divBdr>
            <w:top w:val="none" w:sz="0" w:space="0" w:color="auto"/>
            <w:left w:val="none" w:sz="0" w:space="0" w:color="auto"/>
            <w:bottom w:val="none" w:sz="0" w:space="0" w:color="auto"/>
            <w:right w:val="none" w:sz="0" w:space="0" w:color="auto"/>
          </w:divBdr>
        </w:div>
      </w:divsChild>
    </w:div>
    <w:div w:id="375392383">
      <w:bodyDiv w:val="1"/>
      <w:marLeft w:val="0"/>
      <w:marRight w:val="0"/>
      <w:marTop w:val="0"/>
      <w:marBottom w:val="0"/>
      <w:divBdr>
        <w:top w:val="none" w:sz="0" w:space="0" w:color="auto"/>
        <w:left w:val="none" w:sz="0" w:space="0" w:color="auto"/>
        <w:bottom w:val="none" w:sz="0" w:space="0" w:color="auto"/>
        <w:right w:val="none" w:sz="0" w:space="0" w:color="auto"/>
      </w:divBdr>
    </w:div>
    <w:div w:id="376970679">
      <w:bodyDiv w:val="1"/>
      <w:marLeft w:val="0"/>
      <w:marRight w:val="0"/>
      <w:marTop w:val="0"/>
      <w:marBottom w:val="0"/>
      <w:divBdr>
        <w:top w:val="none" w:sz="0" w:space="0" w:color="auto"/>
        <w:left w:val="none" w:sz="0" w:space="0" w:color="auto"/>
        <w:bottom w:val="none" w:sz="0" w:space="0" w:color="auto"/>
        <w:right w:val="none" w:sz="0" w:space="0" w:color="auto"/>
      </w:divBdr>
    </w:div>
    <w:div w:id="379324618">
      <w:bodyDiv w:val="1"/>
      <w:marLeft w:val="0"/>
      <w:marRight w:val="0"/>
      <w:marTop w:val="0"/>
      <w:marBottom w:val="0"/>
      <w:divBdr>
        <w:top w:val="none" w:sz="0" w:space="0" w:color="auto"/>
        <w:left w:val="none" w:sz="0" w:space="0" w:color="auto"/>
        <w:bottom w:val="none" w:sz="0" w:space="0" w:color="auto"/>
        <w:right w:val="none" w:sz="0" w:space="0" w:color="auto"/>
      </w:divBdr>
    </w:div>
    <w:div w:id="404643178">
      <w:bodyDiv w:val="1"/>
      <w:marLeft w:val="0"/>
      <w:marRight w:val="0"/>
      <w:marTop w:val="0"/>
      <w:marBottom w:val="0"/>
      <w:divBdr>
        <w:top w:val="none" w:sz="0" w:space="0" w:color="auto"/>
        <w:left w:val="none" w:sz="0" w:space="0" w:color="auto"/>
        <w:bottom w:val="none" w:sz="0" w:space="0" w:color="auto"/>
        <w:right w:val="none" w:sz="0" w:space="0" w:color="auto"/>
      </w:divBdr>
      <w:divsChild>
        <w:div w:id="1848517959">
          <w:marLeft w:val="0"/>
          <w:marRight w:val="0"/>
          <w:marTop w:val="0"/>
          <w:marBottom w:val="0"/>
          <w:divBdr>
            <w:top w:val="none" w:sz="0" w:space="0" w:color="auto"/>
            <w:left w:val="none" w:sz="0" w:space="0" w:color="auto"/>
            <w:bottom w:val="none" w:sz="0" w:space="0" w:color="auto"/>
            <w:right w:val="none" w:sz="0" w:space="0" w:color="auto"/>
          </w:divBdr>
          <w:divsChild>
            <w:div w:id="977609289">
              <w:marLeft w:val="0"/>
              <w:marRight w:val="0"/>
              <w:marTop w:val="0"/>
              <w:marBottom w:val="0"/>
              <w:divBdr>
                <w:top w:val="none" w:sz="0" w:space="0" w:color="auto"/>
                <w:left w:val="none" w:sz="0" w:space="0" w:color="auto"/>
                <w:bottom w:val="none" w:sz="0" w:space="0" w:color="auto"/>
                <w:right w:val="none" w:sz="0" w:space="0" w:color="auto"/>
              </w:divBdr>
              <w:divsChild>
                <w:div w:id="1385710862">
                  <w:marLeft w:val="0"/>
                  <w:marRight w:val="0"/>
                  <w:marTop w:val="0"/>
                  <w:marBottom w:val="0"/>
                  <w:divBdr>
                    <w:top w:val="none" w:sz="0" w:space="0" w:color="auto"/>
                    <w:left w:val="none" w:sz="0" w:space="0" w:color="auto"/>
                    <w:bottom w:val="none" w:sz="0" w:space="0" w:color="auto"/>
                    <w:right w:val="none" w:sz="0" w:space="0" w:color="auto"/>
                  </w:divBdr>
                  <w:divsChild>
                    <w:div w:id="1834760461">
                      <w:marLeft w:val="0"/>
                      <w:marRight w:val="0"/>
                      <w:marTop w:val="0"/>
                      <w:marBottom w:val="0"/>
                      <w:divBdr>
                        <w:top w:val="none" w:sz="0" w:space="0" w:color="auto"/>
                        <w:left w:val="none" w:sz="0" w:space="0" w:color="auto"/>
                        <w:bottom w:val="none" w:sz="0" w:space="0" w:color="auto"/>
                        <w:right w:val="none" w:sz="0" w:space="0" w:color="auto"/>
                      </w:divBdr>
                      <w:divsChild>
                        <w:div w:id="1269583356">
                          <w:marLeft w:val="0"/>
                          <w:marRight w:val="0"/>
                          <w:marTop w:val="0"/>
                          <w:marBottom w:val="0"/>
                          <w:divBdr>
                            <w:top w:val="none" w:sz="0" w:space="0" w:color="auto"/>
                            <w:left w:val="none" w:sz="0" w:space="0" w:color="auto"/>
                            <w:bottom w:val="none" w:sz="0" w:space="0" w:color="auto"/>
                            <w:right w:val="none" w:sz="0" w:space="0" w:color="auto"/>
                          </w:divBdr>
                          <w:divsChild>
                            <w:div w:id="146753439">
                              <w:marLeft w:val="0"/>
                              <w:marRight w:val="0"/>
                              <w:marTop w:val="0"/>
                              <w:marBottom w:val="0"/>
                              <w:divBdr>
                                <w:top w:val="none" w:sz="0" w:space="0" w:color="auto"/>
                                <w:left w:val="none" w:sz="0" w:space="0" w:color="auto"/>
                                <w:bottom w:val="none" w:sz="0" w:space="0" w:color="auto"/>
                                <w:right w:val="none" w:sz="0" w:space="0" w:color="auto"/>
                              </w:divBdr>
                              <w:divsChild>
                                <w:div w:id="754016953">
                                  <w:marLeft w:val="0"/>
                                  <w:marRight w:val="0"/>
                                  <w:marTop w:val="0"/>
                                  <w:marBottom w:val="0"/>
                                  <w:divBdr>
                                    <w:top w:val="none" w:sz="0" w:space="0" w:color="auto"/>
                                    <w:left w:val="none" w:sz="0" w:space="0" w:color="auto"/>
                                    <w:bottom w:val="none" w:sz="0" w:space="0" w:color="auto"/>
                                    <w:right w:val="none" w:sz="0" w:space="0" w:color="auto"/>
                                  </w:divBdr>
                                  <w:divsChild>
                                    <w:div w:id="1821920686">
                                      <w:marLeft w:val="0"/>
                                      <w:marRight w:val="0"/>
                                      <w:marTop w:val="0"/>
                                      <w:marBottom w:val="0"/>
                                      <w:divBdr>
                                        <w:top w:val="none" w:sz="0" w:space="0" w:color="auto"/>
                                        <w:left w:val="none" w:sz="0" w:space="0" w:color="auto"/>
                                        <w:bottom w:val="none" w:sz="0" w:space="0" w:color="auto"/>
                                        <w:right w:val="none" w:sz="0" w:space="0" w:color="auto"/>
                                      </w:divBdr>
                                      <w:divsChild>
                                        <w:div w:id="14040628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409160092">
      <w:bodyDiv w:val="1"/>
      <w:marLeft w:val="0"/>
      <w:marRight w:val="0"/>
      <w:marTop w:val="0"/>
      <w:marBottom w:val="0"/>
      <w:divBdr>
        <w:top w:val="none" w:sz="0" w:space="0" w:color="auto"/>
        <w:left w:val="none" w:sz="0" w:space="0" w:color="auto"/>
        <w:bottom w:val="none" w:sz="0" w:space="0" w:color="auto"/>
        <w:right w:val="none" w:sz="0" w:space="0" w:color="auto"/>
      </w:divBdr>
    </w:div>
    <w:div w:id="414085499">
      <w:marLeft w:val="0"/>
      <w:marRight w:val="0"/>
      <w:marTop w:val="0"/>
      <w:marBottom w:val="0"/>
      <w:divBdr>
        <w:top w:val="none" w:sz="0" w:space="0" w:color="auto"/>
        <w:left w:val="single" w:sz="6" w:space="0" w:color="666666"/>
        <w:bottom w:val="none" w:sz="0" w:space="0" w:color="auto"/>
        <w:right w:val="none" w:sz="0" w:space="0" w:color="auto"/>
      </w:divBdr>
      <w:divsChild>
        <w:div w:id="456679208">
          <w:marLeft w:val="0"/>
          <w:marRight w:val="0"/>
          <w:marTop w:val="0"/>
          <w:marBottom w:val="0"/>
          <w:divBdr>
            <w:top w:val="none" w:sz="0" w:space="0" w:color="auto"/>
            <w:left w:val="none" w:sz="0" w:space="0" w:color="auto"/>
            <w:bottom w:val="none" w:sz="0" w:space="0" w:color="auto"/>
            <w:right w:val="none" w:sz="0" w:space="0" w:color="auto"/>
          </w:divBdr>
        </w:div>
      </w:divsChild>
    </w:div>
    <w:div w:id="415901763">
      <w:bodyDiv w:val="1"/>
      <w:marLeft w:val="0"/>
      <w:marRight w:val="0"/>
      <w:marTop w:val="0"/>
      <w:marBottom w:val="0"/>
      <w:divBdr>
        <w:top w:val="none" w:sz="0" w:space="0" w:color="auto"/>
        <w:left w:val="none" w:sz="0" w:space="0" w:color="auto"/>
        <w:bottom w:val="none" w:sz="0" w:space="0" w:color="auto"/>
        <w:right w:val="none" w:sz="0" w:space="0" w:color="auto"/>
      </w:divBdr>
    </w:div>
    <w:div w:id="416824850">
      <w:bodyDiv w:val="1"/>
      <w:marLeft w:val="0"/>
      <w:marRight w:val="0"/>
      <w:marTop w:val="0"/>
      <w:marBottom w:val="0"/>
      <w:divBdr>
        <w:top w:val="none" w:sz="0" w:space="0" w:color="auto"/>
        <w:left w:val="none" w:sz="0" w:space="0" w:color="auto"/>
        <w:bottom w:val="none" w:sz="0" w:space="0" w:color="auto"/>
        <w:right w:val="none" w:sz="0" w:space="0" w:color="auto"/>
      </w:divBdr>
    </w:div>
    <w:div w:id="426538585">
      <w:bodyDiv w:val="1"/>
      <w:marLeft w:val="0"/>
      <w:marRight w:val="0"/>
      <w:marTop w:val="0"/>
      <w:marBottom w:val="0"/>
      <w:divBdr>
        <w:top w:val="none" w:sz="0" w:space="0" w:color="auto"/>
        <w:left w:val="none" w:sz="0" w:space="0" w:color="auto"/>
        <w:bottom w:val="none" w:sz="0" w:space="0" w:color="auto"/>
        <w:right w:val="none" w:sz="0" w:space="0" w:color="auto"/>
      </w:divBdr>
    </w:div>
    <w:div w:id="433019173">
      <w:bodyDiv w:val="1"/>
      <w:marLeft w:val="0"/>
      <w:marRight w:val="0"/>
      <w:marTop w:val="0"/>
      <w:marBottom w:val="0"/>
      <w:divBdr>
        <w:top w:val="none" w:sz="0" w:space="0" w:color="auto"/>
        <w:left w:val="none" w:sz="0" w:space="0" w:color="auto"/>
        <w:bottom w:val="none" w:sz="0" w:space="0" w:color="auto"/>
        <w:right w:val="none" w:sz="0" w:space="0" w:color="auto"/>
      </w:divBdr>
    </w:div>
    <w:div w:id="441147405">
      <w:bodyDiv w:val="1"/>
      <w:marLeft w:val="0"/>
      <w:marRight w:val="0"/>
      <w:marTop w:val="0"/>
      <w:marBottom w:val="0"/>
      <w:divBdr>
        <w:top w:val="none" w:sz="0" w:space="0" w:color="auto"/>
        <w:left w:val="none" w:sz="0" w:space="0" w:color="auto"/>
        <w:bottom w:val="none" w:sz="0" w:space="0" w:color="auto"/>
        <w:right w:val="none" w:sz="0" w:space="0" w:color="auto"/>
      </w:divBdr>
    </w:div>
    <w:div w:id="442308832">
      <w:bodyDiv w:val="1"/>
      <w:marLeft w:val="0"/>
      <w:marRight w:val="0"/>
      <w:marTop w:val="0"/>
      <w:marBottom w:val="0"/>
      <w:divBdr>
        <w:top w:val="none" w:sz="0" w:space="0" w:color="auto"/>
        <w:left w:val="none" w:sz="0" w:space="0" w:color="auto"/>
        <w:bottom w:val="none" w:sz="0" w:space="0" w:color="auto"/>
        <w:right w:val="none" w:sz="0" w:space="0" w:color="auto"/>
      </w:divBdr>
      <w:divsChild>
        <w:div w:id="1924946517">
          <w:marLeft w:val="0"/>
          <w:marRight w:val="0"/>
          <w:marTop w:val="0"/>
          <w:marBottom w:val="0"/>
          <w:divBdr>
            <w:top w:val="none" w:sz="0" w:space="0" w:color="auto"/>
            <w:left w:val="none" w:sz="0" w:space="0" w:color="auto"/>
            <w:bottom w:val="none" w:sz="0" w:space="0" w:color="auto"/>
            <w:right w:val="none" w:sz="0" w:space="0" w:color="auto"/>
          </w:divBdr>
          <w:divsChild>
            <w:div w:id="1159661131">
              <w:marLeft w:val="0"/>
              <w:marRight w:val="0"/>
              <w:marTop w:val="0"/>
              <w:marBottom w:val="0"/>
              <w:divBdr>
                <w:top w:val="none" w:sz="0" w:space="0" w:color="auto"/>
                <w:left w:val="none" w:sz="0" w:space="0" w:color="auto"/>
                <w:bottom w:val="none" w:sz="0" w:space="0" w:color="auto"/>
                <w:right w:val="none" w:sz="0" w:space="0" w:color="auto"/>
              </w:divBdr>
              <w:divsChild>
                <w:div w:id="594631865">
                  <w:marLeft w:val="0"/>
                  <w:marRight w:val="0"/>
                  <w:marTop w:val="0"/>
                  <w:marBottom w:val="0"/>
                  <w:divBdr>
                    <w:top w:val="single" w:sz="2" w:space="0" w:color="DDDDDD"/>
                    <w:left w:val="single" w:sz="2" w:space="0" w:color="DDDDDD"/>
                    <w:bottom w:val="single" w:sz="2" w:space="0" w:color="DDDDDD"/>
                    <w:right w:val="single" w:sz="2" w:space="0" w:color="DDDDDD"/>
                  </w:divBdr>
                  <w:divsChild>
                    <w:div w:id="1048843563">
                      <w:marLeft w:val="0"/>
                      <w:marRight w:val="0"/>
                      <w:marTop w:val="0"/>
                      <w:marBottom w:val="0"/>
                      <w:divBdr>
                        <w:top w:val="none" w:sz="0" w:space="0" w:color="auto"/>
                        <w:left w:val="none" w:sz="0" w:space="0" w:color="auto"/>
                        <w:bottom w:val="none" w:sz="0" w:space="0" w:color="auto"/>
                        <w:right w:val="none" w:sz="0" w:space="0" w:color="auto"/>
                      </w:divBdr>
                      <w:divsChild>
                        <w:div w:id="1999730538">
                          <w:marLeft w:val="0"/>
                          <w:marRight w:val="0"/>
                          <w:marTop w:val="0"/>
                          <w:marBottom w:val="0"/>
                          <w:divBdr>
                            <w:top w:val="none" w:sz="0" w:space="0" w:color="auto"/>
                            <w:left w:val="none" w:sz="0" w:space="0" w:color="auto"/>
                            <w:bottom w:val="none" w:sz="0" w:space="0" w:color="auto"/>
                            <w:right w:val="none" w:sz="0" w:space="0" w:color="auto"/>
                          </w:divBdr>
                          <w:divsChild>
                            <w:div w:id="12891217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445734412">
      <w:bodyDiv w:val="1"/>
      <w:marLeft w:val="0"/>
      <w:marRight w:val="0"/>
      <w:marTop w:val="0"/>
      <w:marBottom w:val="0"/>
      <w:divBdr>
        <w:top w:val="none" w:sz="0" w:space="0" w:color="auto"/>
        <w:left w:val="none" w:sz="0" w:space="0" w:color="auto"/>
        <w:bottom w:val="none" w:sz="0" w:space="0" w:color="auto"/>
        <w:right w:val="none" w:sz="0" w:space="0" w:color="auto"/>
      </w:divBdr>
    </w:div>
    <w:div w:id="449973806">
      <w:bodyDiv w:val="1"/>
      <w:marLeft w:val="0"/>
      <w:marRight w:val="0"/>
      <w:marTop w:val="0"/>
      <w:marBottom w:val="0"/>
      <w:divBdr>
        <w:top w:val="none" w:sz="0" w:space="0" w:color="auto"/>
        <w:left w:val="none" w:sz="0" w:space="0" w:color="auto"/>
        <w:bottom w:val="none" w:sz="0" w:space="0" w:color="auto"/>
        <w:right w:val="none" w:sz="0" w:space="0" w:color="auto"/>
      </w:divBdr>
    </w:div>
    <w:div w:id="468017816">
      <w:bodyDiv w:val="1"/>
      <w:marLeft w:val="0"/>
      <w:marRight w:val="0"/>
      <w:marTop w:val="0"/>
      <w:marBottom w:val="0"/>
      <w:divBdr>
        <w:top w:val="none" w:sz="0" w:space="0" w:color="auto"/>
        <w:left w:val="none" w:sz="0" w:space="0" w:color="auto"/>
        <w:bottom w:val="none" w:sz="0" w:space="0" w:color="auto"/>
        <w:right w:val="none" w:sz="0" w:space="0" w:color="auto"/>
      </w:divBdr>
    </w:div>
    <w:div w:id="473452253">
      <w:bodyDiv w:val="1"/>
      <w:marLeft w:val="0"/>
      <w:marRight w:val="0"/>
      <w:marTop w:val="0"/>
      <w:marBottom w:val="0"/>
      <w:divBdr>
        <w:top w:val="none" w:sz="0" w:space="0" w:color="auto"/>
        <w:left w:val="none" w:sz="0" w:space="0" w:color="auto"/>
        <w:bottom w:val="none" w:sz="0" w:space="0" w:color="auto"/>
        <w:right w:val="none" w:sz="0" w:space="0" w:color="auto"/>
      </w:divBdr>
    </w:div>
    <w:div w:id="475999700">
      <w:marLeft w:val="0"/>
      <w:marRight w:val="4500"/>
      <w:marTop w:val="0"/>
      <w:marBottom w:val="0"/>
      <w:divBdr>
        <w:top w:val="none" w:sz="0" w:space="0" w:color="auto"/>
        <w:left w:val="none" w:sz="0" w:space="0" w:color="auto"/>
        <w:bottom w:val="none" w:sz="0" w:space="0" w:color="auto"/>
        <w:right w:val="none" w:sz="0" w:space="0" w:color="auto"/>
      </w:divBdr>
      <w:divsChild>
        <w:div w:id="723717558">
          <w:marLeft w:val="0"/>
          <w:marRight w:val="0"/>
          <w:marTop w:val="0"/>
          <w:marBottom w:val="0"/>
          <w:divBdr>
            <w:top w:val="none" w:sz="0" w:space="0" w:color="auto"/>
            <w:left w:val="none" w:sz="0" w:space="0" w:color="auto"/>
            <w:bottom w:val="none" w:sz="0" w:space="0" w:color="auto"/>
            <w:right w:val="none" w:sz="0" w:space="0" w:color="auto"/>
          </w:divBdr>
          <w:divsChild>
            <w:div w:id="1118640905">
              <w:marLeft w:val="-2880"/>
              <w:marRight w:val="0"/>
              <w:marTop w:val="0"/>
              <w:marBottom w:val="0"/>
              <w:divBdr>
                <w:top w:val="none" w:sz="0" w:space="0" w:color="auto"/>
                <w:left w:val="none" w:sz="0" w:space="0" w:color="auto"/>
                <w:bottom w:val="none" w:sz="0" w:space="0" w:color="auto"/>
                <w:right w:val="none" w:sz="0" w:space="0" w:color="auto"/>
              </w:divBdr>
            </w:div>
          </w:divsChild>
        </w:div>
      </w:divsChild>
    </w:div>
    <w:div w:id="478304527">
      <w:bodyDiv w:val="1"/>
      <w:marLeft w:val="0"/>
      <w:marRight w:val="0"/>
      <w:marTop w:val="0"/>
      <w:marBottom w:val="0"/>
      <w:divBdr>
        <w:top w:val="none" w:sz="0" w:space="0" w:color="auto"/>
        <w:left w:val="none" w:sz="0" w:space="0" w:color="auto"/>
        <w:bottom w:val="none" w:sz="0" w:space="0" w:color="auto"/>
        <w:right w:val="none" w:sz="0" w:space="0" w:color="auto"/>
      </w:divBdr>
    </w:div>
    <w:div w:id="481194254">
      <w:bodyDiv w:val="1"/>
      <w:marLeft w:val="0"/>
      <w:marRight w:val="0"/>
      <w:marTop w:val="0"/>
      <w:marBottom w:val="0"/>
      <w:divBdr>
        <w:top w:val="none" w:sz="0" w:space="0" w:color="auto"/>
        <w:left w:val="none" w:sz="0" w:space="0" w:color="auto"/>
        <w:bottom w:val="none" w:sz="0" w:space="0" w:color="auto"/>
        <w:right w:val="none" w:sz="0" w:space="0" w:color="auto"/>
      </w:divBdr>
    </w:div>
    <w:div w:id="484052185">
      <w:bodyDiv w:val="1"/>
      <w:marLeft w:val="0"/>
      <w:marRight w:val="0"/>
      <w:marTop w:val="0"/>
      <w:marBottom w:val="0"/>
      <w:divBdr>
        <w:top w:val="none" w:sz="0" w:space="0" w:color="auto"/>
        <w:left w:val="none" w:sz="0" w:space="0" w:color="auto"/>
        <w:bottom w:val="none" w:sz="0" w:space="0" w:color="auto"/>
        <w:right w:val="none" w:sz="0" w:space="0" w:color="auto"/>
      </w:divBdr>
    </w:div>
    <w:div w:id="489563235">
      <w:bodyDiv w:val="1"/>
      <w:marLeft w:val="0"/>
      <w:marRight w:val="0"/>
      <w:marTop w:val="0"/>
      <w:marBottom w:val="0"/>
      <w:divBdr>
        <w:top w:val="none" w:sz="0" w:space="0" w:color="auto"/>
        <w:left w:val="none" w:sz="0" w:space="0" w:color="auto"/>
        <w:bottom w:val="none" w:sz="0" w:space="0" w:color="auto"/>
        <w:right w:val="none" w:sz="0" w:space="0" w:color="auto"/>
      </w:divBdr>
    </w:div>
    <w:div w:id="505637635">
      <w:bodyDiv w:val="1"/>
      <w:marLeft w:val="0"/>
      <w:marRight w:val="0"/>
      <w:marTop w:val="0"/>
      <w:marBottom w:val="0"/>
      <w:divBdr>
        <w:top w:val="none" w:sz="0" w:space="0" w:color="auto"/>
        <w:left w:val="none" w:sz="0" w:space="0" w:color="auto"/>
        <w:bottom w:val="none" w:sz="0" w:space="0" w:color="auto"/>
        <w:right w:val="none" w:sz="0" w:space="0" w:color="auto"/>
      </w:divBdr>
      <w:divsChild>
        <w:div w:id="632567285">
          <w:marLeft w:val="0"/>
          <w:marRight w:val="0"/>
          <w:marTop w:val="0"/>
          <w:marBottom w:val="0"/>
          <w:divBdr>
            <w:top w:val="none" w:sz="0" w:space="0" w:color="auto"/>
            <w:left w:val="none" w:sz="0" w:space="0" w:color="auto"/>
            <w:bottom w:val="none" w:sz="0" w:space="0" w:color="auto"/>
            <w:right w:val="none" w:sz="0" w:space="0" w:color="auto"/>
          </w:divBdr>
          <w:divsChild>
            <w:div w:id="1772360089">
              <w:marLeft w:val="0"/>
              <w:marRight w:val="0"/>
              <w:marTop w:val="0"/>
              <w:marBottom w:val="0"/>
              <w:divBdr>
                <w:top w:val="none" w:sz="0" w:space="0" w:color="auto"/>
                <w:left w:val="none" w:sz="0" w:space="0" w:color="auto"/>
                <w:bottom w:val="none" w:sz="0" w:space="0" w:color="auto"/>
                <w:right w:val="none" w:sz="0" w:space="0" w:color="auto"/>
              </w:divBdr>
              <w:divsChild>
                <w:div w:id="2121992959">
                  <w:marLeft w:val="0"/>
                  <w:marRight w:val="0"/>
                  <w:marTop w:val="0"/>
                  <w:marBottom w:val="0"/>
                  <w:divBdr>
                    <w:top w:val="none" w:sz="0" w:space="0" w:color="auto"/>
                    <w:left w:val="none" w:sz="0" w:space="0" w:color="auto"/>
                    <w:bottom w:val="none" w:sz="0" w:space="0" w:color="auto"/>
                    <w:right w:val="none" w:sz="0" w:space="0" w:color="auto"/>
                  </w:divBdr>
                  <w:divsChild>
                    <w:div w:id="1407534718">
                      <w:marLeft w:val="0"/>
                      <w:marRight w:val="0"/>
                      <w:marTop w:val="0"/>
                      <w:marBottom w:val="0"/>
                      <w:divBdr>
                        <w:top w:val="none" w:sz="0" w:space="0" w:color="auto"/>
                        <w:left w:val="none" w:sz="0" w:space="0" w:color="auto"/>
                        <w:bottom w:val="none" w:sz="0" w:space="0" w:color="auto"/>
                        <w:right w:val="none" w:sz="0" w:space="0" w:color="auto"/>
                      </w:divBdr>
                      <w:divsChild>
                        <w:div w:id="312107517">
                          <w:marLeft w:val="0"/>
                          <w:marRight w:val="0"/>
                          <w:marTop w:val="0"/>
                          <w:marBottom w:val="0"/>
                          <w:divBdr>
                            <w:top w:val="none" w:sz="0" w:space="0" w:color="auto"/>
                            <w:left w:val="none" w:sz="0" w:space="0" w:color="auto"/>
                            <w:bottom w:val="none" w:sz="0" w:space="0" w:color="auto"/>
                            <w:right w:val="none" w:sz="0" w:space="0" w:color="auto"/>
                          </w:divBdr>
                          <w:divsChild>
                            <w:div w:id="1946691117">
                              <w:marLeft w:val="0"/>
                              <w:marRight w:val="0"/>
                              <w:marTop w:val="0"/>
                              <w:marBottom w:val="0"/>
                              <w:divBdr>
                                <w:top w:val="none" w:sz="0" w:space="0" w:color="auto"/>
                                <w:left w:val="none" w:sz="0" w:space="0" w:color="auto"/>
                                <w:bottom w:val="none" w:sz="0" w:space="0" w:color="auto"/>
                                <w:right w:val="none" w:sz="0" w:space="0" w:color="auto"/>
                              </w:divBdr>
                              <w:divsChild>
                                <w:div w:id="1549489241">
                                  <w:marLeft w:val="0"/>
                                  <w:marRight w:val="0"/>
                                  <w:marTop w:val="0"/>
                                  <w:marBottom w:val="0"/>
                                  <w:divBdr>
                                    <w:top w:val="none" w:sz="0" w:space="0" w:color="auto"/>
                                    <w:left w:val="none" w:sz="0" w:space="0" w:color="auto"/>
                                    <w:bottom w:val="none" w:sz="0" w:space="0" w:color="auto"/>
                                    <w:right w:val="none" w:sz="0" w:space="0" w:color="auto"/>
                                  </w:divBdr>
                                  <w:divsChild>
                                    <w:div w:id="843781611">
                                      <w:marLeft w:val="0"/>
                                      <w:marRight w:val="0"/>
                                      <w:marTop w:val="0"/>
                                      <w:marBottom w:val="0"/>
                                      <w:divBdr>
                                        <w:top w:val="none" w:sz="0" w:space="0" w:color="auto"/>
                                        <w:left w:val="none" w:sz="0" w:space="0" w:color="auto"/>
                                        <w:bottom w:val="none" w:sz="0" w:space="0" w:color="auto"/>
                                        <w:right w:val="none" w:sz="0" w:space="0" w:color="auto"/>
                                      </w:divBdr>
                                      <w:divsChild>
                                        <w:div w:id="1628124719">
                                          <w:marLeft w:val="0"/>
                                          <w:marRight w:val="0"/>
                                          <w:marTop w:val="0"/>
                                          <w:marBottom w:val="0"/>
                                          <w:divBdr>
                                            <w:top w:val="none" w:sz="0" w:space="0" w:color="auto"/>
                                            <w:left w:val="none" w:sz="0" w:space="0" w:color="auto"/>
                                            <w:bottom w:val="none" w:sz="0" w:space="0" w:color="auto"/>
                                            <w:right w:val="none" w:sz="0" w:space="0" w:color="auto"/>
                                          </w:divBdr>
                                          <w:divsChild>
                                            <w:div w:id="227687994">
                                              <w:marLeft w:val="0"/>
                                              <w:marRight w:val="0"/>
                                              <w:marTop w:val="0"/>
                                              <w:marBottom w:val="0"/>
                                              <w:divBdr>
                                                <w:top w:val="single" w:sz="12" w:space="2" w:color="FFFFCC"/>
                                                <w:left w:val="single" w:sz="12" w:space="2" w:color="FFFFCC"/>
                                                <w:bottom w:val="single" w:sz="12" w:space="2" w:color="FFFFCC"/>
                                                <w:right w:val="single" w:sz="12" w:space="0" w:color="FFFFCC"/>
                                              </w:divBdr>
                                              <w:divsChild>
                                                <w:div w:id="1278101506">
                                                  <w:marLeft w:val="0"/>
                                                  <w:marRight w:val="0"/>
                                                  <w:marTop w:val="0"/>
                                                  <w:marBottom w:val="0"/>
                                                  <w:divBdr>
                                                    <w:top w:val="none" w:sz="0" w:space="0" w:color="auto"/>
                                                    <w:left w:val="none" w:sz="0" w:space="0" w:color="auto"/>
                                                    <w:bottom w:val="none" w:sz="0" w:space="0" w:color="auto"/>
                                                    <w:right w:val="none" w:sz="0" w:space="0" w:color="auto"/>
                                                  </w:divBdr>
                                                  <w:divsChild>
                                                    <w:div w:id="1531993363">
                                                      <w:marLeft w:val="0"/>
                                                      <w:marRight w:val="0"/>
                                                      <w:marTop w:val="0"/>
                                                      <w:marBottom w:val="0"/>
                                                      <w:divBdr>
                                                        <w:top w:val="none" w:sz="0" w:space="0" w:color="auto"/>
                                                        <w:left w:val="none" w:sz="0" w:space="0" w:color="auto"/>
                                                        <w:bottom w:val="none" w:sz="0" w:space="0" w:color="auto"/>
                                                        <w:right w:val="none" w:sz="0" w:space="0" w:color="auto"/>
                                                      </w:divBdr>
                                                      <w:divsChild>
                                                        <w:div w:id="162283163">
                                                          <w:marLeft w:val="0"/>
                                                          <w:marRight w:val="0"/>
                                                          <w:marTop w:val="0"/>
                                                          <w:marBottom w:val="0"/>
                                                          <w:divBdr>
                                                            <w:top w:val="none" w:sz="0" w:space="0" w:color="auto"/>
                                                            <w:left w:val="none" w:sz="0" w:space="0" w:color="auto"/>
                                                            <w:bottom w:val="none" w:sz="0" w:space="0" w:color="auto"/>
                                                            <w:right w:val="none" w:sz="0" w:space="0" w:color="auto"/>
                                                          </w:divBdr>
                                                          <w:divsChild>
                                                            <w:div w:id="1320499394">
                                                              <w:marLeft w:val="0"/>
                                                              <w:marRight w:val="0"/>
                                                              <w:marTop w:val="0"/>
                                                              <w:marBottom w:val="0"/>
                                                              <w:divBdr>
                                                                <w:top w:val="none" w:sz="0" w:space="0" w:color="auto"/>
                                                                <w:left w:val="none" w:sz="0" w:space="0" w:color="auto"/>
                                                                <w:bottom w:val="none" w:sz="0" w:space="0" w:color="auto"/>
                                                                <w:right w:val="none" w:sz="0" w:space="0" w:color="auto"/>
                                                              </w:divBdr>
                                                              <w:divsChild>
                                                                <w:div w:id="2142109731">
                                                                  <w:marLeft w:val="0"/>
                                                                  <w:marRight w:val="0"/>
                                                                  <w:marTop w:val="0"/>
                                                                  <w:marBottom w:val="0"/>
                                                                  <w:divBdr>
                                                                    <w:top w:val="none" w:sz="0" w:space="0" w:color="auto"/>
                                                                    <w:left w:val="none" w:sz="0" w:space="0" w:color="auto"/>
                                                                    <w:bottom w:val="none" w:sz="0" w:space="0" w:color="auto"/>
                                                                    <w:right w:val="none" w:sz="0" w:space="0" w:color="auto"/>
                                                                  </w:divBdr>
                                                                  <w:divsChild>
                                                                    <w:div w:id="1642494659">
                                                                      <w:marLeft w:val="0"/>
                                                                      <w:marRight w:val="0"/>
                                                                      <w:marTop w:val="0"/>
                                                                      <w:marBottom w:val="0"/>
                                                                      <w:divBdr>
                                                                        <w:top w:val="none" w:sz="0" w:space="0" w:color="auto"/>
                                                                        <w:left w:val="none" w:sz="0" w:space="0" w:color="auto"/>
                                                                        <w:bottom w:val="none" w:sz="0" w:space="0" w:color="auto"/>
                                                                        <w:right w:val="none" w:sz="0" w:space="0" w:color="auto"/>
                                                                      </w:divBdr>
                                                                      <w:divsChild>
                                                                        <w:div w:id="1974941399">
                                                                          <w:marLeft w:val="0"/>
                                                                          <w:marRight w:val="0"/>
                                                                          <w:marTop w:val="0"/>
                                                                          <w:marBottom w:val="0"/>
                                                                          <w:divBdr>
                                                                            <w:top w:val="none" w:sz="0" w:space="0" w:color="auto"/>
                                                                            <w:left w:val="none" w:sz="0" w:space="0" w:color="auto"/>
                                                                            <w:bottom w:val="none" w:sz="0" w:space="0" w:color="auto"/>
                                                                            <w:right w:val="none" w:sz="0" w:space="0" w:color="auto"/>
                                                                          </w:divBdr>
                                                                          <w:divsChild>
                                                                            <w:div w:id="506796313">
                                                                              <w:marLeft w:val="0"/>
                                                                              <w:marRight w:val="0"/>
                                                                              <w:marTop w:val="0"/>
                                                                              <w:marBottom w:val="0"/>
                                                                              <w:divBdr>
                                                                                <w:top w:val="none" w:sz="0" w:space="0" w:color="auto"/>
                                                                                <w:left w:val="none" w:sz="0" w:space="0" w:color="auto"/>
                                                                                <w:bottom w:val="none" w:sz="0" w:space="0" w:color="auto"/>
                                                                                <w:right w:val="none" w:sz="0" w:space="0" w:color="auto"/>
                                                                              </w:divBdr>
                                                                              <w:divsChild>
                                                                                <w:div w:id="1646157908">
                                                                                  <w:marLeft w:val="0"/>
                                                                                  <w:marRight w:val="0"/>
                                                                                  <w:marTop w:val="0"/>
                                                                                  <w:marBottom w:val="0"/>
                                                                                  <w:divBdr>
                                                                                    <w:top w:val="none" w:sz="0" w:space="0" w:color="auto"/>
                                                                                    <w:left w:val="none" w:sz="0" w:space="0" w:color="auto"/>
                                                                                    <w:bottom w:val="none" w:sz="0" w:space="0" w:color="auto"/>
                                                                                    <w:right w:val="none" w:sz="0" w:space="0" w:color="auto"/>
                                                                                  </w:divBdr>
                                                                                  <w:divsChild>
                                                                                    <w:div w:id="1506240759">
                                                                                      <w:marLeft w:val="0"/>
                                                                                      <w:marRight w:val="0"/>
                                                                                      <w:marTop w:val="0"/>
                                                                                      <w:marBottom w:val="0"/>
                                                                                      <w:divBdr>
                                                                                        <w:top w:val="none" w:sz="0" w:space="0" w:color="auto"/>
                                                                                        <w:left w:val="none" w:sz="0" w:space="0" w:color="auto"/>
                                                                                        <w:bottom w:val="none" w:sz="0" w:space="0" w:color="auto"/>
                                                                                        <w:right w:val="none" w:sz="0" w:space="0" w:color="auto"/>
                                                                                      </w:divBdr>
                                                                                      <w:divsChild>
                                                                                        <w:div w:id="1619798001">
                                                                                          <w:marLeft w:val="0"/>
                                                                                          <w:marRight w:val="120"/>
                                                                                          <w:marTop w:val="0"/>
                                                                                          <w:marBottom w:val="150"/>
                                                                                          <w:divBdr>
                                                                                            <w:top w:val="single" w:sz="2" w:space="0" w:color="EFEFEF"/>
                                                                                            <w:left w:val="single" w:sz="6" w:space="0" w:color="EFEFEF"/>
                                                                                            <w:bottom w:val="single" w:sz="6" w:space="0" w:color="E2E2E2"/>
                                                                                            <w:right w:val="single" w:sz="6" w:space="0" w:color="EFEFEF"/>
                                                                                          </w:divBdr>
                                                                                          <w:divsChild>
                                                                                            <w:div w:id="89354617">
                                                                                              <w:marLeft w:val="0"/>
                                                                                              <w:marRight w:val="0"/>
                                                                                              <w:marTop w:val="0"/>
                                                                                              <w:marBottom w:val="0"/>
                                                                                              <w:divBdr>
                                                                                                <w:top w:val="none" w:sz="0" w:space="0" w:color="auto"/>
                                                                                                <w:left w:val="none" w:sz="0" w:space="0" w:color="auto"/>
                                                                                                <w:bottom w:val="none" w:sz="0" w:space="0" w:color="auto"/>
                                                                                                <w:right w:val="none" w:sz="0" w:space="0" w:color="auto"/>
                                                                                              </w:divBdr>
                                                                                              <w:divsChild>
                                                                                                <w:div w:id="1621689855">
                                                                                                  <w:marLeft w:val="0"/>
                                                                                                  <w:marRight w:val="0"/>
                                                                                                  <w:marTop w:val="0"/>
                                                                                                  <w:marBottom w:val="0"/>
                                                                                                  <w:divBdr>
                                                                                                    <w:top w:val="none" w:sz="0" w:space="0" w:color="auto"/>
                                                                                                    <w:left w:val="none" w:sz="0" w:space="0" w:color="auto"/>
                                                                                                    <w:bottom w:val="none" w:sz="0" w:space="0" w:color="auto"/>
                                                                                                    <w:right w:val="none" w:sz="0" w:space="0" w:color="auto"/>
                                                                                                  </w:divBdr>
                                                                                                  <w:divsChild>
                                                                                                    <w:div w:id="1076247709">
                                                                                                      <w:marLeft w:val="0"/>
                                                                                                      <w:marRight w:val="0"/>
                                                                                                      <w:marTop w:val="0"/>
                                                                                                      <w:marBottom w:val="0"/>
                                                                                                      <w:divBdr>
                                                                                                        <w:top w:val="none" w:sz="0" w:space="0" w:color="auto"/>
                                                                                                        <w:left w:val="none" w:sz="0" w:space="0" w:color="auto"/>
                                                                                                        <w:bottom w:val="none" w:sz="0" w:space="0" w:color="auto"/>
                                                                                                        <w:right w:val="none" w:sz="0" w:space="0" w:color="auto"/>
                                                                                                      </w:divBdr>
                                                                                                      <w:divsChild>
                                                                                                        <w:div w:id="1291277446">
                                                                                                          <w:marLeft w:val="0"/>
                                                                                                          <w:marRight w:val="0"/>
                                                                                                          <w:marTop w:val="0"/>
                                                                                                          <w:marBottom w:val="0"/>
                                                                                                          <w:divBdr>
                                                                                                            <w:top w:val="none" w:sz="0" w:space="0" w:color="auto"/>
                                                                                                            <w:left w:val="none" w:sz="0" w:space="0" w:color="auto"/>
                                                                                                            <w:bottom w:val="none" w:sz="0" w:space="0" w:color="auto"/>
                                                                                                            <w:right w:val="none" w:sz="0" w:space="0" w:color="auto"/>
                                                                                                          </w:divBdr>
                                                                                                          <w:divsChild>
                                                                                                            <w:div w:id="1232547488">
                                                                                                              <w:marLeft w:val="0"/>
                                                                                                              <w:marRight w:val="0"/>
                                                                                                              <w:marTop w:val="0"/>
                                                                                                              <w:marBottom w:val="0"/>
                                                                                                              <w:divBdr>
                                                                                                                <w:top w:val="single" w:sz="2" w:space="4" w:color="D8D8D8"/>
                                                                                                                <w:left w:val="single" w:sz="2" w:space="0" w:color="D8D8D8"/>
                                                                                                                <w:bottom w:val="single" w:sz="2" w:space="4" w:color="D8D8D8"/>
                                                                                                                <w:right w:val="single" w:sz="2" w:space="0" w:color="D8D8D8"/>
                                                                                                              </w:divBdr>
                                                                                                              <w:divsChild>
                                                                                                                <w:div w:id="889419426">
                                                                                                                  <w:marLeft w:val="225"/>
                                                                                                                  <w:marRight w:val="225"/>
                                                                                                                  <w:marTop w:val="75"/>
                                                                                                                  <w:marBottom w:val="75"/>
                                                                                                                  <w:divBdr>
                                                                                                                    <w:top w:val="none" w:sz="0" w:space="0" w:color="auto"/>
                                                                                                                    <w:left w:val="none" w:sz="0" w:space="0" w:color="auto"/>
                                                                                                                    <w:bottom w:val="none" w:sz="0" w:space="0" w:color="auto"/>
                                                                                                                    <w:right w:val="none" w:sz="0" w:space="0" w:color="auto"/>
                                                                                                                  </w:divBdr>
                                                                                                                  <w:divsChild>
                                                                                                                    <w:div w:id="855584596">
                                                                                                                      <w:marLeft w:val="0"/>
                                                                                                                      <w:marRight w:val="0"/>
                                                                                                                      <w:marTop w:val="0"/>
                                                                                                                      <w:marBottom w:val="0"/>
                                                                                                                      <w:divBdr>
                                                                                                                        <w:top w:val="single" w:sz="6" w:space="0" w:color="auto"/>
                                                                                                                        <w:left w:val="single" w:sz="6" w:space="0" w:color="auto"/>
                                                                                                                        <w:bottom w:val="single" w:sz="6" w:space="0" w:color="auto"/>
                                                                                                                        <w:right w:val="single" w:sz="6" w:space="0" w:color="auto"/>
                                                                                                                      </w:divBdr>
                                                                                                                      <w:divsChild>
                                                                                                                        <w:div w:id="1513034021">
                                                                                                                          <w:marLeft w:val="0"/>
                                                                                                                          <w:marRight w:val="0"/>
                                                                                                                          <w:marTop w:val="0"/>
                                                                                                                          <w:marBottom w:val="0"/>
                                                                                                                          <w:divBdr>
                                                                                                                            <w:top w:val="none" w:sz="0" w:space="0" w:color="auto"/>
                                                                                                                            <w:left w:val="none" w:sz="0" w:space="0" w:color="auto"/>
                                                                                                                            <w:bottom w:val="none" w:sz="0" w:space="0" w:color="auto"/>
                                                                                                                            <w:right w:val="none" w:sz="0" w:space="0" w:color="auto"/>
                                                                                                                          </w:divBdr>
                                                                                                                          <w:divsChild>
                                                                                                                            <w:div w:id="2120248494">
                                                                                                                              <w:marLeft w:val="0"/>
                                                                                                                              <w:marRight w:val="0"/>
                                                                                                                              <w:marTop w:val="0"/>
                                                                                                                              <w:marBottom w:val="0"/>
                                                                                                                              <w:divBdr>
                                                                                                                                <w:top w:val="none" w:sz="0" w:space="0" w:color="auto"/>
                                                                                                                                <w:left w:val="none" w:sz="0" w:space="0" w:color="auto"/>
                                                                                                                                <w:bottom w:val="none" w:sz="0" w:space="0" w:color="auto"/>
                                                                                                                                <w:right w:val="none" w:sz="0" w:space="0" w:color="auto"/>
                                                                                                                              </w:divBdr>
                                                                                                                              <w:divsChild>
                                                                                                                                <w:div w:id="10226168">
                                                                                                                                  <w:marLeft w:val="0"/>
                                                                                                                                  <w:marRight w:val="0"/>
                                                                                                                                  <w:marTop w:val="0"/>
                                                                                                                                  <w:marBottom w:val="0"/>
                                                                                                                                  <w:divBdr>
                                                                                                                                    <w:top w:val="none" w:sz="0" w:space="0" w:color="auto"/>
                                                                                                                                    <w:left w:val="none" w:sz="0" w:space="0" w:color="auto"/>
                                                                                                                                    <w:bottom w:val="none" w:sz="0" w:space="0" w:color="auto"/>
                                                                                                                                    <w:right w:val="none" w:sz="0" w:space="0" w:color="auto"/>
                                                                                                                                  </w:divBdr>
                                                                                                                                  <w:divsChild>
                                                                                                                                    <w:div w:id="410934498">
                                                                                                                                      <w:marLeft w:val="0"/>
                                                                                                                                      <w:marRight w:val="0"/>
                                                                                                                                      <w:marTop w:val="0"/>
                                                                                                                                      <w:marBottom w:val="0"/>
                                                                                                                                      <w:divBdr>
                                                                                                                                        <w:top w:val="none" w:sz="0" w:space="0" w:color="auto"/>
                                                                                                                                        <w:left w:val="none" w:sz="0" w:space="0" w:color="auto"/>
                                                                                                                                        <w:bottom w:val="none" w:sz="0" w:space="0" w:color="auto"/>
                                                                                                                                        <w:right w:val="none" w:sz="0" w:space="0" w:color="auto"/>
                                                                                                                                      </w:divBdr>
                                                                                                                                    </w:div>
                                                                                                                                    <w:div w:id="2144227320">
                                                                                                                                      <w:marLeft w:val="0"/>
                                                                                                                                      <w:marRight w:val="0"/>
                                                                                                                                      <w:marTop w:val="0"/>
                                                                                                                                      <w:marBottom w:val="0"/>
                                                                                                                                      <w:divBdr>
                                                                                                                                        <w:top w:val="none" w:sz="0" w:space="0" w:color="auto"/>
                                                                                                                                        <w:left w:val="none" w:sz="0" w:space="0" w:color="auto"/>
                                                                                                                                        <w:bottom w:val="none" w:sz="0" w:space="0" w:color="auto"/>
                                                                                                                                        <w:right w:val="none" w:sz="0" w:space="0" w:color="auto"/>
                                                                                                                                      </w:divBdr>
                                                                                                                                    </w:div>
                                                                                                                                    <w:div w:id="1729614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9812068">
                                                                                                                              <w:marLeft w:val="0"/>
                                                                                                                              <w:marRight w:val="0"/>
                                                                                                                              <w:marTop w:val="0"/>
                                                                                                                              <w:marBottom w:val="0"/>
                                                                                                                              <w:divBdr>
                                                                                                                                <w:top w:val="none" w:sz="0" w:space="0" w:color="auto"/>
                                                                                                                                <w:left w:val="none" w:sz="0" w:space="0" w:color="auto"/>
                                                                                                                                <w:bottom w:val="none" w:sz="0" w:space="0" w:color="auto"/>
                                                                                                                                <w:right w:val="none" w:sz="0" w:space="0" w:color="auto"/>
                                                                                                                              </w:divBdr>
                                                                                                                              <w:divsChild>
                                                                                                                                <w:div w:id="1830631358">
                                                                                                                                  <w:marLeft w:val="0"/>
                                                                                                                                  <w:marRight w:val="0"/>
                                                                                                                                  <w:marTop w:val="0"/>
                                                                                                                                  <w:marBottom w:val="0"/>
                                                                                                                                  <w:divBdr>
                                                                                                                                    <w:top w:val="none" w:sz="0" w:space="0" w:color="auto"/>
                                                                                                                                    <w:left w:val="none" w:sz="0" w:space="0" w:color="auto"/>
                                                                                                                                    <w:bottom w:val="none" w:sz="0" w:space="0" w:color="auto"/>
                                                                                                                                    <w:right w:val="none" w:sz="0" w:space="0" w:color="auto"/>
                                                                                                                                  </w:divBdr>
                                                                                                                                  <w:divsChild>
                                                                                                                                    <w:div w:id="17815604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506795704">
      <w:bodyDiv w:val="1"/>
      <w:marLeft w:val="0"/>
      <w:marRight w:val="0"/>
      <w:marTop w:val="0"/>
      <w:marBottom w:val="0"/>
      <w:divBdr>
        <w:top w:val="none" w:sz="0" w:space="0" w:color="auto"/>
        <w:left w:val="none" w:sz="0" w:space="0" w:color="auto"/>
        <w:bottom w:val="none" w:sz="0" w:space="0" w:color="auto"/>
        <w:right w:val="none" w:sz="0" w:space="0" w:color="auto"/>
      </w:divBdr>
    </w:div>
    <w:div w:id="507327092">
      <w:bodyDiv w:val="1"/>
      <w:marLeft w:val="0"/>
      <w:marRight w:val="0"/>
      <w:marTop w:val="0"/>
      <w:marBottom w:val="0"/>
      <w:divBdr>
        <w:top w:val="none" w:sz="0" w:space="0" w:color="auto"/>
        <w:left w:val="none" w:sz="0" w:space="0" w:color="auto"/>
        <w:bottom w:val="none" w:sz="0" w:space="0" w:color="auto"/>
        <w:right w:val="none" w:sz="0" w:space="0" w:color="auto"/>
      </w:divBdr>
    </w:div>
    <w:div w:id="510729399">
      <w:marLeft w:val="0"/>
      <w:marRight w:val="4500"/>
      <w:marTop w:val="0"/>
      <w:marBottom w:val="0"/>
      <w:divBdr>
        <w:top w:val="none" w:sz="0" w:space="0" w:color="auto"/>
        <w:left w:val="none" w:sz="0" w:space="0" w:color="auto"/>
        <w:bottom w:val="none" w:sz="0" w:space="0" w:color="auto"/>
        <w:right w:val="none" w:sz="0" w:space="0" w:color="auto"/>
      </w:divBdr>
      <w:divsChild>
        <w:div w:id="47385455">
          <w:marLeft w:val="0"/>
          <w:marRight w:val="0"/>
          <w:marTop w:val="0"/>
          <w:marBottom w:val="0"/>
          <w:divBdr>
            <w:top w:val="none" w:sz="0" w:space="0" w:color="auto"/>
            <w:left w:val="none" w:sz="0" w:space="0" w:color="auto"/>
            <w:bottom w:val="none" w:sz="0" w:space="0" w:color="auto"/>
            <w:right w:val="none" w:sz="0" w:space="0" w:color="auto"/>
          </w:divBdr>
          <w:divsChild>
            <w:div w:id="2144149940">
              <w:marLeft w:val="-5040"/>
              <w:marRight w:val="0"/>
              <w:marTop w:val="0"/>
              <w:marBottom w:val="0"/>
              <w:divBdr>
                <w:top w:val="none" w:sz="0" w:space="0" w:color="auto"/>
                <w:left w:val="none" w:sz="0" w:space="0" w:color="auto"/>
                <w:bottom w:val="none" w:sz="0" w:space="0" w:color="auto"/>
                <w:right w:val="none" w:sz="0" w:space="0" w:color="auto"/>
              </w:divBdr>
            </w:div>
          </w:divsChild>
        </w:div>
      </w:divsChild>
    </w:div>
    <w:div w:id="512837058">
      <w:bodyDiv w:val="1"/>
      <w:marLeft w:val="0"/>
      <w:marRight w:val="0"/>
      <w:marTop w:val="0"/>
      <w:marBottom w:val="0"/>
      <w:divBdr>
        <w:top w:val="none" w:sz="0" w:space="0" w:color="auto"/>
        <w:left w:val="none" w:sz="0" w:space="0" w:color="auto"/>
        <w:bottom w:val="none" w:sz="0" w:space="0" w:color="auto"/>
        <w:right w:val="none" w:sz="0" w:space="0" w:color="auto"/>
      </w:divBdr>
    </w:div>
    <w:div w:id="521288532">
      <w:bodyDiv w:val="1"/>
      <w:marLeft w:val="0"/>
      <w:marRight w:val="0"/>
      <w:marTop w:val="0"/>
      <w:marBottom w:val="0"/>
      <w:divBdr>
        <w:top w:val="none" w:sz="0" w:space="0" w:color="auto"/>
        <w:left w:val="none" w:sz="0" w:space="0" w:color="auto"/>
        <w:bottom w:val="none" w:sz="0" w:space="0" w:color="auto"/>
        <w:right w:val="none" w:sz="0" w:space="0" w:color="auto"/>
      </w:divBdr>
    </w:div>
    <w:div w:id="522789036">
      <w:bodyDiv w:val="1"/>
      <w:marLeft w:val="0"/>
      <w:marRight w:val="0"/>
      <w:marTop w:val="0"/>
      <w:marBottom w:val="0"/>
      <w:divBdr>
        <w:top w:val="none" w:sz="0" w:space="0" w:color="auto"/>
        <w:left w:val="none" w:sz="0" w:space="0" w:color="auto"/>
        <w:bottom w:val="none" w:sz="0" w:space="0" w:color="auto"/>
        <w:right w:val="none" w:sz="0" w:space="0" w:color="auto"/>
      </w:divBdr>
      <w:divsChild>
        <w:div w:id="1440416572">
          <w:marLeft w:val="0"/>
          <w:marRight w:val="0"/>
          <w:marTop w:val="0"/>
          <w:marBottom w:val="0"/>
          <w:divBdr>
            <w:top w:val="none" w:sz="0" w:space="0" w:color="auto"/>
            <w:left w:val="none" w:sz="0" w:space="0" w:color="auto"/>
            <w:bottom w:val="none" w:sz="0" w:space="0" w:color="auto"/>
            <w:right w:val="none" w:sz="0" w:space="0" w:color="auto"/>
          </w:divBdr>
          <w:divsChild>
            <w:div w:id="556093034">
              <w:marLeft w:val="0"/>
              <w:marRight w:val="0"/>
              <w:marTop w:val="0"/>
              <w:marBottom w:val="0"/>
              <w:divBdr>
                <w:top w:val="none" w:sz="0" w:space="0" w:color="auto"/>
                <w:left w:val="none" w:sz="0" w:space="0" w:color="auto"/>
                <w:bottom w:val="none" w:sz="0" w:space="0" w:color="auto"/>
                <w:right w:val="none" w:sz="0" w:space="0" w:color="auto"/>
              </w:divBdr>
              <w:divsChild>
                <w:div w:id="1003776208">
                  <w:marLeft w:val="0"/>
                  <w:marRight w:val="0"/>
                  <w:marTop w:val="0"/>
                  <w:marBottom w:val="0"/>
                  <w:divBdr>
                    <w:top w:val="none" w:sz="0" w:space="0" w:color="auto"/>
                    <w:left w:val="none" w:sz="0" w:space="0" w:color="auto"/>
                    <w:bottom w:val="none" w:sz="0" w:space="0" w:color="auto"/>
                    <w:right w:val="none" w:sz="0" w:space="0" w:color="auto"/>
                  </w:divBdr>
                  <w:divsChild>
                    <w:div w:id="1212425490">
                      <w:marLeft w:val="0"/>
                      <w:marRight w:val="0"/>
                      <w:marTop w:val="0"/>
                      <w:marBottom w:val="0"/>
                      <w:divBdr>
                        <w:top w:val="none" w:sz="0" w:space="0" w:color="auto"/>
                        <w:left w:val="none" w:sz="0" w:space="0" w:color="auto"/>
                        <w:bottom w:val="none" w:sz="0" w:space="0" w:color="auto"/>
                        <w:right w:val="none" w:sz="0" w:space="0" w:color="auto"/>
                      </w:divBdr>
                      <w:divsChild>
                        <w:div w:id="2092240448">
                          <w:marLeft w:val="0"/>
                          <w:marRight w:val="0"/>
                          <w:marTop w:val="0"/>
                          <w:marBottom w:val="0"/>
                          <w:divBdr>
                            <w:top w:val="none" w:sz="0" w:space="0" w:color="auto"/>
                            <w:left w:val="none" w:sz="0" w:space="0" w:color="auto"/>
                            <w:bottom w:val="none" w:sz="0" w:space="0" w:color="auto"/>
                            <w:right w:val="none" w:sz="0" w:space="0" w:color="auto"/>
                          </w:divBdr>
                          <w:divsChild>
                            <w:div w:id="1187404279">
                              <w:marLeft w:val="0"/>
                              <w:marRight w:val="0"/>
                              <w:marTop w:val="0"/>
                              <w:marBottom w:val="0"/>
                              <w:divBdr>
                                <w:top w:val="none" w:sz="0" w:space="0" w:color="auto"/>
                                <w:left w:val="none" w:sz="0" w:space="0" w:color="auto"/>
                                <w:bottom w:val="none" w:sz="0" w:space="0" w:color="auto"/>
                                <w:right w:val="none" w:sz="0" w:space="0" w:color="auto"/>
                              </w:divBdr>
                              <w:divsChild>
                                <w:div w:id="14818505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531302951">
      <w:bodyDiv w:val="1"/>
      <w:marLeft w:val="0"/>
      <w:marRight w:val="0"/>
      <w:marTop w:val="0"/>
      <w:marBottom w:val="0"/>
      <w:divBdr>
        <w:top w:val="none" w:sz="0" w:space="0" w:color="auto"/>
        <w:left w:val="none" w:sz="0" w:space="0" w:color="auto"/>
        <w:bottom w:val="none" w:sz="0" w:space="0" w:color="auto"/>
        <w:right w:val="none" w:sz="0" w:space="0" w:color="auto"/>
      </w:divBdr>
    </w:div>
    <w:div w:id="533421487">
      <w:bodyDiv w:val="1"/>
      <w:marLeft w:val="0"/>
      <w:marRight w:val="0"/>
      <w:marTop w:val="0"/>
      <w:marBottom w:val="0"/>
      <w:divBdr>
        <w:top w:val="none" w:sz="0" w:space="0" w:color="auto"/>
        <w:left w:val="none" w:sz="0" w:space="0" w:color="auto"/>
        <w:bottom w:val="none" w:sz="0" w:space="0" w:color="auto"/>
        <w:right w:val="none" w:sz="0" w:space="0" w:color="auto"/>
      </w:divBdr>
    </w:div>
    <w:div w:id="548804261">
      <w:bodyDiv w:val="1"/>
      <w:marLeft w:val="0"/>
      <w:marRight w:val="0"/>
      <w:marTop w:val="0"/>
      <w:marBottom w:val="0"/>
      <w:divBdr>
        <w:top w:val="none" w:sz="0" w:space="0" w:color="auto"/>
        <w:left w:val="none" w:sz="0" w:space="0" w:color="auto"/>
        <w:bottom w:val="none" w:sz="0" w:space="0" w:color="auto"/>
        <w:right w:val="none" w:sz="0" w:space="0" w:color="auto"/>
      </w:divBdr>
      <w:divsChild>
        <w:div w:id="904336269">
          <w:marLeft w:val="547"/>
          <w:marRight w:val="0"/>
          <w:marTop w:val="115"/>
          <w:marBottom w:val="0"/>
          <w:divBdr>
            <w:top w:val="none" w:sz="0" w:space="0" w:color="auto"/>
            <w:left w:val="none" w:sz="0" w:space="0" w:color="auto"/>
            <w:bottom w:val="none" w:sz="0" w:space="0" w:color="auto"/>
            <w:right w:val="none" w:sz="0" w:space="0" w:color="auto"/>
          </w:divBdr>
        </w:div>
        <w:div w:id="1085608976">
          <w:marLeft w:val="547"/>
          <w:marRight w:val="0"/>
          <w:marTop w:val="115"/>
          <w:marBottom w:val="0"/>
          <w:divBdr>
            <w:top w:val="none" w:sz="0" w:space="0" w:color="auto"/>
            <w:left w:val="none" w:sz="0" w:space="0" w:color="auto"/>
            <w:bottom w:val="none" w:sz="0" w:space="0" w:color="auto"/>
            <w:right w:val="none" w:sz="0" w:space="0" w:color="auto"/>
          </w:divBdr>
        </w:div>
        <w:div w:id="1193154200">
          <w:marLeft w:val="547"/>
          <w:marRight w:val="0"/>
          <w:marTop w:val="115"/>
          <w:marBottom w:val="0"/>
          <w:divBdr>
            <w:top w:val="none" w:sz="0" w:space="0" w:color="auto"/>
            <w:left w:val="none" w:sz="0" w:space="0" w:color="auto"/>
            <w:bottom w:val="none" w:sz="0" w:space="0" w:color="auto"/>
            <w:right w:val="none" w:sz="0" w:space="0" w:color="auto"/>
          </w:divBdr>
        </w:div>
      </w:divsChild>
    </w:div>
    <w:div w:id="552156206">
      <w:bodyDiv w:val="1"/>
      <w:marLeft w:val="0"/>
      <w:marRight w:val="0"/>
      <w:marTop w:val="0"/>
      <w:marBottom w:val="0"/>
      <w:divBdr>
        <w:top w:val="none" w:sz="0" w:space="0" w:color="auto"/>
        <w:left w:val="none" w:sz="0" w:space="0" w:color="auto"/>
        <w:bottom w:val="none" w:sz="0" w:space="0" w:color="auto"/>
        <w:right w:val="none" w:sz="0" w:space="0" w:color="auto"/>
      </w:divBdr>
    </w:div>
    <w:div w:id="566569740">
      <w:bodyDiv w:val="1"/>
      <w:marLeft w:val="0"/>
      <w:marRight w:val="0"/>
      <w:marTop w:val="0"/>
      <w:marBottom w:val="0"/>
      <w:divBdr>
        <w:top w:val="none" w:sz="0" w:space="0" w:color="auto"/>
        <w:left w:val="none" w:sz="0" w:space="0" w:color="auto"/>
        <w:bottom w:val="none" w:sz="0" w:space="0" w:color="auto"/>
        <w:right w:val="none" w:sz="0" w:space="0" w:color="auto"/>
      </w:divBdr>
    </w:div>
    <w:div w:id="572667661">
      <w:bodyDiv w:val="1"/>
      <w:marLeft w:val="0"/>
      <w:marRight w:val="0"/>
      <w:marTop w:val="0"/>
      <w:marBottom w:val="0"/>
      <w:divBdr>
        <w:top w:val="none" w:sz="0" w:space="0" w:color="auto"/>
        <w:left w:val="none" w:sz="0" w:space="0" w:color="auto"/>
        <w:bottom w:val="none" w:sz="0" w:space="0" w:color="auto"/>
        <w:right w:val="none" w:sz="0" w:space="0" w:color="auto"/>
      </w:divBdr>
    </w:div>
    <w:div w:id="582373583">
      <w:marLeft w:val="0"/>
      <w:marRight w:val="4500"/>
      <w:marTop w:val="0"/>
      <w:marBottom w:val="0"/>
      <w:divBdr>
        <w:top w:val="none" w:sz="0" w:space="0" w:color="auto"/>
        <w:left w:val="none" w:sz="0" w:space="0" w:color="auto"/>
        <w:bottom w:val="none" w:sz="0" w:space="0" w:color="auto"/>
        <w:right w:val="none" w:sz="0" w:space="0" w:color="auto"/>
      </w:divBdr>
      <w:divsChild>
        <w:div w:id="2110617516">
          <w:marLeft w:val="0"/>
          <w:marRight w:val="0"/>
          <w:marTop w:val="0"/>
          <w:marBottom w:val="0"/>
          <w:divBdr>
            <w:top w:val="none" w:sz="0" w:space="0" w:color="auto"/>
            <w:left w:val="none" w:sz="0" w:space="0" w:color="auto"/>
            <w:bottom w:val="none" w:sz="0" w:space="0" w:color="auto"/>
            <w:right w:val="none" w:sz="0" w:space="0" w:color="auto"/>
          </w:divBdr>
          <w:divsChild>
            <w:div w:id="1356275417">
              <w:marLeft w:val="-1770"/>
              <w:marRight w:val="0"/>
              <w:marTop w:val="0"/>
              <w:marBottom w:val="0"/>
              <w:divBdr>
                <w:top w:val="none" w:sz="0" w:space="0" w:color="auto"/>
                <w:left w:val="none" w:sz="0" w:space="0" w:color="auto"/>
                <w:bottom w:val="none" w:sz="0" w:space="0" w:color="auto"/>
                <w:right w:val="none" w:sz="0" w:space="0" w:color="auto"/>
              </w:divBdr>
            </w:div>
          </w:divsChild>
        </w:div>
      </w:divsChild>
    </w:div>
    <w:div w:id="601958985">
      <w:bodyDiv w:val="1"/>
      <w:marLeft w:val="0"/>
      <w:marRight w:val="0"/>
      <w:marTop w:val="0"/>
      <w:marBottom w:val="0"/>
      <w:divBdr>
        <w:top w:val="none" w:sz="0" w:space="0" w:color="auto"/>
        <w:left w:val="none" w:sz="0" w:space="0" w:color="auto"/>
        <w:bottom w:val="none" w:sz="0" w:space="0" w:color="auto"/>
        <w:right w:val="none" w:sz="0" w:space="0" w:color="auto"/>
      </w:divBdr>
    </w:div>
    <w:div w:id="624821278">
      <w:bodyDiv w:val="1"/>
      <w:marLeft w:val="0"/>
      <w:marRight w:val="0"/>
      <w:marTop w:val="0"/>
      <w:marBottom w:val="0"/>
      <w:divBdr>
        <w:top w:val="none" w:sz="0" w:space="0" w:color="auto"/>
        <w:left w:val="none" w:sz="0" w:space="0" w:color="auto"/>
        <w:bottom w:val="none" w:sz="0" w:space="0" w:color="auto"/>
        <w:right w:val="none" w:sz="0" w:space="0" w:color="auto"/>
      </w:divBdr>
    </w:div>
    <w:div w:id="627395210">
      <w:marLeft w:val="0"/>
      <w:marRight w:val="4500"/>
      <w:marTop w:val="0"/>
      <w:marBottom w:val="0"/>
      <w:divBdr>
        <w:top w:val="none" w:sz="0" w:space="0" w:color="auto"/>
        <w:left w:val="none" w:sz="0" w:space="0" w:color="auto"/>
        <w:bottom w:val="none" w:sz="0" w:space="0" w:color="auto"/>
        <w:right w:val="none" w:sz="0" w:space="0" w:color="auto"/>
      </w:divBdr>
      <w:divsChild>
        <w:div w:id="80374335">
          <w:marLeft w:val="0"/>
          <w:marRight w:val="0"/>
          <w:marTop w:val="0"/>
          <w:marBottom w:val="0"/>
          <w:divBdr>
            <w:top w:val="none" w:sz="0" w:space="0" w:color="auto"/>
            <w:left w:val="none" w:sz="0" w:space="0" w:color="auto"/>
            <w:bottom w:val="none" w:sz="0" w:space="0" w:color="auto"/>
            <w:right w:val="none" w:sz="0" w:space="0" w:color="auto"/>
          </w:divBdr>
          <w:divsChild>
            <w:div w:id="1898782609">
              <w:marLeft w:val="-3855"/>
              <w:marRight w:val="0"/>
              <w:marTop w:val="0"/>
              <w:marBottom w:val="0"/>
              <w:divBdr>
                <w:top w:val="none" w:sz="0" w:space="0" w:color="auto"/>
                <w:left w:val="none" w:sz="0" w:space="0" w:color="auto"/>
                <w:bottom w:val="none" w:sz="0" w:space="0" w:color="auto"/>
                <w:right w:val="none" w:sz="0" w:space="0" w:color="auto"/>
              </w:divBdr>
            </w:div>
          </w:divsChild>
        </w:div>
      </w:divsChild>
    </w:div>
    <w:div w:id="627972484">
      <w:bodyDiv w:val="1"/>
      <w:marLeft w:val="0"/>
      <w:marRight w:val="0"/>
      <w:marTop w:val="0"/>
      <w:marBottom w:val="0"/>
      <w:divBdr>
        <w:top w:val="none" w:sz="0" w:space="0" w:color="auto"/>
        <w:left w:val="none" w:sz="0" w:space="0" w:color="auto"/>
        <w:bottom w:val="none" w:sz="0" w:space="0" w:color="auto"/>
        <w:right w:val="none" w:sz="0" w:space="0" w:color="auto"/>
      </w:divBdr>
    </w:div>
    <w:div w:id="632249384">
      <w:bodyDiv w:val="1"/>
      <w:marLeft w:val="0"/>
      <w:marRight w:val="0"/>
      <w:marTop w:val="0"/>
      <w:marBottom w:val="0"/>
      <w:divBdr>
        <w:top w:val="none" w:sz="0" w:space="0" w:color="auto"/>
        <w:left w:val="none" w:sz="0" w:space="0" w:color="auto"/>
        <w:bottom w:val="none" w:sz="0" w:space="0" w:color="auto"/>
        <w:right w:val="none" w:sz="0" w:space="0" w:color="auto"/>
      </w:divBdr>
    </w:div>
    <w:div w:id="633171376">
      <w:bodyDiv w:val="1"/>
      <w:marLeft w:val="0"/>
      <w:marRight w:val="0"/>
      <w:marTop w:val="0"/>
      <w:marBottom w:val="0"/>
      <w:divBdr>
        <w:top w:val="none" w:sz="0" w:space="0" w:color="auto"/>
        <w:left w:val="none" w:sz="0" w:space="0" w:color="auto"/>
        <w:bottom w:val="none" w:sz="0" w:space="0" w:color="auto"/>
        <w:right w:val="none" w:sz="0" w:space="0" w:color="auto"/>
      </w:divBdr>
    </w:div>
    <w:div w:id="634288341">
      <w:marLeft w:val="0"/>
      <w:marRight w:val="0"/>
      <w:marTop w:val="0"/>
      <w:marBottom w:val="0"/>
      <w:divBdr>
        <w:top w:val="none" w:sz="0" w:space="0" w:color="auto"/>
        <w:left w:val="single" w:sz="6" w:space="0" w:color="666666"/>
        <w:bottom w:val="none" w:sz="0" w:space="0" w:color="auto"/>
        <w:right w:val="none" w:sz="0" w:space="0" w:color="auto"/>
      </w:divBdr>
      <w:divsChild>
        <w:div w:id="714044448">
          <w:marLeft w:val="0"/>
          <w:marRight w:val="0"/>
          <w:marTop w:val="0"/>
          <w:marBottom w:val="0"/>
          <w:divBdr>
            <w:top w:val="none" w:sz="0" w:space="0" w:color="auto"/>
            <w:left w:val="none" w:sz="0" w:space="0" w:color="auto"/>
            <w:bottom w:val="none" w:sz="0" w:space="0" w:color="auto"/>
            <w:right w:val="none" w:sz="0" w:space="0" w:color="auto"/>
          </w:divBdr>
        </w:div>
      </w:divsChild>
    </w:div>
    <w:div w:id="642848783">
      <w:bodyDiv w:val="1"/>
      <w:marLeft w:val="0"/>
      <w:marRight w:val="0"/>
      <w:marTop w:val="0"/>
      <w:marBottom w:val="0"/>
      <w:divBdr>
        <w:top w:val="none" w:sz="0" w:space="0" w:color="auto"/>
        <w:left w:val="none" w:sz="0" w:space="0" w:color="auto"/>
        <w:bottom w:val="none" w:sz="0" w:space="0" w:color="auto"/>
        <w:right w:val="none" w:sz="0" w:space="0" w:color="auto"/>
      </w:divBdr>
    </w:div>
    <w:div w:id="647397110">
      <w:bodyDiv w:val="1"/>
      <w:marLeft w:val="0"/>
      <w:marRight w:val="0"/>
      <w:marTop w:val="0"/>
      <w:marBottom w:val="0"/>
      <w:divBdr>
        <w:top w:val="none" w:sz="0" w:space="0" w:color="auto"/>
        <w:left w:val="none" w:sz="0" w:space="0" w:color="auto"/>
        <w:bottom w:val="none" w:sz="0" w:space="0" w:color="auto"/>
        <w:right w:val="none" w:sz="0" w:space="0" w:color="auto"/>
      </w:divBdr>
    </w:div>
    <w:div w:id="653491197">
      <w:bodyDiv w:val="1"/>
      <w:marLeft w:val="0"/>
      <w:marRight w:val="0"/>
      <w:marTop w:val="0"/>
      <w:marBottom w:val="0"/>
      <w:divBdr>
        <w:top w:val="none" w:sz="0" w:space="0" w:color="auto"/>
        <w:left w:val="none" w:sz="0" w:space="0" w:color="auto"/>
        <w:bottom w:val="none" w:sz="0" w:space="0" w:color="auto"/>
        <w:right w:val="none" w:sz="0" w:space="0" w:color="auto"/>
      </w:divBdr>
    </w:div>
    <w:div w:id="653683446">
      <w:bodyDiv w:val="1"/>
      <w:marLeft w:val="0"/>
      <w:marRight w:val="0"/>
      <w:marTop w:val="0"/>
      <w:marBottom w:val="0"/>
      <w:divBdr>
        <w:top w:val="none" w:sz="0" w:space="0" w:color="auto"/>
        <w:left w:val="none" w:sz="0" w:space="0" w:color="auto"/>
        <w:bottom w:val="none" w:sz="0" w:space="0" w:color="auto"/>
        <w:right w:val="none" w:sz="0" w:space="0" w:color="auto"/>
      </w:divBdr>
    </w:div>
    <w:div w:id="657654893">
      <w:bodyDiv w:val="1"/>
      <w:marLeft w:val="0"/>
      <w:marRight w:val="0"/>
      <w:marTop w:val="0"/>
      <w:marBottom w:val="0"/>
      <w:divBdr>
        <w:top w:val="none" w:sz="0" w:space="0" w:color="auto"/>
        <w:left w:val="none" w:sz="0" w:space="0" w:color="auto"/>
        <w:bottom w:val="none" w:sz="0" w:space="0" w:color="auto"/>
        <w:right w:val="none" w:sz="0" w:space="0" w:color="auto"/>
      </w:divBdr>
    </w:div>
    <w:div w:id="661927568">
      <w:bodyDiv w:val="1"/>
      <w:marLeft w:val="0"/>
      <w:marRight w:val="0"/>
      <w:marTop w:val="0"/>
      <w:marBottom w:val="0"/>
      <w:divBdr>
        <w:top w:val="none" w:sz="0" w:space="0" w:color="auto"/>
        <w:left w:val="none" w:sz="0" w:space="0" w:color="auto"/>
        <w:bottom w:val="none" w:sz="0" w:space="0" w:color="auto"/>
        <w:right w:val="none" w:sz="0" w:space="0" w:color="auto"/>
      </w:divBdr>
    </w:div>
    <w:div w:id="677082324">
      <w:marLeft w:val="0"/>
      <w:marRight w:val="4500"/>
      <w:marTop w:val="0"/>
      <w:marBottom w:val="0"/>
      <w:divBdr>
        <w:top w:val="none" w:sz="0" w:space="0" w:color="auto"/>
        <w:left w:val="none" w:sz="0" w:space="0" w:color="auto"/>
        <w:bottom w:val="none" w:sz="0" w:space="0" w:color="auto"/>
        <w:right w:val="none" w:sz="0" w:space="0" w:color="auto"/>
      </w:divBdr>
      <w:divsChild>
        <w:div w:id="1114058613">
          <w:marLeft w:val="0"/>
          <w:marRight w:val="0"/>
          <w:marTop w:val="0"/>
          <w:marBottom w:val="0"/>
          <w:divBdr>
            <w:top w:val="none" w:sz="0" w:space="0" w:color="auto"/>
            <w:left w:val="none" w:sz="0" w:space="0" w:color="auto"/>
            <w:bottom w:val="none" w:sz="0" w:space="0" w:color="auto"/>
            <w:right w:val="none" w:sz="0" w:space="0" w:color="auto"/>
          </w:divBdr>
          <w:divsChild>
            <w:div w:id="1132986633">
              <w:marLeft w:val="-1365"/>
              <w:marRight w:val="0"/>
              <w:marTop w:val="0"/>
              <w:marBottom w:val="0"/>
              <w:divBdr>
                <w:top w:val="none" w:sz="0" w:space="0" w:color="auto"/>
                <w:left w:val="none" w:sz="0" w:space="0" w:color="auto"/>
                <w:bottom w:val="none" w:sz="0" w:space="0" w:color="auto"/>
                <w:right w:val="none" w:sz="0" w:space="0" w:color="auto"/>
              </w:divBdr>
            </w:div>
          </w:divsChild>
        </w:div>
      </w:divsChild>
    </w:div>
    <w:div w:id="680090648">
      <w:bodyDiv w:val="1"/>
      <w:marLeft w:val="0"/>
      <w:marRight w:val="0"/>
      <w:marTop w:val="0"/>
      <w:marBottom w:val="0"/>
      <w:divBdr>
        <w:top w:val="none" w:sz="0" w:space="0" w:color="auto"/>
        <w:left w:val="none" w:sz="0" w:space="0" w:color="auto"/>
        <w:bottom w:val="none" w:sz="0" w:space="0" w:color="auto"/>
        <w:right w:val="none" w:sz="0" w:space="0" w:color="auto"/>
      </w:divBdr>
    </w:div>
    <w:div w:id="681396908">
      <w:bodyDiv w:val="1"/>
      <w:marLeft w:val="0"/>
      <w:marRight w:val="0"/>
      <w:marTop w:val="0"/>
      <w:marBottom w:val="0"/>
      <w:divBdr>
        <w:top w:val="none" w:sz="0" w:space="0" w:color="auto"/>
        <w:left w:val="none" w:sz="0" w:space="0" w:color="auto"/>
        <w:bottom w:val="none" w:sz="0" w:space="0" w:color="auto"/>
        <w:right w:val="none" w:sz="0" w:space="0" w:color="auto"/>
      </w:divBdr>
    </w:div>
    <w:div w:id="682172690">
      <w:bodyDiv w:val="1"/>
      <w:marLeft w:val="0"/>
      <w:marRight w:val="0"/>
      <w:marTop w:val="0"/>
      <w:marBottom w:val="0"/>
      <w:divBdr>
        <w:top w:val="none" w:sz="0" w:space="0" w:color="auto"/>
        <w:left w:val="none" w:sz="0" w:space="0" w:color="auto"/>
        <w:bottom w:val="none" w:sz="0" w:space="0" w:color="auto"/>
        <w:right w:val="none" w:sz="0" w:space="0" w:color="auto"/>
      </w:divBdr>
    </w:div>
    <w:div w:id="691032028">
      <w:bodyDiv w:val="1"/>
      <w:marLeft w:val="0"/>
      <w:marRight w:val="0"/>
      <w:marTop w:val="0"/>
      <w:marBottom w:val="0"/>
      <w:divBdr>
        <w:top w:val="none" w:sz="0" w:space="0" w:color="auto"/>
        <w:left w:val="none" w:sz="0" w:space="0" w:color="auto"/>
        <w:bottom w:val="none" w:sz="0" w:space="0" w:color="auto"/>
        <w:right w:val="none" w:sz="0" w:space="0" w:color="auto"/>
      </w:divBdr>
    </w:div>
    <w:div w:id="692002917">
      <w:marLeft w:val="0"/>
      <w:marRight w:val="4500"/>
      <w:marTop w:val="0"/>
      <w:marBottom w:val="0"/>
      <w:divBdr>
        <w:top w:val="none" w:sz="0" w:space="0" w:color="auto"/>
        <w:left w:val="none" w:sz="0" w:space="0" w:color="auto"/>
        <w:bottom w:val="none" w:sz="0" w:space="0" w:color="auto"/>
        <w:right w:val="none" w:sz="0" w:space="0" w:color="auto"/>
      </w:divBdr>
      <w:divsChild>
        <w:div w:id="287711452">
          <w:marLeft w:val="0"/>
          <w:marRight w:val="0"/>
          <w:marTop w:val="0"/>
          <w:marBottom w:val="0"/>
          <w:divBdr>
            <w:top w:val="none" w:sz="0" w:space="0" w:color="auto"/>
            <w:left w:val="none" w:sz="0" w:space="0" w:color="auto"/>
            <w:bottom w:val="none" w:sz="0" w:space="0" w:color="auto"/>
            <w:right w:val="none" w:sz="0" w:space="0" w:color="auto"/>
          </w:divBdr>
          <w:divsChild>
            <w:div w:id="927693666">
              <w:marLeft w:val="-1815"/>
              <w:marRight w:val="0"/>
              <w:marTop w:val="0"/>
              <w:marBottom w:val="0"/>
              <w:divBdr>
                <w:top w:val="none" w:sz="0" w:space="0" w:color="auto"/>
                <w:left w:val="none" w:sz="0" w:space="0" w:color="auto"/>
                <w:bottom w:val="none" w:sz="0" w:space="0" w:color="auto"/>
                <w:right w:val="none" w:sz="0" w:space="0" w:color="auto"/>
              </w:divBdr>
            </w:div>
          </w:divsChild>
        </w:div>
      </w:divsChild>
    </w:div>
    <w:div w:id="694962399">
      <w:bodyDiv w:val="1"/>
      <w:marLeft w:val="0"/>
      <w:marRight w:val="0"/>
      <w:marTop w:val="0"/>
      <w:marBottom w:val="0"/>
      <w:divBdr>
        <w:top w:val="none" w:sz="0" w:space="0" w:color="auto"/>
        <w:left w:val="none" w:sz="0" w:space="0" w:color="auto"/>
        <w:bottom w:val="none" w:sz="0" w:space="0" w:color="auto"/>
        <w:right w:val="none" w:sz="0" w:space="0" w:color="auto"/>
      </w:divBdr>
    </w:div>
    <w:div w:id="710153834">
      <w:bodyDiv w:val="1"/>
      <w:marLeft w:val="0"/>
      <w:marRight w:val="0"/>
      <w:marTop w:val="0"/>
      <w:marBottom w:val="0"/>
      <w:divBdr>
        <w:top w:val="none" w:sz="0" w:space="0" w:color="auto"/>
        <w:left w:val="none" w:sz="0" w:space="0" w:color="auto"/>
        <w:bottom w:val="none" w:sz="0" w:space="0" w:color="auto"/>
        <w:right w:val="none" w:sz="0" w:space="0" w:color="auto"/>
      </w:divBdr>
    </w:div>
    <w:div w:id="712729935">
      <w:bodyDiv w:val="1"/>
      <w:marLeft w:val="0"/>
      <w:marRight w:val="0"/>
      <w:marTop w:val="0"/>
      <w:marBottom w:val="0"/>
      <w:divBdr>
        <w:top w:val="none" w:sz="0" w:space="0" w:color="auto"/>
        <w:left w:val="none" w:sz="0" w:space="0" w:color="auto"/>
        <w:bottom w:val="none" w:sz="0" w:space="0" w:color="auto"/>
        <w:right w:val="none" w:sz="0" w:space="0" w:color="auto"/>
      </w:divBdr>
    </w:div>
    <w:div w:id="727069567">
      <w:bodyDiv w:val="1"/>
      <w:marLeft w:val="0"/>
      <w:marRight w:val="0"/>
      <w:marTop w:val="0"/>
      <w:marBottom w:val="0"/>
      <w:divBdr>
        <w:top w:val="none" w:sz="0" w:space="0" w:color="auto"/>
        <w:left w:val="none" w:sz="0" w:space="0" w:color="auto"/>
        <w:bottom w:val="none" w:sz="0" w:space="0" w:color="auto"/>
        <w:right w:val="none" w:sz="0" w:space="0" w:color="auto"/>
      </w:divBdr>
    </w:div>
    <w:div w:id="743838137">
      <w:bodyDiv w:val="1"/>
      <w:marLeft w:val="0"/>
      <w:marRight w:val="0"/>
      <w:marTop w:val="0"/>
      <w:marBottom w:val="0"/>
      <w:divBdr>
        <w:top w:val="none" w:sz="0" w:space="0" w:color="auto"/>
        <w:left w:val="none" w:sz="0" w:space="0" w:color="auto"/>
        <w:bottom w:val="none" w:sz="0" w:space="0" w:color="auto"/>
        <w:right w:val="none" w:sz="0" w:space="0" w:color="auto"/>
      </w:divBdr>
    </w:div>
    <w:div w:id="748767115">
      <w:bodyDiv w:val="1"/>
      <w:marLeft w:val="0"/>
      <w:marRight w:val="0"/>
      <w:marTop w:val="0"/>
      <w:marBottom w:val="0"/>
      <w:divBdr>
        <w:top w:val="none" w:sz="0" w:space="0" w:color="auto"/>
        <w:left w:val="none" w:sz="0" w:space="0" w:color="auto"/>
        <w:bottom w:val="none" w:sz="0" w:space="0" w:color="auto"/>
        <w:right w:val="none" w:sz="0" w:space="0" w:color="auto"/>
      </w:divBdr>
    </w:div>
    <w:div w:id="754857478">
      <w:marLeft w:val="0"/>
      <w:marRight w:val="0"/>
      <w:marTop w:val="0"/>
      <w:marBottom w:val="0"/>
      <w:divBdr>
        <w:top w:val="none" w:sz="0" w:space="0" w:color="auto"/>
        <w:left w:val="none" w:sz="0" w:space="0" w:color="auto"/>
        <w:bottom w:val="none" w:sz="0" w:space="0" w:color="auto"/>
        <w:right w:val="none" w:sz="0" w:space="0" w:color="auto"/>
      </w:divBdr>
    </w:div>
    <w:div w:id="754857479">
      <w:marLeft w:val="0"/>
      <w:marRight w:val="0"/>
      <w:marTop w:val="0"/>
      <w:marBottom w:val="0"/>
      <w:divBdr>
        <w:top w:val="none" w:sz="0" w:space="0" w:color="auto"/>
        <w:left w:val="none" w:sz="0" w:space="0" w:color="auto"/>
        <w:bottom w:val="none" w:sz="0" w:space="0" w:color="auto"/>
        <w:right w:val="none" w:sz="0" w:space="0" w:color="auto"/>
      </w:divBdr>
    </w:div>
    <w:div w:id="754857480">
      <w:marLeft w:val="0"/>
      <w:marRight w:val="0"/>
      <w:marTop w:val="0"/>
      <w:marBottom w:val="0"/>
      <w:divBdr>
        <w:top w:val="none" w:sz="0" w:space="0" w:color="auto"/>
        <w:left w:val="none" w:sz="0" w:space="0" w:color="auto"/>
        <w:bottom w:val="none" w:sz="0" w:space="0" w:color="auto"/>
        <w:right w:val="none" w:sz="0" w:space="0" w:color="auto"/>
      </w:divBdr>
    </w:div>
    <w:div w:id="754857481">
      <w:marLeft w:val="0"/>
      <w:marRight w:val="0"/>
      <w:marTop w:val="0"/>
      <w:marBottom w:val="0"/>
      <w:divBdr>
        <w:top w:val="none" w:sz="0" w:space="0" w:color="auto"/>
        <w:left w:val="none" w:sz="0" w:space="0" w:color="auto"/>
        <w:bottom w:val="none" w:sz="0" w:space="0" w:color="auto"/>
        <w:right w:val="none" w:sz="0" w:space="0" w:color="auto"/>
      </w:divBdr>
    </w:div>
    <w:div w:id="754857482">
      <w:marLeft w:val="0"/>
      <w:marRight w:val="0"/>
      <w:marTop w:val="0"/>
      <w:marBottom w:val="0"/>
      <w:divBdr>
        <w:top w:val="none" w:sz="0" w:space="0" w:color="auto"/>
        <w:left w:val="none" w:sz="0" w:space="0" w:color="auto"/>
        <w:bottom w:val="none" w:sz="0" w:space="0" w:color="auto"/>
        <w:right w:val="none" w:sz="0" w:space="0" w:color="auto"/>
      </w:divBdr>
    </w:div>
    <w:div w:id="754857483">
      <w:marLeft w:val="0"/>
      <w:marRight w:val="0"/>
      <w:marTop w:val="0"/>
      <w:marBottom w:val="0"/>
      <w:divBdr>
        <w:top w:val="none" w:sz="0" w:space="0" w:color="auto"/>
        <w:left w:val="none" w:sz="0" w:space="0" w:color="auto"/>
        <w:bottom w:val="none" w:sz="0" w:space="0" w:color="auto"/>
        <w:right w:val="none" w:sz="0" w:space="0" w:color="auto"/>
      </w:divBdr>
    </w:div>
    <w:div w:id="754857484">
      <w:marLeft w:val="0"/>
      <w:marRight w:val="0"/>
      <w:marTop w:val="0"/>
      <w:marBottom w:val="0"/>
      <w:divBdr>
        <w:top w:val="none" w:sz="0" w:space="0" w:color="auto"/>
        <w:left w:val="none" w:sz="0" w:space="0" w:color="auto"/>
        <w:bottom w:val="none" w:sz="0" w:space="0" w:color="auto"/>
        <w:right w:val="none" w:sz="0" w:space="0" w:color="auto"/>
      </w:divBdr>
    </w:div>
    <w:div w:id="754857485">
      <w:marLeft w:val="0"/>
      <w:marRight w:val="0"/>
      <w:marTop w:val="0"/>
      <w:marBottom w:val="0"/>
      <w:divBdr>
        <w:top w:val="none" w:sz="0" w:space="0" w:color="auto"/>
        <w:left w:val="none" w:sz="0" w:space="0" w:color="auto"/>
        <w:bottom w:val="none" w:sz="0" w:space="0" w:color="auto"/>
        <w:right w:val="none" w:sz="0" w:space="0" w:color="auto"/>
      </w:divBdr>
    </w:div>
    <w:div w:id="754857486">
      <w:marLeft w:val="0"/>
      <w:marRight w:val="0"/>
      <w:marTop w:val="0"/>
      <w:marBottom w:val="0"/>
      <w:divBdr>
        <w:top w:val="none" w:sz="0" w:space="0" w:color="auto"/>
        <w:left w:val="none" w:sz="0" w:space="0" w:color="auto"/>
        <w:bottom w:val="none" w:sz="0" w:space="0" w:color="auto"/>
        <w:right w:val="none" w:sz="0" w:space="0" w:color="auto"/>
      </w:divBdr>
    </w:div>
    <w:div w:id="754857487">
      <w:marLeft w:val="0"/>
      <w:marRight w:val="0"/>
      <w:marTop w:val="0"/>
      <w:marBottom w:val="0"/>
      <w:divBdr>
        <w:top w:val="none" w:sz="0" w:space="0" w:color="auto"/>
        <w:left w:val="none" w:sz="0" w:space="0" w:color="auto"/>
        <w:bottom w:val="none" w:sz="0" w:space="0" w:color="auto"/>
        <w:right w:val="none" w:sz="0" w:space="0" w:color="auto"/>
      </w:divBdr>
    </w:div>
    <w:div w:id="754857488">
      <w:marLeft w:val="0"/>
      <w:marRight w:val="0"/>
      <w:marTop w:val="0"/>
      <w:marBottom w:val="0"/>
      <w:divBdr>
        <w:top w:val="none" w:sz="0" w:space="0" w:color="auto"/>
        <w:left w:val="none" w:sz="0" w:space="0" w:color="auto"/>
        <w:bottom w:val="none" w:sz="0" w:space="0" w:color="auto"/>
        <w:right w:val="none" w:sz="0" w:space="0" w:color="auto"/>
      </w:divBdr>
    </w:div>
    <w:div w:id="754857489">
      <w:marLeft w:val="0"/>
      <w:marRight w:val="0"/>
      <w:marTop w:val="0"/>
      <w:marBottom w:val="0"/>
      <w:divBdr>
        <w:top w:val="none" w:sz="0" w:space="0" w:color="auto"/>
        <w:left w:val="none" w:sz="0" w:space="0" w:color="auto"/>
        <w:bottom w:val="none" w:sz="0" w:space="0" w:color="auto"/>
        <w:right w:val="none" w:sz="0" w:space="0" w:color="auto"/>
      </w:divBdr>
    </w:div>
    <w:div w:id="754857490">
      <w:marLeft w:val="0"/>
      <w:marRight w:val="0"/>
      <w:marTop w:val="0"/>
      <w:marBottom w:val="0"/>
      <w:divBdr>
        <w:top w:val="none" w:sz="0" w:space="0" w:color="auto"/>
        <w:left w:val="none" w:sz="0" w:space="0" w:color="auto"/>
        <w:bottom w:val="none" w:sz="0" w:space="0" w:color="auto"/>
        <w:right w:val="none" w:sz="0" w:space="0" w:color="auto"/>
      </w:divBdr>
    </w:div>
    <w:div w:id="758870320">
      <w:marLeft w:val="0"/>
      <w:marRight w:val="0"/>
      <w:marTop w:val="0"/>
      <w:marBottom w:val="0"/>
      <w:divBdr>
        <w:top w:val="none" w:sz="0" w:space="0" w:color="auto"/>
        <w:left w:val="single" w:sz="6" w:space="0" w:color="666666"/>
        <w:bottom w:val="none" w:sz="0" w:space="0" w:color="auto"/>
        <w:right w:val="none" w:sz="0" w:space="0" w:color="auto"/>
      </w:divBdr>
      <w:divsChild>
        <w:div w:id="844368454">
          <w:marLeft w:val="0"/>
          <w:marRight w:val="0"/>
          <w:marTop w:val="0"/>
          <w:marBottom w:val="0"/>
          <w:divBdr>
            <w:top w:val="none" w:sz="0" w:space="0" w:color="auto"/>
            <w:left w:val="none" w:sz="0" w:space="0" w:color="auto"/>
            <w:bottom w:val="none" w:sz="0" w:space="0" w:color="auto"/>
            <w:right w:val="none" w:sz="0" w:space="0" w:color="auto"/>
          </w:divBdr>
        </w:div>
      </w:divsChild>
    </w:div>
    <w:div w:id="759764246">
      <w:bodyDiv w:val="1"/>
      <w:marLeft w:val="0"/>
      <w:marRight w:val="0"/>
      <w:marTop w:val="0"/>
      <w:marBottom w:val="0"/>
      <w:divBdr>
        <w:top w:val="none" w:sz="0" w:space="0" w:color="auto"/>
        <w:left w:val="none" w:sz="0" w:space="0" w:color="auto"/>
        <w:bottom w:val="none" w:sz="0" w:space="0" w:color="auto"/>
        <w:right w:val="none" w:sz="0" w:space="0" w:color="auto"/>
      </w:divBdr>
    </w:div>
    <w:div w:id="781850756">
      <w:bodyDiv w:val="1"/>
      <w:marLeft w:val="0"/>
      <w:marRight w:val="0"/>
      <w:marTop w:val="0"/>
      <w:marBottom w:val="0"/>
      <w:divBdr>
        <w:top w:val="none" w:sz="0" w:space="0" w:color="auto"/>
        <w:left w:val="none" w:sz="0" w:space="0" w:color="auto"/>
        <w:bottom w:val="none" w:sz="0" w:space="0" w:color="auto"/>
        <w:right w:val="none" w:sz="0" w:space="0" w:color="auto"/>
      </w:divBdr>
    </w:div>
    <w:div w:id="790128306">
      <w:bodyDiv w:val="1"/>
      <w:marLeft w:val="0"/>
      <w:marRight w:val="0"/>
      <w:marTop w:val="0"/>
      <w:marBottom w:val="0"/>
      <w:divBdr>
        <w:top w:val="none" w:sz="0" w:space="0" w:color="auto"/>
        <w:left w:val="none" w:sz="0" w:space="0" w:color="auto"/>
        <w:bottom w:val="none" w:sz="0" w:space="0" w:color="auto"/>
        <w:right w:val="none" w:sz="0" w:space="0" w:color="auto"/>
      </w:divBdr>
    </w:div>
    <w:div w:id="812673138">
      <w:marLeft w:val="0"/>
      <w:marRight w:val="0"/>
      <w:marTop w:val="0"/>
      <w:marBottom w:val="0"/>
      <w:divBdr>
        <w:top w:val="none" w:sz="0" w:space="0" w:color="auto"/>
        <w:left w:val="single" w:sz="6" w:space="0" w:color="666666"/>
        <w:bottom w:val="none" w:sz="0" w:space="0" w:color="auto"/>
        <w:right w:val="none" w:sz="0" w:space="0" w:color="auto"/>
      </w:divBdr>
      <w:divsChild>
        <w:div w:id="1865627092">
          <w:marLeft w:val="0"/>
          <w:marRight w:val="0"/>
          <w:marTop w:val="0"/>
          <w:marBottom w:val="0"/>
          <w:divBdr>
            <w:top w:val="none" w:sz="0" w:space="0" w:color="auto"/>
            <w:left w:val="none" w:sz="0" w:space="0" w:color="auto"/>
            <w:bottom w:val="none" w:sz="0" w:space="0" w:color="auto"/>
            <w:right w:val="none" w:sz="0" w:space="0" w:color="auto"/>
          </w:divBdr>
        </w:div>
      </w:divsChild>
    </w:div>
    <w:div w:id="821584590">
      <w:bodyDiv w:val="1"/>
      <w:marLeft w:val="0"/>
      <w:marRight w:val="0"/>
      <w:marTop w:val="0"/>
      <w:marBottom w:val="0"/>
      <w:divBdr>
        <w:top w:val="none" w:sz="0" w:space="0" w:color="auto"/>
        <w:left w:val="none" w:sz="0" w:space="0" w:color="auto"/>
        <w:bottom w:val="none" w:sz="0" w:space="0" w:color="auto"/>
        <w:right w:val="none" w:sz="0" w:space="0" w:color="auto"/>
      </w:divBdr>
    </w:div>
    <w:div w:id="831146644">
      <w:bodyDiv w:val="1"/>
      <w:marLeft w:val="0"/>
      <w:marRight w:val="0"/>
      <w:marTop w:val="0"/>
      <w:marBottom w:val="0"/>
      <w:divBdr>
        <w:top w:val="none" w:sz="0" w:space="0" w:color="auto"/>
        <w:left w:val="none" w:sz="0" w:space="0" w:color="auto"/>
        <w:bottom w:val="none" w:sz="0" w:space="0" w:color="auto"/>
        <w:right w:val="none" w:sz="0" w:space="0" w:color="auto"/>
      </w:divBdr>
    </w:div>
    <w:div w:id="841049231">
      <w:bodyDiv w:val="1"/>
      <w:marLeft w:val="0"/>
      <w:marRight w:val="0"/>
      <w:marTop w:val="0"/>
      <w:marBottom w:val="0"/>
      <w:divBdr>
        <w:top w:val="none" w:sz="0" w:space="0" w:color="auto"/>
        <w:left w:val="none" w:sz="0" w:space="0" w:color="auto"/>
        <w:bottom w:val="none" w:sz="0" w:space="0" w:color="auto"/>
        <w:right w:val="none" w:sz="0" w:space="0" w:color="auto"/>
      </w:divBdr>
    </w:div>
    <w:div w:id="862204002">
      <w:bodyDiv w:val="1"/>
      <w:marLeft w:val="0"/>
      <w:marRight w:val="0"/>
      <w:marTop w:val="0"/>
      <w:marBottom w:val="0"/>
      <w:divBdr>
        <w:top w:val="none" w:sz="0" w:space="0" w:color="auto"/>
        <w:left w:val="none" w:sz="0" w:space="0" w:color="auto"/>
        <w:bottom w:val="none" w:sz="0" w:space="0" w:color="auto"/>
        <w:right w:val="none" w:sz="0" w:space="0" w:color="auto"/>
      </w:divBdr>
    </w:div>
    <w:div w:id="881403294">
      <w:bodyDiv w:val="1"/>
      <w:marLeft w:val="0"/>
      <w:marRight w:val="0"/>
      <w:marTop w:val="0"/>
      <w:marBottom w:val="0"/>
      <w:divBdr>
        <w:top w:val="none" w:sz="0" w:space="0" w:color="auto"/>
        <w:left w:val="none" w:sz="0" w:space="0" w:color="auto"/>
        <w:bottom w:val="none" w:sz="0" w:space="0" w:color="auto"/>
        <w:right w:val="none" w:sz="0" w:space="0" w:color="auto"/>
      </w:divBdr>
    </w:div>
    <w:div w:id="883103456">
      <w:bodyDiv w:val="1"/>
      <w:marLeft w:val="0"/>
      <w:marRight w:val="0"/>
      <w:marTop w:val="0"/>
      <w:marBottom w:val="0"/>
      <w:divBdr>
        <w:top w:val="none" w:sz="0" w:space="0" w:color="auto"/>
        <w:left w:val="none" w:sz="0" w:space="0" w:color="auto"/>
        <w:bottom w:val="none" w:sz="0" w:space="0" w:color="auto"/>
        <w:right w:val="none" w:sz="0" w:space="0" w:color="auto"/>
      </w:divBdr>
    </w:div>
    <w:div w:id="886070652">
      <w:bodyDiv w:val="1"/>
      <w:marLeft w:val="0"/>
      <w:marRight w:val="0"/>
      <w:marTop w:val="0"/>
      <w:marBottom w:val="0"/>
      <w:divBdr>
        <w:top w:val="none" w:sz="0" w:space="0" w:color="auto"/>
        <w:left w:val="none" w:sz="0" w:space="0" w:color="auto"/>
        <w:bottom w:val="none" w:sz="0" w:space="0" w:color="auto"/>
        <w:right w:val="none" w:sz="0" w:space="0" w:color="auto"/>
      </w:divBdr>
    </w:div>
    <w:div w:id="889652629">
      <w:bodyDiv w:val="1"/>
      <w:marLeft w:val="0"/>
      <w:marRight w:val="0"/>
      <w:marTop w:val="0"/>
      <w:marBottom w:val="0"/>
      <w:divBdr>
        <w:top w:val="none" w:sz="0" w:space="0" w:color="auto"/>
        <w:left w:val="none" w:sz="0" w:space="0" w:color="auto"/>
        <w:bottom w:val="none" w:sz="0" w:space="0" w:color="auto"/>
        <w:right w:val="none" w:sz="0" w:space="0" w:color="auto"/>
      </w:divBdr>
    </w:div>
    <w:div w:id="890072090">
      <w:bodyDiv w:val="1"/>
      <w:marLeft w:val="0"/>
      <w:marRight w:val="0"/>
      <w:marTop w:val="0"/>
      <w:marBottom w:val="0"/>
      <w:divBdr>
        <w:top w:val="none" w:sz="0" w:space="0" w:color="auto"/>
        <w:left w:val="none" w:sz="0" w:space="0" w:color="auto"/>
        <w:bottom w:val="none" w:sz="0" w:space="0" w:color="auto"/>
        <w:right w:val="none" w:sz="0" w:space="0" w:color="auto"/>
      </w:divBdr>
    </w:div>
    <w:div w:id="892737422">
      <w:bodyDiv w:val="1"/>
      <w:marLeft w:val="0"/>
      <w:marRight w:val="0"/>
      <w:marTop w:val="0"/>
      <w:marBottom w:val="0"/>
      <w:divBdr>
        <w:top w:val="none" w:sz="0" w:space="0" w:color="auto"/>
        <w:left w:val="none" w:sz="0" w:space="0" w:color="auto"/>
        <w:bottom w:val="none" w:sz="0" w:space="0" w:color="auto"/>
        <w:right w:val="none" w:sz="0" w:space="0" w:color="auto"/>
      </w:divBdr>
    </w:div>
    <w:div w:id="903295331">
      <w:marLeft w:val="0"/>
      <w:marRight w:val="0"/>
      <w:marTop w:val="0"/>
      <w:marBottom w:val="0"/>
      <w:divBdr>
        <w:top w:val="none" w:sz="0" w:space="0" w:color="auto"/>
        <w:left w:val="single" w:sz="6" w:space="0" w:color="666666"/>
        <w:bottom w:val="none" w:sz="0" w:space="0" w:color="auto"/>
        <w:right w:val="none" w:sz="0" w:space="0" w:color="auto"/>
      </w:divBdr>
      <w:divsChild>
        <w:div w:id="814760959">
          <w:marLeft w:val="0"/>
          <w:marRight w:val="0"/>
          <w:marTop w:val="0"/>
          <w:marBottom w:val="0"/>
          <w:divBdr>
            <w:top w:val="none" w:sz="0" w:space="0" w:color="auto"/>
            <w:left w:val="none" w:sz="0" w:space="0" w:color="auto"/>
            <w:bottom w:val="none" w:sz="0" w:space="0" w:color="auto"/>
            <w:right w:val="none" w:sz="0" w:space="0" w:color="auto"/>
          </w:divBdr>
        </w:div>
      </w:divsChild>
    </w:div>
    <w:div w:id="903418306">
      <w:bodyDiv w:val="1"/>
      <w:marLeft w:val="0"/>
      <w:marRight w:val="0"/>
      <w:marTop w:val="0"/>
      <w:marBottom w:val="0"/>
      <w:divBdr>
        <w:top w:val="none" w:sz="0" w:space="0" w:color="auto"/>
        <w:left w:val="none" w:sz="0" w:space="0" w:color="auto"/>
        <w:bottom w:val="none" w:sz="0" w:space="0" w:color="auto"/>
        <w:right w:val="none" w:sz="0" w:space="0" w:color="auto"/>
      </w:divBdr>
    </w:div>
    <w:div w:id="908882267">
      <w:bodyDiv w:val="1"/>
      <w:marLeft w:val="0"/>
      <w:marRight w:val="0"/>
      <w:marTop w:val="0"/>
      <w:marBottom w:val="0"/>
      <w:divBdr>
        <w:top w:val="none" w:sz="0" w:space="0" w:color="auto"/>
        <w:left w:val="none" w:sz="0" w:space="0" w:color="auto"/>
        <w:bottom w:val="none" w:sz="0" w:space="0" w:color="auto"/>
        <w:right w:val="none" w:sz="0" w:space="0" w:color="auto"/>
      </w:divBdr>
    </w:div>
    <w:div w:id="911236663">
      <w:bodyDiv w:val="1"/>
      <w:marLeft w:val="0"/>
      <w:marRight w:val="0"/>
      <w:marTop w:val="0"/>
      <w:marBottom w:val="0"/>
      <w:divBdr>
        <w:top w:val="none" w:sz="0" w:space="0" w:color="auto"/>
        <w:left w:val="none" w:sz="0" w:space="0" w:color="auto"/>
        <w:bottom w:val="none" w:sz="0" w:space="0" w:color="auto"/>
        <w:right w:val="none" w:sz="0" w:space="0" w:color="auto"/>
      </w:divBdr>
    </w:div>
    <w:div w:id="921261078">
      <w:bodyDiv w:val="1"/>
      <w:marLeft w:val="0"/>
      <w:marRight w:val="0"/>
      <w:marTop w:val="0"/>
      <w:marBottom w:val="0"/>
      <w:divBdr>
        <w:top w:val="none" w:sz="0" w:space="0" w:color="auto"/>
        <w:left w:val="none" w:sz="0" w:space="0" w:color="auto"/>
        <w:bottom w:val="none" w:sz="0" w:space="0" w:color="auto"/>
        <w:right w:val="none" w:sz="0" w:space="0" w:color="auto"/>
      </w:divBdr>
    </w:div>
    <w:div w:id="926617030">
      <w:bodyDiv w:val="1"/>
      <w:marLeft w:val="0"/>
      <w:marRight w:val="0"/>
      <w:marTop w:val="0"/>
      <w:marBottom w:val="0"/>
      <w:divBdr>
        <w:top w:val="none" w:sz="0" w:space="0" w:color="auto"/>
        <w:left w:val="none" w:sz="0" w:space="0" w:color="auto"/>
        <w:bottom w:val="none" w:sz="0" w:space="0" w:color="auto"/>
        <w:right w:val="none" w:sz="0" w:space="0" w:color="auto"/>
      </w:divBdr>
    </w:div>
    <w:div w:id="926770887">
      <w:bodyDiv w:val="1"/>
      <w:marLeft w:val="0"/>
      <w:marRight w:val="0"/>
      <w:marTop w:val="0"/>
      <w:marBottom w:val="0"/>
      <w:divBdr>
        <w:top w:val="none" w:sz="0" w:space="0" w:color="auto"/>
        <w:left w:val="none" w:sz="0" w:space="0" w:color="auto"/>
        <w:bottom w:val="none" w:sz="0" w:space="0" w:color="auto"/>
        <w:right w:val="none" w:sz="0" w:space="0" w:color="auto"/>
      </w:divBdr>
    </w:div>
    <w:div w:id="936863466">
      <w:bodyDiv w:val="1"/>
      <w:marLeft w:val="0"/>
      <w:marRight w:val="0"/>
      <w:marTop w:val="0"/>
      <w:marBottom w:val="0"/>
      <w:divBdr>
        <w:top w:val="none" w:sz="0" w:space="0" w:color="auto"/>
        <w:left w:val="none" w:sz="0" w:space="0" w:color="auto"/>
        <w:bottom w:val="none" w:sz="0" w:space="0" w:color="auto"/>
        <w:right w:val="none" w:sz="0" w:space="0" w:color="auto"/>
      </w:divBdr>
    </w:div>
    <w:div w:id="944264865">
      <w:bodyDiv w:val="1"/>
      <w:marLeft w:val="0"/>
      <w:marRight w:val="0"/>
      <w:marTop w:val="0"/>
      <w:marBottom w:val="0"/>
      <w:divBdr>
        <w:top w:val="none" w:sz="0" w:space="0" w:color="auto"/>
        <w:left w:val="none" w:sz="0" w:space="0" w:color="auto"/>
        <w:bottom w:val="none" w:sz="0" w:space="0" w:color="auto"/>
        <w:right w:val="none" w:sz="0" w:space="0" w:color="auto"/>
      </w:divBdr>
    </w:div>
    <w:div w:id="985085554">
      <w:bodyDiv w:val="1"/>
      <w:marLeft w:val="0"/>
      <w:marRight w:val="0"/>
      <w:marTop w:val="0"/>
      <w:marBottom w:val="0"/>
      <w:divBdr>
        <w:top w:val="none" w:sz="0" w:space="0" w:color="auto"/>
        <w:left w:val="none" w:sz="0" w:space="0" w:color="auto"/>
        <w:bottom w:val="none" w:sz="0" w:space="0" w:color="auto"/>
        <w:right w:val="none" w:sz="0" w:space="0" w:color="auto"/>
      </w:divBdr>
      <w:divsChild>
        <w:div w:id="597519119">
          <w:marLeft w:val="0"/>
          <w:marRight w:val="0"/>
          <w:marTop w:val="0"/>
          <w:marBottom w:val="0"/>
          <w:divBdr>
            <w:top w:val="none" w:sz="0" w:space="0" w:color="auto"/>
            <w:left w:val="none" w:sz="0" w:space="0" w:color="auto"/>
            <w:bottom w:val="none" w:sz="0" w:space="0" w:color="auto"/>
            <w:right w:val="none" w:sz="0" w:space="0" w:color="auto"/>
          </w:divBdr>
          <w:divsChild>
            <w:div w:id="475491890">
              <w:marLeft w:val="0"/>
              <w:marRight w:val="0"/>
              <w:marTop w:val="0"/>
              <w:marBottom w:val="0"/>
              <w:divBdr>
                <w:top w:val="none" w:sz="0" w:space="0" w:color="auto"/>
                <w:left w:val="none" w:sz="0" w:space="0" w:color="auto"/>
                <w:bottom w:val="none" w:sz="0" w:space="0" w:color="auto"/>
                <w:right w:val="none" w:sz="0" w:space="0" w:color="auto"/>
              </w:divBdr>
              <w:divsChild>
                <w:div w:id="1585844586">
                  <w:marLeft w:val="0"/>
                  <w:marRight w:val="0"/>
                  <w:marTop w:val="0"/>
                  <w:marBottom w:val="0"/>
                  <w:divBdr>
                    <w:top w:val="none" w:sz="0" w:space="0" w:color="auto"/>
                    <w:left w:val="none" w:sz="0" w:space="0" w:color="auto"/>
                    <w:bottom w:val="none" w:sz="0" w:space="0" w:color="auto"/>
                    <w:right w:val="none" w:sz="0" w:space="0" w:color="auto"/>
                  </w:divBdr>
                  <w:divsChild>
                    <w:div w:id="1582364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91714591">
      <w:bodyDiv w:val="1"/>
      <w:marLeft w:val="0"/>
      <w:marRight w:val="0"/>
      <w:marTop w:val="0"/>
      <w:marBottom w:val="0"/>
      <w:divBdr>
        <w:top w:val="none" w:sz="0" w:space="0" w:color="auto"/>
        <w:left w:val="none" w:sz="0" w:space="0" w:color="auto"/>
        <w:bottom w:val="none" w:sz="0" w:space="0" w:color="auto"/>
        <w:right w:val="none" w:sz="0" w:space="0" w:color="auto"/>
      </w:divBdr>
    </w:div>
    <w:div w:id="1012805107">
      <w:bodyDiv w:val="1"/>
      <w:marLeft w:val="0"/>
      <w:marRight w:val="0"/>
      <w:marTop w:val="0"/>
      <w:marBottom w:val="0"/>
      <w:divBdr>
        <w:top w:val="none" w:sz="0" w:space="0" w:color="auto"/>
        <w:left w:val="none" w:sz="0" w:space="0" w:color="auto"/>
        <w:bottom w:val="none" w:sz="0" w:space="0" w:color="auto"/>
        <w:right w:val="none" w:sz="0" w:space="0" w:color="auto"/>
      </w:divBdr>
    </w:div>
    <w:div w:id="1016692509">
      <w:bodyDiv w:val="1"/>
      <w:marLeft w:val="0"/>
      <w:marRight w:val="0"/>
      <w:marTop w:val="0"/>
      <w:marBottom w:val="0"/>
      <w:divBdr>
        <w:top w:val="none" w:sz="0" w:space="0" w:color="auto"/>
        <w:left w:val="none" w:sz="0" w:space="0" w:color="auto"/>
        <w:bottom w:val="none" w:sz="0" w:space="0" w:color="auto"/>
        <w:right w:val="none" w:sz="0" w:space="0" w:color="auto"/>
      </w:divBdr>
    </w:div>
    <w:div w:id="1018114781">
      <w:bodyDiv w:val="1"/>
      <w:marLeft w:val="0"/>
      <w:marRight w:val="0"/>
      <w:marTop w:val="0"/>
      <w:marBottom w:val="0"/>
      <w:divBdr>
        <w:top w:val="none" w:sz="0" w:space="0" w:color="auto"/>
        <w:left w:val="none" w:sz="0" w:space="0" w:color="auto"/>
        <w:bottom w:val="none" w:sz="0" w:space="0" w:color="auto"/>
        <w:right w:val="none" w:sz="0" w:space="0" w:color="auto"/>
      </w:divBdr>
    </w:div>
    <w:div w:id="1047415515">
      <w:bodyDiv w:val="1"/>
      <w:marLeft w:val="0"/>
      <w:marRight w:val="0"/>
      <w:marTop w:val="0"/>
      <w:marBottom w:val="0"/>
      <w:divBdr>
        <w:top w:val="none" w:sz="0" w:space="0" w:color="auto"/>
        <w:left w:val="none" w:sz="0" w:space="0" w:color="auto"/>
        <w:bottom w:val="none" w:sz="0" w:space="0" w:color="auto"/>
        <w:right w:val="none" w:sz="0" w:space="0" w:color="auto"/>
      </w:divBdr>
    </w:div>
    <w:div w:id="1049450598">
      <w:bodyDiv w:val="1"/>
      <w:marLeft w:val="0"/>
      <w:marRight w:val="0"/>
      <w:marTop w:val="0"/>
      <w:marBottom w:val="0"/>
      <w:divBdr>
        <w:top w:val="none" w:sz="0" w:space="0" w:color="auto"/>
        <w:left w:val="none" w:sz="0" w:space="0" w:color="auto"/>
        <w:bottom w:val="none" w:sz="0" w:space="0" w:color="auto"/>
        <w:right w:val="none" w:sz="0" w:space="0" w:color="auto"/>
      </w:divBdr>
    </w:div>
    <w:div w:id="1061559207">
      <w:bodyDiv w:val="1"/>
      <w:marLeft w:val="0"/>
      <w:marRight w:val="0"/>
      <w:marTop w:val="0"/>
      <w:marBottom w:val="0"/>
      <w:divBdr>
        <w:top w:val="none" w:sz="0" w:space="0" w:color="auto"/>
        <w:left w:val="none" w:sz="0" w:space="0" w:color="auto"/>
        <w:bottom w:val="none" w:sz="0" w:space="0" w:color="auto"/>
        <w:right w:val="none" w:sz="0" w:space="0" w:color="auto"/>
      </w:divBdr>
    </w:div>
    <w:div w:id="1062212197">
      <w:bodyDiv w:val="1"/>
      <w:marLeft w:val="0"/>
      <w:marRight w:val="0"/>
      <w:marTop w:val="0"/>
      <w:marBottom w:val="0"/>
      <w:divBdr>
        <w:top w:val="none" w:sz="0" w:space="0" w:color="auto"/>
        <w:left w:val="none" w:sz="0" w:space="0" w:color="auto"/>
        <w:bottom w:val="none" w:sz="0" w:space="0" w:color="auto"/>
        <w:right w:val="none" w:sz="0" w:space="0" w:color="auto"/>
      </w:divBdr>
    </w:div>
    <w:div w:id="1069571286">
      <w:bodyDiv w:val="1"/>
      <w:marLeft w:val="0"/>
      <w:marRight w:val="0"/>
      <w:marTop w:val="0"/>
      <w:marBottom w:val="0"/>
      <w:divBdr>
        <w:top w:val="none" w:sz="0" w:space="0" w:color="auto"/>
        <w:left w:val="none" w:sz="0" w:space="0" w:color="auto"/>
        <w:bottom w:val="none" w:sz="0" w:space="0" w:color="auto"/>
        <w:right w:val="none" w:sz="0" w:space="0" w:color="auto"/>
      </w:divBdr>
    </w:div>
    <w:div w:id="1069839212">
      <w:bodyDiv w:val="1"/>
      <w:marLeft w:val="0"/>
      <w:marRight w:val="0"/>
      <w:marTop w:val="0"/>
      <w:marBottom w:val="0"/>
      <w:divBdr>
        <w:top w:val="none" w:sz="0" w:space="0" w:color="auto"/>
        <w:left w:val="none" w:sz="0" w:space="0" w:color="auto"/>
        <w:bottom w:val="none" w:sz="0" w:space="0" w:color="auto"/>
        <w:right w:val="none" w:sz="0" w:space="0" w:color="auto"/>
      </w:divBdr>
    </w:div>
    <w:div w:id="1084650667">
      <w:marLeft w:val="0"/>
      <w:marRight w:val="4500"/>
      <w:marTop w:val="0"/>
      <w:marBottom w:val="0"/>
      <w:divBdr>
        <w:top w:val="none" w:sz="0" w:space="0" w:color="auto"/>
        <w:left w:val="none" w:sz="0" w:space="0" w:color="auto"/>
        <w:bottom w:val="none" w:sz="0" w:space="0" w:color="auto"/>
        <w:right w:val="none" w:sz="0" w:space="0" w:color="auto"/>
      </w:divBdr>
      <w:divsChild>
        <w:div w:id="213740246">
          <w:marLeft w:val="0"/>
          <w:marRight w:val="0"/>
          <w:marTop w:val="0"/>
          <w:marBottom w:val="0"/>
          <w:divBdr>
            <w:top w:val="none" w:sz="0" w:space="0" w:color="auto"/>
            <w:left w:val="none" w:sz="0" w:space="0" w:color="auto"/>
            <w:bottom w:val="none" w:sz="0" w:space="0" w:color="auto"/>
            <w:right w:val="none" w:sz="0" w:space="0" w:color="auto"/>
          </w:divBdr>
          <w:divsChild>
            <w:div w:id="1838376440">
              <w:marLeft w:val="-3690"/>
              <w:marRight w:val="0"/>
              <w:marTop w:val="0"/>
              <w:marBottom w:val="0"/>
              <w:divBdr>
                <w:top w:val="none" w:sz="0" w:space="0" w:color="auto"/>
                <w:left w:val="none" w:sz="0" w:space="0" w:color="auto"/>
                <w:bottom w:val="none" w:sz="0" w:space="0" w:color="auto"/>
                <w:right w:val="none" w:sz="0" w:space="0" w:color="auto"/>
              </w:divBdr>
            </w:div>
          </w:divsChild>
        </w:div>
      </w:divsChild>
    </w:div>
    <w:div w:id="1089237516">
      <w:bodyDiv w:val="1"/>
      <w:marLeft w:val="0"/>
      <w:marRight w:val="0"/>
      <w:marTop w:val="0"/>
      <w:marBottom w:val="0"/>
      <w:divBdr>
        <w:top w:val="none" w:sz="0" w:space="0" w:color="auto"/>
        <w:left w:val="none" w:sz="0" w:space="0" w:color="auto"/>
        <w:bottom w:val="none" w:sz="0" w:space="0" w:color="auto"/>
        <w:right w:val="none" w:sz="0" w:space="0" w:color="auto"/>
      </w:divBdr>
    </w:div>
    <w:div w:id="1091851307">
      <w:marLeft w:val="0"/>
      <w:marRight w:val="0"/>
      <w:marTop w:val="0"/>
      <w:marBottom w:val="0"/>
      <w:divBdr>
        <w:top w:val="none" w:sz="0" w:space="0" w:color="auto"/>
        <w:left w:val="single" w:sz="6" w:space="0" w:color="666666"/>
        <w:bottom w:val="none" w:sz="0" w:space="0" w:color="auto"/>
        <w:right w:val="none" w:sz="0" w:space="0" w:color="auto"/>
      </w:divBdr>
      <w:divsChild>
        <w:div w:id="1360279467">
          <w:marLeft w:val="0"/>
          <w:marRight w:val="0"/>
          <w:marTop w:val="0"/>
          <w:marBottom w:val="0"/>
          <w:divBdr>
            <w:top w:val="none" w:sz="0" w:space="0" w:color="auto"/>
            <w:left w:val="none" w:sz="0" w:space="0" w:color="auto"/>
            <w:bottom w:val="none" w:sz="0" w:space="0" w:color="auto"/>
            <w:right w:val="none" w:sz="0" w:space="0" w:color="auto"/>
          </w:divBdr>
        </w:div>
      </w:divsChild>
    </w:div>
    <w:div w:id="1094009978">
      <w:bodyDiv w:val="1"/>
      <w:marLeft w:val="0"/>
      <w:marRight w:val="0"/>
      <w:marTop w:val="0"/>
      <w:marBottom w:val="0"/>
      <w:divBdr>
        <w:top w:val="none" w:sz="0" w:space="0" w:color="auto"/>
        <w:left w:val="none" w:sz="0" w:space="0" w:color="auto"/>
        <w:bottom w:val="none" w:sz="0" w:space="0" w:color="auto"/>
        <w:right w:val="none" w:sz="0" w:space="0" w:color="auto"/>
      </w:divBdr>
      <w:divsChild>
        <w:div w:id="194928308">
          <w:marLeft w:val="0"/>
          <w:marRight w:val="0"/>
          <w:marTop w:val="0"/>
          <w:marBottom w:val="0"/>
          <w:divBdr>
            <w:top w:val="none" w:sz="0" w:space="0" w:color="auto"/>
            <w:left w:val="none" w:sz="0" w:space="0" w:color="auto"/>
            <w:bottom w:val="none" w:sz="0" w:space="0" w:color="auto"/>
            <w:right w:val="none" w:sz="0" w:space="0" w:color="auto"/>
          </w:divBdr>
          <w:divsChild>
            <w:div w:id="1073619420">
              <w:marLeft w:val="0"/>
              <w:marRight w:val="0"/>
              <w:marTop w:val="0"/>
              <w:marBottom w:val="0"/>
              <w:divBdr>
                <w:top w:val="none" w:sz="0" w:space="0" w:color="auto"/>
                <w:left w:val="none" w:sz="0" w:space="0" w:color="auto"/>
                <w:bottom w:val="none" w:sz="0" w:space="0" w:color="auto"/>
                <w:right w:val="none" w:sz="0" w:space="0" w:color="auto"/>
              </w:divBdr>
              <w:divsChild>
                <w:div w:id="814685941">
                  <w:marLeft w:val="0"/>
                  <w:marRight w:val="0"/>
                  <w:marTop w:val="0"/>
                  <w:marBottom w:val="0"/>
                  <w:divBdr>
                    <w:top w:val="none" w:sz="0" w:space="0" w:color="auto"/>
                    <w:left w:val="none" w:sz="0" w:space="0" w:color="auto"/>
                    <w:bottom w:val="none" w:sz="0" w:space="0" w:color="auto"/>
                    <w:right w:val="none" w:sz="0" w:space="0" w:color="auto"/>
                  </w:divBdr>
                  <w:divsChild>
                    <w:div w:id="1290404759">
                      <w:marLeft w:val="0"/>
                      <w:marRight w:val="0"/>
                      <w:marTop w:val="0"/>
                      <w:marBottom w:val="0"/>
                      <w:divBdr>
                        <w:top w:val="none" w:sz="0" w:space="0" w:color="auto"/>
                        <w:left w:val="none" w:sz="0" w:space="0" w:color="auto"/>
                        <w:bottom w:val="none" w:sz="0" w:space="0" w:color="auto"/>
                        <w:right w:val="none" w:sz="0" w:space="0" w:color="auto"/>
                      </w:divBdr>
                      <w:divsChild>
                        <w:div w:id="1152716009">
                          <w:marLeft w:val="0"/>
                          <w:marRight w:val="0"/>
                          <w:marTop w:val="0"/>
                          <w:marBottom w:val="0"/>
                          <w:divBdr>
                            <w:top w:val="none" w:sz="0" w:space="0" w:color="auto"/>
                            <w:left w:val="none" w:sz="0" w:space="0" w:color="auto"/>
                            <w:bottom w:val="none" w:sz="0" w:space="0" w:color="auto"/>
                            <w:right w:val="none" w:sz="0" w:space="0" w:color="auto"/>
                          </w:divBdr>
                          <w:divsChild>
                            <w:div w:id="2045476161">
                              <w:marLeft w:val="0"/>
                              <w:marRight w:val="0"/>
                              <w:marTop w:val="0"/>
                              <w:marBottom w:val="0"/>
                              <w:divBdr>
                                <w:top w:val="none" w:sz="0" w:space="0" w:color="auto"/>
                                <w:left w:val="none" w:sz="0" w:space="0" w:color="auto"/>
                                <w:bottom w:val="none" w:sz="0" w:space="0" w:color="auto"/>
                                <w:right w:val="none" w:sz="0" w:space="0" w:color="auto"/>
                              </w:divBdr>
                              <w:divsChild>
                                <w:div w:id="568157027">
                                  <w:marLeft w:val="0"/>
                                  <w:marRight w:val="0"/>
                                  <w:marTop w:val="0"/>
                                  <w:marBottom w:val="0"/>
                                  <w:divBdr>
                                    <w:top w:val="none" w:sz="0" w:space="0" w:color="auto"/>
                                    <w:left w:val="none" w:sz="0" w:space="0" w:color="auto"/>
                                    <w:bottom w:val="none" w:sz="0" w:space="0" w:color="auto"/>
                                    <w:right w:val="none" w:sz="0" w:space="0" w:color="auto"/>
                                  </w:divBdr>
                                  <w:divsChild>
                                    <w:div w:id="16499008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094352065">
      <w:bodyDiv w:val="1"/>
      <w:marLeft w:val="0"/>
      <w:marRight w:val="0"/>
      <w:marTop w:val="0"/>
      <w:marBottom w:val="0"/>
      <w:divBdr>
        <w:top w:val="none" w:sz="0" w:space="0" w:color="auto"/>
        <w:left w:val="none" w:sz="0" w:space="0" w:color="auto"/>
        <w:bottom w:val="none" w:sz="0" w:space="0" w:color="auto"/>
        <w:right w:val="none" w:sz="0" w:space="0" w:color="auto"/>
      </w:divBdr>
    </w:div>
    <w:div w:id="1098141915">
      <w:bodyDiv w:val="1"/>
      <w:marLeft w:val="0"/>
      <w:marRight w:val="0"/>
      <w:marTop w:val="0"/>
      <w:marBottom w:val="0"/>
      <w:divBdr>
        <w:top w:val="none" w:sz="0" w:space="0" w:color="auto"/>
        <w:left w:val="none" w:sz="0" w:space="0" w:color="auto"/>
        <w:bottom w:val="none" w:sz="0" w:space="0" w:color="auto"/>
        <w:right w:val="none" w:sz="0" w:space="0" w:color="auto"/>
      </w:divBdr>
    </w:div>
    <w:div w:id="1099258872">
      <w:bodyDiv w:val="1"/>
      <w:marLeft w:val="0"/>
      <w:marRight w:val="0"/>
      <w:marTop w:val="0"/>
      <w:marBottom w:val="0"/>
      <w:divBdr>
        <w:top w:val="none" w:sz="0" w:space="0" w:color="auto"/>
        <w:left w:val="none" w:sz="0" w:space="0" w:color="auto"/>
        <w:bottom w:val="none" w:sz="0" w:space="0" w:color="auto"/>
        <w:right w:val="none" w:sz="0" w:space="0" w:color="auto"/>
      </w:divBdr>
    </w:div>
    <w:div w:id="1099330376">
      <w:bodyDiv w:val="1"/>
      <w:marLeft w:val="0"/>
      <w:marRight w:val="0"/>
      <w:marTop w:val="0"/>
      <w:marBottom w:val="0"/>
      <w:divBdr>
        <w:top w:val="none" w:sz="0" w:space="0" w:color="auto"/>
        <w:left w:val="none" w:sz="0" w:space="0" w:color="auto"/>
        <w:bottom w:val="none" w:sz="0" w:space="0" w:color="auto"/>
        <w:right w:val="none" w:sz="0" w:space="0" w:color="auto"/>
      </w:divBdr>
    </w:div>
    <w:div w:id="1113094799">
      <w:bodyDiv w:val="1"/>
      <w:marLeft w:val="0"/>
      <w:marRight w:val="0"/>
      <w:marTop w:val="0"/>
      <w:marBottom w:val="0"/>
      <w:divBdr>
        <w:top w:val="none" w:sz="0" w:space="0" w:color="auto"/>
        <w:left w:val="none" w:sz="0" w:space="0" w:color="auto"/>
        <w:bottom w:val="none" w:sz="0" w:space="0" w:color="auto"/>
        <w:right w:val="none" w:sz="0" w:space="0" w:color="auto"/>
      </w:divBdr>
    </w:div>
    <w:div w:id="1114591467">
      <w:bodyDiv w:val="1"/>
      <w:marLeft w:val="0"/>
      <w:marRight w:val="0"/>
      <w:marTop w:val="0"/>
      <w:marBottom w:val="0"/>
      <w:divBdr>
        <w:top w:val="none" w:sz="0" w:space="0" w:color="auto"/>
        <w:left w:val="none" w:sz="0" w:space="0" w:color="auto"/>
        <w:bottom w:val="none" w:sz="0" w:space="0" w:color="auto"/>
        <w:right w:val="none" w:sz="0" w:space="0" w:color="auto"/>
      </w:divBdr>
    </w:div>
    <w:div w:id="1114908808">
      <w:bodyDiv w:val="1"/>
      <w:marLeft w:val="0"/>
      <w:marRight w:val="0"/>
      <w:marTop w:val="0"/>
      <w:marBottom w:val="0"/>
      <w:divBdr>
        <w:top w:val="none" w:sz="0" w:space="0" w:color="auto"/>
        <w:left w:val="none" w:sz="0" w:space="0" w:color="auto"/>
        <w:bottom w:val="none" w:sz="0" w:space="0" w:color="auto"/>
        <w:right w:val="none" w:sz="0" w:space="0" w:color="auto"/>
      </w:divBdr>
    </w:div>
    <w:div w:id="1130173002">
      <w:bodyDiv w:val="1"/>
      <w:marLeft w:val="0"/>
      <w:marRight w:val="0"/>
      <w:marTop w:val="0"/>
      <w:marBottom w:val="0"/>
      <w:divBdr>
        <w:top w:val="none" w:sz="0" w:space="0" w:color="auto"/>
        <w:left w:val="none" w:sz="0" w:space="0" w:color="auto"/>
        <w:bottom w:val="none" w:sz="0" w:space="0" w:color="auto"/>
        <w:right w:val="none" w:sz="0" w:space="0" w:color="auto"/>
      </w:divBdr>
    </w:div>
    <w:div w:id="1136991883">
      <w:bodyDiv w:val="1"/>
      <w:marLeft w:val="0"/>
      <w:marRight w:val="0"/>
      <w:marTop w:val="0"/>
      <w:marBottom w:val="0"/>
      <w:divBdr>
        <w:top w:val="none" w:sz="0" w:space="0" w:color="auto"/>
        <w:left w:val="none" w:sz="0" w:space="0" w:color="auto"/>
        <w:bottom w:val="none" w:sz="0" w:space="0" w:color="auto"/>
        <w:right w:val="none" w:sz="0" w:space="0" w:color="auto"/>
      </w:divBdr>
    </w:div>
    <w:div w:id="1153990456">
      <w:bodyDiv w:val="1"/>
      <w:marLeft w:val="0"/>
      <w:marRight w:val="0"/>
      <w:marTop w:val="0"/>
      <w:marBottom w:val="0"/>
      <w:divBdr>
        <w:top w:val="none" w:sz="0" w:space="0" w:color="auto"/>
        <w:left w:val="none" w:sz="0" w:space="0" w:color="auto"/>
        <w:bottom w:val="none" w:sz="0" w:space="0" w:color="auto"/>
        <w:right w:val="none" w:sz="0" w:space="0" w:color="auto"/>
      </w:divBdr>
    </w:div>
    <w:div w:id="1159687072">
      <w:bodyDiv w:val="1"/>
      <w:marLeft w:val="0"/>
      <w:marRight w:val="0"/>
      <w:marTop w:val="0"/>
      <w:marBottom w:val="0"/>
      <w:divBdr>
        <w:top w:val="none" w:sz="0" w:space="0" w:color="auto"/>
        <w:left w:val="none" w:sz="0" w:space="0" w:color="auto"/>
        <w:bottom w:val="none" w:sz="0" w:space="0" w:color="auto"/>
        <w:right w:val="none" w:sz="0" w:space="0" w:color="auto"/>
      </w:divBdr>
    </w:div>
    <w:div w:id="1161196387">
      <w:bodyDiv w:val="1"/>
      <w:marLeft w:val="0"/>
      <w:marRight w:val="0"/>
      <w:marTop w:val="0"/>
      <w:marBottom w:val="0"/>
      <w:divBdr>
        <w:top w:val="none" w:sz="0" w:space="0" w:color="auto"/>
        <w:left w:val="none" w:sz="0" w:space="0" w:color="auto"/>
        <w:bottom w:val="none" w:sz="0" w:space="0" w:color="auto"/>
        <w:right w:val="none" w:sz="0" w:space="0" w:color="auto"/>
      </w:divBdr>
    </w:div>
    <w:div w:id="1164394659">
      <w:bodyDiv w:val="1"/>
      <w:marLeft w:val="0"/>
      <w:marRight w:val="0"/>
      <w:marTop w:val="0"/>
      <w:marBottom w:val="0"/>
      <w:divBdr>
        <w:top w:val="none" w:sz="0" w:space="0" w:color="auto"/>
        <w:left w:val="none" w:sz="0" w:space="0" w:color="auto"/>
        <w:bottom w:val="none" w:sz="0" w:space="0" w:color="auto"/>
        <w:right w:val="none" w:sz="0" w:space="0" w:color="auto"/>
      </w:divBdr>
    </w:div>
    <w:div w:id="1175219660">
      <w:bodyDiv w:val="1"/>
      <w:marLeft w:val="0"/>
      <w:marRight w:val="0"/>
      <w:marTop w:val="0"/>
      <w:marBottom w:val="0"/>
      <w:divBdr>
        <w:top w:val="none" w:sz="0" w:space="0" w:color="auto"/>
        <w:left w:val="none" w:sz="0" w:space="0" w:color="auto"/>
        <w:bottom w:val="none" w:sz="0" w:space="0" w:color="auto"/>
        <w:right w:val="none" w:sz="0" w:space="0" w:color="auto"/>
      </w:divBdr>
    </w:div>
    <w:div w:id="1213074651">
      <w:bodyDiv w:val="1"/>
      <w:marLeft w:val="0"/>
      <w:marRight w:val="0"/>
      <w:marTop w:val="0"/>
      <w:marBottom w:val="0"/>
      <w:divBdr>
        <w:top w:val="none" w:sz="0" w:space="0" w:color="auto"/>
        <w:left w:val="none" w:sz="0" w:space="0" w:color="auto"/>
        <w:bottom w:val="none" w:sz="0" w:space="0" w:color="auto"/>
        <w:right w:val="none" w:sz="0" w:space="0" w:color="auto"/>
      </w:divBdr>
      <w:divsChild>
        <w:div w:id="1506163985">
          <w:marLeft w:val="0"/>
          <w:marRight w:val="0"/>
          <w:marTop w:val="0"/>
          <w:marBottom w:val="0"/>
          <w:divBdr>
            <w:top w:val="none" w:sz="0" w:space="0" w:color="auto"/>
            <w:left w:val="none" w:sz="0" w:space="0" w:color="auto"/>
            <w:bottom w:val="none" w:sz="0" w:space="0" w:color="auto"/>
            <w:right w:val="none" w:sz="0" w:space="0" w:color="auto"/>
          </w:divBdr>
          <w:divsChild>
            <w:div w:id="1872037100">
              <w:marLeft w:val="0"/>
              <w:marRight w:val="0"/>
              <w:marTop w:val="0"/>
              <w:marBottom w:val="0"/>
              <w:divBdr>
                <w:top w:val="none" w:sz="0" w:space="0" w:color="auto"/>
                <w:left w:val="none" w:sz="0" w:space="0" w:color="auto"/>
                <w:bottom w:val="none" w:sz="0" w:space="0" w:color="auto"/>
                <w:right w:val="none" w:sz="0" w:space="0" w:color="auto"/>
              </w:divBdr>
              <w:divsChild>
                <w:div w:id="149256907">
                  <w:marLeft w:val="0"/>
                  <w:marRight w:val="0"/>
                  <w:marTop w:val="0"/>
                  <w:marBottom w:val="0"/>
                  <w:divBdr>
                    <w:top w:val="single" w:sz="2" w:space="0" w:color="DDDDDD"/>
                    <w:left w:val="single" w:sz="2" w:space="0" w:color="DDDDDD"/>
                    <w:bottom w:val="single" w:sz="2" w:space="0" w:color="DDDDDD"/>
                    <w:right w:val="single" w:sz="2" w:space="0" w:color="DDDDDD"/>
                  </w:divBdr>
                  <w:divsChild>
                    <w:div w:id="1224216751">
                      <w:marLeft w:val="0"/>
                      <w:marRight w:val="0"/>
                      <w:marTop w:val="0"/>
                      <w:marBottom w:val="0"/>
                      <w:divBdr>
                        <w:top w:val="none" w:sz="0" w:space="0" w:color="auto"/>
                        <w:left w:val="none" w:sz="0" w:space="0" w:color="auto"/>
                        <w:bottom w:val="none" w:sz="0" w:space="0" w:color="auto"/>
                        <w:right w:val="none" w:sz="0" w:space="0" w:color="auto"/>
                      </w:divBdr>
                      <w:divsChild>
                        <w:div w:id="1003976687">
                          <w:marLeft w:val="0"/>
                          <w:marRight w:val="0"/>
                          <w:marTop w:val="0"/>
                          <w:marBottom w:val="0"/>
                          <w:divBdr>
                            <w:top w:val="none" w:sz="0" w:space="0" w:color="auto"/>
                            <w:left w:val="none" w:sz="0" w:space="0" w:color="auto"/>
                            <w:bottom w:val="none" w:sz="0" w:space="0" w:color="auto"/>
                            <w:right w:val="none" w:sz="0" w:space="0" w:color="auto"/>
                          </w:divBdr>
                          <w:divsChild>
                            <w:div w:id="15582734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217664752">
      <w:bodyDiv w:val="1"/>
      <w:marLeft w:val="0"/>
      <w:marRight w:val="0"/>
      <w:marTop w:val="0"/>
      <w:marBottom w:val="0"/>
      <w:divBdr>
        <w:top w:val="none" w:sz="0" w:space="0" w:color="auto"/>
        <w:left w:val="none" w:sz="0" w:space="0" w:color="auto"/>
        <w:bottom w:val="none" w:sz="0" w:space="0" w:color="auto"/>
        <w:right w:val="none" w:sz="0" w:space="0" w:color="auto"/>
      </w:divBdr>
    </w:div>
    <w:div w:id="1224025515">
      <w:bodyDiv w:val="1"/>
      <w:marLeft w:val="0"/>
      <w:marRight w:val="0"/>
      <w:marTop w:val="0"/>
      <w:marBottom w:val="0"/>
      <w:divBdr>
        <w:top w:val="none" w:sz="0" w:space="0" w:color="auto"/>
        <w:left w:val="none" w:sz="0" w:space="0" w:color="auto"/>
        <w:bottom w:val="none" w:sz="0" w:space="0" w:color="auto"/>
        <w:right w:val="none" w:sz="0" w:space="0" w:color="auto"/>
      </w:divBdr>
      <w:divsChild>
        <w:div w:id="1745567679">
          <w:marLeft w:val="0"/>
          <w:marRight w:val="0"/>
          <w:marTop w:val="0"/>
          <w:marBottom w:val="0"/>
          <w:divBdr>
            <w:top w:val="none" w:sz="0" w:space="0" w:color="auto"/>
            <w:left w:val="none" w:sz="0" w:space="0" w:color="auto"/>
            <w:bottom w:val="none" w:sz="0" w:space="0" w:color="auto"/>
            <w:right w:val="none" w:sz="0" w:space="0" w:color="auto"/>
          </w:divBdr>
          <w:divsChild>
            <w:div w:id="664211353">
              <w:marLeft w:val="0"/>
              <w:marRight w:val="0"/>
              <w:marTop w:val="0"/>
              <w:marBottom w:val="0"/>
              <w:divBdr>
                <w:top w:val="none" w:sz="0" w:space="0" w:color="auto"/>
                <w:left w:val="none" w:sz="0" w:space="0" w:color="auto"/>
                <w:bottom w:val="none" w:sz="0" w:space="0" w:color="auto"/>
                <w:right w:val="none" w:sz="0" w:space="0" w:color="auto"/>
              </w:divBdr>
              <w:divsChild>
                <w:div w:id="1296107782">
                  <w:marLeft w:val="0"/>
                  <w:marRight w:val="0"/>
                  <w:marTop w:val="0"/>
                  <w:marBottom w:val="0"/>
                  <w:divBdr>
                    <w:top w:val="none" w:sz="0" w:space="0" w:color="auto"/>
                    <w:left w:val="none" w:sz="0" w:space="0" w:color="auto"/>
                    <w:bottom w:val="none" w:sz="0" w:space="0" w:color="auto"/>
                    <w:right w:val="none" w:sz="0" w:space="0" w:color="auto"/>
                  </w:divBdr>
                  <w:divsChild>
                    <w:div w:id="277681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83586222">
          <w:marLeft w:val="0"/>
          <w:marRight w:val="0"/>
          <w:marTop w:val="0"/>
          <w:marBottom w:val="0"/>
          <w:divBdr>
            <w:top w:val="none" w:sz="0" w:space="0" w:color="auto"/>
            <w:left w:val="none" w:sz="0" w:space="0" w:color="auto"/>
            <w:bottom w:val="none" w:sz="0" w:space="0" w:color="auto"/>
            <w:right w:val="none" w:sz="0" w:space="0" w:color="auto"/>
          </w:divBdr>
          <w:divsChild>
            <w:div w:id="1389377062">
              <w:marLeft w:val="0"/>
              <w:marRight w:val="0"/>
              <w:marTop w:val="0"/>
              <w:marBottom w:val="0"/>
              <w:divBdr>
                <w:top w:val="none" w:sz="0" w:space="0" w:color="auto"/>
                <w:left w:val="none" w:sz="0" w:space="0" w:color="auto"/>
                <w:bottom w:val="none" w:sz="0" w:space="0" w:color="auto"/>
                <w:right w:val="none" w:sz="0" w:space="0" w:color="auto"/>
              </w:divBdr>
              <w:divsChild>
                <w:div w:id="1217158149">
                  <w:marLeft w:val="0"/>
                  <w:marRight w:val="0"/>
                  <w:marTop w:val="0"/>
                  <w:marBottom w:val="0"/>
                  <w:divBdr>
                    <w:top w:val="none" w:sz="0" w:space="0" w:color="auto"/>
                    <w:left w:val="none" w:sz="0" w:space="0" w:color="auto"/>
                    <w:bottom w:val="none" w:sz="0" w:space="0" w:color="auto"/>
                    <w:right w:val="none" w:sz="0" w:space="0" w:color="auto"/>
                  </w:divBdr>
                  <w:divsChild>
                    <w:div w:id="1611859560">
                      <w:marLeft w:val="0"/>
                      <w:marRight w:val="0"/>
                      <w:marTop w:val="0"/>
                      <w:marBottom w:val="0"/>
                      <w:divBdr>
                        <w:top w:val="none" w:sz="0" w:space="0" w:color="auto"/>
                        <w:left w:val="none" w:sz="0" w:space="0" w:color="auto"/>
                        <w:bottom w:val="none" w:sz="0" w:space="0" w:color="auto"/>
                        <w:right w:val="none" w:sz="0" w:space="0" w:color="auto"/>
                      </w:divBdr>
                      <w:divsChild>
                        <w:div w:id="1204096575">
                          <w:marLeft w:val="0"/>
                          <w:marRight w:val="0"/>
                          <w:marTop w:val="0"/>
                          <w:marBottom w:val="0"/>
                          <w:divBdr>
                            <w:top w:val="none" w:sz="0" w:space="0" w:color="auto"/>
                            <w:left w:val="none" w:sz="0" w:space="0" w:color="auto"/>
                            <w:bottom w:val="none" w:sz="0" w:space="0" w:color="auto"/>
                            <w:right w:val="none" w:sz="0" w:space="0" w:color="auto"/>
                          </w:divBdr>
                          <w:divsChild>
                            <w:div w:id="778842140">
                              <w:marLeft w:val="0"/>
                              <w:marRight w:val="225"/>
                              <w:marTop w:val="0"/>
                              <w:marBottom w:val="225"/>
                              <w:divBdr>
                                <w:top w:val="single" w:sz="6" w:space="0" w:color="CCCCCC"/>
                                <w:left w:val="single" w:sz="6" w:space="0" w:color="CCCCCC"/>
                                <w:bottom w:val="single" w:sz="6" w:space="0" w:color="CCCCCC"/>
                                <w:right w:val="single" w:sz="6" w:space="0" w:color="CCCCCC"/>
                              </w:divBdr>
                              <w:divsChild>
                                <w:div w:id="2126389255">
                                  <w:marLeft w:val="60"/>
                                  <w:marRight w:val="60"/>
                                  <w:marTop w:val="60"/>
                                  <w:marBottom w:val="60"/>
                                  <w:divBdr>
                                    <w:top w:val="none" w:sz="0" w:space="0" w:color="auto"/>
                                    <w:left w:val="none" w:sz="0" w:space="0" w:color="auto"/>
                                    <w:bottom w:val="none" w:sz="0" w:space="0" w:color="auto"/>
                                    <w:right w:val="none" w:sz="0" w:space="0" w:color="auto"/>
                                  </w:divBdr>
                                  <w:divsChild>
                                    <w:div w:id="782501405">
                                      <w:marLeft w:val="0"/>
                                      <w:marRight w:val="0"/>
                                      <w:marTop w:val="0"/>
                                      <w:marBottom w:val="0"/>
                                      <w:divBdr>
                                        <w:top w:val="none" w:sz="0" w:space="0" w:color="auto"/>
                                        <w:left w:val="none" w:sz="0" w:space="0" w:color="auto"/>
                                        <w:bottom w:val="none" w:sz="0" w:space="0" w:color="auto"/>
                                        <w:right w:val="none" w:sz="0" w:space="0" w:color="auto"/>
                                      </w:divBdr>
                                      <w:divsChild>
                                        <w:div w:id="3448630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9982258">
                          <w:marLeft w:val="0"/>
                          <w:marRight w:val="0"/>
                          <w:marTop w:val="0"/>
                          <w:marBottom w:val="0"/>
                          <w:divBdr>
                            <w:top w:val="none" w:sz="0" w:space="0" w:color="auto"/>
                            <w:left w:val="none" w:sz="0" w:space="0" w:color="auto"/>
                            <w:bottom w:val="none" w:sz="0" w:space="0" w:color="auto"/>
                            <w:right w:val="none" w:sz="0" w:space="0" w:color="auto"/>
                          </w:divBdr>
                          <w:divsChild>
                            <w:div w:id="15113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228762172">
      <w:bodyDiv w:val="1"/>
      <w:marLeft w:val="0"/>
      <w:marRight w:val="0"/>
      <w:marTop w:val="0"/>
      <w:marBottom w:val="0"/>
      <w:divBdr>
        <w:top w:val="none" w:sz="0" w:space="0" w:color="auto"/>
        <w:left w:val="none" w:sz="0" w:space="0" w:color="auto"/>
        <w:bottom w:val="none" w:sz="0" w:space="0" w:color="auto"/>
        <w:right w:val="none" w:sz="0" w:space="0" w:color="auto"/>
      </w:divBdr>
      <w:divsChild>
        <w:div w:id="389766890">
          <w:marLeft w:val="0"/>
          <w:marRight w:val="0"/>
          <w:marTop w:val="0"/>
          <w:marBottom w:val="0"/>
          <w:divBdr>
            <w:top w:val="none" w:sz="0" w:space="0" w:color="auto"/>
            <w:left w:val="none" w:sz="0" w:space="0" w:color="auto"/>
            <w:bottom w:val="none" w:sz="0" w:space="0" w:color="auto"/>
            <w:right w:val="none" w:sz="0" w:space="0" w:color="auto"/>
          </w:divBdr>
          <w:divsChild>
            <w:div w:id="202668978">
              <w:marLeft w:val="0"/>
              <w:marRight w:val="0"/>
              <w:marTop w:val="0"/>
              <w:marBottom w:val="0"/>
              <w:divBdr>
                <w:top w:val="none" w:sz="0" w:space="0" w:color="auto"/>
                <w:left w:val="none" w:sz="0" w:space="0" w:color="auto"/>
                <w:bottom w:val="none" w:sz="0" w:space="0" w:color="auto"/>
                <w:right w:val="none" w:sz="0" w:space="0" w:color="auto"/>
              </w:divBdr>
              <w:divsChild>
                <w:div w:id="1966963059">
                  <w:marLeft w:val="0"/>
                  <w:marRight w:val="0"/>
                  <w:marTop w:val="0"/>
                  <w:marBottom w:val="0"/>
                  <w:divBdr>
                    <w:top w:val="none" w:sz="0" w:space="0" w:color="auto"/>
                    <w:left w:val="none" w:sz="0" w:space="0" w:color="auto"/>
                    <w:bottom w:val="none" w:sz="0" w:space="0" w:color="auto"/>
                    <w:right w:val="none" w:sz="0" w:space="0" w:color="auto"/>
                  </w:divBdr>
                </w:div>
                <w:div w:id="1663317908">
                  <w:marLeft w:val="0"/>
                  <w:marRight w:val="0"/>
                  <w:marTop w:val="0"/>
                  <w:marBottom w:val="0"/>
                  <w:divBdr>
                    <w:top w:val="none" w:sz="0" w:space="0" w:color="auto"/>
                    <w:left w:val="none" w:sz="0" w:space="0" w:color="auto"/>
                    <w:bottom w:val="none" w:sz="0" w:space="0" w:color="auto"/>
                    <w:right w:val="none" w:sz="0" w:space="0" w:color="auto"/>
                  </w:divBdr>
                </w:div>
                <w:div w:id="11206850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19748768">
          <w:marLeft w:val="0"/>
          <w:marRight w:val="0"/>
          <w:marTop w:val="0"/>
          <w:marBottom w:val="0"/>
          <w:divBdr>
            <w:top w:val="none" w:sz="0" w:space="0" w:color="auto"/>
            <w:left w:val="none" w:sz="0" w:space="0" w:color="auto"/>
            <w:bottom w:val="none" w:sz="0" w:space="0" w:color="auto"/>
            <w:right w:val="none" w:sz="0" w:space="0" w:color="auto"/>
          </w:divBdr>
          <w:divsChild>
            <w:div w:id="1470975596">
              <w:marLeft w:val="0"/>
              <w:marRight w:val="0"/>
              <w:marTop w:val="0"/>
              <w:marBottom w:val="0"/>
              <w:divBdr>
                <w:top w:val="none" w:sz="0" w:space="0" w:color="auto"/>
                <w:left w:val="none" w:sz="0" w:space="0" w:color="auto"/>
                <w:bottom w:val="none" w:sz="0" w:space="0" w:color="auto"/>
                <w:right w:val="none" w:sz="0" w:space="0" w:color="auto"/>
              </w:divBdr>
              <w:divsChild>
                <w:div w:id="15499527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6078522">
          <w:marLeft w:val="0"/>
          <w:marRight w:val="0"/>
          <w:marTop w:val="0"/>
          <w:marBottom w:val="0"/>
          <w:divBdr>
            <w:top w:val="none" w:sz="0" w:space="0" w:color="auto"/>
            <w:left w:val="none" w:sz="0" w:space="0" w:color="auto"/>
            <w:bottom w:val="none" w:sz="0" w:space="0" w:color="auto"/>
            <w:right w:val="none" w:sz="0" w:space="0" w:color="auto"/>
          </w:divBdr>
        </w:div>
        <w:div w:id="1003243547">
          <w:marLeft w:val="0"/>
          <w:marRight w:val="0"/>
          <w:marTop w:val="0"/>
          <w:marBottom w:val="0"/>
          <w:divBdr>
            <w:top w:val="none" w:sz="0" w:space="0" w:color="auto"/>
            <w:left w:val="none" w:sz="0" w:space="0" w:color="auto"/>
            <w:bottom w:val="none" w:sz="0" w:space="0" w:color="auto"/>
            <w:right w:val="none" w:sz="0" w:space="0" w:color="auto"/>
          </w:divBdr>
        </w:div>
      </w:divsChild>
    </w:div>
    <w:div w:id="1232235124">
      <w:bodyDiv w:val="1"/>
      <w:marLeft w:val="0"/>
      <w:marRight w:val="0"/>
      <w:marTop w:val="0"/>
      <w:marBottom w:val="0"/>
      <w:divBdr>
        <w:top w:val="none" w:sz="0" w:space="0" w:color="auto"/>
        <w:left w:val="none" w:sz="0" w:space="0" w:color="auto"/>
        <w:bottom w:val="none" w:sz="0" w:space="0" w:color="auto"/>
        <w:right w:val="none" w:sz="0" w:space="0" w:color="auto"/>
      </w:divBdr>
    </w:div>
    <w:div w:id="1250625431">
      <w:marLeft w:val="0"/>
      <w:marRight w:val="0"/>
      <w:marTop w:val="0"/>
      <w:marBottom w:val="0"/>
      <w:divBdr>
        <w:top w:val="none" w:sz="0" w:space="0" w:color="auto"/>
        <w:left w:val="single" w:sz="6" w:space="0" w:color="666666"/>
        <w:bottom w:val="none" w:sz="0" w:space="0" w:color="auto"/>
        <w:right w:val="none" w:sz="0" w:space="0" w:color="auto"/>
      </w:divBdr>
      <w:divsChild>
        <w:div w:id="1105078233">
          <w:marLeft w:val="0"/>
          <w:marRight w:val="0"/>
          <w:marTop w:val="0"/>
          <w:marBottom w:val="0"/>
          <w:divBdr>
            <w:top w:val="none" w:sz="0" w:space="0" w:color="auto"/>
            <w:left w:val="none" w:sz="0" w:space="0" w:color="auto"/>
            <w:bottom w:val="none" w:sz="0" w:space="0" w:color="auto"/>
            <w:right w:val="none" w:sz="0" w:space="0" w:color="auto"/>
          </w:divBdr>
        </w:div>
      </w:divsChild>
    </w:div>
    <w:div w:id="1251236439">
      <w:bodyDiv w:val="1"/>
      <w:marLeft w:val="0"/>
      <w:marRight w:val="0"/>
      <w:marTop w:val="0"/>
      <w:marBottom w:val="0"/>
      <w:divBdr>
        <w:top w:val="none" w:sz="0" w:space="0" w:color="auto"/>
        <w:left w:val="none" w:sz="0" w:space="0" w:color="auto"/>
        <w:bottom w:val="none" w:sz="0" w:space="0" w:color="auto"/>
        <w:right w:val="none" w:sz="0" w:space="0" w:color="auto"/>
      </w:divBdr>
    </w:div>
    <w:div w:id="1253974068">
      <w:bodyDiv w:val="1"/>
      <w:marLeft w:val="0"/>
      <w:marRight w:val="0"/>
      <w:marTop w:val="0"/>
      <w:marBottom w:val="0"/>
      <w:divBdr>
        <w:top w:val="none" w:sz="0" w:space="0" w:color="auto"/>
        <w:left w:val="none" w:sz="0" w:space="0" w:color="auto"/>
        <w:bottom w:val="none" w:sz="0" w:space="0" w:color="auto"/>
        <w:right w:val="none" w:sz="0" w:space="0" w:color="auto"/>
      </w:divBdr>
    </w:div>
    <w:div w:id="1258908523">
      <w:bodyDiv w:val="1"/>
      <w:marLeft w:val="0"/>
      <w:marRight w:val="0"/>
      <w:marTop w:val="0"/>
      <w:marBottom w:val="0"/>
      <w:divBdr>
        <w:top w:val="none" w:sz="0" w:space="0" w:color="auto"/>
        <w:left w:val="none" w:sz="0" w:space="0" w:color="auto"/>
        <w:bottom w:val="none" w:sz="0" w:space="0" w:color="auto"/>
        <w:right w:val="none" w:sz="0" w:space="0" w:color="auto"/>
      </w:divBdr>
      <w:divsChild>
        <w:div w:id="290483873">
          <w:marLeft w:val="0"/>
          <w:marRight w:val="0"/>
          <w:marTop w:val="0"/>
          <w:marBottom w:val="300"/>
          <w:divBdr>
            <w:top w:val="none" w:sz="0" w:space="0" w:color="auto"/>
            <w:left w:val="none" w:sz="0" w:space="0" w:color="auto"/>
            <w:bottom w:val="none" w:sz="0" w:space="0" w:color="auto"/>
            <w:right w:val="none" w:sz="0" w:space="0" w:color="auto"/>
          </w:divBdr>
          <w:divsChild>
            <w:div w:id="299383622">
              <w:marLeft w:val="0"/>
              <w:marRight w:val="0"/>
              <w:marTop w:val="0"/>
              <w:marBottom w:val="0"/>
              <w:divBdr>
                <w:top w:val="none" w:sz="0" w:space="0" w:color="auto"/>
                <w:left w:val="none" w:sz="0" w:space="0" w:color="auto"/>
                <w:bottom w:val="none" w:sz="0" w:space="0" w:color="auto"/>
                <w:right w:val="none" w:sz="0" w:space="0" w:color="auto"/>
              </w:divBdr>
              <w:divsChild>
                <w:div w:id="321472714">
                  <w:marLeft w:val="0"/>
                  <w:marRight w:val="150"/>
                  <w:marTop w:val="0"/>
                  <w:marBottom w:val="0"/>
                  <w:divBdr>
                    <w:top w:val="none" w:sz="0" w:space="0" w:color="auto"/>
                    <w:left w:val="none" w:sz="0" w:space="0" w:color="auto"/>
                    <w:bottom w:val="none" w:sz="0" w:space="0" w:color="auto"/>
                    <w:right w:val="none" w:sz="0" w:space="0" w:color="auto"/>
                  </w:divBdr>
                  <w:divsChild>
                    <w:div w:id="1251743783">
                      <w:marLeft w:val="0"/>
                      <w:marRight w:val="0"/>
                      <w:marTop w:val="0"/>
                      <w:marBottom w:val="0"/>
                      <w:divBdr>
                        <w:top w:val="none" w:sz="0" w:space="0" w:color="auto"/>
                        <w:left w:val="none" w:sz="0" w:space="0" w:color="auto"/>
                        <w:bottom w:val="none" w:sz="0" w:space="0" w:color="auto"/>
                        <w:right w:val="none" w:sz="0" w:space="0" w:color="auto"/>
                      </w:divBdr>
                      <w:divsChild>
                        <w:div w:id="2063749051">
                          <w:marLeft w:val="0"/>
                          <w:marRight w:val="150"/>
                          <w:marTop w:val="0"/>
                          <w:marBottom w:val="0"/>
                          <w:divBdr>
                            <w:top w:val="none" w:sz="0" w:space="0" w:color="auto"/>
                            <w:left w:val="none" w:sz="0" w:space="0" w:color="auto"/>
                            <w:bottom w:val="none" w:sz="0" w:space="0" w:color="auto"/>
                            <w:right w:val="none" w:sz="0" w:space="0" w:color="auto"/>
                          </w:divBdr>
                          <w:divsChild>
                            <w:div w:id="163479277">
                              <w:marLeft w:val="0"/>
                              <w:marRight w:val="0"/>
                              <w:marTop w:val="0"/>
                              <w:marBottom w:val="0"/>
                              <w:divBdr>
                                <w:top w:val="none" w:sz="0" w:space="0" w:color="auto"/>
                                <w:left w:val="none" w:sz="0" w:space="0" w:color="auto"/>
                                <w:bottom w:val="none" w:sz="0" w:space="0" w:color="auto"/>
                                <w:right w:val="none" w:sz="0" w:space="0" w:color="auto"/>
                              </w:divBdr>
                              <w:divsChild>
                                <w:div w:id="154153597">
                                  <w:marLeft w:val="0"/>
                                  <w:marRight w:val="0"/>
                                  <w:marTop w:val="0"/>
                                  <w:marBottom w:val="0"/>
                                  <w:divBdr>
                                    <w:top w:val="none" w:sz="0" w:space="0" w:color="auto"/>
                                    <w:left w:val="none" w:sz="0" w:space="0" w:color="auto"/>
                                    <w:bottom w:val="none" w:sz="0" w:space="0" w:color="auto"/>
                                    <w:right w:val="none" w:sz="0" w:space="0" w:color="auto"/>
                                  </w:divBdr>
                                  <w:divsChild>
                                    <w:div w:id="11014156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268587032">
      <w:bodyDiv w:val="1"/>
      <w:marLeft w:val="0"/>
      <w:marRight w:val="0"/>
      <w:marTop w:val="0"/>
      <w:marBottom w:val="0"/>
      <w:divBdr>
        <w:top w:val="none" w:sz="0" w:space="0" w:color="auto"/>
        <w:left w:val="none" w:sz="0" w:space="0" w:color="auto"/>
        <w:bottom w:val="none" w:sz="0" w:space="0" w:color="auto"/>
        <w:right w:val="none" w:sz="0" w:space="0" w:color="auto"/>
      </w:divBdr>
    </w:div>
    <w:div w:id="1274941967">
      <w:bodyDiv w:val="1"/>
      <w:marLeft w:val="0"/>
      <w:marRight w:val="0"/>
      <w:marTop w:val="0"/>
      <w:marBottom w:val="0"/>
      <w:divBdr>
        <w:top w:val="none" w:sz="0" w:space="0" w:color="auto"/>
        <w:left w:val="none" w:sz="0" w:space="0" w:color="auto"/>
        <w:bottom w:val="none" w:sz="0" w:space="0" w:color="auto"/>
        <w:right w:val="none" w:sz="0" w:space="0" w:color="auto"/>
      </w:divBdr>
    </w:div>
    <w:div w:id="1276870250">
      <w:bodyDiv w:val="1"/>
      <w:marLeft w:val="0"/>
      <w:marRight w:val="0"/>
      <w:marTop w:val="0"/>
      <w:marBottom w:val="0"/>
      <w:divBdr>
        <w:top w:val="none" w:sz="0" w:space="0" w:color="auto"/>
        <w:left w:val="none" w:sz="0" w:space="0" w:color="auto"/>
        <w:bottom w:val="none" w:sz="0" w:space="0" w:color="auto"/>
        <w:right w:val="none" w:sz="0" w:space="0" w:color="auto"/>
      </w:divBdr>
    </w:div>
    <w:div w:id="1280062867">
      <w:bodyDiv w:val="1"/>
      <w:marLeft w:val="0"/>
      <w:marRight w:val="0"/>
      <w:marTop w:val="0"/>
      <w:marBottom w:val="0"/>
      <w:divBdr>
        <w:top w:val="none" w:sz="0" w:space="0" w:color="auto"/>
        <w:left w:val="none" w:sz="0" w:space="0" w:color="auto"/>
        <w:bottom w:val="none" w:sz="0" w:space="0" w:color="auto"/>
        <w:right w:val="none" w:sz="0" w:space="0" w:color="auto"/>
      </w:divBdr>
    </w:div>
    <w:div w:id="1281492171">
      <w:bodyDiv w:val="1"/>
      <w:marLeft w:val="0"/>
      <w:marRight w:val="0"/>
      <w:marTop w:val="0"/>
      <w:marBottom w:val="0"/>
      <w:divBdr>
        <w:top w:val="none" w:sz="0" w:space="0" w:color="auto"/>
        <w:left w:val="none" w:sz="0" w:space="0" w:color="auto"/>
        <w:bottom w:val="none" w:sz="0" w:space="0" w:color="auto"/>
        <w:right w:val="none" w:sz="0" w:space="0" w:color="auto"/>
      </w:divBdr>
    </w:div>
    <w:div w:id="1296519782">
      <w:bodyDiv w:val="1"/>
      <w:marLeft w:val="0"/>
      <w:marRight w:val="0"/>
      <w:marTop w:val="0"/>
      <w:marBottom w:val="0"/>
      <w:divBdr>
        <w:top w:val="none" w:sz="0" w:space="0" w:color="auto"/>
        <w:left w:val="none" w:sz="0" w:space="0" w:color="auto"/>
        <w:bottom w:val="none" w:sz="0" w:space="0" w:color="auto"/>
        <w:right w:val="none" w:sz="0" w:space="0" w:color="auto"/>
      </w:divBdr>
    </w:div>
    <w:div w:id="1297371960">
      <w:bodyDiv w:val="1"/>
      <w:marLeft w:val="0"/>
      <w:marRight w:val="0"/>
      <w:marTop w:val="0"/>
      <w:marBottom w:val="0"/>
      <w:divBdr>
        <w:top w:val="none" w:sz="0" w:space="0" w:color="auto"/>
        <w:left w:val="none" w:sz="0" w:space="0" w:color="auto"/>
        <w:bottom w:val="none" w:sz="0" w:space="0" w:color="auto"/>
        <w:right w:val="none" w:sz="0" w:space="0" w:color="auto"/>
      </w:divBdr>
    </w:div>
    <w:div w:id="1301306801">
      <w:bodyDiv w:val="1"/>
      <w:marLeft w:val="0"/>
      <w:marRight w:val="0"/>
      <w:marTop w:val="0"/>
      <w:marBottom w:val="0"/>
      <w:divBdr>
        <w:top w:val="none" w:sz="0" w:space="0" w:color="auto"/>
        <w:left w:val="none" w:sz="0" w:space="0" w:color="auto"/>
        <w:bottom w:val="none" w:sz="0" w:space="0" w:color="auto"/>
        <w:right w:val="none" w:sz="0" w:space="0" w:color="auto"/>
      </w:divBdr>
    </w:div>
    <w:div w:id="1323587879">
      <w:bodyDiv w:val="1"/>
      <w:marLeft w:val="0"/>
      <w:marRight w:val="0"/>
      <w:marTop w:val="0"/>
      <w:marBottom w:val="0"/>
      <w:divBdr>
        <w:top w:val="none" w:sz="0" w:space="0" w:color="auto"/>
        <w:left w:val="none" w:sz="0" w:space="0" w:color="auto"/>
        <w:bottom w:val="none" w:sz="0" w:space="0" w:color="auto"/>
        <w:right w:val="none" w:sz="0" w:space="0" w:color="auto"/>
      </w:divBdr>
    </w:div>
    <w:div w:id="1325812907">
      <w:bodyDiv w:val="1"/>
      <w:marLeft w:val="0"/>
      <w:marRight w:val="0"/>
      <w:marTop w:val="0"/>
      <w:marBottom w:val="0"/>
      <w:divBdr>
        <w:top w:val="none" w:sz="0" w:space="0" w:color="auto"/>
        <w:left w:val="none" w:sz="0" w:space="0" w:color="auto"/>
        <w:bottom w:val="none" w:sz="0" w:space="0" w:color="auto"/>
        <w:right w:val="none" w:sz="0" w:space="0" w:color="auto"/>
      </w:divBdr>
    </w:div>
    <w:div w:id="1329091646">
      <w:bodyDiv w:val="1"/>
      <w:marLeft w:val="0"/>
      <w:marRight w:val="0"/>
      <w:marTop w:val="0"/>
      <w:marBottom w:val="0"/>
      <w:divBdr>
        <w:top w:val="none" w:sz="0" w:space="0" w:color="auto"/>
        <w:left w:val="none" w:sz="0" w:space="0" w:color="auto"/>
        <w:bottom w:val="none" w:sz="0" w:space="0" w:color="auto"/>
        <w:right w:val="none" w:sz="0" w:space="0" w:color="auto"/>
      </w:divBdr>
    </w:div>
    <w:div w:id="1329476022">
      <w:bodyDiv w:val="1"/>
      <w:marLeft w:val="0"/>
      <w:marRight w:val="0"/>
      <w:marTop w:val="0"/>
      <w:marBottom w:val="0"/>
      <w:divBdr>
        <w:top w:val="none" w:sz="0" w:space="0" w:color="auto"/>
        <w:left w:val="none" w:sz="0" w:space="0" w:color="auto"/>
        <w:bottom w:val="none" w:sz="0" w:space="0" w:color="auto"/>
        <w:right w:val="none" w:sz="0" w:space="0" w:color="auto"/>
      </w:divBdr>
    </w:div>
    <w:div w:id="1341928410">
      <w:marLeft w:val="0"/>
      <w:marRight w:val="4500"/>
      <w:marTop w:val="0"/>
      <w:marBottom w:val="0"/>
      <w:divBdr>
        <w:top w:val="none" w:sz="0" w:space="0" w:color="auto"/>
        <w:left w:val="none" w:sz="0" w:space="0" w:color="auto"/>
        <w:bottom w:val="none" w:sz="0" w:space="0" w:color="auto"/>
        <w:right w:val="none" w:sz="0" w:space="0" w:color="auto"/>
      </w:divBdr>
      <w:divsChild>
        <w:div w:id="386145511">
          <w:marLeft w:val="0"/>
          <w:marRight w:val="0"/>
          <w:marTop w:val="0"/>
          <w:marBottom w:val="0"/>
          <w:divBdr>
            <w:top w:val="none" w:sz="0" w:space="0" w:color="auto"/>
            <w:left w:val="none" w:sz="0" w:space="0" w:color="auto"/>
            <w:bottom w:val="none" w:sz="0" w:space="0" w:color="auto"/>
            <w:right w:val="none" w:sz="0" w:space="0" w:color="auto"/>
          </w:divBdr>
          <w:divsChild>
            <w:div w:id="124352471">
              <w:marLeft w:val="-1770"/>
              <w:marRight w:val="0"/>
              <w:marTop w:val="0"/>
              <w:marBottom w:val="0"/>
              <w:divBdr>
                <w:top w:val="none" w:sz="0" w:space="0" w:color="auto"/>
                <w:left w:val="none" w:sz="0" w:space="0" w:color="auto"/>
                <w:bottom w:val="none" w:sz="0" w:space="0" w:color="auto"/>
                <w:right w:val="none" w:sz="0" w:space="0" w:color="auto"/>
              </w:divBdr>
            </w:div>
          </w:divsChild>
        </w:div>
      </w:divsChild>
    </w:div>
    <w:div w:id="1344160450">
      <w:bodyDiv w:val="1"/>
      <w:marLeft w:val="0"/>
      <w:marRight w:val="0"/>
      <w:marTop w:val="0"/>
      <w:marBottom w:val="0"/>
      <w:divBdr>
        <w:top w:val="none" w:sz="0" w:space="0" w:color="auto"/>
        <w:left w:val="none" w:sz="0" w:space="0" w:color="auto"/>
        <w:bottom w:val="none" w:sz="0" w:space="0" w:color="auto"/>
        <w:right w:val="none" w:sz="0" w:space="0" w:color="auto"/>
      </w:divBdr>
    </w:div>
    <w:div w:id="1367565367">
      <w:marLeft w:val="0"/>
      <w:marRight w:val="4500"/>
      <w:marTop w:val="0"/>
      <w:marBottom w:val="0"/>
      <w:divBdr>
        <w:top w:val="none" w:sz="0" w:space="0" w:color="auto"/>
        <w:left w:val="none" w:sz="0" w:space="0" w:color="auto"/>
        <w:bottom w:val="none" w:sz="0" w:space="0" w:color="auto"/>
        <w:right w:val="none" w:sz="0" w:space="0" w:color="auto"/>
      </w:divBdr>
      <w:divsChild>
        <w:div w:id="828129767">
          <w:marLeft w:val="0"/>
          <w:marRight w:val="0"/>
          <w:marTop w:val="0"/>
          <w:marBottom w:val="0"/>
          <w:divBdr>
            <w:top w:val="none" w:sz="0" w:space="0" w:color="auto"/>
            <w:left w:val="none" w:sz="0" w:space="0" w:color="auto"/>
            <w:bottom w:val="none" w:sz="0" w:space="0" w:color="auto"/>
            <w:right w:val="none" w:sz="0" w:space="0" w:color="auto"/>
          </w:divBdr>
          <w:divsChild>
            <w:div w:id="254553810">
              <w:marLeft w:val="-2985"/>
              <w:marRight w:val="0"/>
              <w:marTop w:val="0"/>
              <w:marBottom w:val="0"/>
              <w:divBdr>
                <w:top w:val="none" w:sz="0" w:space="0" w:color="auto"/>
                <w:left w:val="none" w:sz="0" w:space="0" w:color="auto"/>
                <w:bottom w:val="none" w:sz="0" w:space="0" w:color="auto"/>
                <w:right w:val="none" w:sz="0" w:space="0" w:color="auto"/>
              </w:divBdr>
            </w:div>
          </w:divsChild>
        </w:div>
      </w:divsChild>
    </w:div>
    <w:div w:id="1373577262">
      <w:bodyDiv w:val="1"/>
      <w:marLeft w:val="0"/>
      <w:marRight w:val="0"/>
      <w:marTop w:val="0"/>
      <w:marBottom w:val="0"/>
      <w:divBdr>
        <w:top w:val="none" w:sz="0" w:space="0" w:color="auto"/>
        <w:left w:val="none" w:sz="0" w:space="0" w:color="auto"/>
        <w:bottom w:val="none" w:sz="0" w:space="0" w:color="auto"/>
        <w:right w:val="none" w:sz="0" w:space="0" w:color="auto"/>
      </w:divBdr>
    </w:div>
    <w:div w:id="1374576932">
      <w:bodyDiv w:val="1"/>
      <w:marLeft w:val="0"/>
      <w:marRight w:val="0"/>
      <w:marTop w:val="0"/>
      <w:marBottom w:val="0"/>
      <w:divBdr>
        <w:top w:val="none" w:sz="0" w:space="0" w:color="auto"/>
        <w:left w:val="none" w:sz="0" w:space="0" w:color="auto"/>
        <w:bottom w:val="none" w:sz="0" w:space="0" w:color="auto"/>
        <w:right w:val="none" w:sz="0" w:space="0" w:color="auto"/>
      </w:divBdr>
    </w:div>
    <w:div w:id="1376155930">
      <w:bodyDiv w:val="1"/>
      <w:marLeft w:val="0"/>
      <w:marRight w:val="0"/>
      <w:marTop w:val="0"/>
      <w:marBottom w:val="0"/>
      <w:divBdr>
        <w:top w:val="none" w:sz="0" w:space="0" w:color="auto"/>
        <w:left w:val="none" w:sz="0" w:space="0" w:color="auto"/>
        <w:bottom w:val="none" w:sz="0" w:space="0" w:color="auto"/>
        <w:right w:val="none" w:sz="0" w:space="0" w:color="auto"/>
      </w:divBdr>
    </w:div>
    <w:div w:id="1376346238">
      <w:bodyDiv w:val="1"/>
      <w:marLeft w:val="0"/>
      <w:marRight w:val="0"/>
      <w:marTop w:val="0"/>
      <w:marBottom w:val="0"/>
      <w:divBdr>
        <w:top w:val="none" w:sz="0" w:space="0" w:color="auto"/>
        <w:left w:val="none" w:sz="0" w:space="0" w:color="auto"/>
        <w:bottom w:val="none" w:sz="0" w:space="0" w:color="auto"/>
        <w:right w:val="none" w:sz="0" w:space="0" w:color="auto"/>
      </w:divBdr>
    </w:div>
    <w:div w:id="1377395186">
      <w:bodyDiv w:val="1"/>
      <w:marLeft w:val="0"/>
      <w:marRight w:val="0"/>
      <w:marTop w:val="0"/>
      <w:marBottom w:val="0"/>
      <w:divBdr>
        <w:top w:val="none" w:sz="0" w:space="0" w:color="auto"/>
        <w:left w:val="none" w:sz="0" w:space="0" w:color="auto"/>
        <w:bottom w:val="none" w:sz="0" w:space="0" w:color="auto"/>
        <w:right w:val="none" w:sz="0" w:space="0" w:color="auto"/>
      </w:divBdr>
    </w:div>
    <w:div w:id="1385763059">
      <w:bodyDiv w:val="1"/>
      <w:marLeft w:val="0"/>
      <w:marRight w:val="0"/>
      <w:marTop w:val="0"/>
      <w:marBottom w:val="0"/>
      <w:divBdr>
        <w:top w:val="none" w:sz="0" w:space="0" w:color="auto"/>
        <w:left w:val="none" w:sz="0" w:space="0" w:color="auto"/>
        <w:bottom w:val="none" w:sz="0" w:space="0" w:color="auto"/>
        <w:right w:val="none" w:sz="0" w:space="0" w:color="auto"/>
      </w:divBdr>
    </w:div>
    <w:div w:id="1386636026">
      <w:bodyDiv w:val="1"/>
      <w:marLeft w:val="0"/>
      <w:marRight w:val="0"/>
      <w:marTop w:val="0"/>
      <w:marBottom w:val="0"/>
      <w:divBdr>
        <w:top w:val="none" w:sz="0" w:space="0" w:color="auto"/>
        <w:left w:val="none" w:sz="0" w:space="0" w:color="auto"/>
        <w:bottom w:val="none" w:sz="0" w:space="0" w:color="auto"/>
        <w:right w:val="none" w:sz="0" w:space="0" w:color="auto"/>
      </w:divBdr>
    </w:div>
    <w:div w:id="1400009746">
      <w:bodyDiv w:val="1"/>
      <w:marLeft w:val="0"/>
      <w:marRight w:val="0"/>
      <w:marTop w:val="0"/>
      <w:marBottom w:val="0"/>
      <w:divBdr>
        <w:top w:val="none" w:sz="0" w:space="0" w:color="auto"/>
        <w:left w:val="none" w:sz="0" w:space="0" w:color="auto"/>
        <w:bottom w:val="none" w:sz="0" w:space="0" w:color="auto"/>
        <w:right w:val="none" w:sz="0" w:space="0" w:color="auto"/>
      </w:divBdr>
    </w:div>
    <w:div w:id="1403062468">
      <w:marLeft w:val="0"/>
      <w:marRight w:val="0"/>
      <w:marTop w:val="0"/>
      <w:marBottom w:val="0"/>
      <w:divBdr>
        <w:top w:val="none" w:sz="0" w:space="0" w:color="auto"/>
        <w:left w:val="single" w:sz="6" w:space="0" w:color="666666"/>
        <w:bottom w:val="none" w:sz="0" w:space="0" w:color="auto"/>
        <w:right w:val="none" w:sz="0" w:space="0" w:color="auto"/>
      </w:divBdr>
      <w:divsChild>
        <w:div w:id="647707331">
          <w:marLeft w:val="0"/>
          <w:marRight w:val="0"/>
          <w:marTop w:val="0"/>
          <w:marBottom w:val="0"/>
          <w:divBdr>
            <w:top w:val="none" w:sz="0" w:space="0" w:color="auto"/>
            <w:left w:val="none" w:sz="0" w:space="0" w:color="auto"/>
            <w:bottom w:val="none" w:sz="0" w:space="0" w:color="auto"/>
            <w:right w:val="none" w:sz="0" w:space="0" w:color="auto"/>
          </w:divBdr>
        </w:div>
      </w:divsChild>
    </w:div>
    <w:div w:id="1421874691">
      <w:bodyDiv w:val="1"/>
      <w:marLeft w:val="0"/>
      <w:marRight w:val="0"/>
      <w:marTop w:val="0"/>
      <w:marBottom w:val="0"/>
      <w:divBdr>
        <w:top w:val="none" w:sz="0" w:space="0" w:color="auto"/>
        <w:left w:val="none" w:sz="0" w:space="0" w:color="auto"/>
        <w:bottom w:val="none" w:sz="0" w:space="0" w:color="auto"/>
        <w:right w:val="none" w:sz="0" w:space="0" w:color="auto"/>
      </w:divBdr>
    </w:div>
    <w:div w:id="1435594173">
      <w:bodyDiv w:val="1"/>
      <w:marLeft w:val="0"/>
      <w:marRight w:val="0"/>
      <w:marTop w:val="0"/>
      <w:marBottom w:val="0"/>
      <w:divBdr>
        <w:top w:val="none" w:sz="0" w:space="0" w:color="auto"/>
        <w:left w:val="none" w:sz="0" w:space="0" w:color="auto"/>
        <w:bottom w:val="none" w:sz="0" w:space="0" w:color="auto"/>
        <w:right w:val="none" w:sz="0" w:space="0" w:color="auto"/>
      </w:divBdr>
    </w:div>
    <w:div w:id="1442921300">
      <w:bodyDiv w:val="1"/>
      <w:marLeft w:val="0"/>
      <w:marRight w:val="0"/>
      <w:marTop w:val="0"/>
      <w:marBottom w:val="0"/>
      <w:divBdr>
        <w:top w:val="none" w:sz="0" w:space="0" w:color="auto"/>
        <w:left w:val="none" w:sz="0" w:space="0" w:color="auto"/>
        <w:bottom w:val="none" w:sz="0" w:space="0" w:color="auto"/>
        <w:right w:val="none" w:sz="0" w:space="0" w:color="auto"/>
      </w:divBdr>
    </w:div>
    <w:div w:id="1451974988">
      <w:bodyDiv w:val="1"/>
      <w:marLeft w:val="0"/>
      <w:marRight w:val="0"/>
      <w:marTop w:val="0"/>
      <w:marBottom w:val="0"/>
      <w:divBdr>
        <w:top w:val="none" w:sz="0" w:space="0" w:color="auto"/>
        <w:left w:val="none" w:sz="0" w:space="0" w:color="auto"/>
        <w:bottom w:val="none" w:sz="0" w:space="0" w:color="auto"/>
        <w:right w:val="none" w:sz="0" w:space="0" w:color="auto"/>
      </w:divBdr>
    </w:div>
    <w:div w:id="1458181234">
      <w:bodyDiv w:val="1"/>
      <w:marLeft w:val="0"/>
      <w:marRight w:val="0"/>
      <w:marTop w:val="0"/>
      <w:marBottom w:val="0"/>
      <w:divBdr>
        <w:top w:val="none" w:sz="0" w:space="0" w:color="auto"/>
        <w:left w:val="none" w:sz="0" w:space="0" w:color="auto"/>
        <w:bottom w:val="none" w:sz="0" w:space="0" w:color="auto"/>
        <w:right w:val="none" w:sz="0" w:space="0" w:color="auto"/>
      </w:divBdr>
    </w:div>
    <w:div w:id="1463575622">
      <w:bodyDiv w:val="1"/>
      <w:marLeft w:val="0"/>
      <w:marRight w:val="0"/>
      <w:marTop w:val="0"/>
      <w:marBottom w:val="0"/>
      <w:divBdr>
        <w:top w:val="none" w:sz="0" w:space="0" w:color="auto"/>
        <w:left w:val="none" w:sz="0" w:space="0" w:color="auto"/>
        <w:bottom w:val="none" w:sz="0" w:space="0" w:color="auto"/>
        <w:right w:val="none" w:sz="0" w:space="0" w:color="auto"/>
      </w:divBdr>
    </w:div>
    <w:div w:id="1478449667">
      <w:bodyDiv w:val="1"/>
      <w:marLeft w:val="0"/>
      <w:marRight w:val="0"/>
      <w:marTop w:val="0"/>
      <w:marBottom w:val="0"/>
      <w:divBdr>
        <w:top w:val="none" w:sz="0" w:space="0" w:color="auto"/>
        <w:left w:val="none" w:sz="0" w:space="0" w:color="auto"/>
        <w:bottom w:val="none" w:sz="0" w:space="0" w:color="auto"/>
        <w:right w:val="none" w:sz="0" w:space="0" w:color="auto"/>
      </w:divBdr>
      <w:divsChild>
        <w:div w:id="1695424476">
          <w:marLeft w:val="0"/>
          <w:marRight w:val="0"/>
          <w:marTop w:val="0"/>
          <w:marBottom w:val="300"/>
          <w:divBdr>
            <w:top w:val="none" w:sz="0" w:space="0" w:color="auto"/>
            <w:left w:val="none" w:sz="0" w:space="0" w:color="auto"/>
            <w:bottom w:val="none" w:sz="0" w:space="0" w:color="auto"/>
            <w:right w:val="none" w:sz="0" w:space="0" w:color="auto"/>
          </w:divBdr>
          <w:divsChild>
            <w:div w:id="824932950">
              <w:marLeft w:val="0"/>
              <w:marRight w:val="0"/>
              <w:marTop w:val="0"/>
              <w:marBottom w:val="0"/>
              <w:divBdr>
                <w:top w:val="none" w:sz="0" w:space="0" w:color="auto"/>
                <w:left w:val="none" w:sz="0" w:space="0" w:color="auto"/>
                <w:bottom w:val="none" w:sz="0" w:space="0" w:color="auto"/>
                <w:right w:val="none" w:sz="0" w:space="0" w:color="auto"/>
              </w:divBdr>
              <w:divsChild>
                <w:div w:id="1242719510">
                  <w:marLeft w:val="0"/>
                  <w:marRight w:val="150"/>
                  <w:marTop w:val="0"/>
                  <w:marBottom w:val="0"/>
                  <w:divBdr>
                    <w:top w:val="none" w:sz="0" w:space="0" w:color="auto"/>
                    <w:left w:val="none" w:sz="0" w:space="0" w:color="auto"/>
                    <w:bottom w:val="none" w:sz="0" w:space="0" w:color="auto"/>
                    <w:right w:val="none" w:sz="0" w:space="0" w:color="auto"/>
                  </w:divBdr>
                  <w:divsChild>
                    <w:div w:id="640621662">
                      <w:marLeft w:val="0"/>
                      <w:marRight w:val="0"/>
                      <w:marTop w:val="0"/>
                      <w:marBottom w:val="0"/>
                      <w:divBdr>
                        <w:top w:val="none" w:sz="0" w:space="0" w:color="auto"/>
                        <w:left w:val="none" w:sz="0" w:space="0" w:color="auto"/>
                        <w:bottom w:val="none" w:sz="0" w:space="0" w:color="auto"/>
                        <w:right w:val="none" w:sz="0" w:space="0" w:color="auto"/>
                      </w:divBdr>
                      <w:divsChild>
                        <w:div w:id="430510055">
                          <w:marLeft w:val="0"/>
                          <w:marRight w:val="150"/>
                          <w:marTop w:val="0"/>
                          <w:marBottom w:val="0"/>
                          <w:divBdr>
                            <w:top w:val="none" w:sz="0" w:space="0" w:color="auto"/>
                            <w:left w:val="none" w:sz="0" w:space="0" w:color="auto"/>
                            <w:bottom w:val="none" w:sz="0" w:space="0" w:color="auto"/>
                            <w:right w:val="none" w:sz="0" w:space="0" w:color="auto"/>
                          </w:divBdr>
                          <w:divsChild>
                            <w:div w:id="756367568">
                              <w:marLeft w:val="0"/>
                              <w:marRight w:val="0"/>
                              <w:marTop w:val="0"/>
                              <w:marBottom w:val="0"/>
                              <w:divBdr>
                                <w:top w:val="none" w:sz="0" w:space="0" w:color="auto"/>
                                <w:left w:val="none" w:sz="0" w:space="0" w:color="auto"/>
                                <w:bottom w:val="none" w:sz="0" w:space="0" w:color="auto"/>
                                <w:right w:val="none" w:sz="0" w:space="0" w:color="auto"/>
                              </w:divBdr>
                              <w:divsChild>
                                <w:div w:id="1360397010">
                                  <w:marLeft w:val="0"/>
                                  <w:marRight w:val="0"/>
                                  <w:marTop w:val="0"/>
                                  <w:marBottom w:val="0"/>
                                  <w:divBdr>
                                    <w:top w:val="none" w:sz="0" w:space="0" w:color="auto"/>
                                    <w:left w:val="none" w:sz="0" w:space="0" w:color="auto"/>
                                    <w:bottom w:val="none" w:sz="0" w:space="0" w:color="auto"/>
                                    <w:right w:val="none" w:sz="0" w:space="0" w:color="auto"/>
                                  </w:divBdr>
                                  <w:divsChild>
                                    <w:div w:id="19859657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525511573">
      <w:bodyDiv w:val="1"/>
      <w:marLeft w:val="0"/>
      <w:marRight w:val="0"/>
      <w:marTop w:val="0"/>
      <w:marBottom w:val="0"/>
      <w:divBdr>
        <w:top w:val="none" w:sz="0" w:space="0" w:color="auto"/>
        <w:left w:val="none" w:sz="0" w:space="0" w:color="auto"/>
        <w:bottom w:val="none" w:sz="0" w:space="0" w:color="auto"/>
        <w:right w:val="none" w:sz="0" w:space="0" w:color="auto"/>
      </w:divBdr>
    </w:div>
    <w:div w:id="1526365037">
      <w:bodyDiv w:val="1"/>
      <w:marLeft w:val="0"/>
      <w:marRight w:val="0"/>
      <w:marTop w:val="0"/>
      <w:marBottom w:val="0"/>
      <w:divBdr>
        <w:top w:val="none" w:sz="0" w:space="0" w:color="auto"/>
        <w:left w:val="none" w:sz="0" w:space="0" w:color="auto"/>
        <w:bottom w:val="none" w:sz="0" w:space="0" w:color="auto"/>
        <w:right w:val="none" w:sz="0" w:space="0" w:color="auto"/>
      </w:divBdr>
    </w:div>
    <w:div w:id="1526820558">
      <w:bodyDiv w:val="1"/>
      <w:marLeft w:val="0"/>
      <w:marRight w:val="0"/>
      <w:marTop w:val="0"/>
      <w:marBottom w:val="0"/>
      <w:divBdr>
        <w:top w:val="none" w:sz="0" w:space="0" w:color="auto"/>
        <w:left w:val="none" w:sz="0" w:space="0" w:color="auto"/>
        <w:bottom w:val="none" w:sz="0" w:space="0" w:color="auto"/>
        <w:right w:val="none" w:sz="0" w:space="0" w:color="auto"/>
      </w:divBdr>
    </w:div>
    <w:div w:id="1557471578">
      <w:bodyDiv w:val="1"/>
      <w:marLeft w:val="0"/>
      <w:marRight w:val="0"/>
      <w:marTop w:val="0"/>
      <w:marBottom w:val="0"/>
      <w:divBdr>
        <w:top w:val="none" w:sz="0" w:space="0" w:color="auto"/>
        <w:left w:val="none" w:sz="0" w:space="0" w:color="auto"/>
        <w:bottom w:val="none" w:sz="0" w:space="0" w:color="auto"/>
        <w:right w:val="none" w:sz="0" w:space="0" w:color="auto"/>
      </w:divBdr>
    </w:div>
    <w:div w:id="1567915487">
      <w:bodyDiv w:val="1"/>
      <w:marLeft w:val="0"/>
      <w:marRight w:val="0"/>
      <w:marTop w:val="0"/>
      <w:marBottom w:val="0"/>
      <w:divBdr>
        <w:top w:val="none" w:sz="0" w:space="0" w:color="auto"/>
        <w:left w:val="none" w:sz="0" w:space="0" w:color="auto"/>
        <w:bottom w:val="none" w:sz="0" w:space="0" w:color="auto"/>
        <w:right w:val="none" w:sz="0" w:space="0" w:color="auto"/>
      </w:divBdr>
    </w:div>
    <w:div w:id="1583490931">
      <w:bodyDiv w:val="1"/>
      <w:marLeft w:val="0"/>
      <w:marRight w:val="0"/>
      <w:marTop w:val="0"/>
      <w:marBottom w:val="0"/>
      <w:divBdr>
        <w:top w:val="none" w:sz="0" w:space="0" w:color="auto"/>
        <w:left w:val="none" w:sz="0" w:space="0" w:color="auto"/>
        <w:bottom w:val="none" w:sz="0" w:space="0" w:color="auto"/>
        <w:right w:val="none" w:sz="0" w:space="0" w:color="auto"/>
      </w:divBdr>
    </w:div>
    <w:div w:id="1610357301">
      <w:bodyDiv w:val="1"/>
      <w:marLeft w:val="0"/>
      <w:marRight w:val="0"/>
      <w:marTop w:val="0"/>
      <w:marBottom w:val="0"/>
      <w:divBdr>
        <w:top w:val="none" w:sz="0" w:space="0" w:color="auto"/>
        <w:left w:val="none" w:sz="0" w:space="0" w:color="auto"/>
        <w:bottom w:val="none" w:sz="0" w:space="0" w:color="auto"/>
        <w:right w:val="none" w:sz="0" w:space="0" w:color="auto"/>
      </w:divBdr>
    </w:div>
    <w:div w:id="1620380497">
      <w:bodyDiv w:val="1"/>
      <w:marLeft w:val="0"/>
      <w:marRight w:val="0"/>
      <w:marTop w:val="0"/>
      <w:marBottom w:val="0"/>
      <w:divBdr>
        <w:top w:val="none" w:sz="0" w:space="0" w:color="auto"/>
        <w:left w:val="none" w:sz="0" w:space="0" w:color="auto"/>
        <w:bottom w:val="none" w:sz="0" w:space="0" w:color="auto"/>
        <w:right w:val="none" w:sz="0" w:space="0" w:color="auto"/>
      </w:divBdr>
    </w:div>
    <w:div w:id="1620911532">
      <w:bodyDiv w:val="1"/>
      <w:marLeft w:val="0"/>
      <w:marRight w:val="0"/>
      <w:marTop w:val="0"/>
      <w:marBottom w:val="0"/>
      <w:divBdr>
        <w:top w:val="none" w:sz="0" w:space="0" w:color="auto"/>
        <w:left w:val="none" w:sz="0" w:space="0" w:color="auto"/>
        <w:bottom w:val="none" w:sz="0" w:space="0" w:color="auto"/>
        <w:right w:val="none" w:sz="0" w:space="0" w:color="auto"/>
      </w:divBdr>
      <w:divsChild>
        <w:div w:id="875893173">
          <w:marLeft w:val="0"/>
          <w:marRight w:val="0"/>
          <w:marTop w:val="0"/>
          <w:marBottom w:val="0"/>
          <w:divBdr>
            <w:top w:val="none" w:sz="0" w:space="0" w:color="auto"/>
            <w:left w:val="none" w:sz="0" w:space="0" w:color="auto"/>
            <w:bottom w:val="none" w:sz="0" w:space="0" w:color="auto"/>
            <w:right w:val="none" w:sz="0" w:space="0" w:color="auto"/>
          </w:divBdr>
        </w:div>
        <w:div w:id="1679696981">
          <w:marLeft w:val="0"/>
          <w:marRight w:val="0"/>
          <w:marTop w:val="0"/>
          <w:marBottom w:val="0"/>
          <w:divBdr>
            <w:top w:val="none" w:sz="0" w:space="0" w:color="auto"/>
            <w:left w:val="none" w:sz="0" w:space="0" w:color="auto"/>
            <w:bottom w:val="none" w:sz="0" w:space="0" w:color="auto"/>
            <w:right w:val="none" w:sz="0" w:space="0" w:color="auto"/>
          </w:divBdr>
        </w:div>
        <w:div w:id="1975285736">
          <w:marLeft w:val="0"/>
          <w:marRight w:val="0"/>
          <w:marTop w:val="0"/>
          <w:marBottom w:val="0"/>
          <w:divBdr>
            <w:top w:val="none" w:sz="0" w:space="0" w:color="auto"/>
            <w:left w:val="none" w:sz="0" w:space="0" w:color="auto"/>
            <w:bottom w:val="none" w:sz="0" w:space="0" w:color="auto"/>
            <w:right w:val="none" w:sz="0" w:space="0" w:color="auto"/>
          </w:divBdr>
        </w:div>
        <w:div w:id="908266173">
          <w:marLeft w:val="0"/>
          <w:marRight w:val="0"/>
          <w:marTop w:val="0"/>
          <w:marBottom w:val="0"/>
          <w:divBdr>
            <w:top w:val="none" w:sz="0" w:space="0" w:color="auto"/>
            <w:left w:val="none" w:sz="0" w:space="0" w:color="auto"/>
            <w:bottom w:val="none" w:sz="0" w:space="0" w:color="auto"/>
            <w:right w:val="none" w:sz="0" w:space="0" w:color="auto"/>
          </w:divBdr>
        </w:div>
        <w:div w:id="228731696">
          <w:marLeft w:val="0"/>
          <w:marRight w:val="0"/>
          <w:marTop w:val="0"/>
          <w:marBottom w:val="0"/>
          <w:divBdr>
            <w:top w:val="none" w:sz="0" w:space="0" w:color="auto"/>
            <w:left w:val="none" w:sz="0" w:space="0" w:color="auto"/>
            <w:bottom w:val="none" w:sz="0" w:space="0" w:color="auto"/>
            <w:right w:val="none" w:sz="0" w:space="0" w:color="auto"/>
          </w:divBdr>
          <w:divsChild>
            <w:div w:id="1581795677">
              <w:marLeft w:val="0"/>
              <w:marRight w:val="0"/>
              <w:marTop w:val="0"/>
              <w:marBottom w:val="0"/>
              <w:divBdr>
                <w:top w:val="none" w:sz="0" w:space="0" w:color="auto"/>
                <w:left w:val="none" w:sz="0" w:space="0" w:color="auto"/>
                <w:bottom w:val="none" w:sz="0" w:space="0" w:color="auto"/>
                <w:right w:val="none" w:sz="0" w:space="0" w:color="auto"/>
              </w:divBdr>
              <w:divsChild>
                <w:div w:id="1480459573">
                  <w:marLeft w:val="0"/>
                  <w:marRight w:val="0"/>
                  <w:marTop w:val="0"/>
                  <w:marBottom w:val="0"/>
                  <w:divBdr>
                    <w:top w:val="none" w:sz="0" w:space="0" w:color="auto"/>
                    <w:left w:val="none" w:sz="0" w:space="0" w:color="auto"/>
                    <w:bottom w:val="none" w:sz="0" w:space="0" w:color="auto"/>
                    <w:right w:val="none" w:sz="0" w:space="0" w:color="auto"/>
                  </w:divBdr>
                  <w:divsChild>
                    <w:div w:id="723679072">
                      <w:marLeft w:val="0"/>
                      <w:marRight w:val="0"/>
                      <w:marTop w:val="0"/>
                      <w:marBottom w:val="0"/>
                      <w:divBdr>
                        <w:top w:val="none" w:sz="0" w:space="0" w:color="auto"/>
                        <w:left w:val="none" w:sz="0" w:space="0" w:color="auto"/>
                        <w:bottom w:val="none" w:sz="0" w:space="0" w:color="auto"/>
                        <w:right w:val="none" w:sz="0" w:space="0" w:color="auto"/>
                      </w:divBdr>
                      <w:divsChild>
                        <w:div w:id="18478649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33975881">
      <w:bodyDiv w:val="1"/>
      <w:marLeft w:val="0"/>
      <w:marRight w:val="0"/>
      <w:marTop w:val="0"/>
      <w:marBottom w:val="0"/>
      <w:divBdr>
        <w:top w:val="none" w:sz="0" w:space="0" w:color="auto"/>
        <w:left w:val="none" w:sz="0" w:space="0" w:color="auto"/>
        <w:bottom w:val="none" w:sz="0" w:space="0" w:color="auto"/>
        <w:right w:val="none" w:sz="0" w:space="0" w:color="auto"/>
      </w:divBdr>
    </w:div>
    <w:div w:id="1639989136">
      <w:bodyDiv w:val="1"/>
      <w:marLeft w:val="0"/>
      <w:marRight w:val="0"/>
      <w:marTop w:val="0"/>
      <w:marBottom w:val="0"/>
      <w:divBdr>
        <w:top w:val="none" w:sz="0" w:space="0" w:color="auto"/>
        <w:left w:val="none" w:sz="0" w:space="0" w:color="auto"/>
        <w:bottom w:val="none" w:sz="0" w:space="0" w:color="auto"/>
        <w:right w:val="none" w:sz="0" w:space="0" w:color="auto"/>
      </w:divBdr>
    </w:div>
    <w:div w:id="1647008851">
      <w:bodyDiv w:val="1"/>
      <w:marLeft w:val="0"/>
      <w:marRight w:val="0"/>
      <w:marTop w:val="0"/>
      <w:marBottom w:val="0"/>
      <w:divBdr>
        <w:top w:val="none" w:sz="0" w:space="0" w:color="auto"/>
        <w:left w:val="none" w:sz="0" w:space="0" w:color="auto"/>
        <w:bottom w:val="none" w:sz="0" w:space="0" w:color="auto"/>
        <w:right w:val="none" w:sz="0" w:space="0" w:color="auto"/>
      </w:divBdr>
    </w:div>
    <w:div w:id="1653677566">
      <w:bodyDiv w:val="1"/>
      <w:marLeft w:val="0"/>
      <w:marRight w:val="0"/>
      <w:marTop w:val="0"/>
      <w:marBottom w:val="0"/>
      <w:divBdr>
        <w:top w:val="none" w:sz="0" w:space="0" w:color="auto"/>
        <w:left w:val="none" w:sz="0" w:space="0" w:color="auto"/>
        <w:bottom w:val="none" w:sz="0" w:space="0" w:color="auto"/>
        <w:right w:val="none" w:sz="0" w:space="0" w:color="auto"/>
      </w:divBdr>
    </w:div>
    <w:div w:id="1654866043">
      <w:bodyDiv w:val="1"/>
      <w:marLeft w:val="0"/>
      <w:marRight w:val="0"/>
      <w:marTop w:val="0"/>
      <w:marBottom w:val="0"/>
      <w:divBdr>
        <w:top w:val="none" w:sz="0" w:space="0" w:color="auto"/>
        <w:left w:val="none" w:sz="0" w:space="0" w:color="auto"/>
        <w:bottom w:val="none" w:sz="0" w:space="0" w:color="auto"/>
        <w:right w:val="none" w:sz="0" w:space="0" w:color="auto"/>
      </w:divBdr>
    </w:div>
    <w:div w:id="1668166274">
      <w:bodyDiv w:val="1"/>
      <w:marLeft w:val="0"/>
      <w:marRight w:val="0"/>
      <w:marTop w:val="0"/>
      <w:marBottom w:val="0"/>
      <w:divBdr>
        <w:top w:val="none" w:sz="0" w:space="0" w:color="auto"/>
        <w:left w:val="none" w:sz="0" w:space="0" w:color="auto"/>
        <w:bottom w:val="none" w:sz="0" w:space="0" w:color="auto"/>
        <w:right w:val="none" w:sz="0" w:space="0" w:color="auto"/>
      </w:divBdr>
    </w:div>
    <w:div w:id="1670018101">
      <w:bodyDiv w:val="1"/>
      <w:marLeft w:val="0"/>
      <w:marRight w:val="0"/>
      <w:marTop w:val="0"/>
      <w:marBottom w:val="0"/>
      <w:divBdr>
        <w:top w:val="none" w:sz="0" w:space="0" w:color="auto"/>
        <w:left w:val="none" w:sz="0" w:space="0" w:color="auto"/>
        <w:bottom w:val="none" w:sz="0" w:space="0" w:color="auto"/>
        <w:right w:val="none" w:sz="0" w:space="0" w:color="auto"/>
      </w:divBdr>
    </w:div>
    <w:div w:id="1673800023">
      <w:bodyDiv w:val="1"/>
      <w:marLeft w:val="0"/>
      <w:marRight w:val="0"/>
      <w:marTop w:val="0"/>
      <w:marBottom w:val="0"/>
      <w:divBdr>
        <w:top w:val="none" w:sz="0" w:space="0" w:color="auto"/>
        <w:left w:val="none" w:sz="0" w:space="0" w:color="auto"/>
        <w:bottom w:val="none" w:sz="0" w:space="0" w:color="auto"/>
        <w:right w:val="none" w:sz="0" w:space="0" w:color="auto"/>
      </w:divBdr>
    </w:div>
    <w:div w:id="1695156907">
      <w:bodyDiv w:val="1"/>
      <w:marLeft w:val="0"/>
      <w:marRight w:val="0"/>
      <w:marTop w:val="0"/>
      <w:marBottom w:val="0"/>
      <w:divBdr>
        <w:top w:val="none" w:sz="0" w:space="0" w:color="auto"/>
        <w:left w:val="none" w:sz="0" w:space="0" w:color="auto"/>
        <w:bottom w:val="none" w:sz="0" w:space="0" w:color="auto"/>
        <w:right w:val="none" w:sz="0" w:space="0" w:color="auto"/>
      </w:divBdr>
    </w:div>
    <w:div w:id="1707825433">
      <w:bodyDiv w:val="1"/>
      <w:marLeft w:val="0"/>
      <w:marRight w:val="0"/>
      <w:marTop w:val="0"/>
      <w:marBottom w:val="0"/>
      <w:divBdr>
        <w:top w:val="none" w:sz="0" w:space="0" w:color="auto"/>
        <w:left w:val="none" w:sz="0" w:space="0" w:color="auto"/>
        <w:bottom w:val="none" w:sz="0" w:space="0" w:color="auto"/>
        <w:right w:val="none" w:sz="0" w:space="0" w:color="auto"/>
      </w:divBdr>
    </w:div>
    <w:div w:id="1714502078">
      <w:bodyDiv w:val="1"/>
      <w:marLeft w:val="0"/>
      <w:marRight w:val="0"/>
      <w:marTop w:val="0"/>
      <w:marBottom w:val="0"/>
      <w:divBdr>
        <w:top w:val="none" w:sz="0" w:space="0" w:color="auto"/>
        <w:left w:val="none" w:sz="0" w:space="0" w:color="auto"/>
        <w:bottom w:val="none" w:sz="0" w:space="0" w:color="auto"/>
        <w:right w:val="none" w:sz="0" w:space="0" w:color="auto"/>
      </w:divBdr>
    </w:div>
    <w:div w:id="1715882005">
      <w:bodyDiv w:val="1"/>
      <w:marLeft w:val="0"/>
      <w:marRight w:val="0"/>
      <w:marTop w:val="0"/>
      <w:marBottom w:val="0"/>
      <w:divBdr>
        <w:top w:val="none" w:sz="0" w:space="0" w:color="auto"/>
        <w:left w:val="none" w:sz="0" w:space="0" w:color="auto"/>
        <w:bottom w:val="none" w:sz="0" w:space="0" w:color="auto"/>
        <w:right w:val="none" w:sz="0" w:space="0" w:color="auto"/>
      </w:divBdr>
    </w:div>
    <w:div w:id="1731877282">
      <w:bodyDiv w:val="1"/>
      <w:marLeft w:val="0"/>
      <w:marRight w:val="0"/>
      <w:marTop w:val="0"/>
      <w:marBottom w:val="0"/>
      <w:divBdr>
        <w:top w:val="none" w:sz="0" w:space="0" w:color="auto"/>
        <w:left w:val="none" w:sz="0" w:space="0" w:color="auto"/>
        <w:bottom w:val="none" w:sz="0" w:space="0" w:color="auto"/>
        <w:right w:val="none" w:sz="0" w:space="0" w:color="auto"/>
      </w:divBdr>
    </w:div>
    <w:div w:id="1740324731">
      <w:bodyDiv w:val="1"/>
      <w:marLeft w:val="0"/>
      <w:marRight w:val="0"/>
      <w:marTop w:val="0"/>
      <w:marBottom w:val="0"/>
      <w:divBdr>
        <w:top w:val="none" w:sz="0" w:space="0" w:color="auto"/>
        <w:left w:val="none" w:sz="0" w:space="0" w:color="auto"/>
        <w:bottom w:val="none" w:sz="0" w:space="0" w:color="auto"/>
        <w:right w:val="none" w:sz="0" w:space="0" w:color="auto"/>
      </w:divBdr>
    </w:div>
    <w:div w:id="1755275781">
      <w:bodyDiv w:val="1"/>
      <w:marLeft w:val="0"/>
      <w:marRight w:val="0"/>
      <w:marTop w:val="0"/>
      <w:marBottom w:val="0"/>
      <w:divBdr>
        <w:top w:val="none" w:sz="0" w:space="0" w:color="auto"/>
        <w:left w:val="none" w:sz="0" w:space="0" w:color="auto"/>
        <w:bottom w:val="none" w:sz="0" w:space="0" w:color="auto"/>
        <w:right w:val="none" w:sz="0" w:space="0" w:color="auto"/>
      </w:divBdr>
    </w:div>
    <w:div w:id="1767579696">
      <w:bodyDiv w:val="1"/>
      <w:marLeft w:val="0"/>
      <w:marRight w:val="0"/>
      <w:marTop w:val="0"/>
      <w:marBottom w:val="0"/>
      <w:divBdr>
        <w:top w:val="none" w:sz="0" w:space="0" w:color="auto"/>
        <w:left w:val="none" w:sz="0" w:space="0" w:color="auto"/>
        <w:bottom w:val="none" w:sz="0" w:space="0" w:color="auto"/>
        <w:right w:val="none" w:sz="0" w:space="0" w:color="auto"/>
      </w:divBdr>
    </w:div>
    <w:div w:id="1780177050">
      <w:bodyDiv w:val="1"/>
      <w:marLeft w:val="0"/>
      <w:marRight w:val="0"/>
      <w:marTop w:val="0"/>
      <w:marBottom w:val="0"/>
      <w:divBdr>
        <w:top w:val="none" w:sz="0" w:space="0" w:color="auto"/>
        <w:left w:val="none" w:sz="0" w:space="0" w:color="auto"/>
        <w:bottom w:val="none" w:sz="0" w:space="0" w:color="auto"/>
        <w:right w:val="none" w:sz="0" w:space="0" w:color="auto"/>
      </w:divBdr>
    </w:div>
    <w:div w:id="1786196550">
      <w:bodyDiv w:val="1"/>
      <w:marLeft w:val="0"/>
      <w:marRight w:val="0"/>
      <w:marTop w:val="0"/>
      <w:marBottom w:val="0"/>
      <w:divBdr>
        <w:top w:val="none" w:sz="0" w:space="0" w:color="auto"/>
        <w:left w:val="none" w:sz="0" w:space="0" w:color="auto"/>
        <w:bottom w:val="none" w:sz="0" w:space="0" w:color="auto"/>
        <w:right w:val="none" w:sz="0" w:space="0" w:color="auto"/>
      </w:divBdr>
    </w:div>
    <w:div w:id="1789278641">
      <w:bodyDiv w:val="1"/>
      <w:marLeft w:val="0"/>
      <w:marRight w:val="0"/>
      <w:marTop w:val="0"/>
      <w:marBottom w:val="0"/>
      <w:divBdr>
        <w:top w:val="none" w:sz="0" w:space="0" w:color="auto"/>
        <w:left w:val="none" w:sz="0" w:space="0" w:color="auto"/>
        <w:bottom w:val="none" w:sz="0" w:space="0" w:color="auto"/>
        <w:right w:val="none" w:sz="0" w:space="0" w:color="auto"/>
      </w:divBdr>
      <w:divsChild>
        <w:div w:id="1443182208">
          <w:marLeft w:val="0"/>
          <w:marRight w:val="0"/>
          <w:marTop w:val="0"/>
          <w:marBottom w:val="0"/>
          <w:divBdr>
            <w:top w:val="none" w:sz="0" w:space="0" w:color="auto"/>
            <w:left w:val="none" w:sz="0" w:space="0" w:color="auto"/>
            <w:bottom w:val="none" w:sz="0" w:space="0" w:color="auto"/>
            <w:right w:val="none" w:sz="0" w:space="0" w:color="auto"/>
          </w:divBdr>
          <w:divsChild>
            <w:div w:id="839849621">
              <w:marLeft w:val="0"/>
              <w:marRight w:val="0"/>
              <w:marTop w:val="0"/>
              <w:marBottom w:val="0"/>
              <w:divBdr>
                <w:top w:val="none" w:sz="0" w:space="0" w:color="auto"/>
                <w:left w:val="none" w:sz="0" w:space="0" w:color="auto"/>
                <w:bottom w:val="none" w:sz="0" w:space="0" w:color="auto"/>
                <w:right w:val="none" w:sz="0" w:space="0" w:color="auto"/>
              </w:divBdr>
              <w:divsChild>
                <w:div w:id="2144345579">
                  <w:marLeft w:val="0"/>
                  <w:marRight w:val="0"/>
                  <w:marTop w:val="0"/>
                  <w:marBottom w:val="0"/>
                  <w:divBdr>
                    <w:top w:val="none" w:sz="0" w:space="0" w:color="auto"/>
                    <w:left w:val="none" w:sz="0" w:space="0" w:color="auto"/>
                    <w:bottom w:val="none" w:sz="0" w:space="0" w:color="auto"/>
                    <w:right w:val="none" w:sz="0" w:space="0" w:color="auto"/>
                  </w:divBdr>
                  <w:divsChild>
                    <w:div w:id="1941327954">
                      <w:marLeft w:val="0"/>
                      <w:marRight w:val="0"/>
                      <w:marTop w:val="0"/>
                      <w:marBottom w:val="0"/>
                      <w:divBdr>
                        <w:top w:val="none" w:sz="0" w:space="0" w:color="auto"/>
                        <w:left w:val="none" w:sz="0" w:space="0" w:color="auto"/>
                        <w:bottom w:val="none" w:sz="0" w:space="0" w:color="auto"/>
                        <w:right w:val="none" w:sz="0" w:space="0" w:color="auto"/>
                      </w:divBdr>
                      <w:divsChild>
                        <w:div w:id="776676107">
                          <w:marLeft w:val="0"/>
                          <w:marRight w:val="0"/>
                          <w:marTop w:val="0"/>
                          <w:marBottom w:val="0"/>
                          <w:divBdr>
                            <w:top w:val="none" w:sz="0" w:space="0" w:color="auto"/>
                            <w:left w:val="none" w:sz="0" w:space="0" w:color="auto"/>
                            <w:bottom w:val="none" w:sz="0" w:space="0" w:color="auto"/>
                            <w:right w:val="none" w:sz="0" w:space="0" w:color="auto"/>
                          </w:divBdr>
                          <w:divsChild>
                            <w:div w:id="1435393695">
                              <w:marLeft w:val="0"/>
                              <w:marRight w:val="0"/>
                              <w:marTop w:val="0"/>
                              <w:marBottom w:val="0"/>
                              <w:divBdr>
                                <w:top w:val="none" w:sz="0" w:space="0" w:color="auto"/>
                                <w:left w:val="none" w:sz="0" w:space="0" w:color="auto"/>
                                <w:bottom w:val="none" w:sz="0" w:space="0" w:color="auto"/>
                                <w:right w:val="none" w:sz="0" w:space="0" w:color="auto"/>
                              </w:divBdr>
                              <w:divsChild>
                                <w:div w:id="740056923">
                                  <w:marLeft w:val="0"/>
                                  <w:marRight w:val="0"/>
                                  <w:marTop w:val="240"/>
                                  <w:marBottom w:val="240"/>
                                  <w:divBdr>
                                    <w:top w:val="none" w:sz="0" w:space="0" w:color="auto"/>
                                    <w:left w:val="none" w:sz="0" w:space="0" w:color="auto"/>
                                    <w:bottom w:val="none" w:sz="0" w:space="0" w:color="auto"/>
                                    <w:right w:val="none" w:sz="0" w:space="0" w:color="auto"/>
                                  </w:divBdr>
                                  <w:divsChild>
                                    <w:div w:id="1713457572">
                                      <w:marLeft w:val="0"/>
                                      <w:marRight w:val="0"/>
                                      <w:marTop w:val="0"/>
                                      <w:marBottom w:val="0"/>
                                      <w:divBdr>
                                        <w:top w:val="none" w:sz="0" w:space="0" w:color="auto"/>
                                        <w:left w:val="none" w:sz="0" w:space="0" w:color="auto"/>
                                        <w:bottom w:val="none" w:sz="0" w:space="0" w:color="auto"/>
                                        <w:right w:val="none" w:sz="0" w:space="0" w:color="auto"/>
                                      </w:divBdr>
                                      <w:divsChild>
                                        <w:div w:id="14110762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794324661">
      <w:bodyDiv w:val="1"/>
      <w:marLeft w:val="0"/>
      <w:marRight w:val="0"/>
      <w:marTop w:val="0"/>
      <w:marBottom w:val="0"/>
      <w:divBdr>
        <w:top w:val="none" w:sz="0" w:space="0" w:color="auto"/>
        <w:left w:val="none" w:sz="0" w:space="0" w:color="auto"/>
        <w:bottom w:val="none" w:sz="0" w:space="0" w:color="auto"/>
        <w:right w:val="none" w:sz="0" w:space="0" w:color="auto"/>
      </w:divBdr>
    </w:div>
    <w:div w:id="1804154843">
      <w:bodyDiv w:val="1"/>
      <w:marLeft w:val="0"/>
      <w:marRight w:val="0"/>
      <w:marTop w:val="0"/>
      <w:marBottom w:val="0"/>
      <w:divBdr>
        <w:top w:val="none" w:sz="0" w:space="0" w:color="auto"/>
        <w:left w:val="none" w:sz="0" w:space="0" w:color="auto"/>
        <w:bottom w:val="none" w:sz="0" w:space="0" w:color="auto"/>
        <w:right w:val="none" w:sz="0" w:space="0" w:color="auto"/>
      </w:divBdr>
    </w:div>
    <w:div w:id="1806778525">
      <w:bodyDiv w:val="1"/>
      <w:marLeft w:val="0"/>
      <w:marRight w:val="0"/>
      <w:marTop w:val="0"/>
      <w:marBottom w:val="0"/>
      <w:divBdr>
        <w:top w:val="none" w:sz="0" w:space="0" w:color="auto"/>
        <w:left w:val="none" w:sz="0" w:space="0" w:color="auto"/>
        <w:bottom w:val="none" w:sz="0" w:space="0" w:color="auto"/>
        <w:right w:val="none" w:sz="0" w:space="0" w:color="auto"/>
      </w:divBdr>
    </w:div>
    <w:div w:id="1807622729">
      <w:marLeft w:val="0"/>
      <w:marRight w:val="0"/>
      <w:marTop w:val="0"/>
      <w:marBottom w:val="0"/>
      <w:divBdr>
        <w:top w:val="none" w:sz="0" w:space="0" w:color="auto"/>
        <w:left w:val="single" w:sz="6" w:space="0" w:color="666666"/>
        <w:bottom w:val="none" w:sz="0" w:space="0" w:color="auto"/>
        <w:right w:val="none" w:sz="0" w:space="0" w:color="auto"/>
      </w:divBdr>
      <w:divsChild>
        <w:div w:id="1487697371">
          <w:marLeft w:val="0"/>
          <w:marRight w:val="0"/>
          <w:marTop w:val="0"/>
          <w:marBottom w:val="0"/>
          <w:divBdr>
            <w:top w:val="none" w:sz="0" w:space="0" w:color="auto"/>
            <w:left w:val="none" w:sz="0" w:space="0" w:color="auto"/>
            <w:bottom w:val="none" w:sz="0" w:space="0" w:color="auto"/>
            <w:right w:val="none" w:sz="0" w:space="0" w:color="auto"/>
          </w:divBdr>
        </w:div>
      </w:divsChild>
    </w:div>
    <w:div w:id="1815759477">
      <w:bodyDiv w:val="1"/>
      <w:marLeft w:val="0"/>
      <w:marRight w:val="0"/>
      <w:marTop w:val="0"/>
      <w:marBottom w:val="0"/>
      <w:divBdr>
        <w:top w:val="none" w:sz="0" w:space="0" w:color="auto"/>
        <w:left w:val="none" w:sz="0" w:space="0" w:color="auto"/>
        <w:bottom w:val="none" w:sz="0" w:space="0" w:color="auto"/>
        <w:right w:val="none" w:sz="0" w:space="0" w:color="auto"/>
      </w:divBdr>
    </w:div>
    <w:div w:id="1815945971">
      <w:bodyDiv w:val="1"/>
      <w:marLeft w:val="0"/>
      <w:marRight w:val="0"/>
      <w:marTop w:val="0"/>
      <w:marBottom w:val="0"/>
      <w:divBdr>
        <w:top w:val="none" w:sz="0" w:space="0" w:color="auto"/>
        <w:left w:val="none" w:sz="0" w:space="0" w:color="auto"/>
        <w:bottom w:val="none" w:sz="0" w:space="0" w:color="auto"/>
        <w:right w:val="none" w:sz="0" w:space="0" w:color="auto"/>
      </w:divBdr>
    </w:div>
    <w:div w:id="1830360770">
      <w:bodyDiv w:val="1"/>
      <w:marLeft w:val="0"/>
      <w:marRight w:val="0"/>
      <w:marTop w:val="0"/>
      <w:marBottom w:val="0"/>
      <w:divBdr>
        <w:top w:val="none" w:sz="0" w:space="0" w:color="auto"/>
        <w:left w:val="none" w:sz="0" w:space="0" w:color="auto"/>
        <w:bottom w:val="none" w:sz="0" w:space="0" w:color="auto"/>
        <w:right w:val="none" w:sz="0" w:space="0" w:color="auto"/>
      </w:divBdr>
    </w:div>
    <w:div w:id="1834685732">
      <w:bodyDiv w:val="1"/>
      <w:marLeft w:val="0"/>
      <w:marRight w:val="0"/>
      <w:marTop w:val="0"/>
      <w:marBottom w:val="0"/>
      <w:divBdr>
        <w:top w:val="none" w:sz="0" w:space="0" w:color="auto"/>
        <w:left w:val="none" w:sz="0" w:space="0" w:color="auto"/>
        <w:bottom w:val="none" w:sz="0" w:space="0" w:color="auto"/>
        <w:right w:val="none" w:sz="0" w:space="0" w:color="auto"/>
      </w:divBdr>
    </w:div>
    <w:div w:id="1841431024">
      <w:bodyDiv w:val="1"/>
      <w:marLeft w:val="0"/>
      <w:marRight w:val="0"/>
      <w:marTop w:val="0"/>
      <w:marBottom w:val="0"/>
      <w:divBdr>
        <w:top w:val="none" w:sz="0" w:space="0" w:color="auto"/>
        <w:left w:val="none" w:sz="0" w:space="0" w:color="auto"/>
        <w:bottom w:val="none" w:sz="0" w:space="0" w:color="auto"/>
        <w:right w:val="none" w:sz="0" w:space="0" w:color="auto"/>
      </w:divBdr>
    </w:div>
    <w:div w:id="1844515459">
      <w:bodyDiv w:val="1"/>
      <w:marLeft w:val="0"/>
      <w:marRight w:val="0"/>
      <w:marTop w:val="0"/>
      <w:marBottom w:val="0"/>
      <w:divBdr>
        <w:top w:val="none" w:sz="0" w:space="0" w:color="auto"/>
        <w:left w:val="none" w:sz="0" w:space="0" w:color="auto"/>
        <w:bottom w:val="none" w:sz="0" w:space="0" w:color="auto"/>
        <w:right w:val="none" w:sz="0" w:space="0" w:color="auto"/>
      </w:divBdr>
    </w:div>
    <w:div w:id="1853184508">
      <w:bodyDiv w:val="1"/>
      <w:marLeft w:val="0"/>
      <w:marRight w:val="0"/>
      <w:marTop w:val="0"/>
      <w:marBottom w:val="0"/>
      <w:divBdr>
        <w:top w:val="none" w:sz="0" w:space="0" w:color="auto"/>
        <w:left w:val="none" w:sz="0" w:space="0" w:color="auto"/>
        <w:bottom w:val="none" w:sz="0" w:space="0" w:color="auto"/>
        <w:right w:val="none" w:sz="0" w:space="0" w:color="auto"/>
      </w:divBdr>
    </w:div>
    <w:div w:id="1864973569">
      <w:bodyDiv w:val="1"/>
      <w:marLeft w:val="0"/>
      <w:marRight w:val="0"/>
      <w:marTop w:val="0"/>
      <w:marBottom w:val="0"/>
      <w:divBdr>
        <w:top w:val="none" w:sz="0" w:space="0" w:color="auto"/>
        <w:left w:val="none" w:sz="0" w:space="0" w:color="auto"/>
        <w:bottom w:val="none" w:sz="0" w:space="0" w:color="auto"/>
        <w:right w:val="none" w:sz="0" w:space="0" w:color="auto"/>
      </w:divBdr>
    </w:div>
    <w:div w:id="1874806248">
      <w:bodyDiv w:val="1"/>
      <w:marLeft w:val="0"/>
      <w:marRight w:val="0"/>
      <w:marTop w:val="0"/>
      <w:marBottom w:val="0"/>
      <w:divBdr>
        <w:top w:val="none" w:sz="0" w:space="0" w:color="auto"/>
        <w:left w:val="none" w:sz="0" w:space="0" w:color="auto"/>
        <w:bottom w:val="none" w:sz="0" w:space="0" w:color="auto"/>
        <w:right w:val="none" w:sz="0" w:space="0" w:color="auto"/>
      </w:divBdr>
    </w:div>
    <w:div w:id="1888368112">
      <w:bodyDiv w:val="1"/>
      <w:marLeft w:val="0"/>
      <w:marRight w:val="0"/>
      <w:marTop w:val="0"/>
      <w:marBottom w:val="0"/>
      <w:divBdr>
        <w:top w:val="none" w:sz="0" w:space="0" w:color="auto"/>
        <w:left w:val="none" w:sz="0" w:space="0" w:color="auto"/>
        <w:bottom w:val="none" w:sz="0" w:space="0" w:color="auto"/>
        <w:right w:val="none" w:sz="0" w:space="0" w:color="auto"/>
      </w:divBdr>
    </w:div>
    <w:div w:id="1889564053">
      <w:bodyDiv w:val="1"/>
      <w:marLeft w:val="0"/>
      <w:marRight w:val="0"/>
      <w:marTop w:val="0"/>
      <w:marBottom w:val="0"/>
      <w:divBdr>
        <w:top w:val="none" w:sz="0" w:space="0" w:color="auto"/>
        <w:left w:val="none" w:sz="0" w:space="0" w:color="auto"/>
        <w:bottom w:val="none" w:sz="0" w:space="0" w:color="auto"/>
        <w:right w:val="none" w:sz="0" w:space="0" w:color="auto"/>
      </w:divBdr>
    </w:div>
    <w:div w:id="1895391797">
      <w:marLeft w:val="0"/>
      <w:marRight w:val="4500"/>
      <w:marTop w:val="0"/>
      <w:marBottom w:val="0"/>
      <w:divBdr>
        <w:top w:val="none" w:sz="0" w:space="0" w:color="auto"/>
        <w:left w:val="none" w:sz="0" w:space="0" w:color="auto"/>
        <w:bottom w:val="none" w:sz="0" w:space="0" w:color="auto"/>
        <w:right w:val="none" w:sz="0" w:space="0" w:color="auto"/>
      </w:divBdr>
      <w:divsChild>
        <w:div w:id="1383020421">
          <w:marLeft w:val="0"/>
          <w:marRight w:val="0"/>
          <w:marTop w:val="0"/>
          <w:marBottom w:val="0"/>
          <w:divBdr>
            <w:top w:val="none" w:sz="0" w:space="0" w:color="auto"/>
            <w:left w:val="none" w:sz="0" w:space="0" w:color="auto"/>
            <w:bottom w:val="none" w:sz="0" w:space="0" w:color="auto"/>
            <w:right w:val="none" w:sz="0" w:space="0" w:color="auto"/>
          </w:divBdr>
          <w:divsChild>
            <w:div w:id="1040058784">
              <w:marLeft w:val="-2715"/>
              <w:marRight w:val="0"/>
              <w:marTop w:val="0"/>
              <w:marBottom w:val="0"/>
              <w:divBdr>
                <w:top w:val="none" w:sz="0" w:space="0" w:color="auto"/>
                <w:left w:val="none" w:sz="0" w:space="0" w:color="auto"/>
                <w:bottom w:val="none" w:sz="0" w:space="0" w:color="auto"/>
                <w:right w:val="none" w:sz="0" w:space="0" w:color="auto"/>
              </w:divBdr>
            </w:div>
          </w:divsChild>
        </w:div>
      </w:divsChild>
    </w:div>
    <w:div w:id="1910387205">
      <w:bodyDiv w:val="1"/>
      <w:marLeft w:val="0"/>
      <w:marRight w:val="0"/>
      <w:marTop w:val="0"/>
      <w:marBottom w:val="0"/>
      <w:divBdr>
        <w:top w:val="none" w:sz="0" w:space="0" w:color="auto"/>
        <w:left w:val="none" w:sz="0" w:space="0" w:color="auto"/>
        <w:bottom w:val="none" w:sz="0" w:space="0" w:color="auto"/>
        <w:right w:val="none" w:sz="0" w:space="0" w:color="auto"/>
      </w:divBdr>
    </w:div>
    <w:div w:id="1912347863">
      <w:bodyDiv w:val="1"/>
      <w:marLeft w:val="0"/>
      <w:marRight w:val="0"/>
      <w:marTop w:val="0"/>
      <w:marBottom w:val="0"/>
      <w:divBdr>
        <w:top w:val="none" w:sz="0" w:space="0" w:color="auto"/>
        <w:left w:val="none" w:sz="0" w:space="0" w:color="auto"/>
        <w:bottom w:val="none" w:sz="0" w:space="0" w:color="auto"/>
        <w:right w:val="none" w:sz="0" w:space="0" w:color="auto"/>
      </w:divBdr>
    </w:div>
    <w:div w:id="1913081641">
      <w:bodyDiv w:val="1"/>
      <w:marLeft w:val="0"/>
      <w:marRight w:val="0"/>
      <w:marTop w:val="0"/>
      <w:marBottom w:val="0"/>
      <w:divBdr>
        <w:top w:val="none" w:sz="0" w:space="0" w:color="auto"/>
        <w:left w:val="none" w:sz="0" w:space="0" w:color="auto"/>
        <w:bottom w:val="none" w:sz="0" w:space="0" w:color="auto"/>
        <w:right w:val="none" w:sz="0" w:space="0" w:color="auto"/>
      </w:divBdr>
    </w:div>
    <w:div w:id="1917787988">
      <w:bodyDiv w:val="1"/>
      <w:marLeft w:val="0"/>
      <w:marRight w:val="0"/>
      <w:marTop w:val="0"/>
      <w:marBottom w:val="0"/>
      <w:divBdr>
        <w:top w:val="none" w:sz="0" w:space="0" w:color="auto"/>
        <w:left w:val="none" w:sz="0" w:space="0" w:color="auto"/>
        <w:bottom w:val="none" w:sz="0" w:space="0" w:color="auto"/>
        <w:right w:val="none" w:sz="0" w:space="0" w:color="auto"/>
      </w:divBdr>
    </w:div>
    <w:div w:id="1937127523">
      <w:bodyDiv w:val="1"/>
      <w:marLeft w:val="0"/>
      <w:marRight w:val="0"/>
      <w:marTop w:val="0"/>
      <w:marBottom w:val="0"/>
      <w:divBdr>
        <w:top w:val="none" w:sz="0" w:space="0" w:color="auto"/>
        <w:left w:val="none" w:sz="0" w:space="0" w:color="auto"/>
        <w:bottom w:val="none" w:sz="0" w:space="0" w:color="auto"/>
        <w:right w:val="none" w:sz="0" w:space="0" w:color="auto"/>
      </w:divBdr>
    </w:div>
    <w:div w:id="1941571290">
      <w:marLeft w:val="0"/>
      <w:marRight w:val="4500"/>
      <w:marTop w:val="0"/>
      <w:marBottom w:val="0"/>
      <w:divBdr>
        <w:top w:val="none" w:sz="0" w:space="0" w:color="auto"/>
        <w:left w:val="none" w:sz="0" w:space="0" w:color="auto"/>
        <w:bottom w:val="none" w:sz="0" w:space="0" w:color="auto"/>
        <w:right w:val="none" w:sz="0" w:space="0" w:color="auto"/>
      </w:divBdr>
      <w:divsChild>
        <w:div w:id="1810244573">
          <w:marLeft w:val="0"/>
          <w:marRight w:val="0"/>
          <w:marTop w:val="0"/>
          <w:marBottom w:val="0"/>
          <w:divBdr>
            <w:top w:val="none" w:sz="0" w:space="0" w:color="auto"/>
            <w:left w:val="none" w:sz="0" w:space="0" w:color="auto"/>
            <w:bottom w:val="none" w:sz="0" w:space="0" w:color="auto"/>
            <w:right w:val="none" w:sz="0" w:space="0" w:color="auto"/>
          </w:divBdr>
          <w:divsChild>
            <w:div w:id="1794208725">
              <w:marLeft w:val="-1725"/>
              <w:marRight w:val="0"/>
              <w:marTop w:val="0"/>
              <w:marBottom w:val="0"/>
              <w:divBdr>
                <w:top w:val="none" w:sz="0" w:space="0" w:color="auto"/>
                <w:left w:val="none" w:sz="0" w:space="0" w:color="auto"/>
                <w:bottom w:val="none" w:sz="0" w:space="0" w:color="auto"/>
                <w:right w:val="none" w:sz="0" w:space="0" w:color="auto"/>
              </w:divBdr>
            </w:div>
          </w:divsChild>
        </w:div>
      </w:divsChild>
    </w:div>
    <w:div w:id="1942031753">
      <w:bodyDiv w:val="1"/>
      <w:marLeft w:val="0"/>
      <w:marRight w:val="0"/>
      <w:marTop w:val="0"/>
      <w:marBottom w:val="0"/>
      <w:divBdr>
        <w:top w:val="none" w:sz="0" w:space="0" w:color="auto"/>
        <w:left w:val="none" w:sz="0" w:space="0" w:color="auto"/>
        <w:bottom w:val="none" w:sz="0" w:space="0" w:color="auto"/>
        <w:right w:val="none" w:sz="0" w:space="0" w:color="auto"/>
      </w:divBdr>
    </w:div>
    <w:div w:id="1947230400">
      <w:bodyDiv w:val="1"/>
      <w:marLeft w:val="0"/>
      <w:marRight w:val="0"/>
      <w:marTop w:val="0"/>
      <w:marBottom w:val="0"/>
      <w:divBdr>
        <w:top w:val="none" w:sz="0" w:space="0" w:color="auto"/>
        <w:left w:val="none" w:sz="0" w:space="0" w:color="auto"/>
        <w:bottom w:val="none" w:sz="0" w:space="0" w:color="auto"/>
        <w:right w:val="none" w:sz="0" w:space="0" w:color="auto"/>
      </w:divBdr>
    </w:div>
    <w:div w:id="1953199285">
      <w:bodyDiv w:val="1"/>
      <w:marLeft w:val="0"/>
      <w:marRight w:val="0"/>
      <w:marTop w:val="0"/>
      <w:marBottom w:val="0"/>
      <w:divBdr>
        <w:top w:val="none" w:sz="0" w:space="0" w:color="auto"/>
        <w:left w:val="none" w:sz="0" w:space="0" w:color="auto"/>
        <w:bottom w:val="none" w:sz="0" w:space="0" w:color="auto"/>
        <w:right w:val="none" w:sz="0" w:space="0" w:color="auto"/>
      </w:divBdr>
    </w:div>
    <w:div w:id="1955865757">
      <w:bodyDiv w:val="1"/>
      <w:marLeft w:val="0"/>
      <w:marRight w:val="0"/>
      <w:marTop w:val="0"/>
      <w:marBottom w:val="0"/>
      <w:divBdr>
        <w:top w:val="none" w:sz="0" w:space="0" w:color="auto"/>
        <w:left w:val="none" w:sz="0" w:space="0" w:color="auto"/>
        <w:bottom w:val="none" w:sz="0" w:space="0" w:color="auto"/>
        <w:right w:val="none" w:sz="0" w:space="0" w:color="auto"/>
      </w:divBdr>
    </w:div>
    <w:div w:id="1958947794">
      <w:bodyDiv w:val="1"/>
      <w:marLeft w:val="0"/>
      <w:marRight w:val="0"/>
      <w:marTop w:val="0"/>
      <w:marBottom w:val="0"/>
      <w:divBdr>
        <w:top w:val="none" w:sz="0" w:space="0" w:color="auto"/>
        <w:left w:val="none" w:sz="0" w:space="0" w:color="auto"/>
        <w:bottom w:val="none" w:sz="0" w:space="0" w:color="auto"/>
        <w:right w:val="none" w:sz="0" w:space="0" w:color="auto"/>
      </w:divBdr>
    </w:div>
    <w:div w:id="1962806073">
      <w:bodyDiv w:val="1"/>
      <w:marLeft w:val="0"/>
      <w:marRight w:val="0"/>
      <w:marTop w:val="0"/>
      <w:marBottom w:val="0"/>
      <w:divBdr>
        <w:top w:val="none" w:sz="0" w:space="0" w:color="auto"/>
        <w:left w:val="none" w:sz="0" w:space="0" w:color="auto"/>
        <w:bottom w:val="none" w:sz="0" w:space="0" w:color="auto"/>
        <w:right w:val="none" w:sz="0" w:space="0" w:color="auto"/>
      </w:divBdr>
    </w:div>
    <w:div w:id="1985692774">
      <w:bodyDiv w:val="1"/>
      <w:marLeft w:val="0"/>
      <w:marRight w:val="0"/>
      <w:marTop w:val="0"/>
      <w:marBottom w:val="0"/>
      <w:divBdr>
        <w:top w:val="none" w:sz="0" w:space="0" w:color="auto"/>
        <w:left w:val="none" w:sz="0" w:space="0" w:color="auto"/>
        <w:bottom w:val="none" w:sz="0" w:space="0" w:color="auto"/>
        <w:right w:val="none" w:sz="0" w:space="0" w:color="auto"/>
      </w:divBdr>
    </w:div>
    <w:div w:id="1990746596">
      <w:bodyDiv w:val="1"/>
      <w:marLeft w:val="0"/>
      <w:marRight w:val="0"/>
      <w:marTop w:val="0"/>
      <w:marBottom w:val="0"/>
      <w:divBdr>
        <w:top w:val="none" w:sz="0" w:space="0" w:color="auto"/>
        <w:left w:val="none" w:sz="0" w:space="0" w:color="auto"/>
        <w:bottom w:val="none" w:sz="0" w:space="0" w:color="auto"/>
        <w:right w:val="none" w:sz="0" w:space="0" w:color="auto"/>
      </w:divBdr>
    </w:div>
    <w:div w:id="2008556406">
      <w:bodyDiv w:val="1"/>
      <w:marLeft w:val="0"/>
      <w:marRight w:val="0"/>
      <w:marTop w:val="0"/>
      <w:marBottom w:val="0"/>
      <w:divBdr>
        <w:top w:val="none" w:sz="0" w:space="0" w:color="auto"/>
        <w:left w:val="none" w:sz="0" w:space="0" w:color="auto"/>
        <w:bottom w:val="none" w:sz="0" w:space="0" w:color="auto"/>
        <w:right w:val="none" w:sz="0" w:space="0" w:color="auto"/>
      </w:divBdr>
      <w:divsChild>
        <w:div w:id="880939956">
          <w:marLeft w:val="0"/>
          <w:marRight w:val="0"/>
          <w:marTop w:val="0"/>
          <w:marBottom w:val="0"/>
          <w:divBdr>
            <w:top w:val="none" w:sz="0" w:space="0" w:color="auto"/>
            <w:left w:val="none" w:sz="0" w:space="0" w:color="auto"/>
            <w:bottom w:val="none" w:sz="0" w:space="0" w:color="auto"/>
            <w:right w:val="none" w:sz="0" w:space="0" w:color="auto"/>
          </w:divBdr>
          <w:divsChild>
            <w:div w:id="998313055">
              <w:marLeft w:val="0"/>
              <w:marRight w:val="0"/>
              <w:marTop w:val="0"/>
              <w:marBottom w:val="0"/>
              <w:divBdr>
                <w:top w:val="none" w:sz="0" w:space="0" w:color="auto"/>
                <w:left w:val="none" w:sz="0" w:space="0" w:color="auto"/>
                <w:bottom w:val="none" w:sz="0" w:space="0" w:color="auto"/>
                <w:right w:val="none" w:sz="0" w:space="0" w:color="auto"/>
              </w:divBdr>
              <w:divsChild>
                <w:div w:id="413472818">
                  <w:marLeft w:val="0"/>
                  <w:marRight w:val="0"/>
                  <w:marTop w:val="0"/>
                  <w:marBottom w:val="0"/>
                  <w:divBdr>
                    <w:top w:val="single" w:sz="2" w:space="0" w:color="DDDDDD"/>
                    <w:left w:val="single" w:sz="2" w:space="0" w:color="DDDDDD"/>
                    <w:bottom w:val="single" w:sz="2" w:space="0" w:color="DDDDDD"/>
                    <w:right w:val="single" w:sz="2" w:space="0" w:color="DDDDDD"/>
                  </w:divBdr>
                  <w:divsChild>
                    <w:div w:id="28186473">
                      <w:marLeft w:val="0"/>
                      <w:marRight w:val="0"/>
                      <w:marTop w:val="0"/>
                      <w:marBottom w:val="0"/>
                      <w:divBdr>
                        <w:top w:val="none" w:sz="0" w:space="0" w:color="auto"/>
                        <w:left w:val="none" w:sz="0" w:space="0" w:color="auto"/>
                        <w:bottom w:val="none" w:sz="0" w:space="0" w:color="auto"/>
                        <w:right w:val="none" w:sz="0" w:space="0" w:color="auto"/>
                      </w:divBdr>
                      <w:divsChild>
                        <w:div w:id="799807967">
                          <w:marLeft w:val="0"/>
                          <w:marRight w:val="0"/>
                          <w:marTop w:val="0"/>
                          <w:marBottom w:val="0"/>
                          <w:divBdr>
                            <w:top w:val="none" w:sz="0" w:space="0" w:color="auto"/>
                            <w:left w:val="none" w:sz="0" w:space="0" w:color="auto"/>
                            <w:bottom w:val="none" w:sz="0" w:space="0" w:color="auto"/>
                            <w:right w:val="none" w:sz="0" w:space="0" w:color="auto"/>
                          </w:divBdr>
                          <w:divsChild>
                            <w:div w:id="21160529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29601463">
      <w:bodyDiv w:val="1"/>
      <w:marLeft w:val="0"/>
      <w:marRight w:val="0"/>
      <w:marTop w:val="0"/>
      <w:marBottom w:val="0"/>
      <w:divBdr>
        <w:top w:val="none" w:sz="0" w:space="0" w:color="auto"/>
        <w:left w:val="none" w:sz="0" w:space="0" w:color="auto"/>
        <w:bottom w:val="none" w:sz="0" w:space="0" w:color="auto"/>
        <w:right w:val="none" w:sz="0" w:space="0" w:color="auto"/>
      </w:divBdr>
    </w:div>
    <w:div w:id="2034988782">
      <w:bodyDiv w:val="1"/>
      <w:marLeft w:val="0"/>
      <w:marRight w:val="0"/>
      <w:marTop w:val="0"/>
      <w:marBottom w:val="0"/>
      <w:divBdr>
        <w:top w:val="none" w:sz="0" w:space="0" w:color="auto"/>
        <w:left w:val="none" w:sz="0" w:space="0" w:color="auto"/>
        <w:bottom w:val="none" w:sz="0" w:space="0" w:color="auto"/>
        <w:right w:val="none" w:sz="0" w:space="0" w:color="auto"/>
      </w:divBdr>
    </w:div>
    <w:div w:id="2035963718">
      <w:marLeft w:val="0"/>
      <w:marRight w:val="4500"/>
      <w:marTop w:val="0"/>
      <w:marBottom w:val="0"/>
      <w:divBdr>
        <w:top w:val="none" w:sz="0" w:space="0" w:color="auto"/>
        <w:left w:val="none" w:sz="0" w:space="0" w:color="auto"/>
        <w:bottom w:val="none" w:sz="0" w:space="0" w:color="auto"/>
        <w:right w:val="none" w:sz="0" w:space="0" w:color="auto"/>
      </w:divBdr>
      <w:divsChild>
        <w:div w:id="1901398156">
          <w:marLeft w:val="0"/>
          <w:marRight w:val="0"/>
          <w:marTop w:val="0"/>
          <w:marBottom w:val="0"/>
          <w:divBdr>
            <w:top w:val="none" w:sz="0" w:space="0" w:color="auto"/>
            <w:left w:val="none" w:sz="0" w:space="0" w:color="auto"/>
            <w:bottom w:val="none" w:sz="0" w:space="0" w:color="auto"/>
            <w:right w:val="none" w:sz="0" w:space="0" w:color="auto"/>
          </w:divBdr>
          <w:divsChild>
            <w:div w:id="865601092">
              <w:marLeft w:val="-3480"/>
              <w:marRight w:val="0"/>
              <w:marTop w:val="0"/>
              <w:marBottom w:val="0"/>
              <w:divBdr>
                <w:top w:val="none" w:sz="0" w:space="0" w:color="auto"/>
                <w:left w:val="none" w:sz="0" w:space="0" w:color="auto"/>
                <w:bottom w:val="none" w:sz="0" w:space="0" w:color="auto"/>
                <w:right w:val="none" w:sz="0" w:space="0" w:color="auto"/>
              </w:divBdr>
            </w:div>
          </w:divsChild>
        </w:div>
      </w:divsChild>
    </w:div>
    <w:div w:id="2037995407">
      <w:bodyDiv w:val="1"/>
      <w:marLeft w:val="0"/>
      <w:marRight w:val="0"/>
      <w:marTop w:val="0"/>
      <w:marBottom w:val="0"/>
      <w:divBdr>
        <w:top w:val="none" w:sz="0" w:space="0" w:color="auto"/>
        <w:left w:val="none" w:sz="0" w:space="0" w:color="auto"/>
        <w:bottom w:val="none" w:sz="0" w:space="0" w:color="auto"/>
        <w:right w:val="none" w:sz="0" w:space="0" w:color="auto"/>
      </w:divBdr>
    </w:div>
    <w:div w:id="2039969276">
      <w:marLeft w:val="0"/>
      <w:marRight w:val="0"/>
      <w:marTop w:val="0"/>
      <w:marBottom w:val="0"/>
      <w:divBdr>
        <w:top w:val="none" w:sz="0" w:space="0" w:color="auto"/>
        <w:left w:val="single" w:sz="6" w:space="0" w:color="666666"/>
        <w:bottom w:val="none" w:sz="0" w:space="0" w:color="auto"/>
        <w:right w:val="none" w:sz="0" w:space="0" w:color="auto"/>
      </w:divBdr>
      <w:divsChild>
        <w:div w:id="2108041182">
          <w:marLeft w:val="0"/>
          <w:marRight w:val="0"/>
          <w:marTop w:val="0"/>
          <w:marBottom w:val="0"/>
          <w:divBdr>
            <w:top w:val="none" w:sz="0" w:space="0" w:color="auto"/>
            <w:left w:val="none" w:sz="0" w:space="0" w:color="auto"/>
            <w:bottom w:val="none" w:sz="0" w:space="0" w:color="auto"/>
            <w:right w:val="none" w:sz="0" w:space="0" w:color="auto"/>
          </w:divBdr>
        </w:div>
      </w:divsChild>
    </w:div>
    <w:div w:id="2043510310">
      <w:bodyDiv w:val="1"/>
      <w:marLeft w:val="0"/>
      <w:marRight w:val="0"/>
      <w:marTop w:val="0"/>
      <w:marBottom w:val="0"/>
      <w:divBdr>
        <w:top w:val="none" w:sz="0" w:space="0" w:color="auto"/>
        <w:left w:val="none" w:sz="0" w:space="0" w:color="auto"/>
        <w:bottom w:val="none" w:sz="0" w:space="0" w:color="auto"/>
        <w:right w:val="none" w:sz="0" w:space="0" w:color="auto"/>
      </w:divBdr>
    </w:div>
    <w:div w:id="2054694038">
      <w:bodyDiv w:val="1"/>
      <w:marLeft w:val="0"/>
      <w:marRight w:val="0"/>
      <w:marTop w:val="0"/>
      <w:marBottom w:val="0"/>
      <w:divBdr>
        <w:top w:val="none" w:sz="0" w:space="0" w:color="auto"/>
        <w:left w:val="none" w:sz="0" w:space="0" w:color="auto"/>
        <w:bottom w:val="none" w:sz="0" w:space="0" w:color="auto"/>
        <w:right w:val="none" w:sz="0" w:space="0" w:color="auto"/>
      </w:divBdr>
    </w:div>
    <w:div w:id="2059665823">
      <w:bodyDiv w:val="1"/>
      <w:marLeft w:val="0"/>
      <w:marRight w:val="0"/>
      <w:marTop w:val="0"/>
      <w:marBottom w:val="0"/>
      <w:divBdr>
        <w:top w:val="none" w:sz="0" w:space="0" w:color="auto"/>
        <w:left w:val="none" w:sz="0" w:space="0" w:color="auto"/>
        <w:bottom w:val="none" w:sz="0" w:space="0" w:color="auto"/>
        <w:right w:val="none" w:sz="0" w:space="0" w:color="auto"/>
      </w:divBdr>
    </w:div>
    <w:div w:id="2059939942">
      <w:bodyDiv w:val="1"/>
      <w:marLeft w:val="0"/>
      <w:marRight w:val="0"/>
      <w:marTop w:val="0"/>
      <w:marBottom w:val="0"/>
      <w:divBdr>
        <w:top w:val="none" w:sz="0" w:space="0" w:color="auto"/>
        <w:left w:val="none" w:sz="0" w:space="0" w:color="auto"/>
        <w:bottom w:val="none" w:sz="0" w:space="0" w:color="auto"/>
        <w:right w:val="none" w:sz="0" w:space="0" w:color="auto"/>
      </w:divBdr>
      <w:divsChild>
        <w:div w:id="1434788743">
          <w:marLeft w:val="0"/>
          <w:marRight w:val="0"/>
          <w:marTop w:val="0"/>
          <w:marBottom w:val="0"/>
          <w:divBdr>
            <w:top w:val="none" w:sz="0" w:space="0" w:color="auto"/>
            <w:left w:val="none" w:sz="0" w:space="0" w:color="auto"/>
            <w:bottom w:val="none" w:sz="0" w:space="0" w:color="auto"/>
            <w:right w:val="none" w:sz="0" w:space="0" w:color="auto"/>
          </w:divBdr>
          <w:divsChild>
            <w:div w:id="302270898">
              <w:marLeft w:val="0"/>
              <w:marRight w:val="0"/>
              <w:marTop w:val="0"/>
              <w:marBottom w:val="0"/>
              <w:divBdr>
                <w:top w:val="none" w:sz="0" w:space="0" w:color="auto"/>
                <w:left w:val="none" w:sz="0" w:space="0" w:color="auto"/>
                <w:bottom w:val="none" w:sz="0" w:space="0" w:color="auto"/>
                <w:right w:val="none" w:sz="0" w:space="0" w:color="auto"/>
              </w:divBdr>
              <w:divsChild>
                <w:div w:id="569464738">
                  <w:marLeft w:val="0"/>
                  <w:marRight w:val="0"/>
                  <w:marTop w:val="0"/>
                  <w:marBottom w:val="0"/>
                  <w:divBdr>
                    <w:top w:val="none" w:sz="0" w:space="0" w:color="auto"/>
                    <w:left w:val="none" w:sz="0" w:space="0" w:color="auto"/>
                    <w:bottom w:val="none" w:sz="0" w:space="0" w:color="auto"/>
                    <w:right w:val="none" w:sz="0" w:space="0" w:color="auto"/>
                  </w:divBdr>
                  <w:divsChild>
                    <w:div w:id="1125151059">
                      <w:marLeft w:val="0"/>
                      <w:marRight w:val="0"/>
                      <w:marTop w:val="0"/>
                      <w:marBottom w:val="0"/>
                      <w:divBdr>
                        <w:top w:val="none" w:sz="0" w:space="0" w:color="auto"/>
                        <w:left w:val="none" w:sz="0" w:space="0" w:color="auto"/>
                        <w:bottom w:val="none" w:sz="0" w:space="0" w:color="auto"/>
                        <w:right w:val="none" w:sz="0" w:space="0" w:color="auto"/>
                      </w:divBdr>
                      <w:divsChild>
                        <w:div w:id="746153572">
                          <w:marLeft w:val="0"/>
                          <w:marRight w:val="0"/>
                          <w:marTop w:val="0"/>
                          <w:marBottom w:val="0"/>
                          <w:divBdr>
                            <w:top w:val="none" w:sz="0" w:space="0" w:color="auto"/>
                            <w:left w:val="none" w:sz="0" w:space="0" w:color="auto"/>
                            <w:bottom w:val="none" w:sz="0" w:space="0" w:color="auto"/>
                            <w:right w:val="none" w:sz="0" w:space="0" w:color="auto"/>
                          </w:divBdr>
                          <w:divsChild>
                            <w:div w:id="84421015">
                              <w:marLeft w:val="0"/>
                              <w:marRight w:val="0"/>
                              <w:marTop w:val="0"/>
                              <w:marBottom w:val="0"/>
                              <w:divBdr>
                                <w:top w:val="none" w:sz="0" w:space="0" w:color="auto"/>
                                <w:left w:val="none" w:sz="0" w:space="0" w:color="auto"/>
                                <w:bottom w:val="none" w:sz="0" w:space="0" w:color="auto"/>
                                <w:right w:val="none" w:sz="0" w:space="0" w:color="auto"/>
                              </w:divBdr>
                            </w:div>
                            <w:div w:id="5899720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64601881">
      <w:bodyDiv w:val="1"/>
      <w:marLeft w:val="0"/>
      <w:marRight w:val="0"/>
      <w:marTop w:val="0"/>
      <w:marBottom w:val="0"/>
      <w:divBdr>
        <w:top w:val="none" w:sz="0" w:space="0" w:color="auto"/>
        <w:left w:val="none" w:sz="0" w:space="0" w:color="auto"/>
        <w:bottom w:val="none" w:sz="0" w:space="0" w:color="auto"/>
        <w:right w:val="none" w:sz="0" w:space="0" w:color="auto"/>
      </w:divBdr>
    </w:div>
    <w:div w:id="2064870782">
      <w:bodyDiv w:val="1"/>
      <w:marLeft w:val="0"/>
      <w:marRight w:val="0"/>
      <w:marTop w:val="0"/>
      <w:marBottom w:val="0"/>
      <w:divBdr>
        <w:top w:val="none" w:sz="0" w:space="0" w:color="auto"/>
        <w:left w:val="none" w:sz="0" w:space="0" w:color="auto"/>
        <w:bottom w:val="none" w:sz="0" w:space="0" w:color="auto"/>
        <w:right w:val="none" w:sz="0" w:space="0" w:color="auto"/>
      </w:divBdr>
      <w:divsChild>
        <w:div w:id="1535071471">
          <w:marLeft w:val="0"/>
          <w:marRight w:val="0"/>
          <w:marTop w:val="0"/>
          <w:marBottom w:val="0"/>
          <w:divBdr>
            <w:top w:val="none" w:sz="0" w:space="0" w:color="auto"/>
            <w:left w:val="none" w:sz="0" w:space="0" w:color="auto"/>
            <w:bottom w:val="none" w:sz="0" w:space="0" w:color="auto"/>
            <w:right w:val="none" w:sz="0" w:space="0" w:color="auto"/>
          </w:divBdr>
          <w:divsChild>
            <w:div w:id="19477213">
              <w:marLeft w:val="0"/>
              <w:marRight w:val="0"/>
              <w:marTop w:val="0"/>
              <w:marBottom w:val="0"/>
              <w:divBdr>
                <w:top w:val="none" w:sz="0" w:space="0" w:color="auto"/>
                <w:left w:val="none" w:sz="0" w:space="0" w:color="auto"/>
                <w:bottom w:val="none" w:sz="0" w:space="0" w:color="auto"/>
                <w:right w:val="none" w:sz="0" w:space="0" w:color="auto"/>
              </w:divBdr>
              <w:divsChild>
                <w:div w:id="1318611228">
                  <w:marLeft w:val="0"/>
                  <w:marRight w:val="0"/>
                  <w:marTop w:val="0"/>
                  <w:marBottom w:val="0"/>
                  <w:divBdr>
                    <w:top w:val="none" w:sz="0" w:space="0" w:color="auto"/>
                    <w:left w:val="none" w:sz="0" w:space="0" w:color="auto"/>
                    <w:bottom w:val="none" w:sz="0" w:space="0" w:color="auto"/>
                    <w:right w:val="none" w:sz="0" w:space="0" w:color="auto"/>
                  </w:divBdr>
                  <w:divsChild>
                    <w:div w:id="1339428433">
                      <w:marLeft w:val="0"/>
                      <w:marRight w:val="0"/>
                      <w:marTop w:val="0"/>
                      <w:marBottom w:val="0"/>
                      <w:divBdr>
                        <w:top w:val="none" w:sz="0" w:space="0" w:color="auto"/>
                        <w:left w:val="none" w:sz="0" w:space="0" w:color="auto"/>
                        <w:bottom w:val="none" w:sz="0" w:space="0" w:color="auto"/>
                        <w:right w:val="none" w:sz="0" w:space="0" w:color="auto"/>
                      </w:divBdr>
                      <w:divsChild>
                        <w:div w:id="581716696">
                          <w:marLeft w:val="0"/>
                          <w:marRight w:val="0"/>
                          <w:marTop w:val="0"/>
                          <w:marBottom w:val="0"/>
                          <w:divBdr>
                            <w:top w:val="none" w:sz="0" w:space="0" w:color="auto"/>
                            <w:left w:val="none" w:sz="0" w:space="0" w:color="auto"/>
                            <w:bottom w:val="none" w:sz="0" w:space="0" w:color="auto"/>
                            <w:right w:val="none" w:sz="0" w:space="0" w:color="auto"/>
                          </w:divBdr>
                          <w:divsChild>
                            <w:div w:id="477771397">
                              <w:marLeft w:val="0"/>
                              <w:marRight w:val="0"/>
                              <w:marTop w:val="0"/>
                              <w:marBottom w:val="0"/>
                              <w:divBdr>
                                <w:top w:val="none" w:sz="0" w:space="0" w:color="auto"/>
                                <w:left w:val="none" w:sz="0" w:space="0" w:color="auto"/>
                                <w:bottom w:val="none" w:sz="0" w:space="0" w:color="auto"/>
                                <w:right w:val="none" w:sz="0" w:space="0" w:color="auto"/>
                              </w:divBdr>
                              <w:divsChild>
                                <w:div w:id="130052328">
                                  <w:marLeft w:val="0"/>
                                  <w:marRight w:val="0"/>
                                  <w:marTop w:val="0"/>
                                  <w:marBottom w:val="0"/>
                                  <w:divBdr>
                                    <w:top w:val="none" w:sz="0" w:space="0" w:color="auto"/>
                                    <w:left w:val="none" w:sz="0" w:space="0" w:color="auto"/>
                                    <w:bottom w:val="none" w:sz="0" w:space="0" w:color="auto"/>
                                    <w:right w:val="none" w:sz="0" w:space="0" w:color="auto"/>
                                  </w:divBdr>
                                  <w:divsChild>
                                    <w:div w:id="8658753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072999831">
      <w:bodyDiv w:val="1"/>
      <w:marLeft w:val="0"/>
      <w:marRight w:val="0"/>
      <w:marTop w:val="0"/>
      <w:marBottom w:val="0"/>
      <w:divBdr>
        <w:top w:val="none" w:sz="0" w:space="0" w:color="auto"/>
        <w:left w:val="none" w:sz="0" w:space="0" w:color="auto"/>
        <w:bottom w:val="none" w:sz="0" w:space="0" w:color="auto"/>
        <w:right w:val="none" w:sz="0" w:space="0" w:color="auto"/>
      </w:divBdr>
    </w:div>
    <w:div w:id="2086148598">
      <w:bodyDiv w:val="1"/>
      <w:marLeft w:val="0"/>
      <w:marRight w:val="0"/>
      <w:marTop w:val="0"/>
      <w:marBottom w:val="0"/>
      <w:divBdr>
        <w:top w:val="none" w:sz="0" w:space="0" w:color="auto"/>
        <w:left w:val="none" w:sz="0" w:space="0" w:color="auto"/>
        <w:bottom w:val="none" w:sz="0" w:space="0" w:color="auto"/>
        <w:right w:val="none" w:sz="0" w:space="0" w:color="auto"/>
      </w:divBdr>
    </w:div>
    <w:div w:id="2087141030">
      <w:bodyDiv w:val="1"/>
      <w:marLeft w:val="0"/>
      <w:marRight w:val="0"/>
      <w:marTop w:val="0"/>
      <w:marBottom w:val="0"/>
      <w:divBdr>
        <w:top w:val="none" w:sz="0" w:space="0" w:color="auto"/>
        <w:left w:val="none" w:sz="0" w:space="0" w:color="auto"/>
        <w:bottom w:val="none" w:sz="0" w:space="0" w:color="auto"/>
        <w:right w:val="none" w:sz="0" w:space="0" w:color="auto"/>
      </w:divBdr>
    </w:div>
    <w:div w:id="2099520416">
      <w:bodyDiv w:val="1"/>
      <w:marLeft w:val="0"/>
      <w:marRight w:val="0"/>
      <w:marTop w:val="0"/>
      <w:marBottom w:val="0"/>
      <w:divBdr>
        <w:top w:val="none" w:sz="0" w:space="0" w:color="auto"/>
        <w:left w:val="none" w:sz="0" w:space="0" w:color="auto"/>
        <w:bottom w:val="none" w:sz="0" w:space="0" w:color="auto"/>
        <w:right w:val="none" w:sz="0" w:space="0" w:color="auto"/>
      </w:divBdr>
    </w:div>
    <w:div w:id="2100716317">
      <w:bodyDiv w:val="1"/>
      <w:marLeft w:val="0"/>
      <w:marRight w:val="0"/>
      <w:marTop w:val="0"/>
      <w:marBottom w:val="0"/>
      <w:divBdr>
        <w:top w:val="none" w:sz="0" w:space="0" w:color="auto"/>
        <w:left w:val="none" w:sz="0" w:space="0" w:color="auto"/>
        <w:bottom w:val="none" w:sz="0" w:space="0" w:color="auto"/>
        <w:right w:val="none" w:sz="0" w:space="0" w:color="auto"/>
      </w:divBdr>
    </w:div>
    <w:div w:id="2107770782">
      <w:bodyDiv w:val="1"/>
      <w:marLeft w:val="0"/>
      <w:marRight w:val="0"/>
      <w:marTop w:val="0"/>
      <w:marBottom w:val="0"/>
      <w:divBdr>
        <w:top w:val="none" w:sz="0" w:space="0" w:color="auto"/>
        <w:left w:val="none" w:sz="0" w:space="0" w:color="auto"/>
        <w:bottom w:val="none" w:sz="0" w:space="0" w:color="auto"/>
        <w:right w:val="none" w:sz="0" w:space="0" w:color="auto"/>
      </w:divBdr>
    </w:div>
    <w:div w:id="2115203903">
      <w:bodyDiv w:val="1"/>
      <w:marLeft w:val="0"/>
      <w:marRight w:val="0"/>
      <w:marTop w:val="0"/>
      <w:marBottom w:val="0"/>
      <w:divBdr>
        <w:top w:val="none" w:sz="0" w:space="0" w:color="auto"/>
        <w:left w:val="none" w:sz="0" w:space="0" w:color="auto"/>
        <w:bottom w:val="none" w:sz="0" w:space="0" w:color="auto"/>
        <w:right w:val="none" w:sz="0" w:space="0" w:color="auto"/>
      </w:divBdr>
    </w:div>
    <w:div w:id="2128772188">
      <w:bodyDiv w:val="1"/>
      <w:marLeft w:val="0"/>
      <w:marRight w:val="0"/>
      <w:marTop w:val="0"/>
      <w:marBottom w:val="0"/>
      <w:divBdr>
        <w:top w:val="none" w:sz="0" w:space="0" w:color="auto"/>
        <w:left w:val="none" w:sz="0" w:space="0" w:color="auto"/>
        <w:bottom w:val="none" w:sz="0" w:space="0" w:color="auto"/>
        <w:right w:val="none" w:sz="0" w:space="0" w:color="auto"/>
      </w:divBdr>
    </w:div>
    <w:div w:id="2130315751">
      <w:bodyDiv w:val="1"/>
      <w:marLeft w:val="0"/>
      <w:marRight w:val="0"/>
      <w:marTop w:val="0"/>
      <w:marBottom w:val="0"/>
      <w:divBdr>
        <w:top w:val="none" w:sz="0" w:space="0" w:color="auto"/>
        <w:left w:val="none" w:sz="0" w:space="0" w:color="auto"/>
        <w:bottom w:val="none" w:sz="0" w:space="0" w:color="auto"/>
        <w:right w:val="none" w:sz="0" w:space="0" w:color="auto"/>
      </w:divBdr>
    </w:div>
    <w:div w:id="2145272338">
      <w:bodyDiv w:val="1"/>
      <w:marLeft w:val="0"/>
      <w:marRight w:val="0"/>
      <w:marTop w:val="0"/>
      <w:marBottom w:val="0"/>
      <w:divBdr>
        <w:top w:val="none" w:sz="0" w:space="0" w:color="auto"/>
        <w:left w:val="none" w:sz="0" w:space="0" w:color="auto"/>
        <w:bottom w:val="none" w:sz="0" w:space="0" w:color="auto"/>
        <w:right w:val="none" w:sz="0" w:space="0" w:color="auto"/>
      </w:divBdr>
      <w:divsChild>
        <w:div w:id="505749126">
          <w:marLeft w:val="0"/>
          <w:marRight w:val="0"/>
          <w:marTop w:val="0"/>
          <w:marBottom w:val="0"/>
          <w:divBdr>
            <w:top w:val="none" w:sz="0" w:space="0" w:color="auto"/>
            <w:left w:val="none" w:sz="0" w:space="0" w:color="auto"/>
            <w:bottom w:val="none" w:sz="0" w:space="0" w:color="auto"/>
            <w:right w:val="none" w:sz="0" w:space="0" w:color="auto"/>
          </w:divBdr>
          <w:divsChild>
            <w:div w:id="286086127">
              <w:marLeft w:val="0"/>
              <w:marRight w:val="0"/>
              <w:marTop w:val="0"/>
              <w:marBottom w:val="0"/>
              <w:divBdr>
                <w:top w:val="none" w:sz="0" w:space="0" w:color="auto"/>
                <w:left w:val="none" w:sz="0" w:space="0" w:color="auto"/>
                <w:bottom w:val="none" w:sz="0" w:space="0" w:color="auto"/>
                <w:right w:val="none" w:sz="0" w:space="0" w:color="auto"/>
              </w:divBdr>
              <w:divsChild>
                <w:div w:id="1570116109">
                  <w:marLeft w:val="0"/>
                  <w:marRight w:val="0"/>
                  <w:marTop w:val="0"/>
                  <w:marBottom w:val="0"/>
                  <w:divBdr>
                    <w:top w:val="none" w:sz="0" w:space="0" w:color="auto"/>
                    <w:left w:val="none" w:sz="0" w:space="0" w:color="auto"/>
                    <w:bottom w:val="none" w:sz="0" w:space="0" w:color="auto"/>
                    <w:right w:val="none" w:sz="0" w:space="0" w:color="auto"/>
                  </w:divBdr>
                  <w:divsChild>
                    <w:div w:id="1001128442">
                      <w:marLeft w:val="0"/>
                      <w:marRight w:val="0"/>
                      <w:marTop w:val="0"/>
                      <w:marBottom w:val="0"/>
                      <w:divBdr>
                        <w:top w:val="none" w:sz="0" w:space="0" w:color="auto"/>
                        <w:left w:val="none" w:sz="0" w:space="0" w:color="auto"/>
                        <w:bottom w:val="none" w:sz="0" w:space="0" w:color="auto"/>
                        <w:right w:val="none" w:sz="0" w:space="0" w:color="auto"/>
                      </w:divBdr>
                      <w:divsChild>
                        <w:div w:id="1555578606">
                          <w:marLeft w:val="0"/>
                          <w:marRight w:val="0"/>
                          <w:marTop w:val="0"/>
                          <w:marBottom w:val="0"/>
                          <w:divBdr>
                            <w:top w:val="none" w:sz="0" w:space="0" w:color="auto"/>
                            <w:left w:val="none" w:sz="0" w:space="0" w:color="auto"/>
                            <w:bottom w:val="none" w:sz="0" w:space="0" w:color="auto"/>
                            <w:right w:val="none" w:sz="0" w:space="0" w:color="auto"/>
                          </w:divBdr>
                          <w:divsChild>
                            <w:div w:id="2132742865">
                              <w:marLeft w:val="0"/>
                              <w:marRight w:val="0"/>
                              <w:marTop w:val="0"/>
                              <w:marBottom w:val="0"/>
                              <w:divBdr>
                                <w:top w:val="none" w:sz="0" w:space="0" w:color="auto"/>
                                <w:left w:val="none" w:sz="0" w:space="0" w:color="auto"/>
                                <w:bottom w:val="none" w:sz="0" w:space="0" w:color="auto"/>
                                <w:right w:val="none" w:sz="0" w:space="0" w:color="auto"/>
                              </w:divBdr>
                              <w:divsChild>
                                <w:div w:id="1582132638">
                                  <w:marLeft w:val="0"/>
                                  <w:marRight w:val="0"/>
                                  <w:marTop w:val="0"/>
                                  <w:marBottom w:val="0"/>
                                  <w:divBdr>
                                    <w:top w:val="none" w:sz="0" w:space="0" w:color="auto"/>
                                    <w:left w:val="none" w:sz="0" w:space="0" w:color="auto"/>
                                    <w:bottom w:val="none" w:sz="0" w:space="0" w:color="auto"/>
                                    <w:right w:val="none" w:sz="0" w:space="0" w:color="auto"/>
                                  </w:divBdr>
                                  <w:divsChild>
                                    <w:div w:id="922684769">
                                      <w:marLeft w:val="0"/>
                                      <w:marRight w:val="0"/>
                                      <w:marTop w:val="0"/>
                                      <w:marBottom w:val="0"/>
                                      <w:divBdr>
                                        <w:top w:val="none" w:sz="0" w:space="0" w:color="auto"/>
                                        <w:left w:val="none" w:sz="0" w:space="0" w:color="auto"/>
                                        <w:bottom w:val="none" w:sz="0" w:space="0" w:color="auto"/>
                                        <w:right w:val="none" w:sz="0" w:space="0" w:color="auto"/>
                                      </w:divBdr>
                                      <w:divsChild>
                                        <w:div w:id="1931618975">
                                          <w:marLeft w:val="0"/>
                                          <w:marRight w:val="0"/>
                                          <w:marTop w:val="0"/>
                                          <w:marBottom w:val="0"/>
                                          <w:divBdr>
                                            <w:top w:val="none" w:sz="0" w:space="0" w:color="auto"/>
                                            <w:left w:val="none" w:sz="0" w:space="0" w:color="auto"/>
                                            <w:bottom w:val="none" w:sz="0" w:space="0" w:color="auto"/>
                                            <w:right w:val="none" w:sz="0" w:space="0" w:color="auto"/>
                                          </w:divBdr>
                                          <w:divsChild>
                                            <w:div w:id="544171862">
                                              <w:marLeft w:val="0"/>
                                              <w:marRight w:val="0"/>
                                              <w:marTop w:val="0"/>
                                              <w:marBottom w:val="0"/>
                                              <w:divBdr>
                                                <w:top w:val="single" w:sz="12" w:space="2" w:color="FFFFCC"/>
                                                <w:left w:val="single" w:sz="12" w:space="2" w:color="FFFFCC"/>
                                                <w:bottom w:val="single" w:sz="12" w:space="2" w:color="FFFFCC"/>
                                                <w:right w:val="single" w:sz="12" w:space="0" w:color="FFFFCC"/>
                                              </w:divBdr>
                                              <w:divsChild>
                                                <w:div w:id="155727286">
                                                  <w:marLeft w:val="0"/>
                                                  <w:marRight w:val="0"/>
                                                  <w:marTop w:val="0"/>
                                                  <w:marBottom w:val="0"/>
                                                  <w:divBdr>
                                                    <w:top w:val="none" w:sz="0" w:space="0" w:color="auto"/>
                                                    <w:left w:val="none" w:sz="0" w:space="0" w:color="auto"/>
                                                    <w:bottom w:val="none" w:sz="0" w:space="0" w:color="auto"/>
                                                    <w:right w:val="none" w:sz="0" w:space="0" w:color="auto"/>
                                                  </w:divBdr>
                                                  <w:divsChild>
                                                    <w:div w:id="1861890282">
                                                      <w:marLeft w:val="0"/>
                                                      <w:marRight w:val="0"/>
                                                      <w:marTop w:val="0"/>
                                                      <w:marBottom w:val="0"/>
                                                      <w:divBdr>
                                                        <w:top w:val="none" w:sz="0" w:space="0" w:color="auto"/>
                                                        <w:left w:val="none" w:sz="0" w:space="0" w:color="auto"/>
                                                        <w:bottom w:val="none" w:sz="0" w:space="0" w:color="auto"/>
                                                        <w:right w:val="none" w:sz="0" w:space="0" w:color="auto"/>
                                                      </w:divBdr>
                                                      <w:divsChild>
                                                        <w:div w:id="1417359643">
                                                          <w:marLeft w:val="0"/>
                                                          <w:marRight w:val="0"/>
                                                          <w:marTop w:val="0"/>
                                                          <w:marBottom w:val="0"/>
                                                          <w:divBdr>
                                                            <w:top w:val="none" w:sz="0" w:space="0" w:color="auto"/>
                                                            <w:left w:val="none" w:sz="0" w:space="0" w:color="auto"/>
                                                            <w:bottom w:val="none" w:sz="0" w:space="0" w:color="auto"/>
                                                            <w:right w:val="none" w:sz="0" w:space="0" w:color="auto"/>
                                                          </w:divBdr>
                                                          <w:divsChild>
                                                            <w:div w:id="218059153">
                                                              <w:marLeft w:val="0"/>
                                                              <w:marRight w:val="0"/>
                                                              <w:marTop w:val="0"/>
                                                              <w:marBottom w:val="0"/>
                                                              <w:divBdr>
                                                                <w:top w:val="none" w:sz="0" w:space="0" w:color="auto"/>
                                                                <w:left w:val="none" w:sz="0" w:space="0" w:color="auto"/>
                                                                <w:bottom w:val="none" w:sz="0" w:space="0" w:color="auto"/>
                                                                <w:right w:val="none" w:sz="0" w:space="0" w:color="auto"/>
                                                              </w:divBdr>
                                                              <w:divsChild>
                                                                <w:div w:id="106119103">
                                                                  <w:marLeft w:val="0"/>
                                                                  <w:marRight w:val="0"/>
                                                                  <w:marTop w:val="0"/>
                                                                  <w:marBottom w:val="0"/>
                                                                  <w:divBdr>
                                                                    <w:top w:val="none" w:sz="0" w:space="0" w:color="auto"/>
                                                                    <w:left w:val="none" w:sz="0" w:space="0" w:color="auto"/>
                                                                    <w:bottom w:val="none" w:sz="0" w:space="0" w:color="auto"/>
                                                                    <w:right w:val="none" w:sz="0" w:space="0" w:color="auto"/>
                                                                  </w:divBdr>
                                                                  <w:divsChild>
                                                                    <w:div w:id="15695381">
                                                                      <w:marLeft w:val="0"/>
                                                                      <w:marRight w:val="0"/>
                                                                      <w:marTop w:val="0"/>
                                                                      <w:marBottom w:val="0"/>
                                                                      <w:divBdr>
                                                                        <w:top w:val="none" w:sz="0" w:space="0" w:color="auto"/>
                                                                        <w:left w:val="none" w:sz="0" w:space="0" w:color="auto"/>
                                                                        <w:bottom w:val="none" w:sz="0" w:space="0" w:color="auto"/>
                                                                        <w:right w:val="none" w:sz="0" w:space="0" w:color="auto"/>
                                                                      </w:divBdr>
                                                                      <w:divsChild>
                                                                        <w:div w:id="1491630038">
                                                                          <w:marLeft w:val="0"/>
                                                                          <w:marRight w:val="0"/>
                                                                          <w:marTop w:val="0"/>
                                                                          <w:marBottom w:val="0"/>
                                                                          <w:divBdr>
                                                                            <w:top w:val="none" w:sz="0" w:space="0" w:color="auto"/>
                                                                            <w:left w:val="none" w:sz="0" w:space="0" w:color="auto"/>
                                                                            <w:bottom w:val="none" w:sz="0" w:space="0" w:color="auto"/>
                                                                            <w:right w:val="none" w:sz="0" w:space="0" w:color="auto"/>
                                                                          </w:divBdr>
                                                                          <w:divsChild>
                                                                            <w:div w:id="331370247">
                                                                              <w:marLeft w:val="0"/>
                                                                              <w:marRight w:val="0"/>
                                                                              <w:marTop w:val="0"/>
                                                                              <w:marBottom w:val="0"/>
                                                                              <w:divBdr>
                                                                                <w:top w:val="none" w:sz="0" w:space="0" w:color="auto"/>
                                                                                <w:left w:val="none" w:sz="0" w:space="0" w:color="auto"/>
                                                                                <w:bottom w:val="none" w:sz="0" w:space="0" w:color="auto"/>
                                                                                <w:right w:val="none" w:sz="0" w:space="0" w:color="auto"/>
                                                                              </w:divBdr>
                                                                              <w:divsChild>
                                                                                <w:div w:id="1746562426">
                                                                                  <w:marLeft w:val="0"/>
                                                                                  <w:marRight w:val="0"/>
                                                                                  <w:marTop w:val="0"/>
                                                                                  <w:marBottom w:val="0"/>
                                                                                  <w:divBdr>
                                                                                    <w:top w:val="none" w:sz="0" w:space="0" w:color="auto"/>
                                                                                    <w:left w:val="none" w:sz="0" w:space="0" w:color="auto"/>
                                                                                    <w:bottom w:val="none" w:sz="0" w:space="0" w:color="auto"/>
                                                                                    <w:right w:val="none" w:sz="0" w:space="0" w:color="auto"/>
                                                                                  </w:divBdr>
                                                                                  <w:divsChild>
                                                                                    <w:div w:id="2107577668">
                                                                                      <w:marLeft w:val="0"/>
                                                                                      <w:marRight w:val="0"/>
                                                                                      <w:marTop w:val="0"/>
                                                                                      <w:marBottom w:val="0"/>
                                                                                      <w:divBdr>
                                                                                        <w:top w:val="none" w:sz="0" w:space="0" w:color="auto"/>
                                                                                        <w:left w:val="none" w:sz="0" w:space="0" w:color="auto"/>
                                                                                        <w:bottom w:val="none" w:sz="0" w:space="0" w:color="auto"/>
                                                                                        <w:right w:val="none" w:sz="0" w:space="0" w:color="auto"/>
                                                                                      </w:divBdr>
                                                                                      <w:divsChild>
                                                                                        <w:div w:id="7564102">
                                                                                          <w:marLeft w:val="0"/>
                                                                                          <w:marRight w:val="120"/>
                                                                                          <w:marTop w:val="0"/>
                                                                                          <w:marBottom w:val="150"/>
                                                                                          <w:divBdr>
                                                                                            <w:top w:val="single" w:sz="2" w:space="0" w:color="EFEFEF"/>
                                                                                            <w:left w:val="single" w:sz="6" w:space="0" w:color="EFEFEF"/>
                                                                                            <w:bottom w:val="single" w:sz="6" w:space="0" w:color="E2E2E2"/>
                                                                                            <w:right w:val="single" w:sz="6" w:space="0" w:color="EFEFEF"/>
                                                                                          </w:divBdr>
                                                                                          <w:divsChild>
                                                                                            <w:div w:id="1010376706">
                                                                                              <w:marLeft w:val="0"/>
                                                                                              <w:marRight w:val="0"/>
                                                                                              <w:marTop w:val="0"/>
                                                                                              <w:marBottom w:val="0"/>
                                                                                              <w:divBdr>
                                                                                                <w:top w:val="none" w:sz="0" w:space="0" w:color="auto"/>
                                                                                                <w:left w:val="none" w:sz="0" w:space="0" w:color="auto"/>
                                                                                                <w:bottom w:val="none" w:sz="0" w:space="0" w:color="auto"/>
                                                                                                <w:right w:val="none" w:sz="0" w:space="0" w:color="auto"/>
                                                                                              </w:divBdr>
                                                                                              <w:divsChild>
                                                                                                <w:div w:id="446777324">
                                                                                                  <w:marLeft w:val="0"/>
                                                                                                  <w:marRight w:val="0"/>
                                                                                                  <w:marTop w:val="0"/>
                                                                                                  <w:marBottom w:val="0"/>
                                                                                                  <w:divBdr>
                                                                                                    <w:top w:val="none" w:sz="0" w:space="0" w:color="auto"/>
                                                                                                    <w:left w:val="none" w:sz="0" w:space="0" w:color="auto"/>
                                                                                                    <w:bottom w:val="none" w:sz="0" w:space="0" w:color="auto"/>
                                                                                                    <w:right w:val="none" w:sz="0" w:space="0" w:color="auto"/>
                                                                                                  </w:divBdr>
                                                                                                  <w:divsChild>
                                                                                                    <w:div w:id="1884751072">
                                                                                                      <w:marLeft w:val="0"/>
                                                                                                      <w:marRight w:val="0"/>
                                                                                                      <w:marTop w:val="0"/>
                                                                                                      <w:marBottom w:val="0"/>
                                                                                                      <w:divBdr>
                                                                                                        <w:top w:val="none" w:sz="0" w:space="0" w:color="auto"/>
                                                                                                        <w:left w:val="none" w:sz="0" w:space="0" w:color="auto"/>
                                                                                                        <w:bottom w:val="none" w:sz="0" w:space="0" w:color="auto"/>
                                                                                                        <w:right w:val="none" w:sz="0" w:space="0" w:color="auto"/>
                                                                                                      </w:divBdr>
                                                                                                      <w:divsChild>
                                                                                                        <w:div w:id="59599936">
                                                                                                          <w:marLeft w:val="0"/>
                                                                                                          <w:marRight w:val="0"/>
                                                                                                          <w:marTop w:val="0"/>
                                                                                                          <w:marBottom w:val="0"/>
                                                                                                          <w:divBdr>
                                                                                                            <w:top w:val="none" w:sz="0" w:space="0" w:color="auto"/>
                                                                                                            <w:left w:val="none" w:sz="0" w:space="0" w:color="auto"/>
                                                                                                            <w:bottom w:val="none" w:sz="0" w:space="0" w:color="auto"/>
                                                                                                            <w:right w:val="none" w:sz="0" w:space="0" w:color="auto"/>
                                                                                                          </w:divBdr>
                                                                                                          <w:divsChild>
                                                                                                            <w:div w:id="164638116">
                                                                                                              <w:marLeft w:val="0"/>
                                                                                                              <w:marRight w:val="0"/>
                                                                                                              <w:marTop w:val="0"/>
                                                                                                              <w:marBottom w:val="0"/>
                                                                                                              <w:divBdr>
                                                                                                                <w:top w:val="single" w:sz="2" w:space="4" w:color="D8D8D8"/>
                                                                                                                <w:left w:val="single" w:sz="2" w:space="0" w:color="D8D8D8"/>
                                                                                                                <w:bottom w:val="single" w:sz="2" w:space="4" w:color="D8D8D8"/>
                                                                                                                <w:right w:val="single" w:sz="2" w:space="0" w:color="D8D8D8"/>
                                                                                                              </w:divBdr>
                                                                                                              <w:divsChild>
                                                                                                                <w:div w:id="913009011">
                                                                                                                  <w:marLeft w:val="225"/>
                                                                                                                  <w:marRight w:val="225"/>
                                                                                                                  <w:marTop w:val="75"/>
                                                                                                                  <w:marBottom w:val="75"/>
                                                                                                                  <w:divBdr>
                                                                                                                    <w:top w:val="none" w:sz="0" w:space="0" w:color="auto"/>
                                                                                                                    <w:left w:val="none" w:sz="0" w:space="0" w:color="auto"/>
                                                                                                                    <w:bottom w:val="none" w:sz="0" w:space="0" w:color="auto"/>
                                                                                                                    <w:right w:val="none" w:sz="0" w:space="0" w:color="auto"/>
                                                                                                                  </w:divBdr>
                                                                                                                  <w:divsChild>
                                                                                                                    <w:div w:id="462581742">
                                                                                                                      <w:marLeft w:val="0"/>
                                                                                                                      <w:marRight w:val="0"/>
                                                                                                                      <w:marTop w:val="0"/>
                                                                                                                      <w:marBottom w:val="0"/>
                                                                                                                      <w:divBdr>
                                                                                                                        <w:top w:val="single" w:sz="6" w:space="0" w:color="auto"/>
                                                                                                                        <w:left w:val="single" w:sz="6" w:space="0" w:color="auto"/>
                                                                                                                        <w:bottom w:val="single" w:sz="6" w:space="0" w:color="auto"/>
                                                                                                                        <w:right w:val="single" w:sz="6" w:space="0" w:color="auto"/>
                                                                                                                      </w:divBdr>
                                                                                                                      <w:divsChild>
                                                                                                                        <w:div w:id="2089420641">
                                                                                                                          <w:marLeft w:val="0"/>
                                                                                                                          <w:marRight w:val="0"/>
                                                                                                                          <w:marTop w:val="0"/>
                                                                                                                          <w:marBottom w:val="0"/>
                                                                                                                          <w:divBdr>
                                                                                                                            <w:top w:val="none" w:sz="0" w:space="0" w:color="auto"/>
                                                                                                                            <w:left w:val="none" w:sz="0" w:space="0" w:color="auto"/>
                                                                                                                            <w:bottom w:val="none" w:sz="0" w:space="0" w:color="auto"/>
                                                                                                                            <w:right w:val="none" w:sz="0" w:space="0" w:color="auto"/>
                                                                                                                          </w:divBdr>
                                                                                                                          <w:divsChild>
                                                                                                                            <w:div w:id="1283460791">
                                                                                                                              <w:marLeft w:val="0"/>
                                                                                                                              <w:marRight w:val="0"/>
                                                                                                                              <w:marTop w:val="0"/>
                                                                                                                              <w:marBottom w:val="0"/>
                                                                                                                              <w:divBdr>
                                                                                                                                <w:top w:val="none" w:sz="0" w:space="0" w:color="auto"/>
                                                                                                                                <w:left w:val="none" w:sz="0" w:space="0" w:color="auto"/>
                                                                                                                                <w:bottom w:val="none" w:sz="0" w:space="0" w:color="auto"/>
                                                                                                                                <w:right w:val="none" w:sz="0" w:space="0" w:color="auto"/>
                                                                                                                              </w:divBdr>
                                                                                                                              <w:divsChild>
                                                                                                                                <w:div w:id="1617908804">
                                                                                                                                  <w:marLeft w:val="0"/>
                                                                                                                                  <w:marRight w:val="0"/>
                                                                                                                                  <w:marTop w:val="0"/>
                                                                                                                                  <w:marBottom w:val="0"/>
                                                                                                                                  <w:divBdr>
                                                                                                                                    <w:top w:val="none" w:sz="0" w:space="0" w:color="auto"/>
                                                                                                                                    <w:left w:val="none" w:sz="0" w:space="0" w:color="auto"/>
                                                                                                                                    <w:bottom w:val="none" w:sz="0" w:space="0" w:color="auto"/>
                                                                                                                                    <w:right w:val="none" w:sz="0" w:space="0" w:color="auto"/>
                                                                                                                                  </w:divBdr>
                                                                                                                                  <w:divsChild>
                                                                                                                                    <w:div w:id="677997548">
                                                                                                                                      <w:marLeft w:val="0"/>
                                                                                                                                      <w:marRight w:val="0"/>
                                                                                                                                      <w:marTop w:val="0"/>
                                                                                                                                      <w:marBottom w:val="0"/>
                                                                                                                                      <w:divBdr>
                                                                                                                                        <w:top w:val="none" w:sz="0" w:space="0" w:color="auto"/>
                                                                                                                                        <w:left w:val="none" w:sz="0" w:space="0" w:color="auto"/>
                                                                                                                                        <w:bottom w:val="none" w:sz="0" w:space="0" w:color="auto"/>
                                                                                                                                        <w:right w:val="none" w:sz="0" w:space="0" w:color="auto"/>
                                                                                                                                      </w:divBdr>
                                                                                                                                      <w:divsChild>
                                                                                                                                        <w:div w:id="152724728">
                                                                                                                                          <w:marLeft w:val="0"/>
                                                                                                                                          <w:marRight w:val="0"/>
                                                                                                                                          <w:marTop w:val="0"/>
                                                                                                                                          <w:marBottom w:val="0"/>
                                                                                                                                          <w:divBdr>
                                                                                                                                            <w:top w:val="none" w:sz="0" w:space="0" w:color="auto"/>
                                                                                                                                            <w:left w:val="none" w:sz="0" w:space="0" w:color="auto"/>
                                                                                                                                            <w:bottom w:val="none" w:sz="0" w:space="0" w:color="auto"/>
                                                                                                                                            <w:right w:val="none" w:sz="0" w:space="0" w:color="auto"/>
                                                                                                                                          </w:divBdr>
                                                                                                                                          <w:divsChild>
                                                                                                                                            <w:div w:id="2061663611">
                                                                                                                                              <w:marLeft w:val="0"/>
                                                                                                                                              <w:marRight w:val="0"/>
                                                                                                                                              <w:marTop w:val="0"/>
                                                                                                                                              <w:marBottom w:val="0"/>
                                                                                                                                              <w:divBdr>
                                                                                                                                                <w:top w:val="none" w:sz="0" w:space="0" w:color="auto"/>
                                                                                                                                                <w:left w:val="none" w:sz="0" w:space="0" w:color="auto"/>
                                                                                                                                                <w:bottom w:val="none" w:sz="0" w:space="0" w:color="auto"/>
                                                                                                                                                <w:right w:val="none" w:sz="0" w:space="0" w:color="auto"/>
                                                                                                                                              </w:divBdr>
                                                                                                                                              <w:divsChild>
                                                                                                                                                <w:div w:id="181625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6.jpeg"/><Relationship Id="rId18" Type="http://schemas.openxmlformats.org/officeDocument/2006/relationships/image" Target="media/image10.jpeg"/><Relationship Id="rId26" Type="http://schemas.openxmlformats.org/officeDocument/2006/relationships/image" Target="media/image17.jpeg"/><Relationship Id="rId3" Type="http://schemas.openxmlformats.org/officeDocument/2006/relationships/styles" Target="styles.xml"/><Relationship Id="rId21" Type="http://schemas.openxmlformats.org/officeDocument/2006/relationships/image" Target="media/image12.jpe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9.jpeg"/><Relationship Id="rId25" Type="http://schemas.openxmlformats.org/officeDocument/2006/relationships/image" Target="media/image16.jpeg"/><Relationship Id="rId2" Type="http://schemas.openxmlformats.org/officeDocument/2006/relationships/numbering" Target="numbering.xml"/><Relationship Id="rId16" Type="http://schemas.openxmlformats.org/officeDocument/2006/relationships/hyperlink" Target="http://www.nzski.com" TargetMode="External"/><Relationship Id="rId20" Type="http://schemas.openxmlformats.org/officeDocument/2006/relationships/image" Target="media/image11.jpeg"/><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5.jpeg"/><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4.jpeg"/><Relationship Id="rId28" Type="http://schemas.openxmlformats.org/officeDocument/2006/relationships/image" Target="media/image19.jpeg"/><Relationship Id="rId10" Type="http://schemas.openxmlformats.org/officeDocument/2006/relationships/image" Target="media/image3.png"/><Relationship Id="rId19" Type="http://schemas.openxmlformats.org/officeDocument/2006/relationships/hyperlink" Target="mailto:daly@farmside.co.nz" TargetMode="External"/><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3.jpeg"/><Relationship Id="rId14" Type="http://schemas.openxmlformats.org/officeDocument/2006/relationships/image" Target="media/image7.jpeg"/><Relationship Id="rId22" Type="http://schemas.openxmlformats.org/officeDocument/2006/relationships/image" Target="media/image13.jpeg"/><Relationship Id="rId27" Type="http://schemas.openxmlformats.org/officeDocument/2006/relationships/image" Target="media/image18.jpeg"/><Relationship Id="rId30"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hyperlink" Target="mailto:windwhistleschool@gmail.com" TargetMode="External"/></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CF9926C-39A3-455C-8C32-9841136C225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599</TotalTime>
  <Pages>4</Pages>
  <Words>886</Words>
  <Characters>4435</Characters>
  <Application>Microsoft Office Word</Application>
  <DocSecurity>0</DocSecurity>
  <Lines>36</Lines>
  <Paragraphs>10</Paragraphs>
  <ScaleCrop>false</ScaleCrop>
  <HeadingPairs>
    <vt:vector size="2" baseType="variant">
      <vt:variant>
        <vt:lpstr>Title</vt:lpstr>
      </vt:variant>
      <vt:variant>
        <vt:i4>1</vt:i4>
      </vt:variant>
    </vt:vector>
  </HeadingPairs>
  <TitlesOfParts>
    <vt:vector size="1" baseType="lpstr">
      <vt:lpstr/>
    </vt:vector>
  </TitlesOfParts>
  <Company>Hewlett-Packard</Company>
  <LinksUpToDate>false</LinksUpToDate>
  <CharactersWithSpaces>5311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Kathy M</dc:creator>
  <cp:lastModifiedBy>Nimmo</cp:lastModifiedBy>
  <cp:revision>30</cp:revision>
  <cp:lastPrinted>2015-08-11T00:57:00Z</cp:lastPrinted>
  <dcterms:created xsi:type="dcterms:W3CDTF">2015-08-03T00:58:00Z</dcterms:created>
  <dcterms:modified xsi:type="dcterms:W3CDTF">2015-08-11T04:18:00Z</dcterms:modified>
</cp:coreProperties>
</file>