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548AF" w:rsidRPr="00331B6C" w:rsidRDefault="00C203C6" w:rsidP="00C81F13">
      <w:pPr>
        <w:ind w:left="1276"/>
        <w:jc w:val="right"/>
        <w:rPr>
          <w:rFonts w:asciiTheme="minorHAnsi" w:hAnsiTheme="minorHAnsi" w:cs="Arial"/>
          <w:sz w:val="24"/>
          <w:szCs w:val="24"/>
        </w:rPr>
      </w:pPr>
      <w:r w:rsidRPr="00331B6C">
        <w:rPr>
          <w:rFonts w:asciiTheme="minorHAnsi" w:hAnsiTheme="minorHAnsi"/>
          <w:noProof/>
          <w:sz w:val="24"/>
          <w:szCs w:val="24"/>
          <w:lang w:eastAsia="en-NZ"/>
        </w:rPr>
        <mc:AlternateContent>
          <mc:Choice Requires="wps">
            <w:drawing>
              <wp:anchor distT="0" distB="0" distL="114300" distR="114300" simplePos="0" relativeHeight="251651584" behindDoc="1" locked="0" layoutInCell="1" allowOverlap="1" wp14:anchorId="43090F7B" wp14:editId="4DA3C2A4">
                <wp:simplePos x="0" y="0"/>
                <wp:positionH relativeFrom="column">
                  <wp:posOffset>-320040</wp:posOffset>
                </wp:positionH>
                <wp:positionV relativeFrom="paragraph">
                  <wp:posOffset>-63500</wp:posOffset>
                </wp:positionV>
                <wp:extent cx="6785610" cy="3764915"/>
                <wp:effectExtent l="19050" t="19050" r="15240" b="26035"/>
                <wp:wrapNone/>
                <wp:docPr id="13" name="Rectangle 5" descr="Blue hills"/>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85610" cy="3764915"/>
                        </a:xfrm>
                        <a:prstGeom prst="rect">
                          <a:avLst/>
                        </a:prstGeom>
                        <a:blipFill dpi="0" rotWithShape="1">
                          <a:blip r:embed="rId9">
                            <a:alphaModFix amt="16000"/>
                          </a:blip>
                          <a:srcRect/>
                          <a:stretch>
                            <a:fillRect/>
                          </a:stretch>
                        </a:blipFill>
                        <a:ln w="38100">
                          <a:solidFill>
                            <a:srgbClr val="5F497A"/>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 o:spid="_x0000_s1026" alt="Blue hills" style="position:absolute;margin-left:-25.2pt;margin-top:-5pt;width:534.3pt;height:296.45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" strokecolor="#5f497a" strokeweight="3pt">
                <v:fill r:id="rId10" o:title="Blue hills" opacity="10486f" recolor="t" rotate="t" type="frame"/>
              </v:rect>
            </w:pict>
          </mc:Fallback>
        </mc:AlternateContent>
      </w:r>
      <w:r w:rsidR="00E9364A" w:rsidRPr="00331B6C">
        <w:rPr>
          <w:rFonts w:asciiTheme="minorHAnsi" w:hAnsiTheme="minorHAnsi"/>
          <w:noProof/>
          <w:sz w:val="24"/>
          <w:szCs w:val="24"/>
          <w:lang w:eastAsia="en-NZ"/>
        </w:rPr>
        <mc:AlternateContent>
          <mc:Choice Requires="wps">
            <w:drawing>
              <wp:anchor distT="0" distB="0" distL="114300" distR="114300" simplePos="0" relativeHeight="251650560" behindDoc="0" locked="0" layoutInCell="1" allowOverlap="1" wp14:anchorId="182EC4BB" wp14:editId="553DE863">
                <wp:simplePos x="0" y="0"/>
                <wp:positionH relativeFrom="column">
                  <wp:posOffset>-263525</wp:posOffset>
                </wp:positionH>
                <wp:positionV relativeFrom="paragraph">
                  <wp:posOffset>32385</wp:posOffset>
                </wp:positionV>
                <wp:extent cx="568325" cy="3372485"/>
                <wp:effectExtent l="0" t="0" r="3175" b="0"/>
                <wp:wrapNone/>
                <wp:docPr id="14"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8325" cy="3372485"/>
                        </a:xfrm>
                        <a:prstGeom prst="rect">
                          <a:avLst/>
                        </a:prstGeom>
                        <a:solidFill>
                          <a:srgbClr val="54A277"/>
                        </a:solidFill>
                        <a:ln>
                          <a:noFill/>
                        </a:ln>
                        <a:effectLst/>
                        <a:extLst>
                          <a:ext uri="{91240B29-F687-4F45-9708-019B960494DF}">
                            <a14:hiddenLine xmlns:a14="http://schemas.microsoft.com/office/drawing/2010/main" w="6350">
                              <a:solidFill>
                                <a:srgbClr val="000000"/>
                              </a:solidFill>
                              <a:miter lim="800000"/>
                              <a:headEnd/>
                              <a:tailEnd/>
                            </a14:hiddenLine>
                          </a:ext>
                          <a:ext uri="{AF507438-7753-43E0-B8FC-AC1667EBCBE1}">
                            <a14:hiddenEffects xmlns:a14="http://schemas.microsoft.com/office/drawing/2010/main">
                              <a:effectLst>
                                <a:outerShdw dist="38100" dir="2700000" algn="tl" rotWithShape="0">
                                  <a:srgbClr val="000000">
                                    <a:alpha val="39999"/>
                                  </a:srgbClr>
                                </a:outerShdw>
                              </a:effectLst>
                            </a14:hiddenEffects>
                          </a:ext>
                        </a:extLst>
                      </wps:spPr>
                      <wps:txbx>
                        <w:txbxContent>
                          <w:p w:rsidR="00F20C0C" w:rsidRPr="008352AF" w:rsidRDefault="00F20C0C" w:rsidP="00D548AF">
                            <w:pPr>
                              <w:jc w:val="center"/>
                              <w:rPr>
                                <w:rFonts w:ascii="Cacophony Out Loud" w:hAnsi="Cacophony Out Loud" w:cs="Agent Orange"/>
                                <w:color w:val="FFFFFF"/>
                                <w:sz w:val="64"/>
                                <w:szCs w:val="64"/>
                                <w:lang w:val="en-US"/>
                              </w:rPr>
                            </w:pPr>
                            <w:r w:rsidRPr="008352AF">
                              <w:rPr>
                                <w:rFonts w:ascii="Cacophony Out Loud" w:hAnsi="Cacophony Out Loud" w:cs="Consolas"/>
                                <w:color w:val="FFFFFF"/>
                                <w:sz w:val="64"/>
                                <w:szCs w:val="64"/>
                                <w:lang w:val="en-US"/>
                              </w:rPr>
                              <w:t>Newslet</w:t>
                            </w:r>
                            <w:r w:rsidRPr="008352AF">
                              <w:rPr>
                                <w:rFonts w:ascii="Cacophony Out Loud" w:hAnsi="Cacophony Out Loud" w:cs="Agent Orange"/>
                                <w:color w:val="FFFFFF"/>
                                <w:sz w:val="64"/>
                                <w:szCs w:val="64"/>
                                <w:lang w:val="en-US"/>
                              </w:rPr>
                              <w:t>ter</w:t>
                            </w:r>
                          </w:p>
                        </w:txbxContent>
                      </wps:txbx>
                      <wps:bodyPr rot="0" vert="vert270"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6" o:spid="_x0000_s1026" type="#_x0000_t202" style="position:absolute;left:0;text-align:left;margin-left:-20.75pt;margin-top:2.55pt;width:44.75pt;height:265.55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" fillcolor="#54a277" stroked="f" strokeweight=".5pt">
                <v:shadow color="black" opacity="26213f" origin="-.5,-.5" offset=".74836mm,.74836mm"/>
                <v:textbox style="layout-flow:vertical;mso-layout-flow-alt:bottom-to-top">
                  <w:txbxContent>
                    <w:p w:rsidR="00C203C6" w:rsidRPr="008352AF" w:rsidRDefault="00C203C6" w:rsidP="00D548AF">
                      <w:pPr>
                        <w:jc w:val="center"/>
                        <w:rPr>
                          <w:rFonts w:ascii="Cacophony Out Loud" w:hAnsi="Cacophony Out Loud" w:cs="Agent Orange"/>
                          <w:color w:val="FFFFFF"/>
                          <w:sz w:val="64"/>
                          <w:szCs w:val="64"/>
                          <w:lang w:val="en-US"/>
                        </w:rPr>
                      </w:pPr>
                      <w:r w:rsidRPr="008352AF">
                        <w:rPr>
                          <w:rFonts w:ascii="Cacophony Out Loud" w:hAnsi="Cacophony Out Loud" w:cs="Consolas"/>
                          <w:color w:val="FFFFFF"/>
                          <w:sz w:val="64"/>
                          <w:szCs w:val="64"/>
                          <w:lang w:val="en-US"/>
                        </w:rPr>
                        <w:t>Newslet</w:t>
                      </w:r>
                      <w:r w:rsidRPr="008352AF">
                        <w:rPr>
                          <w:rFonts w:ascii="Cacophony Out Loud" w:hAnsi="Cacophony Out Loud" w:cs="Agent Orange"/>
                          <w:color w:val="FFFFFF"/>
                          <w:sz w:val="64"/>
                          <w:szCs w:val="64"/>
                          <w:lang w:val="en-US"/>
                        </w:rPr>
                        <w:t>ter</w:t>
                      </w:r>
                    </w:p>
                  </w:txbxContent>
                </v:textbox>
              </v:shape>
            </w:pict>
          </mc:Fallback>
        </mc:AlternateContent>
      </w:r>
      <w:r w:rsidR="002C2D3E" w:rsidRPr="00331B6C">
        <w:rPr>
          <w:rFonts w:asciiTheme="minorHAnsi" w:hAnsiTheme="minorHAnsi"/>
          <w:noProof/>
          <w:sz w:val="24"/>
          <w:szCs w:val="24"/>
          <w:lang w:eastAsia="en-NZ"/>
        </w:rPr>
        <mc:AlternateContent>
          <mc:Choice Requires="wps">
            <w:drawing>
              <wp:anchor distT="0" distB="0" distL="114300" distR="114300" simplePos="0" relativeHeight="251649536" behindDoc="0" locked="0" layoutInCell="1" allowOverlap="1" wp14:anchorId="23FA8CE1" wp14:editId="5DFB5BBE">
                <wp:simplePos x="0" y="0"/>
                <wp:positionH relativeFrom="column">
                  <wp:posOffset>3049270</wp:posOffset>
                </wp:positionH>
                <wp:positionV relativeFrom="paragraph">
                  <wp:posOffset>32385</wp:posOffset>
                </wp:positionV>
                <wp:extent cx="3364230" cy="424180"/>
                <wp:effectExtent l="0" t="0" r="7620" b="0"/>
                <wp:wrapNone/>
                <wp:docPr id="12"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64230" cy="424180"/>
                        </a:xfrm>
                        <a:prstGeom prst="rect">
                          <a:avLst/>
                        </a:prstGeom>
                        <a:solidFill>
                          <a:srgbClr val="54A277"/>
                        </a:solidFill>
                        <a:ln>
                          <a:noFill/>
                        </a:ln>
                        <a:effectLst/>
                        <a:extLst>
                          <a:ext uri="{91240B29-F687-4F45-9708-019B960494DF}">
                            <a14:hiddenLine xmlns:a14="http://schemas.microsoft.com/office/drawing/2010/main" w="6350">
                              <a:solidFill>
                                <a:srgbClr val="000000"/>
                              </a:solidFill>
                              <a:miter lim="800000"/>
                              <a:headEnd/>
                              <a:tailEnd/>
                            </a14:hiddenLine>
                          </a:ext>
                          <a:ext uri="{AF507438-7753-43E0-B8FC-AC1667EBCBE1}">
                            <a14:hiddenEffects xmlns:a14="http://schemas.microsoft.com/office/drawing/2010/main">
                              <a:effectLst>
                                <a:outerShdw dist="38100" dir="5400000" algn="t" rotWithShape="0">
                                  <a:srgbClr val="000000">
                                    <a:alpha val="39999"/>
                                  </a:srgbClr>
                                </a:outerShdw>
                              </a:effectLst>
                            </a14:hiddenEffects>
                          </a:ext>
                        </a:extLst>
                      </wps:spPr>
                      <wps:txbx>
                        <w:txbxContent>
                          <w:p w:rsidR="00F20C0C" w:rsidRPr="00D05A5C" w:rsidRDefault="00F20C0C" w:rsidP="008424BC">
                            <w:pPr>
                              <w:rPr>
                                <w:rFonts w:ascii="Calibri" w:hAnsi="Calibri" w:cs="Calibri"/>
                                <w:color w:val="FFFFFF"/>
                                <w:sz w:val="36"/>
                                <w:szCs w:val="36"/>
                                <w:lang w:val="en-US"/>
                              </w:rPr>
                            </w:pPr>
                            <w:r>
                              <w:rPr>
                                <w:rFonts w:ascii="Calibri" w:hAnsi="Calibri" w:cs="Calibri"/>
                                <w:color w:val="FFFFFF"/>
                                <w:sz w:val="36"/>
                                <w:szCs w:val="36"/>
                                <w:lang w:val="en-US"/>
                              </w:rPr>
                              <w:t>20</w:t>
                            </w:r>
                            <w:r w:rsidRPr="00480006">
                              <w:rPr>
                                <w:rFonts w:ascii="Calibri" w:hAnsi="Calibri" w:cs="Calibri"/>
                                <w:color w:val="FFFFFF"/>
                                <w:sz w:val="36"/>
                                <w:szCs w:val="36"/>
                                <w:vertAlign w:val="superscript"/>
                                <w:lang w:val="en-US"/>
                              </w:rPr>
                              <w:t>th</w:t>
                            </w:r>
                            <w:r>
                              <w:rPr>
                                <w:rFonts w:ascii="Calibri" w:hAnsi="Calibri" w:cs="Calibri"/>
                                <w:color w:val="FFFFFF"/>
                                <w:sz w:val="36"/>
                                <w:szCs w:val="36"/>
                                <w:lang w:val="en-US"/>
                              </w:rPr>
                              <w:t xml:space="preserve"> July 2015</w:t>
                            </w:r>
                            <w:r w:rsidRPr="00D05A5C">
                              <w:rPr>
                                <w:rFonts w:ascii="Calibri" w:hAnsi="Calibri" w:cs="Calibri"/>
                                <w:color w:val="FFFFFF"/>
                                <w:sz w:val="36"/>
                                <w:szCs w:val="36"/>
                                <w:lang w:val="en-US"/>
                              </w:rPr>
                              <w:t xml:space="preserve"> – Week</w:t>
                            </w:r>
                            <w:r>
                              <w:rPr>
                                <w:rFonts w:ascii="Calibri" w:hAnsi="Calibri" w:cs="Calibri"/>
                                <w:color w:val="FFFFFF"/>
                                <w:sz w:val="36"/>
                                <w:szCs w:val="36"/>
                                <w:lang w:val="en-US"/>
                              </w:rPr>
                              <w:t xml:space="preserve"> 1, Term 3</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5" o:spid="_x0000_s1027" type="#_x0000_t202" style="position:absolute;left:0;text-align:left;margin-left:240.1pt;margin-top:2.55pt;width:264.9pt;height:33.4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" fillcolor="#54a277" stroked="f" strokeweight=".5pt">
                <v:shadow color="black" opacity="26213f" origin=",-.5" offset="0,3pt"/>
                <v:textbox>
                  <w:txbxContent>
                    <w:p w:rsidR="00C203C6" w:rsidRPr="00D05A5C" w:rsidRDefault="00C203C6" w:rsidP="008424BC">
                      <w:pPr>
                        <w:rPr>
                          <w:rFonts w:ascii="Calibri" w:hAnsi="Calibri" w:cs="Calibri"/>
                          <w:color w:val="FFFFFF"/>
                          <w:sz w:val="36"/>
                          <w:szCs w:val="36"/>
                          <w:lang w:val="en-US"/>
                        </w:rPr>
                      </w:pPr>
                      <w:r>
                        <w:rPr>
                          <w:rFonts w:ascii="Calibri" w:hAnsi="Calibri" w:cs="Calibri"/>
                          <w:color w:val="FFFFFF"/>
                          <w:sz w:val="36"/>
                          <w:szCs w:val="36"/>
                          <w:lang w:val="en-US"/>
                        </w:rPr>
                        <w:t>20</w:t>
                      </w:r>
                      <w:r w:rsidRPr="00480006">
                        <w:rPr>
                          <w:rFonts w:ascii="Calibri" w:hAnsi="Calibri" w:cs="Calibri"/>
                          <w:color w:val="FFFFFF"/>
                          <w:sz w:val="36"/>
                          <w:szCs w:val="36"/>
                          <w:vertAlign w:val="superscript"/>
                          <w:lang w:val="en-US"/>
                        </w:rPr>
                        <w:t>th</w:t>
                      </w:r>
                      <w:r>
                        <w:rPr>
                          <w:rFonts w:ascii="Calibri" w:hAnsi="Calibri" w:cs="Calibri"/>
                          <w:color w:val="FFFFFF"/>
                          <w:sz w:val="36"/>
                          <w:szCs w:val="36"/>
                          <w:lang w:val="en-US"/>
                        </w:rPr>
                        <w:t xml:space="preserve"> July 2015</w:t>
                      </w:r>
                      <w:r w:rsidRPr="00D05A5C">
                        <w:rPr>
                          <w:rFonts w:ascii="Calibri" w:hAnsi="Calibri" w:cs="Calibri"/>
                          <w:color w:val="FFFFFF"/>
                          <w:sz w:val="36"/>
                          <w:szCs w:val="36"/>
                          <w:lang w:val="en-US"/>
                        </w:rPr>
                        <w:t xml:space="preserve"> – Week</w:t>
                      </w:r>
                      <w:r>
                        <w:rPr>
                          <w:rFonts w:ascii="Calibri" w:hAnsi="Calibri" w:cs="Calibri"/>
                          <w:color w:val="FFFFFF"/>
                          <w:sz w:val="36"/>
                          <w:szCs w:val="36"/>
                          <w:lang w:val="en-US"/>
                        </w:rPr>
                        <w:t xml:space="preserve"> 1, Term 3</w:t>
                      </w:r>
                    </w:p>
                  </w:txbxContent>
                </v:textbox>
              </v:shape>
            </w:pict>
          </mc:Fallback>
        </mc:AlternateContent>
      </w:r>
      <w:r w:rsidR="00C7214F" w:rsidRPr="00331B6C">
        <w:rPr>
          <w:rFonts w:asciiTheme="minorHAnsi" w:hAnsiTheme="minorHAnsi"/>
          <w:noProof/>
          <w:sz w:val="24"/>
          <w:szCs w:val="24"/>
          <w:lang w:eastAsia="en-NZ"/>
        </w:rPr>
        <w:drawing>
          <wp:anchor distT="0" distB="0" distL="114300" distR="114300" simplePos="0" relativeHeight="251648512" behindDoc="1" locked="0" layoutInCell="1" allowOverlap="1" wp14:anchorId="0EFB7738" wp14:editId="60196819">
            <wp:simplePos x="0" y="0"/>
            <wp:positionH relativeFrom="column">
              <wp:posOffset>695960</wp:posOffset>
            </wp:positionH>
            <wp:positionV relativeFrom="paragraph">
              <wp:posOffset>34290</wp:posOffset>
            </wp:positionV>
            <wp:extent cx="4049395" cy="984250"/>
            <wp:effectExtent l="19050" t="0" r="0" b="0"/>
            <wp:wrapTight wrapText="bothSides">
              <wp:wrapPolygon edited="0">
                <wp:start x="6300" y="1254"/>
                <wp:lineTo x="2134" y="6271"/>
                <wp:lineTo x="2439" y="7943"/>
                <wp:lineTo x="305" y="10870"/>
                <wp:lineTo x="-102" y="11706"/>
                <wp:lineTo x="102" y="17141"/>
                <wp:lineTo x="4471" y="21321"/>
                <wp:lineTo x="6910" y="21321"/>
                <wp:lineTo x="21034" y="21321"/>
                <wp:lineTo x="21034" y="21321"/>
                <wp:lineTo x="21238" y="18813"/>
                <wp:lineTo x="21136" y="15886"/>
                <wp:lineTo x="20729" y="14632"/>
                <wp:lineTo x="21034" y="11706"/>
                <wp:lineTo x="19408" y="10870"/>
                <wp:lineTo x="9247" y="7943"/>
                <wp:lineTo x="9958" y="6689"/>
                <wp:lineTo x="9653" y="5435"/>
                <wp:lineTo x="7316" y="1254"/>
                <wp:lineTo x="6300" y="1254"/>
              </wp:wrapPolygon>
            </wp:wrapTight>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srcRect t="-5804" r="-2435"/>
                    <a:stretch>
                      <a:fillRect/>
                    </a:stretch>
                  </pic:blipFill>
                  <pic:spPr bwMode="auto">
                    <a:xfrm>
                      <a:off x="0" y="0"/>
                      <a:ext cx="4049395" cy="984250"/>
                    </a:xfrm>
                    <a:prstGeom prst="rect">
                      <a:avLst/>
                    </a:prstGeom>
                    <a:noFill/>
                  </pic:spPr>
                </pic:pic>
              </a:graphicData>
            </a:graphic>
          </wp:anchor>
        </w:drawing>
      </w:r>
    </w:p>
    <w:p w:rsidR="00DC60D8" w:rsidRPr="00331B6C" w:rsidRDefault="00DC60D8" w:rsidP="00801072">
      <w:pPr>
        <w:pStyle w:val="Heading2"/>
        <w:rPr>
          <w:rFonts w:asciiTheme="minorHAnsi" w:hAnsiTheme="minorHAnsi"/>
          <w:sz w:val="24"/>
          <w:lang w:val="en-NZ"/>
        </w:rPr>
      </w:pPr>
    </w:p>
    <w:p w:rsidR="00BB50F4" w:rsidRPr="00331B6C" w:rsidRDefault="00BB50F4" w:rsidP="00BB50F4">
      <w:pPr>
        <w:rPr>
          <w:rFonts w:asciiTheme="minorHAnsi" w:hAnsiTheme="minorHAnsi" w:cs="Tahoma"/>
          <w:b/>
          <w:bCs/>
          <w:sz w:val="24"/>
          <w:szCs w:val="24"/>
          <w:bdr w:val="single" w:sz="4" w:space="0" w:color="auto"/>
          <w:shd w:val="clear" w:color="auto" w:fill="CCCCCC"/>
        </w:rPr>
      </w:pPr>
    </w:p>
    <w:p w:rsidR="00CE4D23" w:rsidRPr="00331B6C" w:rsidRDefault="00CE4D23" w:rsidP="00D05198">
      <w:pPr>
        <w:tabs>
          <w:tab w:val="left" w:pos="993"/>
        </w:tabs>
        <w:ind w:left="709"/>
        <w:rPr>
          <w:rFonts w:asciiTheme="minorHAnsi" w:hAnsiTheme="minorHAnsi" w:cs="Arial"/>
          <w:sz w:val="24"/>
          <w:szCs w:val="24"/>
        </w:rPr>
      </w:pPr>
    </w:p>
    <w:p w:rsidR="00854296" w:rsidRPr="00331B6C" w:rsidRDefault="00854296" w:rsidP="00D05198">
      <w:pPr>
        <w:tabs>
          <w:tab w:val="left" w:pos="993"/>
        </w:tabs>
        <w:ind w:left="709"/>
        <w:rPr>
          <w:rFonts w:asciiTheme="minorHAnsi" w:hAnsiTheme="minorHAnsi" w:cs="Arial"/>
          <w:sz w:val="24"/>
          <w:szCs w:val="24"/>
        </w:rPr>
      </w:pPr>
    </w:p>
    <w:p w:rsidR="00331B6C" w:rsidRDefault="00331B6C" w:rsidP="00331B6C">
      <w:pPr>
        <w:spacing w:after="120"/>
        <w:jc w:val="both"/>
        <w:rPr>
          <w:rFonts w:asciiTheme="minorHAnsi" w:hAnsiTheme="minorHAnsi" w:cs="Arial"/>
          <w:sz w:val="24"/>
          <w:szCs w:val="24"/>
        </w:rPr>
      </w:pPr>
    </w:p>
    <w:p w:rsidR="003178BA" w:rsidRDefault="00850021" w:rsidP="00A8013D">
      <w:pPr>
        <w:spacing w:after="120"/>
        <w:ind w:left="709"/>
        <w:jc w:val="both"/>
        <w:rPr>
          <w:rFonts w:asciiTheme="minorHAnsi" w:hAnsiTheme="minorHAnsi" w:cs="Calibri"/>
          <w:bCs/>
          <w:color w:val="000000"/>
          <w:sz w:val="22"/>
          <w:szCs w:val="22"/>
        </w:rPr>
      </w:pPr>
      <w:r w:rsidRPr="00A8013D">
        <w:rPr>
          <w:rFonts w:asciiTheme="minorHAnsi" w:hAnsiTheme="minorHAnsi" w:cs="Calibri"/>
          <w:bCs/>
          <w:color w:val="000000"/>
          <w:sz w:val="22"/>
          <w:szCs w:val="22"/>
        </w:rPr>
        <w:t>Dear Parents</w:t>
      </w:r>
      <w:r w:rsidR="003178BA" w:rsidRPr="00A8013D">
        <w:rPr>
          <w:rFonts w:asciiTheme="minorHAnsi" w:hAnsiTheme="minorHAnsi" w:cs="Calibri"/>
          <w:bCs/>
          <w:color w:val="000000"/>
          <w:sz w:val="22"/>
          <w:szCs w:val="22"/>
        </w:rPr>
        <w:t xml:space="preserve"> and Caregive</w:t>
      </w:r>
      <w:r w:rsidR="004E1D9E" w:rsidRPr="00A8013D">
        <w:rPr>
          <w:rFonts w:asciiTheme="minorHAnsi" w:hAnsiTheme="minorHAnsi" w:cs="Calibri"/>
          <w:bCs/>
          <w:color w:val="000000"/>
          <w:sz w:val="22"/>
          <w:szCs w:val="22"/>
        </w:rPr>
        <w:t>r</w:t>
      </w:r>
      <w:r w:rsidR="006E0080" w:rsidRPr="00A8013D">
        <w:rPr>
          <w:rFonts w:asciiTheme="minorHAnsi" w:hAnsiTheme="minorHAnsi" w:cs="Calibri"/>
          <w:bCs/>
          <w:color w:val="000000"/>
          <w:sz w:val="22"/>
          <w:szCs w:val="22"/>
        </w:rPr>
        <w:t>s</w:t>
      </w:r>
    </w:p>
    <w:p w:rsidR="00C203C6" w:rsidRPr="00C203C6" w:rsidRDefault="00C203C6" w:rsidP="00C203C6">
      <w:pPr>
        <w:ind w:left="709" w:right="107"/>
        <w:jc w:val="both"/>
        <w:rPr>
          <w:rFonts w:asciiTheme="minorHAnsi" w:hAnsiTheme="minorHAnsi"/>
          <w:sz w:val="23"/>
          <w:szCs w:val="23"/>
        </w:rPr>
      </w:pPr>
      <w:r w:rsidRPr="00C203C6">
        <w:rPr>
          <w:rFonts w:asciiTheme="minorHAnsi" w:hAnsiTheme="minorHAnsi"/>
          <w:sz w:val="23"/>
          <w:szCs w:val="23"/>
        </w:rPr>
        <w:t xml:space="preserve">Welcome back. I trust everyone had a good family break whether around home, up on the ski slopes or away. We’re looking forward to hearing all about the exciting events that have happened. That’s one of the wonderful things about working in a small school, everyone enjoys sharing and listening to each other’s adventures and it helps us to know and understand each other better. </w:t>
      </w:r>
    </w:p>
    <w:p w:rsidR="00C203C6" w:rsidRDefault="00C203C6" w:rsidP="00C203C6">
      <w:pPr>
        <w:ind w:left="709" w:right="107"/>
        <w:jc w:val="both"/>
        <w:rPr>
          <w:rFonts w:asciiTheme="minorHAnsi" w:hAnsiTheme="minorHAnsi"/>
          <w:sz w:val="23"/>
          <w:szCs w:val="23"/>
        </w:rPr>
      </w:pPr>
      <w:r w:rsidRPr="00C203C6">
        <w:rPr>
          <w:rFonts w:asciiTheme="minorHAnsi" w:hAnsiTheme="minorHAnsi"/>
          <w:sz w:val="23"/>
          <w:szCs w:val="23"/>
        </w:rPr>
        <w:t>The African proverb, ‘It takes a village to raise a child’ is well known. However, I believe we go one better with our school’s motto, “Quality Community Learning” – it really epitomises what Windwhistle School is all about. So, if you have any hidden talents/resources that we don’t know about yet and you would be prepared to share them with our students, please let us know!</w:t>
      </w:r>
    </w:p>
    <w:p w:rsidR="00EC5ACE" w:rsidRPr="00C203C6" w:rsidRDefault="00EC5ACE" w:rsidP="00C203C6">
      <w:pPr>
        <w:spacing w:before="240"/>
        <w:ind w:left="709" w:right="107"/>
        <w:jc w:val="both"/>
        <w:rPr>
          <w:rFonts w:asciiTheme="minorHAnsi" w:hAnsiTheme="minorHAnsi"/>
          <w:sz w:val="23"/>
          <w:szCs w:val="23"/>
        </w:rPr>
      </w:pPr>
      <w:r w:rsidRPr="00287500">
        <w:rPr>
          <w:rFonts w:asciiTheme="minorHAnsi" w:hAnsiTheme="minorHAnsi" w:cs="Calibri"/>
          <w:bCs/>
          <w:i/>
          <w:color w:val="000000"/>
          <w:sz w:val="24"/>
          <w:szCs w:val="22"/>
        </w:rPr>
        <w:t>Frances Nimmo</w:t>
      </w:r>
    </w:p>
    <w:tbl>
      <w:tblPr>
        <w:tblpPr w:leftFromText="180" w:rightFromText="180" w:vertAnchor="text" w:horzAnchor="margin" w:tblpXSpec="center" w:tblpY="359"/>
        <w:tblW w:w="10598" w:type="dxa"/>
        <w:tblBorders>
          <w:top w:val="single" w:sz="18" w:space="0" w:color="286EB4"/>
          <w:left w:val="single" w:sz="18" w:space="0" w:color="286EB4"/>
          <w:bottom w:val="single" w:sz="18" w:space="0" w:color="286EB4"/>
          <w:right w:val="single" w:sz="18" w:space="0" w:color="286EB4"/>
          <w:insideH w:val="single" w:sz="18" w:space="0" w:color="286EB4"/>
          <w:insideV w:val="single" w:sz="18" w:space="0" w:color="286EB4"/>
        </w:tblBorders>
        <w:tblLook w:val="01E0" w:firstRow="1" w:lastRow="1" w:firstColumn="1" w:lastColumn="1" w:noHBand="0" w:noVBand="0"/>
      </w:tblPr>
      <w:tblGrid>
        <w:gridCol w:w="1101"/>
        <w:gridCol w:w="9497"/>
      </w:tblGrid>
      <w:tr w:rsidR="00690E0D" w:rsidRPr="00331B6C" w:rsidTr="00690E0D">
        <w:trPr>
          <w:trHeight w:val="660"/>
        </w:trPr>
        <w:tc>
          <w:tcPr>
            <w:tcW w:w="1101" w:type="dxa"/>
            <w:shd w:val="clear" w:color="auto" w:fill="C2D69B" w:themeFill="accent3" w:themeFillTint="99"/>
          </w:tcPr>
          <w:p w:rsidR="00690E0D" w:rsidRPr="00D962E8" w:rsidRDefault="00690E0D" w:rsidP="00690E0D">
            <w:pPr>
              <w:spacing w:before="120" w:after="120" w:line="245" w:lineRule="atLeast"/>
              <w:rPr>
                <w:rFonts w:asciiTheme="minorHAnsi" w:hAnsiTheme="minorHAnsi"/>
                <w:b/>
                <w:color w:val="000000"/>
                <w:sz w:val="32"/>
                <w:szCs w:val="22"/>
                <w:lang w:val="en-AU"/>
              </w:rPr>
            </w:pPr>
            <w:r w:rsidRPr="00A91CAC">
              <w:rPr>
                <w:rFonts w:asciiTheme="minorHAnsi" w:hAnsiTheme="minorHAnsi"/>
                <w:b/>
                <w:color w:val="000000"/>
                <w:sz w:val="32"/>
                <w:szCs w:val="22"/>
                <w:lang w:val="en-AU"/>
              </w:rPr>
              <w:t xml:space="preserve">Vision </w:t>
            </w:r>
          </w:p>
        </w:tc>
        <w:tc>
          <w:tcPr>
            <w:tcW w:w="9497" w:type="dxa"/>
            <w:shd w:val="clear" w:color="auto" w:fill="auto"/>
          </w:tcPr>
          <w:p w:rsidR="00690E0D" w:rsidRPr="00A91CAC" w:rsidRDefault="00690E0D" w:rsidP="00690E0D">
            <w:pPr>
              <w:spacing w:before="120" w:after="120"/>
              <w:jc w:val="center"/>
              <w:rPr>
                <w:rFonts w:asciiTheme="minorHAnsi" w:hAnsiTheme="minorHAnsi" w:cs="Arial"/>
                <w:b/>
                <w:i/>
                <w:sz w:val="22"/>
                <w:szCs w:val="22"/>
              </w:rPr>
            </w:pPr>
            <w:r w:rsidRPr="00A91CAC">
              <w:rPr>
                <w:rFonts w:asciiTheme="minorHAnsi" w:hAnsiTheme="minorHAnsi" w:cs="Arial"/>
                <w:b/>
                <w:i/>
                <w:sz w:val="22"/>
                <w:szCs w:val="22"/>
              </w:rPr>
              <w:t>Windwhistle Students will be self-managing, inquiring and enterprising learners, contributing to their communities, and seizing new opportunities, as they strive to be the best they can be.</w:t>
            </w:r>
          </w:p>
        </w:tc>
      </w:tr>
    </w:tbl>
    <w:p w:rsidR="00690E0D" w:rsidRDefault="00690E0D" w:rsidP="00940C84">
      <w:pPr>
        <w:jc w:val="both"/>
        <w:rPr>
          <w:rFonts w:asciiTheme="minorHAnsi" w:hAnsiTheme="minorHAnsi"/>
          <w:sz w:val="22"/>
          <w:szCs w:val="22"/>
        </w:rPr>
      </w:pPr>
    </w:p>
    <w:p w:rsidR="00B33C78" w:rsidRPr="00B33C78" w:rsidRDefault="00B33C78" w:rsidP="00B33C78">
      <w:pPr>
        <w:rPr>
          <w:sz w:val="22"/>
          <w:szCs w:val="22"/>
        </w:rPr>
      </w:pPr>
      <w:r w:rsidRPr="00B33C78">
        <w:rPr>
          <w:rStyle w:val="IntenseEmphasis"/>
          <w:rFonts w:asciiTheme="minorHAnsi" w:hAnsiTheme="minorHAnsi" w:cs="Aharoni"/>
          <w:caps/>
          <w:color w:val="8064A2" w:themeColor="accent4"/>
          <w:sz w:val="24"/>
          <w:szCs w:val="24"/>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Room 1:</w:t>
      </w:r>
      <w:r w:rsidR="00D643E8" w:rsidRPr="00B33C78">
        <w:rPr>
          <w:rFonts w:asciiTheme="minorHAnsi" w:hAnsiTheme="minorHAnsi"/>
          <w:b/>
          <w:caps/>
          <w:color w:val="8064A2" w:themeColor="accent4"/>
          <w:sz w:val="22"/>
          <w:szCs w:val="22"/>
          <w:lang w:eastAsia="en-NZ"/>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Pr="00B33C78">
        <w:rPr>
          <w:sz w:val="22"/>
          <w:szCs w:val="22"/>
        </w:rPr>
        <w:t xml:space="preserve">Talofa!  </w:t>
      </w:r>
      <w:proofErr w:type="spellStart"/>
      <w:r w:rsidRPr="00B33C78">
        <w:rPr>
          <w:sz w:val="22"/>
          <w:szCs w:val="22"/>
        </w:rPr>
        <w:t>Nau</w:t>
      </w:r>
      <w:proofErr w:type="spellEnd"/>
      <w:r w:rsidRPr="00B33C78">
        <w:rPr>
          <w:sz w:val="22"/>
          <w:szCs w:val="22"/>
        </w:rPr>
        <w:t xml:space="preserve"> </w:t>
      </w:r>
      <w:proofErr w:type="spellStart"/>
      <w:r w:rsidRPr="00B33C78">
        <w:rPr>
          <w:sz w:val="22"/>
          <w:szCs w:val="22"/>
        </w:rPr>
        <w:t>mai</w:t>
      </w:r>
      <w:proofErr w:type="spellEnd"/>
      <w:r w:rsidRPr="00B33C78">
        <w:rPr>
          <w:sz w:val="22"/>
          <w:szCs w:val="22"/>
        </w:rPr>
        <w:t xml:space="preserve"> </w:t>
      </w:r>
      <w:proofErr w:type="spellStart"/>
      <w:r w:rsidRPr="00B33C78">
        <w:rPr>
          <w:sz w:val="22"/>
          <w:szCs w:val="22"/>
        </w:rPr>
        <w:t>haere</w:t>
      </w:r>
      <w:proofErr w:type="spellEnd"/>
      <w:r w:rsidRPr="00B33C78">
        <w:rPr>
          <w:sz w:val="22"/>
          <w:szCs w:val="22"/>
        </w:rPr>
        <w:t xml:space="preserve"> </w:t>
      </w:r>
      <w:proofErr w:type="spellStart"/>
      <w:r w:rsidRPr="00B33C78">
        <w:rPr>
          <w:sz w:val="22"/>
          <w:szCs w:val="22"/>
        </w:rPr>
        <w:t>mai</w:t>
      </w:r>
      <w:proofErr w:type="spellEnd"/>
      <w:r w:rsidRPr="00B33C78">
        <w:rPr>
          <w:sz w:val="22"/>
          <w:szCs w:val="22"/>
        </w:rPr>
        <w:t xml:space="preserve"> </w:t>
      </w:r>
      <w:proofErr w:type="spellStart"/>
      <w:r w:rsidRPr="00B33C78">
        <w:rPr>
          <w:sz w:val="22"/>
          <w:szCs w:val="22"/>
        </w:rPr>
        <w:t>ki</w:t>
      </w:r>
      <w:proofErr w:type="spellEnd"/>
      <w:r w:rsidRPr="00B33C78">
        <w:rPr>
          <w:sz w:val="22"/>
          <w:szCs w:val="22"/>
        </w:rPr>
        <w:t xml:space="preserve"> </w:t>
      </w:r>
      <w:proofErr w:type="spellStart"/>
      <w:proofErr w:type="gramStart"/>
      <w:r w:rsidRPr="00B33C78">
        <w:rPr>
          <w:sz w:val="22"/>
          <w:szCs w:val="22"/>
        </w:rPr>
        <w:t>te</w:t>
      </w:r>
      <w:proofErr w:type="spellEnd"/>
      <w:proofErr w:type="gramEnd"/>
      <w:r w:rsidRPr="00B33C78">
        <w:rPr>
          <w:sz w:val="22"/>
          <w:szCs w:val="22"/>
        </w:rPr>
        <w:t xml:space="preserve"> Term 3!  We welcome Jed McCarron to our class this week.  Jed has come from Woodbury School just outside Geraldine.  Another Year 1 boy for our class! Thank you to all the parents who spent time reading with their child/</w:t>
      </w:r>
      <w:proofErr w:type="spellStart"/>
      <w:r w:rsidRPr="00B33C78">
        <w:rPr>
          <w:sz w:val="22"/>
          <w:szCs w:val="22"/>
        </w:rPr>
        <w:t>ren</w:t>
      </w:r>
      <w:proofErr w:type="spellEnd"/>
      <w:r w:rsidRPr="00B33C78">
        <w:rPr>
          <w:sz w:val="22"/>
          <w:szCs w:val="22"/>
        </w:rPr>
        <w:t xml:space="preserve"> over the holidays.  It makes a real difference to their learning.  Attached you will find a News timetable for this term.  I have highlighted the days for your child to share their news.  Year 0/1 will need help but the Year 2's should be doing </w:t>
      </w:r>
      <w:proofErr w:type="gramStart"/>
      <w:r w:rsidRPr="00B33C78">
        <w:rPr>
          <w:sz w:val="22"/>
          <w:szCs w:val="22"/>
        </w:rPr>
        <w:t>their own</w:t>
      </w:r>
      <w:proofErr w:type="gramEnd"/>
      <w:r w:rsidRPr="00B33C78">
        <w:rPr>
          <w:sz w:val="22"/>
          <w:szCs w:val="22"/>
        </w:rPr>
        <w:t xml:space="preserve"> work.</w:t>
      </w:r>
      <w:r w:rsidR="00D71D89">
        <w:rPr>
          <w:sz w:val="22"/>
          <w:szCs w:val="22"/>
        </w:rPr>
        <w:t xml:space="preserve"> </w:t>
      </w:r>
    </w:p>
    <w:p w:rsidR="00B33C78" w:rsidRPr="00B33C78" w:rsidRDefault="00B33C78" w:rsidP="00B33C78">
      <w:pPr>
        <w:rPr>
          <w:sz w:val="22"/>
          <w:szCs w:val="22"/>
        </w:rPr>
      </w:pPr>
      <w:r w:rsidRPr="00B33C78">
        <w:rPr>
          <w:sz w:val="22"/>
          <w:szCs w:val="22"/>
        </w:rPr>
        <w:t>To help make the skiing go a bit easier, could I ask that you text/email/ me or write on a piece of paper your child's shoe size! The first day is always the craziest.  </w:t>
      </w:r>
    </w:p>
    <w:p w:rsidR="00B33C78" w:rsidRPr="00B33C78" w:rsidRDefault="004C7948" w:rsidP="00B33C78">
      <w:pPr>
        <w:rPr>
          <w:sz w:val="22"/>
          <w:szCs w:val="22"/>
        </w:rPr>
      </w:pPr>
      <w:r w:rsidRPr="00B33C78">
        <w:rPr>
          <w:rFonts w:asciiTheme="minorHAnsi" w:hAnsiTheme="minorHAnsi" w:cs="Aharoni"/>
          <w:noProof/>
          <w:sz w:val="24"/>
          <w:szCs w:val="24"/>
          <w:lang w:eastAsia="en-NZ"/>
        </w:rPr>
        <w:drawing>
          <wp:anchor distT="0" distB="0" distL="114300" distR="114300" simplePos="0" relativeHeight="251980288" behindDoc="1" locked="0" layoutInCell="1" allowOverlap="1" wp14:anchorId="0EA03363" wp14:editId="32E00E1E">
            <wp:simplePos x="0" y="0"/>
            <wp:positionH relativeFrom="column">
              <wp:posOffset>3990975</wp:posOffset>
            </wp:positionH>
            <wp:positionV relativeFrom="paragraph">
              <wp:posOffset>46355</wp:posOffset>
            </wp:positionV>
            <wp:extent cx="2476500" cy="2171700"/>
            <wp:effectExtent l="0" t="0" r="0" b="0"/>
            <wp:wrapThrough wrapText="bothSides">
              <wp:wrapPolygon edited="0">
                <wp:start x="0" y="0"/>
                <wp:lineTo x="0" y="21411"/>
                <wp:lineTo x="21434" y="21411"/>
                <wp:lineTo x="21434" y="0"/>
                <wp:lineTo x="0" y="0"/>
              </wp:wrapPolygon>
            </wp:wrapThrough>
            <wp:docPr id="1" name="Picture 1" descr="C:\Users\Sally Reeves\Pictures\2015-07-20\0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ally Reeves\Pictures\2015-07-20\050.JPG"/>
                    <pic:cNvPicPr>
                      <a:picLocks noChangeAspect="1" noChangeArrowheads="1"/>
                    </pic:cNvPicPr>
                  </pic:nvPicPr>
                  <pic:blipFill rotWithShape="1">
                    <a:blip r:embed="rId12">
                      <a:extLst>
                        <a:ext uri="{28A0092B-C50C-407E-A947-70E740481C1C}">
                          <a14:useLocalDpi xmlns:a14="http://schemas.microsoft.com/office/drawing/2010/main" val="0"/>
                        </a:ext>
                      </a:extLst>
                    </a:blip>
                    <a:srcRect l="15768" t="18013" r="19365"/>
                    <a:stretch/>
                  </pic:blipFill>
                  <pic:spPr bwMode="auto">
                    <a:xfrm>
                      <a:off x="0" y="0"/>
                      <a:ext cx="2476500" cy="2171700"/>
                    </a:xfrm>
                    <a:prstGeom prst="rect">
                      <a:avLst/>
                    </a:prstGeom>
                    <a:noFill/>
                    <a:ln>
                      <a:noFill/>
                    </a:ln>
                    <a:effectLst>
                      <a:innerShdw blurRad="63500" dist="50800" dir="2700000">
                        <a:prstClr val="black">
                          <a:alpha val="50000"/>
                        </a:prstClr>
                      </a:inn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33C78" w:rsidRPr="00B33C78">
        <w:rPr>
          <w:sz w:val="22"/>
          <w:szCs w:val="22"/>
        </w:rPr>
        <w:t>Please remember to send your child to school with a coat.  There is still snow on the ground and temperatures are cold outside.  </w:t>
      </w:r>
    </w:p>
    <w:p w:rsidR="00B33C78" w:rsidRPr="00B33C78" w:rsidRDefault="00B33C78" w:rsidP="00B33C78">
      <w:pPr>
        <w:rPr>
          <w:sz w:val="22"/>
          <w:szCs w:val="22"/>
        </w:rPr>
      </w:pPr>
      <w:r w:rsidRPr="00B33C78">
        <w:rPr>
          <w:sz w:val="22"/>
          <w:szCs w:val="22"/>
        </w:rPr>
        <w:t>Library day is still Friday mornings.  </w:t>
      </w:r>
      <w:r w:rsidRPr="00B33C78">
        <w:rPr>
          <w:b/>
          <w:bCs/>
          <w:sz w:val="22"/>
          <w:szCs w:val="22"/>
        </w:rPr>
        <w:t>Mobile library is Tuesday 4th August.  </w:t>
      </w:r>
      <w:r w:rsidR="004C7948">
        <w:rPr>
          <w:b/>
          <w:bCs/>
          <w:sz w:val="22"/>
          <w:szCs w:val="22"/>
        </w:rPr>
        <w:t>Please keep the library bags at home.</w:t>
      </w:r>
    </w:p>
    <w:p w:rsidR="00B33C78" w:rsidRDefault="00B33C78" w:rsidP="00B33C78">
      <w:pPr>
        <w:rPr>
          <w:sz w:val="22"/>
          <w:szCs w:val="22"/>
        </w:rPr>
      </w:pPr>
      <w:r w:rsidRPr="00B33C78">
        <w:rPr>
          <w:sz w:val="22"/>
          <w:szCs w:val="22"/>
        </w:rPr>
        <w:t xml:space="preserve">Our topic this term is the Water Cycle.  Should you need me my cell phone is 02102503517.  Home is 3188920.  Email is </w:t>
      </w:r>
      <w:hyperlink r:id="rId13" w:history="1">
        <w:r w:rsidRPr="00B33C78">
          <w:rPr>
            <w:rStyle w:val="Hyperlink"/>
            <w:sz w:val="22"/>
            <w:szCs w:val="22"/>
          </w:rPr>
          <w:t>windwhistlerm1@gmail.com</w:t>
        </w:r>
      </w:hyperlink>
      <w:r w:rsidRPr="00B33C78">
        <w:rPr>
          <w:sz w:val="22"/>
          <w:szCs w:val="22"/>
        </w:rPr>
        <w:t>.  </w:t>
      </w:r>
      <w:proofErr w:type="spellStart"/>
      <w:r w:rsidR="004C7948">
        <w:rPr>
          <w:sz w:val="22"/>
          <w:szCs w:val="22"/>
        </w:rPr>
        <w:t>N</w:t>
      </w:r>
      <w:r w:rsidRPr="00B33C78">
        <w:rPr>
          <w:rFonts w:ascii="Tahoma" w:hAnsi="Tahoma" w:cs="Tahoma"/>
          <w:sz w:val="22"/>
          <w:szCs w:val="22"/>
        </w:rPr>
        <w:t>gā</w:t>
      </w:r>
      <w:proofErr w:type="spellEnd"/>
      <w:r w:rsidRPr="00B33C78">
        <w:rPr>
          <w:rFonts w:ascii="Tahoma" w:hAnsi="Tahoma" w:cs="Tahoma"/>
          <w:sz w:val="22"/>
          <w:szCs w:val="22"/>
        </w:rPr>
        <w:t xml:space="preserve"> </w:t>
      </w:r>
      <w:proofErr w:type="spellStart"/>
      <w:r w:rsidRPr="00B33C78">
        <w:rPr>
          <w:rFonts w:ascii="Tahoma" w:hAnsi="Tahoma" w:cs="Tahoma"/>
          <w:sz w:val="22"/>
          <w:szCs w:val="22"/>
        </w:rPr>
        <w:t>mihi</w:t>
      </w:r>
      <w:proofErr w:type="spellEnd"/>
      <w:r w:rsidR="004C7948">
        <w:rPr>
          <w:rFonts w:ascii="Tahoma" w:hAnsi="Tahoma" w:cs="Tahoma"/>
          <w:sz w:val="22"/>
          <w:szCs w:val="22"/>
        </w:rPr>
        <w:t xml:space="preserve"> </w:t>
      </w:r>
      <w:r w:rsidRPr="00B33C78">
        <w:rPr>
          <w:sz w:val="22"/>
          <w:szCs w:val="22"/>
        </w:rPr>
        <w:t>Jane</w:t>
      </w:r>
    </w:p>
    <w:p w:rsidR="004C7948" w:rsidRPr="00B33C78" w:rsidRDefault="004C7948" w:rsidP="00B33C78">
      <w:pPr>
        <w:rPr>
          <w:sz w:val="22"/>
          <w:szCs w:val="22"/>
        </w:rPr>
      </w:pPr>
    </w:p>
    <w:p w:rsidR="004C7948" w:rsidRDefault="004C7948" w:rsidP="004C7948">
      <w:pPr>
        <w:rPr>
          <w:sz w:val="24"/>
          <w:szCs w:val="24"/>
        </w:rPr>
      </w:pPr>
      <w:r w:rsidRPr="00072838">
        <w:rPr>
          <w:sz w:val="24"/>
          <w:szCs w:val="24"/>
          <w:highlight w:val="yellow"/>
        </w:rPr>
        <w:t xml:space="preserve">We welcome </w:t>
      </w:r>
      <w:r w:rsidRPr="00072838">
        <w:rPr>
          <w:b/>
          <w:sz w:val="24"/>
          <w:szCs w:val="24"/>
          <w:highlight w:val="yellow"/>
        </w:rPr>
        <w:t>Jed McCarron</w:t>
      </w:r>
      <w:r w:rsidRPr="00072838">
        <w:rPr>
          <w:sz w:val="24"/>
          <w:szCs w:val="24"/>
          <w:highlight w:val="yellow"/>
        </w:rPr>
        <w:t xml:space="preserve"> and </w:t>
      </w:r>
      <w:r w:rsidRPr="00072838">
        <w:rPr>
          <w:b/>
          <w:sz w:val="24"/>
          <w:szCs w:val="24"/>
          <w:highlight w:val="yellow"/>
        </w:rPr>
        <w:t xml:space="preserve">Cooper </w:t>
      </w:r>
      <w:proofErr w:type="spellStart"/>
      <w:proofErr w:type="gramStart"/>
      <w:r w:rsidRPr="00072838">
        <w:rPr>
          <w:b/>
          <w:sz w:val="24"/>
          <w:szCs w:val="24"/>
          <w:highlight w:val="yellow"/>
        </w:rPr>
        <w:t>Holmwood</w:t>
      </w:r>
      <w:proofErr w:type="spellEnd"/>
      <w:r w:rsidRPr="00072838">
        <w:rPr>
          <w:sz w:val="24"/>
          <w:szCs w:val="24"/>
          <w:highlight w:val="yellow"/>
        </w:rPr>
        <w:t xml:space="preserve">  (</w:t>
      </w:r>
      <w:proofErr w:type="gramEnd"/>
      <w:r w:rsidRPr="00072838">
        <w:rPr>
          <w:sz w:val="24"/>
          <w:szCs w:val="24"/>
          <w:highlight w:val="yellow"/>
        </w:rPr>
        <w:t xml:space="preserve">Room 1) and </w:t>
      </w:r>
      <w:r w:rsidRPr="00074A48">
        <w:rPr>
          <w:b/>
          <w:sz w:val="24"/>
          <w:szCs w:val="24"/>
          <w:highlight w:val="yellow"/>
        </w:rPr>
        <w:t>Jimi Roper</w:t>
      </w:r>
      <w:r w:rsidRPr="00072838">
        <w:rPr>
          <w:sz w:val="24"/>
          <w:szCs w:val="24"/>
          <w:highlight w:val="yellow"/>
        </w:rPr>
        <w:t xml:space="preserve"> (Room 2) to school</w:t>
      </w:r>
    </w:p>
    <w:p w:rsidR="007B6121" w:rsidRPr="00940C84" w:rsidRDefault="007B6121" w:rsidP="00480006">
      <w:pPr>
        <w:jc w:val="both"/>
        <w:rPr>
          <w:rFonts w:asciiTheme="minorHAnsi" w:hAnsiTheme="minorHAnsi"/>
          <w:sz w:val="22"/>
          <w:szCs w:val="22"/>
          <w:lang w:eastAsia="en-NZ"/>
        </w:rPr>
      </w:pPr>
    </w:p>
    <w:p w:rsidR="00C203C6" w:rsidRPr="000B34C5" w:rsidRDefault="00705D1B" w:rsidP="00C203C6">
      <w:pPr>
        <w:jc w:val="both"/>
        <w:rPr>
          <w:rFonts w:asciiTheme="minorHAnsi" w:hAnsiTheme="minorHAnsi"/>
          <w:b/>
          <w:caps/>
          <w:sz w:val="24"/>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120339">
        <w:rPr>
          <w:rFonts w:asciiTheme="minorHAnsi" w:hAnsiTheme="minorHAnsi"/>
          <w:b/>
          <w:caps/>
          <w:sz w:val="24"/>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Room 2:</w:t>
      </w:r>
      <w:r w:rsidR="00C203C6">
        <w:rPr>
          <w:rFonts w:asciiTheme="minorHAnsi" w:hAnsiTheme="minorHAnsi"/>
          <w:b/>
          <w:caps/>
          <w:sz w:val="24"/>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C203C6" w:rsidRPr="00C203C6">
        <w:rPr>
          <w:rFonts w:asciiTheme="minorHAnsi" w:hAnsiTheme="minorHAnsi"/>
          <w:sz w:val="22"/>
        </w:rPr>
        <w:t>This term, for the first four weeks, I will be teaching Monday to Wednesday, plus Friday morning followed by skiing. Lucy Cookson will be releasing me and teaching on Thursdays until Kathy starts back in Week 5</w:t>
      </w:r>
      <w:r w:rsidR="000B34C5">
        <w:rPr>
          <w:rFonts w:asciiTheme="minorHAnsi" w:hAnsiTheme="minorHAnsi"/>
          <w:sz w:val="22"/>
        </w:rPr>
        <w:t>,</w:t>
      </w:r>
      <w:r w:rsidR="00C203C6" w:rsidRPr="00C203C6">
        <w:rPr>
          <w:rFonts w:asciiTheme="minorHAnsi" w:hAnsiTheme="minorHAnsi"/>
          <w:sz w:val="22"/>
        </w:rPr>
        <w:t xml:space="preserve"> teaching Wednesdays and Thursdays for the remainder of term. Lucy will take up Kathy’s spelling and maths geometry strands as well as PE. The overlaying theme for Room 2 will be ‘Energy’ – using the Principles of </w:t>
      </w:r>
      <w:r w:rsidR="00C203C6" w:rsidRPr="000B34C5">
        <w:rPr>
          <w:rFonts w:asciiTheme="minorHAnsi" w:hAnsiTheme="minorHAnsi" w:cs="DINPro-Medium"/>
          <w:color w:val="C00000"/>
          <w:sz w:val="22"/>
        </w:rPr>
        <w:t>Learning to learn, Community engagement, and Future focus</w:t>
      </w:r>
      <w:r w:rsidR="00C203C6" w:rsidRPr="000B34C5">
        <w:rPr>
          <w:rFonts w:asciiTheme="minorHAnsi" w:hAnsiTheme="minorHAnsi"/>
          <w:color w:val="C00000"/>
          <w:sz w:val="22"/>
        </w:rPr>
        <w:t xml:space="preserve"> </w:t>
      </w:r>
      <w:r w:rsidR="00C203C6" w:rsidRPr="00C203C6">
        <w:rPr>
          <w:rFonts w:asciiTheme="minorHAnsi" w:hAnsiTheme="minorHAnsi"/>
          <w:sz w:val="22"/>
        </w:rPr>
        <w:t xml:space="preserve">and </w:t>
      </w:r>
      <w:r w:rsidR="00C203C6" w:rsidRPr="000B34C5">
        <w:rPr>
          <w:rFonts w:asciiTheme="minorHAnsi" w:hAnsiTheme="minorHAnsi"/>
          <w:color w:val="C00000"/>
          <w:sz w:val="22"/>
        </w:rPr>
        <w:t xml:space="preserve">Values </w:t>
      </w:r>
      <w:r w:rsidR="00C203C6" w:rsidRPr="000B34C5">
        <w:rPr>
          <w:rFonts w:asciiTheme="minorHAnsi" w:hAnsiTheme="minorHAnsi"/>
          <w:b/>
          <w:color w:val="C00000"/>
          <w:sz w:val="22"/>
        </w:rPr>
        <w:t xml:space="preserve">of </w:t>
      </w:r>
      <w:r w:rsidR="00C203C6" w:rsidRPr="000B34C5">
        <w:rPr>
          <w:rFonts w:asciiTheme="minorHAnsi" w:hAnsiTheme="minorHAnsi" w:cs="DINPro-Medium"/>
          <w:color w:val="C00000"/>
          <w:sz w:val="22"/>
        </w:rPr>
        <w:t xml:space="preserve">Innovation, </w:t>
      </w:r>
      <w:r w:rsidR="000B34C5">
        <w:rPr>
          <w:rFonts w:asciiTheme="minorHAnsi" w:hAnsiTheme="minorHAnsi" w:cs="DINPro-Medium"/>
          <w:color w:val="C00000"/>
          <w:sz w:val="22"/>
        </w:rPr>
        <w:t>I</w:t>
      </w:r>
      <w:r w:rsidR="00C203C6" w:rsidRPr="000B34C5">
        <w:rPr>
          <w:rFonts w:asciiTheme="minorHAnsi" w:hAnsiTheme="minorHAnsi" w:cs="DINPro-Medium"/>
          <w:color w:val="C00000"/>
          <w:sz w:val="22"/>
        </w:rPr>
        <w:t xml:space="preserve">nquiry and </w:t>
      </w:r>
      <w:r w:rsidR="000B34C5">
        <w:rPr>
          <w:rFonts w:asciiTheme="minorHAnsi" w:hAnsiTheme="minorHAnsi" w:cs="DINPro-Medium"/>
          <w:color w:val="C00000"/>
          <w:sz w:val="22"/>
        </w:rPr>
        <w:t>C</w:t>
      </w:r>
      <w:r w:rsidR="00C203C6" w:rsidRPr="000B34C5">
        <w:rPr>
          <w:rFonts w:asciiTheme="minorHAnsi" w:hAnsiTheme="minorHAnsi" w:cs="DINPro-Medium"/>
          <w:color w:val="C00000"/>
          <w:sz w:val="22"/>
        </w:rPr>
        <w:t>uriosity; and Ecological sustainability</w:t>
      </w:r>
      <w:r w:rsidR="00C203C6" w:rsidRPr="00C203C6">
        <w:rPr>
          <w:rFonts w:asciiTheme="minorHAnsi" w:hAnsiTheme="minorHAnsi" w:cs="DINPro-Medium"/>
          <w:color w:val="387E99"/>
          <w:sz w:val="22"/>
        </w:rPr>
        <w:t xml:space="preserve">. </w:t>
      </w:r>
      <w:r w:rsidR="00C203C6" w:rsidRPr="00C203C6">
        <w:rPr>
          <w:rFonts w:asciiTheme="minorHAnsi" w:hAnsiTheme="minorHAnsi" w:cs="DINPro-Medium"/>
          <w:sz w:val="22"/>
        </w:rPr>
        <w:t>Please continue to support your child/</w:t>
      </w:r>
      <w:proofErr w:type="spellStart"/>
      <w:r w:rsidR="00C203C6" w:rsidRPr="00C203C6">
        <w:rPr>
          <w:rFonts w:asciiTheme="minorHAnsi" w:hAnsiTheme="minorHAnsi" w:cs="DINPro-Medium"/>
          <w:sz w:val="22"/>
        </w:rPr>
        <w:t>ren</w:t>
      </w:r>
      <w:proofErr w:type="spellEnd"/>
      <w:r w:rsidR="00C203C6" w:rsidRPr="00C203C6">
        <w:rPr>
          <w:rFonts w:asciiTheme="minorHAnsi" w:hAnsiTheme="minorHAnsi" w:cs="DINPro-Medium"/>
          <w:sz w:val="22"/>
        </w:rPr>
        <w:t xml:space="preserve"> with their home learning of reading, spelling and basic facts/times-tables. </w:t>
      </w:r>
      <w:r w:rsidR="00C203C6" w:rsidRPr="000B34C5">
        <w:rPr>
          <w:rFonts w:asciiTheme="minorHAnsi" w:hAnsiTheme="minorHAnsi" w:cs="DINPro-Medium"/>
          <w:sz w:val="22"/>
        </w:rPr>
        <w:t xml:space="preserve">Many thanks, Frances. </w:t>
      </w:r>
    </w:p>
    <w:p w:rsidR="00C203C6" w:rsidRDefault="00C203C6" w:rsidP="00C203C6">
      <w:pPr>
        <w:rPr>
          <w:sz w:val="24"/>
        </w:rPr>
      </w:pPr>
    </w:p>
    <w:p w:rsidR="001F414F" w:rsidRDefault="001F414F" w:rsidP="00E661AE">
      <w:pPr>
        <w:rPr>
          <w:sz w:val="24"/>
          <w:szCs w:val="24"/>
          <w:highlight w:val="yellow"/>
        </w:rPr>
      </w:pPr>
    </w:p>
    <w:p w:rsidR="00C203C6" w:rsidRPr="0063436D" w:rsidRDefault="004C7948" w:rsidP="00C203C6">
      <w:pPr>
        <w:rPr>
          <w:rFonts w:ascii="Britannic Bold" w:hAnsi="Britannic Bold"/>
          <w:b/>
          <w:color w:val="403152" w:themeColor="accent4" w:themeShade="80"/>
          <w:sz w:val="28"/>
        </w:rPr>
      </w:pPr>
      <w:r>
        <w:rPr>
          <w:noProof/>
          <w:lang w:eastAsia="en-NZ"/>
        </w:rPr>
        <w:lastRenderedPageBreak/>
        <w:drawing>
          <wp:anchor distT="0" distB="0" distL="114300" distR="114300" simplePos="0" relativeHeight="251976192" behindDoc="1" locked="0" layoutInCell="1" allowOverlap="1" wp14:anchorId="4A15A493" wp14:editId="3B5765E2">
            <wp:simplePos x="0" y="0"/>
            <wp:positionH relativeFrom="column">
              <wp:posOffset>3292475</wp:posOffset>
            </wp:positionH>
            <wp:positionV relativeFrom="paragraph">
              <wp:posOffset>-69850</wp:posOffset>
            </wp:positionV>
            <wp:extent cx="2981325" cy="2914650"/>
            <wp:effectExtent l="95250" t="95250" r="104775" b="95250"/>
            <wp:wrapThrough wrapText="bothSides">
              <wp:wrapPolygon edited="0">
                <wp:start x="-690" y="-706"/>
                <wp:lineTo x="-690" y="22165"/>
                <wp:lineTo x="22221" y="22165"/>
                <wp:lineTo x="22221" y="-706"/>
                <wp:lineTo x="-690" y="-706"/>
              </wp:wrapPolygon>
            </wp:wrapThrough>
            <wp:docPr id="16" name="Picture 16" descr="C:\Users\Educator\AppData\Local\Microsoft\Windows\Temporary Internet Files\Content.Word\DSCF20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Educator\AppData\Local\Microsoft\Windows\Temporary Internet Files\Content.Word\DSCF2042.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981325" cy="2914650"/>
                    </a:xfrm>
                    <a:prstGeom prst="rect">
                      <a:avLst/>
                    </a:prstGeom>
                    <a:ln w="88900" cap="sq" cmpd="thickThin">
                      <a:solidFill>
                        <a:srgbClr val="000000"/>
                      </a:solidFill>
                      <a:prstDash val="solid"/>
                      <a:miter lim="800000"/>
                    </a:ln>
                    <a:effectLst>
                      <a:innerShdw blurRad="76200">
                        <a:srgbClr val="000000"/>
                      </a:innerShdw>
                    </a:effectLst>
                  </pic:spPr>
                </pic:pic>
              </a:graphicData>
            </a:graphic>
            <wp14:sizeRelH relativeFrom="page">
              <wp14:pctWidth>0</wp14:pctWidth>
            </wp14:sizeRelH>
            <wp14:sizeRelV relativeFrom="page">
              <wp14:pctHeight>0</wp14:pctHeight>
            </wp14:sizeRelV>
          </wp:anchor>
        </w:drawing>
      </w:r>
      <w:r w:rsidR="0063436D">
        <w:rPr>
          <w:b/>
          <w:color w:val="FF0000"/>
          <w:sz w:val="28"/>
        </w:rPr>
        <w:t>AUGUST BIRTHDAYS</w:t>
      </w:r>
      <w:r w:rsidR="0063436D" w:rsidRPr="0063436D">
        <w:rPr>
          <w:rFonts w:ascii="Britannic Bold" w:hAnsi="Britannic Bold"/>
          <w:b/>
          <w:color w:val="FF0000"/>
          <w:sz w:val="28"/>
        </w:rPr>
        <w:t xml:space="preserve">: </w:t>
      </w:r>
      <w:r w:rsidR="0063436D" w:rsidRPr="0063436D">
        <w:rPr>
          <w:rFonts w:ascii="Britannic Bold" w:hAnsi="Britannic Bold"/>
          <w:b/>
          <w:color w:val="403152" w:themeColor="accent4" w:themeShade="80"/>
          <w:sz w:val="28"/>
        </w:rPr>
        <w:t>Happy Birthday to Alex, Max, Walter and Georgie</w:t>
      </w:r>
    </w:p>
    <w:p w:rsidR="00C203C6" w:rsidRPr="0063436D" w:rsidRDefault="00C203C6" w:rsidP="00C203C6">
      <w:pPr>
        <w:rPr>
          <w:rFonts w:ascii="Britannic Bold" w:hAnsi="Britannic Bold"/>
          <w:color w:val="403152" w:themeColor="accent4" w:themeShade="80"/>
          <w:sz w:val="24"/>
        </w:rPr>
      </w:pPr>
    </w:p>
    <w:p w:rsidR="003D06D3" w:rsidRDefault="003D06D3" w:rsidP="00C203C6">
      <w:pPr>
        <w:rPr>
          <w:sz w:val="22"/>
          <w:szCs w:val="22"/>
        </w:rPr>
      </w:pPr>
    </w:p>
    <w:p w:rsidR="00D87130" w:rsidRDefault="009261EA" w:rsidP="00480006">
      <w:pPr>
        <w:rPr>
          <w:rFonts w:asciiTheme="minorHAnsi" w:hAnsiTheme="minorHAnsi"/>
          <w:b/>
          <w:caps/>
          <w:sz w:val="24"/>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Pr>
          <w:rFonts w:asciiTheme="minorHAnsi" w:hAnsiTheme="minorHAnsi"/>
          <w:b/>
          <w:caps/>
          <w:sz w:val="24"/>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Having fun with Technology Challenges in Room 2</w:t>
      </w:r>
    </w:p>
    <w:p w:rsidR="00D87130" w:rsidRDefault="00D87130" w:rsidP="00480006">
      <w:pPr>
        <w:rPr>
          <w:rFonts w:asciiTheme="minorHAnsi" w:hAnsiTheme="minorHAnsi"/>
          <w:b/>
          <w:caps/>
          <w:sz w:val="24"/>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582A4D" w:rsidRPr="00582A4D" w:rsidRDefault="00582A4D" w:rsidP="00582A4D">
      <w:pPr>
        <w:pStyle w:val="ListParagraph"/>
        <w:numPr>
          <w:ilvl w:val="0"/>
          <w:numId w:val="33"/>
        </w:numPr>
        <w:jc w:val="both"/>
        <w:rPr>
          <w:rFonts w:ascii="Snap ITC" w:hAnsi="Snap ITC"/>
          <w:sz w:val="22"/>
          <w:szCs w:val="22"/>
        </w:rPr>
      </w:pPr>
      <w:r w:rsidRPr="00582A4D">
        <w:rPr>
          <w:rFonts w:ascii="Snap ITC" w:hAnsi="Snap ITC"/>
          <w:sz w:val="22"/>
          <w:szCs w:val="22"/>
        </w:rPr>
        <w:t>Create</w:t>
      </w:r>
      <w:r w:rsidR="008D2C95">
        <w:rPr>
          <w:rFonts w:ascii="Snap ITC" w:hAnsi="Snap ITC"/>
          <w:sz w:val="22"/>
          <w:szCs w:val="22"/>
        </w:rPr>
        <w:t xml:space="preserve"> </w:t>
      </w:r>
      <w:r w:rsidRPr="00582A4D">
        <w:rPr>
          <w:rFonts w:ascii="Snap ITC" w:hAnsi="Snap ITC"/>
          <w:sz w:val="22"/>
          <w:szCs w:val="22"/>
        </w:rPr>
        <w:t xml:space="preserve">a waterproof / </w:t>
      </w:r>
      <w:proofErr w:type="spellStart"/>
      <w:r w:rsidRPr="00582A4D">
        <w:rPr>
          <w:rFonts w:ascii="Snap ITC" w:hAnsi="Snap ITC"/>
          <w:sz w:val="22"/>
          <w:szCs w:val="22"/>
        </w:rPr>
        <w:t>snowproof</w:t>
      </w:r>
      <w:proofErr w:type="spellEnd"/>
      <w:r w:rsidRPr="00582A4D">
        <w:rPr>
          <w:rFonts w:ascii="Snap ITC" w:hAnsi="Snap ITC"/>
          <w:sz w:val="22"/>
          <w:szCs w:val="22"/>
        </w:rPr>
        <w:t xml:space="preserve"> jacket (10 plastic bags, scissors and </w:t>
      </w:r>
      <w:proofErr w:type="spellStart"/>
      <w:r w:rsidRPr="00582A4D">
        <w:rPr>
          <w:rFonts w:ascii="Snap ITC" w:hAnsi="Snap ITC"/>
          <w:sz w:val="22"/>
          <w:szCs w:val="22"/>
        </w:rPr>
        <w:t>sellotape</w:t>
      </w:r>
      <w:proofErr w:type="spellEnd"/>
      <w:r w:rsidRPr="00582A4D">
        <w:rPr>
          <w:rFonts w:ascii="Snap ITC" w:hAnsi="Snap ITC"/>
          <w:sz w:val="22"/>
          <w:szCs w:val="22"/>
        </w:rPr>
        <w:t>)</w:t>
      </w:r>
    </w:p>
    <w:p w:rsidR="00582A4D" w:rsidRPr="00582A4D" w:rsidRDefault="00582A4D" w:rsidP="00582A4D">
      <w:pPr>
        <w:pStyle w:val="ListParagraph"/>
        <w:numPr>
          <w:ilvl w:val="0"/>
          <w:numId w:val="33"/>
        </w:numPr>
        <w:jc w:val="both"/>
        <w:rPr>
          <w:rFonts w:ascii="Snap ITC" w:hAnsi="Snap ITC"/>
          <w:sz w:val="22"/>
          <w:szCs w:val="22"/>
        </w:rPr>
      </w:pPr>
      <w:r w:rsidRPr="00582A4D">
        <w:rPr>
          <w:rFonts w:ascii="Snap ITC" w:hAnsi="Snap ITC"/>
          <w:sz w:val="22"/>
          <w:szCs w:val="22"/>
        </w:rPr>
        <w:t>Design something to safely catch a falling baby from a height of 2 m! (40 sheets newspaper, 10 30cm bits of string)</w:t>
      </w:r>
    </w:p>
    <w:p w:rsidR="00D87130" w:rsidRDefault="00D87130" w:rsidP="00480006">
      <w:pPr>
        <w:rPr>
          <w:rFonts w:asciiTheme="minorHAnsi" w:hAnsiTheme="minorHAnsi"/>
          <w:b/>
          <w:caps/>
          <w:sz w:val="24"/>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D87130" w:rsidRDefault="00D87130" w:rsidP="00480006">
      <w:pPr>
        <w:rPr>
          <w:rFonts w:asciiTheme="minorHAnsi" w:hAnsiTheme="minorHAnsi"/>
          <w:b/>
          <w:caps/>
          <w:sz w:val="24"/>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D87130" w:rsidRDefault="00CA418F" w:rsidP="00480006">
      <w:pPr>
        <w:rPr>
          <w:rFonts w:asciiTheme="minorHAnsi" w:hAnsiTheme="minorHAnsi"/>
          <w:b/>
          <w:caps/>
          <w:sz w:val="24"/>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Pr>
          <w:noProof/>
          <w:lang w:eastAsia="en-NZ"/>
        </w:rPr>
        <w:drawing>
          <wp:anchor distT="0" distB="0" distL="114300" distR="114300" simplePos="0" relativeHeight="251977216" behindDoc="1" locked="0" layoutInCell="1" allowOverlap="1" wp14:anchorId="66C7AE84" wp14:editId="157EECB3">
            <wp:simplePos x="0" y="0"/>
            <wp:positionH relativeFrom="column">
              <wp:posOffset>-9525</wp:posOffset>
            </wp:positionH>
            <wp:positionV relativeFrom="paragraph">
              <wp:posOffset>63500</wp:posOffset>
            </wp:positionV>
            <wp:extent cx="2512060" cy="2949575"/>
            <wp:effectExtent l="400050" t="342900" r="402590" b="346075"/>
            <wp:wrapThrough wrapText="bothSides">
              <wp:wrapPolygon edited="0">
                <wp:start x="21647" y="-817"/>
                <wp:lineTo x="9801" y="-3005"/>
                <wp:lineTo x="9246" y="-824"/>
                <wp:lineTo x="-359" y="-2598"/>
                <wp:lineTo x="-1470" y="1765"/>
                <wp:lineTo x="-1705" y="4006"/>
                <wp:lineTo x="-1065" y="4124"/>
                <wp:lineTo x="-1771" y="10845"/>
                <wp:lineTo x="-1131" y="10964"/>
                <wp:lineTo x="-1761" y="15415"/>
                <wp:lineTo x="-1121" y="15533"/>
                <wp:lineTo x="-1578" y="19303"/>
                <wp:lineTo x="-1111" y="20103"/>
                <wp:lineTo x="-1117" y="22100"/>
                <wp:lineTo x="3" y="22307"/>
                <wp:lineTo x="163" y="22337"/>
                <wp:lineTo x="10895" y="22321"/>
                <wp:lineTo x="22336" y="22150"/>
                <wp:lineTo x="22536" y="20046"/>
                <wp:lineTo x="22646" y="17639"/>
                <wp:lineTo x="22561" y="15340"/>
                <wp:lineTo x="22712" y="10799"/>
                <wp:lineTo x="22627" y="8500"/>
                <wp:lineTo x="22702" y="6230"/>
                <wp:lineTo x="22617" y="3930"/>
                <wp:lineTo x="22692" y="1660"/>
                <wp:lineTo x="22607" y="-640"/>
                <wp:lineTo x="21647" y="-817"/>
              </wp:wrapPolygon>
            </wp:wrapThrough>
            <wp:docPr id="17" name="Picture 17" descr="C:\Users\Educator\AppData\Local\Microsoft\Windows\Temporary Internet Files\Content.Word\DSCF20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Educator\AppData\Local\Microsoft\Windows\Temporary Internet Files\Content.Word\DSCF2046.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rot="20865829">
                      <a:off x="0" y="0"/>
                      <a:ext cx="2512060" cy="2949575"/>
                    </a:xfrm>
                    <a:prstGeom prst="rect">
                      <a:avLst/>
                    </a:prstGeom>
                    <a:ln w="88900" cap="sq" cmpd="thickThin">
                      <a:solidFill>
                        <a:srgbClr val="000000"/>
                      </a:solidFill>
                      <a:prstDash val="solid"/>
                      <a:miter lim="800000"/>
                    </a:ln>
                    <a:effectLst>
                      <a:innerShdw blurRad="76200">
                        <a:srgbClr val="000000"/>
                      </a:innerShdw>
                    </a:effectLst>
                  </pic:spPr>
                </pic:pic>
              </a:graphicData>
            </a:graphic>
            <wp14:sizeRelH relativeFrom="page">
              <wp14:pctWidth>0</wp14:pctWidth>
            </wp14:sizeRelH>
            <wp14:sizeRelV relativeFrom="page">
              <wp14:pctHeight>0</wp14:pctHeight>
            </wp14:sizeRelV>
          </wp:anchor>
        </w:drawing>
      </w:r>
      <w:r w:rsidR="004C7948">
        <w:rPr>
          <w:noProof/>
          <w:lang w:eastAsia="en-NZ"/>
        </w:rPr>
        <w:drawing>
          <wp:anchor distT="0" distB="0" distL="114300" distR="114300" simplePos="0" relativeHeight="251975168" behindDoc="1" locked="0" layoutInCell="1" allowOverlap="1" wp14:anchorId="739A88A5" wp14:editId="0A792A64">
            <wp:simplePos x="0" y="0"/>
            <wp:positionH relativeFrom="column">
              <wp:posOffset>3630295</wp:posOffset>
            </wp:positionH>
            <wp:positionV relativeFrom="paragraph">
              <wp:posOffset>33655</wp:posOffset>
            </wp:positionV>
            <wp:extent cx="2201545" cy="2973070"/>
            <wp:effectExtent l="476250" t="361950" r="465455" b="360680"/>
            <wp:wrapThrough wrapText="bothSides">
              <wp:wrapPolygon edited="0">
                <wp:start x="-1342" y="-662"/>
                <wp:lineTo x="-2194" y="-346"/>
                <wp:lineTo x="-1404" y="1790"/>
                <wp:lineTo x="-2125" y="1936"/>
                <wp:lineTo x="-1335" y="4072"/>
                <wp:lineTo x="-2056" y="4218"/>
                <wp:lineTo x="-1267" y="6354"/>
                <wp:lineTo x="-2168" y="6537"/>
                <wp:lineTo x="-1378" y="8673"/>
                <wp:lineTo x="-2099" y="8819"/>
                <wp:lineTo x="-1309" y="10955"/>
                <wp:lineTo x="-2030" y="11101"/>
                <wp:lineTo x="-1241" y="13237"/>
                <wp:lineTo x="-2142" y="13420"/>
                <wp:lineTo x="-1352" y="15555"/>
                <wp:lineTo x="-2073" y="15702"/>
                <wp:lineTo x="-1283" y="17837"/>
                <wp:lineTo x="-2185" y="18020"/>
                <wp:lineTo x="-1558" y="20763"/>
                <wp:lineTo x="-785" y="22328"/>
                <wp:lineTo x="10280" y="22381"/>
                <wp:lineTo x="21706" y="22360"/>
                <wp:lineTo x="21886" y="22323"/>
                <wp:lineTo x="22787" y="22140"/>
                <wp:lineTo x="22718" y="19858"/>
                <wp:lineTo x="22830" y="17540"/>
                <wp:lineTo x="22692" y="12976"/>
                <wp:lineTo x="22804" y="10657"/>
                <wp:lineTo x="22666" y="6093"/>
                <wp:lineTo x="22778" y="3774"/>
                <wp:lineTo x="22709" y="1492"/>
                <wp:lineTo x="22329" y="-583"/>
                <wp:lineTo x="21835" y="-1918"/>
                <wp:lineTo x="17163" y="-1975"/>
                <wp:lineTo x="11755" y="-878"/>
                <wp:lineTo x="10966" y="-3014"/>
                <wp:lineTo x="-80" y="-918"/>
                <wp:lineTo x="-1342" y="-662"/>
              </wp:wrapPolygon>
            </wp:wrapThrough>
            <wp:docPr id="18" name="Picture 18" descr="C:\Users\Educator\AppData\Local\Microsoft\Windows\Temporary Internet Files\Content.Word\DSCF20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Educator\AppData\Local\Microsoft\Windows\Temporary Internet Files\Content.Word\DSCF2049.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rot="918889">
                      <a:off x="0" y="0"/>
                      <a:ext cx="2201545" cy="2973070"/>
                    </a:xfrm>
                    <a:prstGeom prst="rect">
                      <a:avLst/>
                    </a:prstGeom>
                    <a:ln w="88900" cap="sq" cmpd="thickThin">
                      <a:solidFill>
                        <a:srgbClr val="000000"/>
                      </a:solidFill>
                      <a:prstDash val="solid"/>
                      <a:miter lim="800000"/>
                    </a:ln>
                    <a:effectLst>
                      <a:innerShdw blurRad="76200">
                        <a:srgbClr val="000000"/>
                      </a:innerShdw>
                    </a:effectLst>
                  </pic:spPr>
                </pic:pic>
              </a:graphicData>
            </a:graphic>
            <wp14:sizeRelH relativeFrom="page">
              <wp14:pctWidth>0</wp14:pctWidth>
            </wp14:sizeRelH>
            <wp14:sizeRelV relativeFrom="page">
              <wp14:pctHeight>0</wp14:pctHeight>
            </wp14:sizeRelV>
          </wp:anchor>
        </w:drawing>
      </w:r>
    </w:p>
    <w:p w:rsidR="00D87130" w:rsidRDefault="00D87130" w:rsidP="00480006">
      <w:pPr>
        <w:rPr>
          <w:rFonts w:asciiTheme="minorHAnsi" w:hAnsiTheme="minorHAnsi"/>
          <w:b/>
          <w:caps/>
          <w:sz w:val="24"/>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D87130" w:rsidRDefault="00D87130" w:rsidP="00480006">
      <w:pPr>
        <w:rPr>
          <w:rFonts w:asciiTheme="minorHAnsi" w:hAnsiTheme="minorHAnsi"/>
          <w:b/>
          <w:caps/>
          <w:sz w:val="24"/>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D87130" w:rsidRDefault="00D87130" w:rsidP="00480006">
      <w:pPr>
        <w:rPr>
          <w:rFonts w:asciiTheme="minorHAnsi" w:hAnsiTheme="minorHAnsi"/>
          <w:b/>
          <w:caps/>
          <w:sz w:val="24"/>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D87130" w:rsidRDefault="00D87130" w:rsidP="00480006">
      <w:pPr>
        <w:rPr>
          <w:rFonts w:asciiTheme="minorHAnsi" w:hAnsiTheme="minorHAnsi"/>
          <w:b/>
          <w:caps/>
          <w:sz w:val="24"/>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D87130" w:rsidRDefault="00D87130" w:rsidP="00480006">
      <w:pPr>
        <w:rPr>
          <w:rFonts w:asciiTheme="minorHAnsi" w:hAnsiTheme="minorHAnsi"/>
          <w:b/>
          <w:caps/>
          <w:sz w:val="24"/>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D87130" w:rsidRDefault="00D87130" w:rsidP="00480006">
      <w:pPr>
        <w:rPr>
          <w:rFonts w:asciiTheme="minorHAnsi" w:hAnsiTheme="minorHAnsi"/>
          <w:b/>
          <w:caps/>
          <w:sz w:val="24"/>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D87130" w:rsidRDefault="00D87130" w:rsidP="00480006">
      <w:pPr>
        <w:rPr>
          <w:rFonts w:asciiTheme="minorHAnsi" w:hAnsiTheme="minorHAnsi"/>
          <w:b/>
          <w:caps/>
          <w:sz w:val="24"/>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FD675E" w:rsidRDefault="00FD675E" w:rsidP="00480006">
      <w:pPr>
        <w:rPr>
          <w:rFonts w:asciiTheme="minorHAnsi" w:hAnsiTheme="minorHAnsi"/>
          <w:b/>
          <w:caps/>
          <w:sz w:val="24"/>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FD675E" w:rsidRDefault="00FD675E" w:rsidP="00480006">
      <w:pPr>
        <w:rPr>
          <w:rFonts w:asciiTheme="minorHAnsi" w:hAnsiTheme="minorHAnsi"/>
          <w:b/>
          <w:caps/>
          <w:sz w:val="24"/>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FD675E" w:rsidRDefault="00FD675E" w:rsidP="00480006">
      <w:pPr>
        <w:rPr>
          <w:rFonts w:asciiTheme="minorHAnsi" w:hAnsiTheme="minorHAnsi"/>
          <w:b/>
          <w:caps/>
          <w:sz w:val="24"/>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FD675E" w:rsidRDefault="00FD675E" w:rsidP="00480006">
      <w:pPr>
        <w:rPr>
          <w:rFonts w:asciiTheme="minorHAnsi" w:hAnsiTheme="minorHAnsi"/>
          <w:b/>
          <w:caps/>
          <w:sz w:val="24"/>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FD675E" w:rsidRDefault="00FD675E" w:rsidP="00480006">
      <w:pPr>
        <w:rPr>
          <w:rFonts w:asciiTheme="minorHAnsi" w:hAnsiTheme="minorHAnsi"/>
          <w:b/>
          <w:caps/>
          <w:sz w:val="24"/>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FD675E" w:rsidRDefault="00FD675E" w:rsidP="00480006">
      <w:pPr>
        <w:rPr>
          <w:rFonts w:asciiTheme="minorHAnsi" w:hAnsiTheme="minorHAnsi"/>
          <w:b/>
          <w:caps/>
          <w:sz w:val="24"/>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FD675E" w:rsidRDefault="00FD675E" w:rsidP="00480006">
      <w:pPr>
        <w:rPr>
          <w:rFonts w:asciiTheme="minorHAnsi" w:hAnsiTheme="minorHAnsi"/>
          <w:b/>
          <w:caps/>
          <w:sz w:val="24"/>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FD675E" w:rsidRDefault="00FD675E" w:rsidP="00480006">
      <w:pPr>
        <w:rPr>
          <w:rFonts w:asciiTheme="minorHAnsi" w:hAnsiTheme="minorHAnsi"/>
          <w:b/>
          <w:caps/>
          <w:sz w:val="24"/>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FD675E" w:rsidRDefault="00CA418F" w:rsidP="00480006">
      <w:pPr>
        <w:rPr>
          <w:rFonts w:asciiTheme="minorHAnsi" w:hAnsiTheme="minorHAnsi"/>
          <w:b/>
          <w:caps/>
          <w:sz w:val="24"/>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Pr>
          <w:noProof/>
          <w:lang w:eastAsia="en-NZ"/>
        </w:rPr>
        <w:drawing>
          <wp:anchor distT="0" distB="0" distL="114300" distR="114300" simplePos="0" relativeHeight="251974144" behindDoc="1" locked="0" layoutInCell="1" allowOverlap="1" wp14:anchorId="5C11EE75" wp14:editId="36F5F80A">
            <wp:simplePos x="0" y="0"/>
            <wp:positionH relativeFrom="column">
              <wp:posOffset>1540510</wp:posOffset>
            </wp:positionH>
            <wp:positionV relativeFrom="paragraph">
              <wp:posOffset>76835</wp:posOffset>
            </wp:positionV>
            <wp:extent cx="3157220" cy="2480310"/>
            <wp:effectExtent l="95250" t="95250" r="100330" b="91440"/>
            <wp:wrapThrough wrapText="bothSides">
              <wp:wrapPolygon edited="0">
                <wp:start x="-652" y="-829"/>
                <wp:lineTo x="-652" y="22230"/>
                <wp:lineTo x="22156" y="22230"/>
                <wp:lineTo x="22156" y="-829"/>
                <wp:lineTo x="-652" y="-829"/>
              </wp:wrapPolygon>
            </wp:wrapThrough>
            <wp:docPr id="15" name="Picture 15" descr="C:\Users\Educator\AppData\Local\Microsoft\Windows\Temporary Internet Files\Content.Word\DSCF20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Educator\AppData\Local\Microsoft\Windows\Temporary Internet Files\Content.Word\DSCF2037.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57220" cy="2480310"/>
                    </a:xfrm>
                    <a:prstGeom prst="rect">
                      <a:avLst/>
                    </a:prstGeom>
                    <a:ln w="88900" cap="sq" cmpd="thickThin">
                      <a:solidFill>
                        <a:srgbClr val="000000"/>
                      </a:solidFill>
                      <a:prstDash val="solid"/>
                      <a:miter lim="800000"/>
                    </a:ln>
                    <a:effectLst>
                      <a:innerShdw blurRad="76200">
                        <a:srgbClr val="000000"/>
                      </a:innerShdw>
                    </a:effectLst>
                  </pic:spPr>
                </pic:pic>
              </a:graphicData>
            </a:graphic>
            <wp14:sizeRelH relativeFrom="page">
              <wp14:pctWidth>0</wp14:pctWidth>
            </wp14:sizeRelH>
            <wp14:sizeRelV relativeFrom="page">
              <wp14:pctHeight>0</wp14:pctHeight>
            </wp14:sizeRelV>
          </wp:anchor>
        </w:drawing>
      </w:r>
    </w:p>
    <w:p w:rsidR="00FD675E" w:rsidRDefault="00FD675E" w:rsidP="00480006">
      <w:pPr>
        <w:rPr>
          <w:rFonts w:asciiTheme="minorHAnsi" w:hAnsiTheme="minorHAnsi"/>
          <w:b/>
          <w:caps/>
          <w:sz w:val="24"/>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FD675E" w:rsidRDefault="00FD675E" w:rsidP="00480006">
      <w:pPr>
        <w:rPr>
          <w:rFonts w:asciiTheme="minorHAnsi" w:hAnsiTheme="minorHAnsi"/>
          <w:b/>
          <w:caps/>
          <w:sz w:val="24"/>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B46ECF" w:rsidRDefault="00B46ECF" w:rsidP="00480006">
      <w:pPr>
        <w:rPr>
          <w:rFonts w:asciiTheme="minorHAnsi" w:hAnsiTheme="minorHAnsi"/>
          <w:b/>
          <w:caps/>
          <w:sz w:val="24"/>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B46ECF" w:rsidRDefault="00B46ECF" w:rsidP="00480006">
      <w:pPr>
        <w:rPr>
          <w:rFonts w:asciiTheme="minorHAnsi" w:hAnsiTheme="minorHAnsi"/>
          <w:b/>
          <w:caps/>
          <w:sz w:val="24"/>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FD675E" w:rsidRDefault="00FD675E" w:rsidP="00480006">
      <w:pPr>
        <w:rPr>
          <w:rFonts w:asciiTheme="minorHAnsi" w:hAnsiTheme="minorHAnsi"/>
          <w:b/>
          <w:caps/>
          <w:sz w:val="24"/>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FD675E" w:rsidRDefault="00FD675E" w:rsidP="00480006">
      <w:pPr>
        <w:rPr>
          <w:rFonts w:asciiTheme="minorHAnsi" w:hAnsiTheme="minorHAnsi"/>
          <w:b/>
          <w:caps/>
          <w:sz w:val="24"/>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D87130" w:rsidRDefault="00D87130" w:rsidP="00480006">
      <w:pPr>
        <w:rPr>
          <w:rFonts w:asciiTheme="minorHAnsi" w:hAnsiTheme="minorHAnsi"/>
          <w:b/>
          <w:caps/>
          <w:sz w:val="24"/>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D87130" w:rsidRDefault="00D87130" w:rsidP="00480006">
      <w:pPr>
        <w:rPr>
          <w:rFonts w:asciiTheme="minorHAnsi" w:hAnsiTheme="minorHAnsi"/>
          <w:b/>
          <w:caps/>
          <w:sz w:val="24"/>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4A6168" w:rsidRDefault="004A6168" w:rsidP="00480006">
      <w:pPr>
        <w:rPr>
          <w:rFonts w:asciiTheme="minorHAnsi" w:hAnsiTheme="minorHAnsi"/>
          <w:b/>
          <w:caps/>
          <w:sz w:val="24"/>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4C7948" w:rsidRDefault="004C7948" w:rsidP="00480006">
      <w:pPr>
        <w:rPr>
          <w:rFonts w:asciiTheme="minorHAnsi" w:hAnsiTheme="minorHAnsi"/>
          <w:b/>
          <w:caps/>
          <w:sz w:val="24"/>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4C7948" w:rsidRDefault="004C7948" w:rsidP="00480006">
      <w:pPr>
        <w:rPr>
          <w:rFonts w:asciiTheme="minorHAnsi" w:hAnsiTheme="minorHAnsi"/>
          <w:b/>
          <w:caps/>
          <w:sz w:val="24"/>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4C7948" w:rsidRDefault="004C7948" w:rsidP="00480006">
      <w:pPr>
        <w:rPr>
          <w:rFonts w:asciiTheme="minorHAnsi" w:hAnsiTheme="minorHAnsi"/>
          <w:b/>
          <w:caps/>
          <w:sz w:val="24"/>
          <w:szCs w:val="2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E135D4" w:rsidRPr="002F5686" w:rsidRDefault="004C7948" w:rsidP="00A475CA">
      <w:pPr>
        <w:rPr>
          <w:rFonts w:asciiTheme="minorHAnsi" w:hAnsiTheme="minorHAnsi"/>
          <w:b/>
          <w:color w:val="943634" w:themeColor="accent2" w:themeShade="BF"/>
          <w:sz w:val="24"/>
          <w:szCs w:val="24"/>
        </w:rPr>
      </w:pPr>
      <w:r w:rsidRPr="00B50251">
        <w:rPr>
          <w:rStyle w:val="IntenseEmphasis"/>
          <w:noProof/>
          <w:sz w:val="24"/>
          <w:lang w:eastAsia="en-NZ"/>
        </w:rPr>
        <mc:AlternateContent>
          <mc:Choice Requires="wps">
            <w:drawing>
              <wp:anchor distT="0" distB="0" distL="114300" distR="114300" simplePos="0" relativeHeight="251973120" behindDoc="1" locked="0" layoutInCell="1" allowOverlap="1" wp14:anchorId="49247668" wp14:editId="16DF4E4C">
                <wp:simplePos x="0" y="0"/>
                <wp:positionH relativeFrom="column">
                  <wp:posOffset>-133350</wp:posOffset>
                </wp:positionH>
                <wp:positionV relativeFrom="paragraph">
                  <wp:posOffset>-98425</wp:posOffset>
                </wp:positionV>
                <wp:extent cx="6271260" cy="885825"/>
                <wp:effectExtent l="57150" t="38100" r="72390" b="104775"/>
                <wp:wrapTight wrapText="bothSides">
                  <wp:wrapPolygon edited="0">
                    <wp:start x="-197" y="-929"/>
                    <wp:lineTo x="-131" y="23690"/>
                    <wp:lineTo x="21718" y="23690"/>
                    <wp:lineTo x="21784" y="-929"/>
                    <wp:lineTo x="-197" y="-929"/>
                  </wp:wrapPolygon>
                </wp:wrapTight>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1260" cy="885825"/>
                        </a:xfrm>
                        <a:prstGeom prst="rect">
                          <a:avLst/>
                        </a:prstGeom>
                        <a:ln>
                          <a:headEnd/>
                          <a:tailEnd/>
                        </a:ln>
                      </wps:spPr>
                      <wps:style>
                        <a:lnRef idx="1">
                          <a:schemeClr val="accent6"/>
                        </a:lnRef>
                        <a:fillRef idx="2">
                          <a:schemeClr val="accent6"/>
                        </a:fillRef>
                        <a:effectRef idx="1">
                          <a:schemeClr val="accent6"/>
                        </a:effectRef>
                        <a:fontRef idx="minor">
                          <a:schemeClr val="dk1"/>
                        </a:fontRef>
                      </wps:style>
                      <wps:txbx>
                        <w:txbxContent>
                          <w:p w:rsidR="00F20C0C" w:rsidRPr="00EC4847" w:rsidRDefault="00F20C0C" w:rsidP="00E135D4">
                            <w:pPr>
                              <w:pStyle w:val="PlainText"/>
                              <w:ind w:left="142" w:right="283"/>
                              <w:jc w:val="both"/>
                              <w:rPr>
                                <w:rFonts w:ascii="Candara" w:hAnsi="Candara"/>
                                <w:b/>
                                <w:color w:val="76923C"/>
                                <w:sz w:val="32"/>
                                <w:szCs w:val="32"/>
                              </w:rPr>
                            </w:pPr>
                            <w:r w:rsidRPr="00D16B9E">
                              <w:rPr>
                                <w:rFonts w:ascii="Candara" w:hAnsi="Candara"/>
                                <w:b/>
                                <w:color w:val="31849B"/>
                                <w:sz w:val="32"/>
                                <w:szCs w:val="32"/>
                              </w:rPr>
                              <w:t>Term Dates this Year:</w:t>
                            </w:r>
                            <w:r>
                              <w:rPr>
                                <w:rFonts w:ascii="Candara" w:hAnsi="Candara"/>
                                <w:b/>
                                <w:color w:val="76923C"/>
                                <w:sz w:val="32"/>
                                <w:szCs w:val="32"/>
                              </w:rPr>
                              <w:tab/>
                            </w:r>
                            <w:r>
                              <w:rPr>
                                <w:rFonts w:ascii="Candara" w:hAnsi="Candara"/>
                                <w:b/>
                                <w:color w:val="76923C"/>
                                <w:sz w:val="32"/>
                                <w:szCs w:val="32"/>
                              </w:rPr>
                              <w:tab/>
                            </w:r>
                            <w:r>
                              <w:rPr>
                                <w:rFonts w:ascii="Candara" w:hAnsi="Candara"/>
                                <w:b/>
                                <w:color w:val="76923C"/>
                                <w:sz w:val="32"/>
                                <w:szCs w:val="32"/>
                              </w:rPr>
                              <w:tab/>
                            </w:r>
                            <w:r w:rsidRPr="000213A1">
                              <w:rPr>
                                <w:rFonts w:ascii="Candara" w:hAnsi="Candara"/>
                                <w:b/>
                                <w:color w:val="76923C"/>
                                <w:sz w:val="32"/>
                                <w:szCs w:val="32"/>
                              </w:rPr>
                              <w:t>Public Holidays in term time:</w:t>
                            </w:r>
                          </w:p>
                          <w:p w:rsidR="00F20C0C" w:rsidRDefault="00F20C0C" w:rsidP="00E135D4">
                            <w:pPr>
                              <w:pStyle w:val="PlainText"/>
                              <w:ind w:left="142" w:right="283"/>
                              <w:jc w:val="both"/>
                              <w:rPr>
                                <w:rFonts w:ascii="Candara" w:hAnsi="Candara"/>
                                <w:sz w:val="22"/>
                                <w:szCs w:val="22"/>
                              </w:rPr>
                            </w:pPr>
                            <w:r w:rsidRPr="005F1025">
                              <w:rPr>
                                <w:rFonts w:ascii="Candara" w:hAnsi="Candara"/>
                                <w:b/>
                                <w:sz w:val="22"/>
                                <w:szCs w:val="22"/>
                              </w:rPr>
                              <w:t>Term Three:</w:t>
                            </w:r>
                            <w:r>
                              <w:rPr>
                                <w:rFonts w:ascii="Candara" w:hAnsi="Candara"/>
                                <w:b/>
                                <w:sz w:val="22"/>
                                <w:szCs w:val="22"/>
                              </w:rPr>
                              <w:t xml:space="preserve"> </w:t>
                            </w:r>
                            <w:r>
                              <w:rPr>
                                <w:rFonts w:ascii="Candara" w:hAnsi="Candara"/>
                                <w:sz w:val="22"/>
                                <w:szCs w:val="22"/>
                              </w:rPr>
                              <w:t xml:space="preserve">Mon 20 July – Fri 25 Sept </w:t>
                            </w:r>
                            <w:r>
                              <w:rPr>
                                <w:rFonts w:ascii="Candara" w:hAnsi="Candara"/>
                                <w:sz w:val="22"/>
                                <w:szCs w:val="22"/>
                              </w:rPr>
                              <w:tab/>
                            </w:r>
                            <w:r>
                              <w:rPr>
                                <w:rFonts w:ascii="Candara" w:hAnsi="Candara"/>
                                <w:sz w:val="22"/>
                                <w:szCs w:val="22"/>
                              </w:rPr>
                              <w:tab/>
                            </w:r>
                            <w:proofErr w:type="spellStart"/>
                            <w:r>
                              <w:rPr>
                                <w:rFonts w:ascii="Candara" w:hAnsi="Candara"/>
                                <w:sz w:val="22"/>
                                <w:szCs w:val="22"/>
                              </w:rPr>
                              <w:t>Labour</w:t>
                            </w:r>
                            <w:proofErr w:type="spellEnd"/>
                            <w:r>
                              <w:rPr>
                                <w:rFonts w:ascii="Candara" w:hAnsi="Candara"/>
                                <w:sz w:val="22"/>
                                <w:szCs w:val="22"/>
                              </w:rPr>
                              <w:t xml:space="preserve"> Day – Mon 26 Oct</w:t>
                            </w:r>
                          </w:p>
                          <w:p w:rsidR="00F20C0C" w:rsidRPr="000A3B9B" w:rsidRDefault="00F20C0C" w:rsidP="00E135D4">
                            <w:pPr>
                              <w:pStyle w:val="PlainText"/>
                              <w:ind w:left="142" w:right="283"/>
                              <w:jc w:val="both"/>
                              <w:rPr>
                                <w:rFonts w:ascii="Candara" w:hAnsi="Candara"/>
                                <w:sz w:val="22"/>
                                <w:szCs w:val="22"/>
                              </w:rPr>
                            </w:pPr>
                            <w:r w:rsidRPr="005F1025">
                              <w:rPr>
                                <w:rFonts w:ascii="Candara" w:hAnsi="Candara"/>
                                <w:b/>
                                <w:sz w:val="22"/>
                                <w:szCs w:val="22"/>
                              </w:rPr>
                              <w:t>Term Four:</w:t>
                            </w:r>
                            <w:r>
                              <w:rPr>
                                <w:rFonts w:ascii="Candara" w:hAnsi="Candara"/>
                                <w:b/>
                                <w:sz w:val="22"/>
                                <w:szCs w:val="22"/>
                              </w:rPr>
                              <w:t xml:space="preserve"> </w:t>
                            </w:r>
                            <w:r>
                              <w:rPr>
                                <w:rFonts w:ascii="Candara" w:hAnsi="Candara"/>
                                <w:sz w:val="22"/>
                                <w:szCs w:val="22"/>
                              </w:rPr>
                              <w:t>Mon 12 Oct – Wed 17 Dec</w:t>
                            </w:r>
                            <w:r>
                              <w:rPr>
                                <w:rFonts w:ascii="Candara" w:hAnsi="Candara"/>
                                <w:sz w:val="22"/>
                                <w:szCs w:val="22"/>
                              </w:rPr>
                              <w:tab/>
                            </w:r>
                            <w:r>
                              <w:rPr>
                                <w:rFonts w:ascii="Candara" w:hAnsi="Candara"/>
                                <w:sz w:val="22"/>
                                <w:szCs w:val="22"/>
                              </w:rPr>
                              <w:tab/>
                            </w:r>
                            <w:r>
                              <w:rPr>
                                <w:rFonts w:ascii="Candara" w:hAnsi="Candara"/>
                                <w:sz w:val="22"/>
                                <w:szCs w:val="22"/>
                              </w:rPr>
                              <w:tab/>
                              <w:t>Canterbury Anniversary – Fri 13 Nov</w:t>
                            </w:r>
                          </w:p>
                          <w:p w:rsidR="00F20C0C" w:rsidRPr="000A3B9B" w:rsidRDefault="00F20C0C" w:rsidP="00E135D4">
                            <w:pPr>
                              <w:pStyle w:val="PlainText"/>
                              <w:ind w:left="142" w:right="283"/>
                              <w:jc w:val="both"/>
                              <w:rPr>
                                <w:rFonts w:ascii="Candara" w:hAnsi="Candara"/>
                                <w:sz w:val="22"/>
                                <w:szCs w:val="22"/>
                              </w:rPr>
                            </w:pPr>
                          </w:p>
                          <w:p w:rsidR="00F20C0C" w:rsidRDefault="00F20C0C" w:rsidP="00E135D4">
                            <w:pPr>
                              <w:pStyle w:val="PlainText"/>
                              <w:ind w:left="142" w:right="283"/>
                              <w:jc w:val="both"/>
                              <w:rPr>
                                <w:rFonts w:ascii="Candara" w:hAnsi="Candara"/>
                                <w:sz w:val="22"/>
                                <w:szCs w:val="22"/>
                              </w:rPr>
                            </w:pPr>
                            <w:r>
                              <w:rPr>
                                <w:rFonts w:ascii="Candara" w:hAnsi="Candara"/>
                                <w:sz w:val="22"/>
                                <w:szCs w:val="22"/>
                              </w:rPr>
                              <w:tab/>
                            </w:r>
                            <w:r>
                              <w:rPr>
                                <w:rFonts w:ascii="Candara" w:hAnsi="Candara"/>
                                <w:sz w:val="22"/>
                                <w:szCs w:val="22"/>
                              </w:rPr>
                              <w:tab/>
                            </w:r>
                            <w:r>
                              <w:rPr>
                                <w:rFonts w:ascii="Candara" w:hAnsi="Candara"/>
                                <w:sz w:val="22"/>
                                <w:szCs w:val="22"/>
                              </w:rPr>
                              <w:tab/>
                            </w:r>
                          </w:p>
                          <w:p w:rsidR="00F20C0C" w:rsidRDefault="00F20C0C" w:rsidP="00E135D4">
                            <w:pPr>
                              <w:ind w:left="142"/>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8" type="#_x0000_t202" style="position:absolute;margin-left:-10.5pt;margin-top:-7.75pt;width:493.8pt;height:69.75pt;z-index:-25134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" fillcolor="#fbcaa2 [1625]" strokecolor="#f68c36 [3049]">
                <v:fill color2="#fdefe3 [505]" rotate="t" angle="180" colors="0 #ffbe86;22938f #ffd0aa;1 #ffebdb" focus="100%" type="gradient"/>
                <v:shadow on="t" color="black" opacity="24903f" origin=",.5" offset="0,.55556mm"/>
                <v:textbox>
                  <w:txbxContent>
                    <w:p w:rsidR="00F20C0C" w:rsidRPr="00EC4847" w:rsidRDefault="00F20C0C" w:rsidP="00E135D4">
                      <w:pPr>
                        <w:pStyle w:val="PlainText"/>
                        <w:ind w:left="142" w:right="283"/>
                        <w:jc w:val="both"/>
                        <w:rPr>
                          <w:rFonts w:ascii="Candara" w:hAnsi="Candara"/>
                          <w:b/>
                          <w:color w:val="76923C"/>
                          <w:sz w:val="32"/>
                          <w:szCs w:val="32"/>
                        </w:rPr>
                      </w:pPr>
                      <w:r w:rsidRPr="00D16B9E">
                        <w:rPr>
                          <w:rFonts w:ascii="Candara" w:hAnsi="Candara"/>
                          <w:b/>
                          <w:color w:val="31849B"/>
                          <w:sz w:val="32"/>
                          <w:szCs w:val="32"/>
                        </w:rPr>
                        <w:t>Term Dates this Year:</w:t>
                      </w:r>
                      <w:r>
                        <w:rPr>
                          <w:rFonts w:ascii="Candara" w:hAnsi="Candara"/>
                          <w:b/>
                          <w:color w:val="76923C"/>
                          <w:sz w:val="32"/>
                          <w:szCs w:val="32"/>
                        </w:rPr>
                        <w:tab/>
                      </w:r>
                      <w:r>
                        <w:rPr>
                          <w:rFonts w:ascii="Candara" w:hAnsi="Candara"/>
                          <w:b/>
                          <w:color w:val="76923C"/>
                          <w:sz w:val="32"/>
                          <w:szCs w:val="32"/>
                        </w:rPr>
                        <w:tab/>
                      </w:r>
                      <w:r>
                        <w:rPr>
                          <w:rFonts w:ascii="Candara" w:hAnsi="Candara"/>
                          <w:b/>
                          <w:color w:val="76923C"/>
                          <w:sz w:val="32"/>
                          <w:szCs w:val="32"/>
                        </w:rPr>
                        <w:tab/>
                      </w:r>
                      <w:r w:rsidRPr="000213A1">
                        <w:rPr>
                          <w:rFonts w:ascii="Candara" w:hAnsi="Candara"/>
                          <w:b/>
                          <w:color w:val="76923C"/>
                          <w:sz w:val="32"/>
                          <w:szCs w:val="32"/>
                        </w:rPr>
                        <w:t>Public Holidays in term time:</w:t>
                      </w:r>
                    </w:p>
                    <w:p w:rsidR="00F20C0C" w:rsidRDefault="00F20C0C" w:rsidP="00E135D4">
                      <w:pPr>
                        <w:pStyle w:val="PlainText"/>
                        <w:ind w:left="142" w:right="283"/>
                        <w:jc w:val="both"/>
                        <w:rPr>
                          <w:rFonts w:ascii="Candara" w:hAnsi="Candara"/>
                          <w:sz w:val="22"/>
                          <w:szCs w:val="22"/>
                        </w:rPr>
                      </w:pPr>
                      <w:r w:rsidRPr="005F1025">
                        <w:rPr>
                          <w:rFonts w:ascii="Candara" w:hAnsi="Candara"/>
                          <w:b/>
                          <w:sz w:val="22"/>
                          <w:szCs w:val="22"/>
                        </w:rPr>
                        <w:t>Term Three:</w:t>
                      </w:r>
                      <w:r>
                        <w:rPr>
                          <w:rFonts w:ascii="Candara" w:hAnsi="Candara"/>
                          <w:b/>
                          <w:sz w:val="22"/>
                          <w:szCs w:val="22"/>
                        </w:rPr>
                        <w:t xml:space="preserve"> </w:t>
                      </w:r>
                      <w:r>
                        <w:rPr>
                          <w:rFonts w:ascii="Candara" w:hAnsi="Candara"/>
                          <w:sz w:val="22"/>
                          <w:szCs w:val="22"/>
                        </w:rPr>
                        <w:t xml:space="preserve">Mon 20 July – Fri 25 Sept </w:t>
                      </w:r>
                      <w:r>
                        <w:rPr>
                          <w:rFonts w:ascii="Candara" w:hAnsi="Candara"/>
                          <w:sz w:val="22"/>
                          <w:szCs w:val="22"/>
                        </w:rPr>
                        <w:tab/>
                      </w:r>
                      <w:r>
                        <w:rPr>
                          <w:rFonts w:ascii="Candara" w:hAnsi="Candara"/>
                          <w:sz w:val="22"/>
                          <w:szCs w:val="22"/>
                        </w:rPr>
                        <w:tab/>
                      </w:r>
                      <w:proofErr w:type="spellStart"/>
                      <w:r>
                        <w:rPr>
                          <w:rFonts w:ascii="Candara" w:hAnsi="Candara"/>
                          <w:sz w:val="22"/>
                          <w:szCs w:val="22"/>
                        </w:rPr>
                        <w:t>Labour</w:t>
                      </w:r>
                      <w:proofErr w:type="spellEnd"/>
                      <w:r>
                        <w:rPr>
                          <w:rFonts w:ascii="Candara" w:hAnsi="Candara"/>
                          <w:sz w:val="22"/>
                          <w:szCs w:val="22"/>
                        </w:rPr>
                        <w:t xml:space="preserve"> Day – Mon 26 Oct</w:t>
                      </w:r>
                    </w:p>
                    <w:p w:rsidR="00F20C0C" w:rsidRPr="000A3B9B" w:rsidRDefault="00F20C0C" w:rsidP="00E135D4">
                      <w:pPr>
                        <w:pStyle w:val="PlainText"/>
                        <w:ind w:left="142" w:right="283"/>
                        <w:jc w:val="both"/>
                        <w:rPr>
                          <w:rFonts w:ascii="Candara" w:hAnsi="Candara"/>
                          <w:sz w:val="22"/>
                          <w:szCs w:val="22"/>
                        </w:rPr>
                      </w:pPr>
                      <w:r w:rsidRPr="005F1025">
                        <w:rPr>
                          <w:rFonts w:ascii="Candara" w:hAnsi="Candara"/>
                          <w:b/>
                          <w:sz w:val="22"/>
                          <w:szCs w:val="22"/>
                        </w:rPr>
                        <w:t>Term Four:</w:t>
                      </w:r>
                      <w:r>
                        <w:rPr>
                          <w:rFonts w:ascii="Candara" w:hAnsi="Candara"/>
                          <w:b/>
                          <w:sz w:val="22"/>
                          <w:szCs w:val="22"/>
                        </w:rPr>
                        <w:t xml:space="preserve"> </w:t>
                      </w:r>
                      <w:r>
                        <w:rPr>
                          <w:rFonts w:ascii="Candara" w:hAnsi="Candara"/>
                          <w:sz w:val="22"/>
                          <w:szCs w:val="22"/>
                        </w:rPr>
                        <w:t>Mon 12 Oct – Wed 17 Dec</w:t>
                      </w:r>
                      <w:r>
                        <w:rPr>
                          <w:rFonts w:ascii="Candara" w:hAnsi="Candara"/>
                          <w:sz w:val="22"/>
                          <w:szCs w:val="22"/>
                        </w:rPr>
                        <w:tab/>
                      </w:r>
                      <w:r>
                        <w:rPr>
                          <w:rFonts w:ascii="Candara" w:hAnsi="Candara"/>
                          <w:sz w:val="22"/>
                          <w:szCs w:val="22"/>
                        </w:rPr>
                        <w:tab/>
                      </w:r>
                      <w:r>
                        <w:rPr>
                          <w:rFonts w:ascii="Candara" w:hAnsi="Candara"/>
                          <w:sz w:val="22"/>
                          <w:szCs w:val="22"/>
                        </w:rPr>
                        <w:tab/>
                        <w:t>Canterbury Anniversary – Fri 13 Nov</w:t>
                      </w:r>
                    </w:p>
                    <w:p w:rsidR="00F20C0C" w:rsidRPr="000A3B9B" w:rsidRDefault="00F20C0C" w:rsidP="00E135D4">
                      <w:pPr>
                        <w:pStyle w:val="PlainText"/>
                        <w:ind w:left="142" w:right="283"/>
                        <w:jc w:val="both"/>
                        <w:rPr>
                          <w:rFonts w:ascii="Candara" w:hAnsi="Candara"/>
                          <w:sz w:val="22"/>
                          <w:szCs w:val="22"/>
                        </w:rPr>
                      </w:pPr>
                    </w:p>
                    <w:p w:rsidR="00F20C0C" w:rsidRDefault="00F20C0C" w:rsidP="00E135D4">
                      <w:pPr>
                        <w:pStyle w:val="PlainText"/>
                        <w:ind w:left="142" w:right="283"/>
                        <w:jc w:val="both"/>
                        <w:rPr>
                          <w:rFonts w:ascii="Candara" w:hAnsi="Candara"/>
                          <w:sz w:val="22"/>
                          <w:szCs w:val="22"/>
                        </w:rPr>
                      </w:pPr>
                      <w:r>
                        <w:rPr>
                          <w:rFonts w:ascii="Candara" w:hAnsi="Candara"/>
                          <w:sz w:val="22"/>
                          <w:szCs w:val="22"/>
                        </w:rPr>
                        <w:tab/>
                      </w:r>
                      <w:r>
                        <w:rPr>
                          <w:rFonts w:ascii="Candara" w:hAnsi="Candara"/>
                          <w:sz w:val="22"/>
                          <w:szCs w:val="22"/>
                        </w:rPr>
                        <w:tab/>
                      </w:r>
                      <w:r>
                        <w:rPr>
                          <w:rFonts w:ascii="Candara" w:hAnsi="Candara"/>
                          <w:sz w:val="22"/>
                          <w:szCs w:val="22"/>
                        </w:rPr>
                        <w:tab/>
                      </w:r>
                    </w:p>
                    <w:p w:rsidR="00F20C0C" w:rsidRDefault="00F20C0C" w:rsidP="00E135D4">
                      <w:pPr>
                        <w:ind w:left="142"/>
                      </w:pPr>
                    </w:p>
                  </w:txbxContent>
                </v:textbox>
                <w10:wrap type="tight"/>
              </v:shape>
            </w:pict>
          </mc:Fallback>
        </mc:AlternateContent>
      </w:r>
      <w:bookmarkStart w:id="0" w:name="_GoBack"/>
      <w:bookmarkEnd w:id="0"/>
    </w:p>
    <w:tbl>
      <w:tblPr>
        <w:tblpPr w:leftFromText="180" w:rightFromText="180" w:vertAnchor="text" w:horzAnchor="margin" w:tblpY="-3"/>
        <w:tblW w:w="9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Look w:val="01E0" w:firstRow="1" w:lastRow="1" w:firstColumn="1" w:lastColumn="1" w:noHBand="0" w:noVBand="0"/>
      </w:tblPr>
      <w:tblGrid>
        <w:gridCol w:w="1475"/>
        <w:gridCol w:w="1610"/>
        <w:gridCol w:w="6707"/>
      </w:tblGrid>
      <w:tr w:rsidR="00DD28AD" w:rsidRPr="00507C43" w:rsidTr="00A904E9">
        <w:trPr>
          <w:trHeight w:val="651"/>
        </w:trPr>
        <w:tc>
          <w:tcPr>
            <w:tcW w:w="9792" w:type="dxa"/>
            <w:gridSpan w:val="3"/>
            <w:tcBorders>
              <w:bottom w:val="single" w:sz="4" w:space="0" w:color="auto"/>
            </w:tcBorders>
            <w:shd w:val="clear" w:color="auto" w:fill="C2D69B" w:themeFill="accent3" w:themeFillTint="99"/>
          </w:tcPr>
          <w:p w:rsidR="00DD28AD" w:rsidRPr="00507C43" w:rsidRDefault="00DD28AD" w:rsidP="00A904E9">
            <w:pPr>
              <w:spacing w:before="240" w:line="276" w:lineRule="auto"/>
              <w:ind w:left="-284"/>
              <w:jc w:val="center"/>
              <w:rPr>
                <w:rFonts w:ascii="Arial Black" w:hAnsi="Arial Black" w:cs="Arial"/>
                <w:b/>
                <w:sz w:val="28"/>
                <w:szCs w:val="36"/>
              </w:rPr>
            </w:pPr>
            <w:r w:rsidRPr="00D962E8">
              <w:rPr>
                <w:rFonts w:ascii="Arial Black" w:hAnsi="Arial Black"/>
                <w:b/>
                <w:color w:val="E36C0A" w:themeColor="accent6" w:themeShade="BF"/>
                <w:sz w:val="36"/>
                <w:szCs w:val="36"/>
              </w:rPr>
              <w:t xml:space="preserve">TERM </w:t>
            </w:r>
            <w:r>
              <w:rPr>
                <w:rFonts w:ascii="Arial Black" w:hAnsi="Arial Black"/>
                <w:b/>
                <w:color w:val="E36C0A" w:themeColor="accent6" w:themeShade="BF"/>
                <w:sz w:val="36"/>
                <w:szCs w:val="36"/>
              </w:rPr>
              <w:t>3</w:t>
            </w:r>
            <w:r w:rsidRPr="00D962E8">
              <w:rPr>
                <w:rFonts w:ascii="Arial Black" w:hAnsi="Arial Black"/>
                <w:b/>
                <w:color w:val="E36C0A" w:themeColor="accent6" w:themeShade="BF"/>
                <w:sz w:val="36"/>
                <w:szCs w:val="36"/>
              </w:rPr>
              <w:t xml:space="preserve"> DIARY 2015</w:t>
            </w:r>
          </w:p>
        </w:tc>
      </w:tr>
      <w:tr w:rsidR="00DD28AD" w:rsidRPr="00507C43" w:rsidTr="000C6298">
        <w:trPr>
          <w:trHeight w:val="618"/>
        </w:trPr>
        <w:tc>
          <w:tcPr>
            <w:tcW w:w="1475" w:type="dxa"/>
            <w:tcBorders>
              <w:bottom w:val="single" w:sz="4" w:space="0" w:color="auto"/>
            </w:tcBorders>
            <w:shd w:val="clear" w:color="auto" w:fill="C2D69B" w:themeFill="accent3" w:themeFillTint="99"/>
          </w:tcPr>
          <w:p w:rsidR="00DD28AD" w:rsidRPr="007B6754" w:rsidRDefault="00DD28AD" w:rsidP="00A904E9">
            <w:pPr>
              <w:tabs>
                <w:tab w:val="center" w:pos="442"/>
              </w:tabs>
              <w:spacing w:line="276" w:lineRule="auto"/>
              <w:rPr>
                <w:rFonts w:asciiTheme="minorHAnsi" w:hAnsiTheme="minorHAnsi" w:cs="Arial"/>
                <w:b/>
                <w:sz w:val="24"/>
                <w:szCs w:val="24"/>
              </w:rPr>
            </w:pPr>
            <w:r w:rsidRPr="007B6754">
              <w:rPr>
                <w:rFonts w:asciiTheme="minorHAnsi" w:hAnsiTheme="minorHAnsi" w:cs="Arial"/>
                <w:b/>
                <w:sz w:val="24"/>
                <w:szCs w:val="24"/>
              </w:rPr>
              <w:t>Week 1</w:t>
            </w:r>
          </w:p>
        </w:tc>
        <w:tc>
          <w:tcPr>
            <w:tcW w:w="1610" w:type="dxa"/>
            <w:tcBorders>
              <w:bottom w:val="single" w:sz="4" w:space="0" w:color="auto"/>
            </w:tcBorders>
            <w:shd w:val="clear" w:color="auto" w:fill="C2D69B" w:themeFill="accent3" w:themeFillTint="99"/>
          </w:tcPr>
          <w:p w:rsidR="00DD28AD" w:rsidRPr="007B6754" w:rsidRDefault="00DD28AD" w:rsidP="00A904E9">
            <w:pPr>
              <w:spacing w:line="276" w:lineRule="auto"/>
              <w:ind w:left="-51"/>
              <w:rPr>
                <w:rFonts w:asciiTheme="minorHAnsi" w:hAnsiTheme="minorHAnsi" w:cs="Arial"/>
                <w:b/>
                <w:sz w:val="24"/>
                <w:szCs w:val="24"/>
              </w:rPr>
            </w:pPr>
            <w:r w:rsidRPr="007B6754">
              <w:rPr>
                <w:rFonts w:asciiTheme="minorHAnsi" w:hAnsiTheme="minorHAnsi" w:cs="Arial"/>
                <w:b/>
                <w:sz w:val="24"/>
                <w:szCs w:val="24"/>
              </w:rPr>
              <w:t>Mon 20 Jul</w:t>
            </w:r>
          </w:p>
          <w:p w:rsidR="00DD28AD" w:rsidRPr="007B6754" w:rsidRDefault="00DD28AD" w:rsidP="00A904E9">
            <w:pPr>
              <w:spacing w:line="276" w:lineRule="auto"/>
              <w:ind w:left="-51"/>
              <w:rPr>
                <w:rFonts w:asciiTheme="minorHAnsi" w:hAnsiTheme="minorHAnsi" w:cs="Arial"/>
                <w:b/>
                <w:sz w:val="24"/>
                <w:szCs w:val="24"/>
              </w:rPr>
            </w:pPr>
            <w:r w:rsidRPr="007B6754">
              <w:rPr>
                <w:rFonts w:asciiTheme="minorHAnsi" w:hAnsiTheme="minorHAnsi" w:cs="Arial"/>
                <w:b/>
                <w:sz w:val="24"/>
                <w:szCs w:val="24"/>
              </w:rPr>
              <w:t>Fri 24 Jul</w:t>
            </w:r>
          </w:p>
        </w:tc>
        <w:tc>
          <w:tcPr>
            <w:tcW w:w="6707" w:type="dxa"/>
            <w:tcBorders>
              <w:bottom w:val="single" w:sz="4" w:space="0" w:color="auto"/>
            </w:tcBorders>
            <w:shd w:val="clear" w:color="auto" w:fill="C2D69B" w:themeFill="accent3" w:themeFillTint="99"/>
          </w:tcPr>
          <w:p w:rsidR="00DD28AD" w:rsidRPr="007B6754" w:rsidRDefault="00DD28AD" w:rsidP="00A904E9">
            <w:pPr>
              <w:spacing w:line="276" w:lineRule="auto"/>
              <w:ind w:left="-284"/>
              <w:jc w:val="center"/>
              <w:rPr>
                <w:rFonts w:asciiTheme="minorHAnsi" w:hAnsiTheme="minorHAnsi" w:cs="Arial"/>
                <w:b/>
                <w:sz w:val="24"/>
                <w:szCs w:val="24"/>
              </w:rPr>
            </w:pPr>
            <w:r w:rsidRPr="007B6754">
              <w:rPr>
                <w:rFonts w:asciiTheme="minorHAnsi" w:hAnsiTheme="minorHAnsi" w:cs="Arial"/>
                <w:b/>
                <w:sz w:val="24"/>
                <w:szCs w:val="24"/>
              </w:rPr>
              <w:t>First day of Term 3</w:t>
            </w:r>
          </w:p>
          <w:p w:rsidR="00DD28AD" w:rsidRPr="007B6754" w:rsidRDefault="00DD28AD" w:rsidP="00A904E9">
            <w:pPr>
              <w:spacing w:line="276" w:lineRule="auto"/>
              <w:ind w:left="-284"/>
              <w:jc w:val="center"/>
              <w:rPr>
                <w:rFonts w:asciiTheme="minorHAnsi" w:hAnsiTheme="minorHAnsi"/>
                <w:b/>
                <w:sz w:val="24"/>
                <w:szCs w:val="24"/>
              </w:rPr>
            </w:pPr>
            <w:r w:rsidRPr="007B6754">
              <w:rPr>
                <w:rFonts w:asciiTheme="minorHAnsi" w:hAnsiTheme="minorHAnsi" w:cs="Arial"/>
                <w:b/>
                <w:sz w:val="24"/>
                <w:szCs w:val="24"/>
              </w:rPr>
              <w:t>Start of skiing – drivers meet in Library at 11am</w:t>
            </w:r>
          </w:p>
        </w:tc>
      </w:tr>
      <w:tr w:rsidR="00DD28AD" w:rsidRPr="00507C43" w:rsidTr="000C6298">
        <w:trPr>
          <w:trHeight w:val="357"/>
        </w:trPr>
        <w:tc>
          <w:tcPr>
            <w:tcW w:w="1475" w:type="dxa"/>
            <w:tcBorders>
              <w:top w:val="single" w:sz="4" w:space="0" w:color="auto"/>
              <w:bottom w:val="single" w:sz="4" w:space="0" w:color="auto"/>
            </w:tcBorders>
            <w:shd w:val="clear" w:color="auto" w:fill="C2D69B" w:themeFill="accent3" w:themeFillTint="99"/>
          </w:tcPr>
          <w:p w:rsidR="00000787" w:rsidRPr="007B6754" w:rsidRDefault="00DD28AD" w:rsidP="00A904E9">
            <w:pPr>
              <w:tabs>
                <w:tab w:val="center" w:pos="442"/>
              </w:tabs>
              <w:spacing w:line="276" w:lineRule="auto"/>
              <w:rPr>
                <w:rFonts w:asciiTheme="minorHAnsi" w:hAnsiTheme="minorHAnsi" w:cs="Arial"/>
                <w:b/>
                <w:sz w:val="24"/>
                <w:szCs w:val="24"/>
              </w:rPr>
            </w:pPr>
            <w:r w:rsidRPr="007B6754">
              <w:rPr>
                <w:rFonts w:asciiTheme="minorHAnsi" w:hAnsiTheme="minorHAnsi"/>
                <w:b/>
                <w:sz w:val="24"/>
                <w:szCs w:val="24"/>
              </w:rPr>
              <w:t xml:space="preserve">Week </w:t>
            </w:r>
            <w:r w:rsidR="00244F45">
              <w:rPr>
                <w:rFonts w:asciiTheme="minorHAnsi" w:hAnsiTheme="minorHAnsi"/>
                <w:b/>
                <w:sz w:val="24"/>
                <w:szCs w:val="24"/>
              </w:rPr>
              <w:t>2</w:t>
            </w:r>
          </w:p>
        </w:tc>
        <w:tc>
          <w:tcPr>
            <w:tcW w:w="1610" w:type="dxa"/>
            <w:tcBorders>
              <w:top w:val="single" w:sz="4" w:space="0" w:color="auto"/>
              <w:bottom w:val="single" w:sz="4" w:space="0" w:color="auto"/>
            </w:tcBorders>
            <w:shd w:val="clear" w:color="auto" w:fill="C2D69B" w:themeFill="accent3" w:themeFillTint="99"/>
          </w:tcPr>
          <w:p w:rsidR="00000787" w:rsidRPr="007B6754" w:rsidRDefault="00244F45" w:rsidP="00A904E9">
            <w:pPr>
              <w:spacing w:line="276" w:lineRule="auto"/>
              <w:rPr>
                <w:rFonts w:asciiTheme="minorHAnsi" w:hAnsiTheme="minorHAnsi" w:cs="Arial"/>
                <w:b/>
                <w:sz w:val="24"/>
                <w:szCs w:val="24"/>
              </w:rPr>
            </w:pPr>
            <w:r>
              <w:rPr>
                <w:rFonts w:asciiTheme="minorHAnsi" w:hAnsiTheme="minorHAnsi" w:cs="Arial"/>
                <w:b/>
                <w:sz w:val="24"/>
                <w:szCs w:val="24"/>
              </w:rPr>
              <w:t>Mon 27 Jul</w:t>
            </w:r>
          </w:p>
        </w:tc>
        <w:tc>
          <w:tcPr>
            <w:tcW w:w="6707" w:type="dxa"/>
            <w:tcBorders>
              <w:top w:val="single" w:sz="4" w:space="0" w:color="auto"/>
              <w:bottom w:val="single" w:sz="4" w:space="0" w:color="auto"/>
            </w:tcBorders>
            <w:shd w:val="clear" w:color="auto" w:fill="C2D69B" w:themeFill="accent3" w:themeFillTint="99"/>
          </w:tcPr>
          <w:p w:rsidR="00000787" w:rsidRPr="007B6754" w:rsidRDefault="00244F45" w:rsidP="00A904E9">
            <w:pPr>
              <w:spacing w:line="276" w:lineRule="auto"/>
              <w:ind w:left="-284"/>
              <w:jc w:val="center"/>
              <w:rPr>
                <w:rFonts w:asciiTheme="minorHAnsi" w:hAnsiTheme="minorHAnsi" w:cs="Arial"/>
                <w:b/>
                <w:sz w:val="24"/>
                <w:szCs w:val="24"/>
              </w:rPr>
            </w:pPr>
            <w:r>
              <w:rPr>
                <w:rFonts w:asciiTheme="minorHAnsi" w:hAnsiTheme="minorHAnsi" w:cs="Arial"/>
                <w:b/>
                <w:sz w:val="24"/>
                <w:szCs w:val="24"/>
              </w:rPr>
              <w:t>BOT Meeting</w:t>
            </w:r>
            <w:r w:rsidR="000C6298">
              <w:rPr>
                <w:rFonts w:asciiTheme="minorHAnsi" w:hAnsiTheme="minorHAnsi" w:cs="Arial"/>
                <w:b/>
                <w:sz w:val="24"/>
                <w:szCs w:val="24"/>
              </w:rPr>
              <w:t xml:space="preserve"> school library 5.30pm</w:t>
            </w:r>
          </w:p>
        </w:tc>
      </w:tr>
      <w:tr w:rsidR="00A904E9" w:rsidRPr="00507C43" w:rsidTr="000C6298">
        <w:trPr>
          <w:trHeight w:val="350"/>
        </w:trPr>
        <w:tc>
          <w:tcPr>
            <w:tcW w:w="1475" w:type="dxa"/>
            <w:tcBorders>
              <w:top w:val="single" w:sz="4" w:space="0" w:color="auto"/>
              <w:bottom w:val="single" w:sz="4" w:space="0" w:color="auto"/>
            </w:tcBorders>
            <w:shd w:val="clear" w:color="auto" w:fill="C2D69B" w:themeFill="accent3" w:themeFillTint="99"/>
          </w:tcPr>
          <w:p w:rsidR="00A904E9" w:rsidRPr="007B6754" w:rsidRDefault="00A904E9" w:rsidP="00A904E9">
            <w:pPr>
              <w:tabs>
                <w:tab w:val="center" w:pos="442"/>
              </w:tabs>
              <w:spacing w:line="276" w:lineRule="auto"/>
              <w:rPr>
                <w:rFonts w:asciiTheme="minorHAnsi" w:hAnsiTheme="minorHAnsi"/>
                <w:b/>
                <w:sz w:val="24"/>
                <w:szCs w:val="24"/>
              </w:rPr>
            </w:pPr>
            <w:r>
              <w:rPr>
                <w:rFonts w:asciiTheme="minorHAnsi" w:hAnsiTheme="minorHAnsi"/>
                <w:b/>
                <w:sz w:val="24"/>
                <w:szCs w:val="24"/>
              </w:rPr>
              <w:t>Week 3</w:t>
            </w:r>
          </w:p>
        </w:tc>
        <w:tc>
          <w:tcPr>
            <w:tcW w:w="1610" w:type="dxa"/>
            <w:tcBorders>
              <w:top w:val="single" w:sz="4" w:space="0" w:color="auto"/>
              <w:bottom w:val="single" w:sz="4" w:space="0" w:color="auto"/>
            </w:tcBorders>
            <w:shd w:val="clear" w:color="auto" w:fill="C2D69B" w:themeFill="accent3" w:themeFillTint="99"/>
          </w:tcPr>
          <w:p w:rsidR="00A904E9" w:rsidRDefault="00A904E9" w:rsidP="00A904E9">
            <w:pPr>
              <w:spacing w:line="276" w:lineRule="auto"/>
              <w:rPr>
                <w:rFonts w:asciiTheme="minorHAnsi" w:hAnsiTheme="minorHAnsi" w:cs="Arial"/>
                <w:b/>
                <w:sz w:val="24"/>
                <w:szCs w:val="24"/>
              </w:rPr>
            </w:pPr>
            <w:r>
              <w:rPr>
                <w:rFonts w:asciiTheme="minorHAnsi" w:hAnsiTheme="minorHAnsi" w:cs="Arial"/>
                <w:b/>
                <w:sz w:val="24"/>
                <w:szCs w:val="24"/>
              </w:rPr>
              <w:t>Tues 04 Aug</w:t>
            </w:r>
          </w:p>
        </w:tc>
        <w:tc>
          <w:tcPr>
            <w:tcW w:w="6707" w:type="dxa"/>
            <w:tcBorders>
              <w:top w:val="single" w:sz="4" w:space="0" w:color="auto"/>
              <w:bottom w:val="single" w:sz="4" w:space="0" w:color="auto"/>
            </w:tcBorders>
            <w:shd w:val="clear" w:color="auto" w:fill="C2D69B" w:themeFill="accent3" w:themeFillTint="99"/>
          </w:tcPr>
          <w:p w:rsidR="00A904E9" w:rsidRDefault="00A904E9" w:rsidP="00A904E9">
            <w:pPr>
              <w:spacing w:line="276" w:lineRule="auto"/>
              <w:ind w:left="-284"/>
              <w:jc w:val="center"/>
              <w:rPr>
                <w:rFonts w:asciiTheme="minorHAnsi" w:hAnsiTheme="minorHAnsi" w:cs="Arial"/>
                <w:b/>
                <w:sz w:val="24"/>
                <w:szCs w:val="24"/>
              </w:rPr>
            </w:pPr>
            <w:r>
              <w:rPr>
                <w:rFonts w:asciiTheme="minorHAnsi" w:hAnsiTheme="minorHAnsi" w:cs="Arial"/>
                <w:b/>
                <w:sz w:val="24"/>
                <w:szCs w:val="24"/>
              </w:rPr>
              <w:t>Mobile Library</w:t>
            </w:r>
            <w:r w:rsidR="000C6298">
              <w:rPr>
                <w:rFonts w:asciiTheme="minorHAnsi" w:hAnsiTheme="minorHAnsi" w:cs="Arial"/>
                <w:b/>
                <w:sz w:val="24"/>
                <w:szCs w:val="24"/>
              </w:rPr>
              <w:t xml:space="preserve"> 1pm</w:t>
            </w:r>
          </w:p>
        </w:tc>
      </w:tr>
      <w:tr w:rsidR="00A904E9" w:rsidRPr="00507C43" w:rsidTr="000C6298">
        <w:trPr>
          <w:trHeight w:val="644"/>
        </w:trPr>
        <w:tc>
          <w:tcPr>
            <w:tcW w:w="1475" w:type="dxa"/>
            <w:tcBorders>
              <w:top w:val="single" w:sz="4" w:space="0" w:color="auto"/>
              <w:bottom w:val="single" w:sz="4" w:space="0" w:color="auto"/>
            </w:tcBorders>
            <w:shd w:val="clear" w:color="auto" w:fill="C2D69B" w:themeFill="accent3" w:themeFillTint="99"/>
          </w:tcPr>
          <w:p w:rsidR="00A904E9" w:rsidRDefault="00A904E9" w:rsidP="00A904E9">
            <w:pPr>
              <w:tabs>
                <w:tab w:val="center" w:pos="442"/>
              </w:tabs>
              <w:spacing w:line="276" w:lineRule="auto"/>
              <w:rPr>
                <w:rFonts w:asciiTheme="minorHAnsi" w:hAnsiTheme="minorHAnsi"/>
                <w:b/>
                <w:sz w:val="24"/>
                <w:szCs w:val="24"/>
              </w:rPr>
            </w:pPr>
            <w:r>
              <w:rPr>
                <w:rFonts w:asciiTheme="minorHAnsi" w:hAnsiTheme="minorHAnsi"/>
                <w:b/>
                <w:sz w:val="24"/>
                <w:szCs w:val="24"/>
              </w:rPr>
              <w:t>Week 7</w:t>
            </w:r>
          </w:p>
          <w:p w:rsidR="00A904E9" w:rsidRDefault="00A904E9" w:rsidP="00A904E9">
            <w:pPr>
              <w:tabs>
                <w:tab w:val="center" w:pos="442"/>
              </w:tabs>
              <w:spacing w:line="276" w:lineRule="auto"/>
              <w:rPr>
                <w:rFonts w:asciiTheme="minorHAnsi" w:hAnsiTheme="minorHAnsi"/>
                <w:b/>
                <w:sz w:val="24"/>
                <w:szCs w:val="24"/>
              </w:rPr>
            </w:pPr>
          </w:p>
        </w:tc>
        <w:tc>
          <w:tcPr>
            <w:tcW w:w="1610" w:type="dxa"/>
            <w:tcBorders>
              <w:top w:val="single" w:sz="4" w:space="0" w:color="auto"/>
              <w:bottom w:val="single" w:sz="4" w:space="0" w:color="auto"/>
            </w:tcBorders>
            <w:shd w:val="clear" w:color="auto" w:fill="C2D69B" w:themeFill="accent3" w:themeFillTint="99"/>
          </w:tcPr>
          <w:p w:rsidR="00A904E9" w:rsidRDefault="00A904E9" w:rsidP="00A904E9">
            <w:pPr>
              <w:spacing w:line="276" w:lineRule="auto"/>
              <w:rPr>
                <w:rFonts w:asciiTheme="minorHAnsi" w:hAnsiTheme="minorHAnsi" w:cs="Arial"/>
                <w:b/>
                <w:sz w:val="24"/>
                <w:szCs w:val="24"/>
              </w:rPr>
            </w:pPr>
            <w:r>
              <w:rPr>
                <w:rFonts w:asciiTheme="minorHAnsi" w:hAnsiTheme="minorHAnsi" w:cs="Arial"/>
                <w:b/>
                <w:sz w:val="24"/>
                <w:szCs w:val="24"/>
              </w:rPr>
              <w:t>Tues 01 Sept</w:t>
            </w:r>
          </w:p>
          <w:p w:rsidR="00A904E9" w:rsidRDefault="00A904E9" w:rsidP="00A904E9">
            <w:pPr>
              <w:spacing w:line="276" w:lineRule="auto"/>
              <w:rPr>
                <w:rFonts w:asciiTheme="minorHAnsi" w:hAnsiTheme="minorHAnsi" w:cs="Arial"/>
                <w:b/>
                <w:sz w:val="24"/>
                <w:szCs w:val="24"/>
              </w:rPr>
            </w:pPr>
            <w:r>
              <w:rPr>
                <w:rFonts w:asciiTheme="minorHAnsi" w:hAnsiTheme="minorHAnsi" w:cs="Arial"/>
                <w:b/>
                <w:sz w:val="24"/>
                <w:szCs w:val="24"/>
              </w:rPr>
              <w:t>Mon 31 Aug</w:t>
            </w:r>
          </w:p>
        </w:tc>
        <w:tc>
          <w:tcPr>
            <w:tcW w:w="6707" w:type="dxa"/>
            <w:tcBorders>
              <w:top w:val="single" w:sz="4" w:space="0" w:color="auto"/>
              <w:bottom w:val="single" w:sz="4" w:space="0" w:color="auto"/>
            </w:tcBorders>
            <w:shd w:val="clear" w:color="auto" w:fill="C2D69B" w:themeFill="accent3" w:themeFillTint="99"/>
          </w:tcPr>
          <w:p w:rsidR="00A904E9" w:rsidRDefault="00A904E9" w:rsidP="00A904E9">
            <w:pPr>
              <w:spacing w:line="276" w:lineRule="auto"/>
              <w:ind w:left="-284"/>
              <w:jc w:val="center"/>
              <w:rPr>
                <w:rFonts w:asciiTheme="minorHAnsi" w:hAnsiTheme="minorHAnsi" w:cs="Arial"/>
                <w:b/>
                <w:sz w:val="24"/>
                <w:szCs w:val="24"/>
              </w:rPr>
            </w:pPr>
            <w:r>
              <w:rPr>
                <w:rFonts w:asciiTheme="minorHAnsi" w:hAnsiTheme="minorHAnsi" w:cs="Arial"/>
                <w:b/>
                <w:sz w:val="24"/>
                <w:szCs w:val="24"/>
              </w:rPr>
              <w:t>Mobile Library</w:t>
            </w:r>
            <w:r w:rsidR="000C6298">
              <w:rPr>
                <w:rFonts w:asciiTheme="minorHAnsi" w:hAnsiTheme="minorHAnsi" w:cs="Arial"/>
                <w:b/>
                <w:sz w:val="24"/>
                <w:szCs w:val="24"/>
              </w:rPr>
              <w:t xml:space="preserve"> 1pm</w:t>
            </w:r>
          </w:p>
          <w:p w:rsidR="00A904E9" w:rsidRDefault="00A904E9" w:rsidP="00A904E9">
            <w:pPr>
              <w:spacing w:line="276" w:lineRule="auto"/>
              <w:ind w:left="-284"/>
              <w:jc w:val="center"/>
              <w:rPr>
                <w:rFonts w:asciiTheme="minorHAnsi" w:hAnsiTheme="minorHAnsi" w:cs="Arial"/>
                <w:b/>
                <w:sz w:val="24"/>
                <w:szCs w:val="24"/>
              </w:rPr>
            </w:pPr>
            <w:r>
              <w:rPr>
                <w:rFonts w:asciiTheme="minorHAnsi" w:hAnsiTheme="minorHAnsi" w:cs="Arial"/>
                <w:b/>
                <w:sz w:val="24"/>
                <w:szCs w:val="24"/>
              </w:rPr>
              <w:t>BOT Meeting</w:t>
            </w:r>
            <w:r w:rsidR="000C6298">
              <w:rPr>
                <w:rFonts w:asciiTheme="minorHAnsi" w:hAnsiTheme="minorHAnsi" w:cs="Arial"/>
                <w:b/>
                <w:sz w:val="24"/>
                <w:szCs w:val="24"/>
              </w:rPr>
              <w:t xml:space="preserve"> school library 5.30pm </w:t>
            </w:r>
          </w:p>
        </w:tc>
      </w:tr>
      <w:tr w:rsidR="00A904E9" w:rsidRPr="00507C43" w:rsidTr="000C6298">
        <w:trPr>
          <w:trHeight w:val="406"/>
        </w:trPr>
        <w:tc>
          <w:tcPr>
            <w:tcW w:w="1475" w:type="dxa"/>
            <w:tcBorders>
              <w:top w:val="single" w:sz="4" w:space="0" w:color="auto"/>
              <w:bottom w:val="single" w:sz="4" w:space="0" w:color="auto"/>
            </w:tcBorders>
            <w:shd w:val="clear" w:color="auto" w:fill="C2D69B" w:themeFill="accent3" w:themeFillTint="99"/>
          </w:tcPr>
          <w:p w:rsidR="00A904E9" w:rsidRDefault="00A904E9" w:rsidP="00A904E9">
            <w:pPr>
              <w:tabs>
                <w:tab w:val="center" w:pos="442"/>
              </w:tabs>
              <w:spacing w:line="276" w:lineRule="auto"/>
              <w:rPr>
                <w:rFonts w:asciiTheme="minorHAnsi" w:hAnsiTheme="minorHAnsi"/>
                <w:b/>
                <w:sz w:val="24"/>
                <w:szCs w:val="24"/>
              </w:rPr>
            </w:pPr>
            <w:r>
              <w:rPr>
                <w:rFonts w:asciiTheme="minorHAnsi" w:hAnsiTheme="minorHAnsi"/>
                <w:b/>
                <w:sz w:val="24"/>
                <w:szCs w:val="24"/>
              </w:rPr>
              <w:t>Week 8</w:t>
            </w:r>
          </w:p>
        </w:tc>
        <w:tc>
          <w:tcPr>
            <w:tcW w:w="1610" w:type="dxa"/>
            <w:tcBorders>
              <w:top w:val="single" w:sz="4" w:space="0" w:color="auto"/>
              <w:bottom w:val="single" w:sz="4" w:space="0" w:color="auto"/>
            </w:tcBorders>
            <w:shd w:val="clear" w:color="auto" w:fill="C2D69B" w:themeFill="accent3" w:themeFillTint="99"/>
          </w:tcPr>
          <w:p w:rsidR="00A904E9" w:rsidRDefault="00A904E9" w:rsidP="00A904E9">
            <w:pPr>
              <w:spacing w:line="276" w:lineRule="auto"/>
              <w:rPr>
                <w:rFonts w:asciiTheme="minorHAnsi" w:hAnsiTheme="minorHAnsi" w:cs="Arial"/>
                <w:b/>
                <w:sz w:val="24"/>
                <w:szCs w:val="24"/>
              </w:rPr>
            </w:pPr>
            <w:r>
              <w:rPr>
                <w:rFonts w:asciiTheme="minorHAnsi" w:hAnsiTheme="minorHAnsi" w:cs="Arial"/>
                <w:b/>
                <w:sz w:val="24"/>
                <w:szCs w:val="24"/>
              </w:rPr>
              <w:t>Thurs 10 Sept</w:t>
            </w:r>
          </w:p>
        </w:tc>
        <w:tc>
          <w:tcPr>
            <w:tcW w:w="6707" w:type="dxa"/>
            <w:tcBorders>
              <w:top w:val="single" w:sz="4" w:space="0" w:color="auto"/>
              <w:bottom w:val="single" w:sz="4" w:space="0" w:color="auto"/>
            </w:tcBorders>
            <w:shd w:val="clear" w:color="auto" w:fill="C2D69B" w:themeFill="accent3" w:themeFillTint="99"/>
          </w:tcPr>
          <w:p w:rsidR="00A904E9" w:rsidRDefault="000C6298" w:rsidP="00A904E9">
            <w:pPr>
              <w:spacing w:line="276" w:lineRule="auto"/>
              <w:ind w:left="-284"/>
              <w:jc w:val="center"/>
              <w:rPr>
                <w:rFonts w:asciiTheme="minorHAnsi" w:hAnsiTheme="minorHAnsi" w:cs="Arial"/>
                <w:b/>
                <w:sz w:val="24"/>
                <w:szCs w:val="24"/>
              </w:rPr>
            </w:pPr>
            <w:r>
              <w:rPr>
                <w:rFonts w:asciiTheme="minorHAnsi" w:hAnsiTheme="minorHAnsi" w:cs="Arial"/>
                <w:b/>
                <w:sz w:val="24"/>
                <w:szCs w:val="24"/>
              </w:rPr>
              <w:t xml:space="preserve">Staff Personal Development - </w:t>
            </w:r>
            <w:r w:rsidR="00A904E9">
              <w:rPr>
                <w:rFonts w:asciiTheme="minorHAnsi" w:hAnsiTheme="minorHAnsi" w:cs="Arial"/>
                <w:b/>
                <w:sz w:val="24"/>
                <w:szCs w:val="24"/>
              </w:rPr>
              <w:t xml:space="preserve">Student ½ day </w:t>
            </w:r>
            <w:r>
              <w:rPr>
                <w:rFonts w:asciiTheme="minorHAnsi" w:hAnsiTheme="minorHAnsi" w:cs="Arial"/>
                <w:b/>
                <w:sz w:val="24"/>
                <w:szCs w:val="24"/>
              </w:rPr>
              <w:t>– first bus leaving school 12.30pm</w:t>
            </w:r>
          </w:p>
        </w:tc>
      </w:tr>
      <w:tr w:rsidR="00A904E9" w:rsidRPr="00507C43" w:rsidTr="000C6298">
        <w:trPr>
          <w:trHeight w:val="986"/>
        </w:trPr>
        <w:tc>
          <w:tcPr>
            <w:tcW w:w="1475" w:type="dxa"/>
            <w:tcBorders>
              <w:top w:val="single" w:sz="4" w:space="0" w:color="auto"/>
              <w:bottom w:val="single" w:sz="4" w:space="0" w:color="auto"/>
            </w:tcBorders>
            <w:shd w:val="clear" w:color="auto" w:fill="C2D69B" w:themeFill="accent3" w:themeFillTint="99"/>
          </w:tcPr>
          <w:p w:rsidR="00A904E9" w:rsidRDefault="00A904E9" w:rsidP="00A904E9">
            <w:pPr>
              <w:tabs>
                <w:tab w:val="center" w:pos="442"/>
              </w:tabs>
              <w:spacing w:line="276" w:lineRule="auto"/>
              <w:rPr>
                <w:rFonts w:asciiTheme="minorHAnsi" w:hAnsiTheme="minorHAnsi"/>
                <w:b/>
                <w:sz w:val="24"/>
                <w:szCs w:val="24"/>
              </w:rPr>
            </w:pPr>
            <w:r>
              <w:rPr>
                <w:rFonts w:asciiTheme="minorHAnsi" w:hAnsiTheme="minorHAnsi"/>
                <w:b/>
                <w:sz w:val="24"/>
                <w:szCs w:val="24"/>
              </w:rPr>
              <w:t>Week 10</w:t>
            </w:r>
          </w:p>
        </w:tc>
        <w:tc>
          <w:tcPr>
            <w:tcW w:w="1610" w:type="dxa"/>
            <w:tcBorders>
              <w:top w:val="single" w:sz="4" w:space="0" w:color="auto"/>
            </w:tcBorders>
            <w:shd w:val="clear" w:color="auto" w:fill="C2D69B" w:themeFill="accent3" w:themeFillTint="99"/>
          </w:tcPr>
          <w:p w:rsidR="00A904E9" w:rsidRDefault="00A904E9" w:rsidP="00A904E9">
            <w:pPr>
              <w:spacing w:line="276" w:lineRule="auto"/>
              <w:rPr>
                <w:rFonts w:asciiTheme="minorHAnsi" w:hAnsiTheme="minorHAnsi" w:cs="Arial"/>
                <w:b/>
                <w:sz w:val="24"/>
                <w:szCs w:val="24"/>
              </w:rPr>
            </w:pPr>
            <w:r>
              <w:rPr>
                <w:rFonts w:asciiTheme="minorHAnsi" w:hAnsiTheme="minorHAnsi" w:cs="Arial"/>
                <w:b/>
                <w:sz w:val="24"/>
                <w:szCs w:val="24"/>
              </w:rPr>
              <w:t>Mon 21 Sept</w:t>
            </w:r>
          </w:p>
          <w:p w:rsidR="00A904E9" w:rsidRDefault="00A904E9" w:rsidP="00A904E9">
            <w:pPr>
              <w:spacing w:line="276" w:lineRule="auto"/>
              <w:rPr>
                <w:rFonts w:asciiTheme="minorHAnsi" w:hAnsiTheme="minorHAnsi" w:cs="Arial"/>
                <w:b/>
                <w:sz w:val="24"/>
                <w:szCs w:val="24"/>
              </w:rPr>
            </w:pPr>
            <w:r>
              <w:rPr>
                <w:rFonts w:asciiTheme="minorHAnsi" w:hAnsiTheme="minorHAnsi" w:cs="Arial"/>
                <w:b/>
                <w:sz w:val="24"/>
                <w:szCs w:val="24"/>
              </w:rPr>
              <w:t>Fri 25 Sept</w:t>
            </w:r>
          </w:p>
        </w:tc>
        <w:tc>
          <w:tcPr>
            <w:tcW w:w="6707" w:type="dxa"/>
            <w:tcBorders>
              <w:top w:val="single" w:sz="4" w:space="0" w:color="auto"/>
            </w:tcBorders>
            <w:shd w:val="clear" w:color="auto" w:fill="C2D69B" w:themeFill="accent3" w:themeFillTint="99"/>
          </w:tcPr>
          <w:p w:rsidR="00A904E9" w:rsidRDefault="00A904E9" w:rsidP="00A904E9">
            <w:pPr>
              <w:spacing w:line="276" w:lineRule="auto"/>
              <w:ind w:left="-284"/>
              <w:jc w:val="center"/>
              <w:rPr>
                <w:rFonts w:asciiTheme="minorHAnsi" w:hAnsiTheme="minorHAnsi" w:cs="Arial"/>
                <w:b/>
                <w:sz w:val="24"/>
                <w:szCs w:val="24"/>
              </w:rPr>
            </w:pPr>
            <w:r>
              <w:rPr>
                <w:rFonts w:asciiTheme="minorHAnsi" w:hAnsiTheme="minorHAnsi" w:cs="Arial"/>
                <w:b/>
                <w:sz w:val="24"/>
                <w:szCs w:val="24"/>
              </w:rPr>
              <w:t>BOT Meeting</w:t>
            </w:r>
            <w:r w:rsidR="000C6298">
              <w:rPr>
                <w:rFonts w:asciiTheme="minorHAnsi" w:hAnsiTheme="minorHAnsi" w:cs="Arial"/>
                <w:b/>
                <w:sz w:val="24"/>
                <w:szCs w:val="24"/>
              </w:rPr>
              <w:t xml:space="preserve"> school library 5.30pm</w:t>
            </w:r>
          </w:p>
          <w:p w:rsidR="00A904E9" w:rsidRDefault="00A904E9" w:rsidP="00A904E9">
            <w:pPr>
              <w:spacing w:line="276" w:lineRule="auto"/>
              <w:ind w:left="-284"/>
              <w:jc w:val="center"/>
              <w:rPr>
                <w:rFonts w:asciiTheme="minorHAnsi" w:hAnsiTheme="minorHAnsi" w:cs="Arial"/>
                <w:b/>
                <w:sz w:val="24"/>
                <w:szCs w:val="24"/>
              </w:rPr>
            </w:pPr>
            <w:r>
              <w:rPr>
                <w:rFonts w:asciiTheme="minorHAnsi" w:hAnsiTheme="minorHAnsi" w:cs="Arial"/>
                <w:b/>
                <w:sz w:val="24"/>
                <w:szCs w:val="24"/>
              </w:rPr>
              <w:t>Last day of term</w:t>
            </w:r>
          </w:p>
          <w:p w:rsidR="00A904E9" w:rsidRDefault="00A904E9" w:rsidP="00A904E9">
            <w:pPr>
              <w:spacing w:line="276" w:lineRule="auto"/>
              <w:ind w:left="-284"/>
              <w:jc w:val="center"/>
              <w:rPr>
                <w:rFonts w:asciiTheme="minorHAnsi" w:hAnsiTheme="minorHAnsi" w:cs="Arial"/>
                <w:b/>
                <w:sz w:val="24"/>
                <w:szCs w:val="24"/>
              </w:rPr>
            </w:pPr>
          </w:p>
        </w:tc>
      </w:tr>
    </w:tbl>
    <w:p w:rsidR="00B23955" w:rsidRPr="00DF711C" w:rsidRDefault="00B23955" w:rsidP="001D7538">
      <w:pPr>
        <w:rPr>
          <w:b/>
          <w:i/>
          <w:color w:val="5F497A" w:themeColor="accent4" w:themeShade="BF"/>
          <w:sz w:val="56"/>
          <w:szCs w:val="56"/>
          <w:u w:val="single"/>
        </w:rPr>
      </w:pPr>
      <w:r w:rsidRPr="00DF711C">
        <w:rPr>
          <w:b/>
          <w:i/>
          <w:color w:val="5F497A" w:themeColor="accent4" w:themeShade="BF"/>
          <w:sz w:val="56"/>
          <w:szCs w:val="56"/>
          <w:u w:val="single"/>
        </w:rPr>
        <w:t>Ski Programme – Mt Hutt</w:t>
      </w:r>
    </w:p>
    <w:p w:rsidR="001B7C52" w:rsidRDefault="001B7C52" w:rsidP="001B7C52">
      <w:pPr>
        <w:pStyle w:val="Title"/>
      </w:pPr>
      <w:r>
        <w:rPr>
          <w:noProof/>
          <w:lang w:val="en-NZ" w:eastAsia="en-NZ"/>
        </w:rPr>
        <w:drawing>
          <wp:anchor distT="0" distB="0" distL="114300" distR="114300" simplePos="0" relativeHeight="251982336" behindDoc="1" locked="0" layoutInCell="1" allowOverlap="1" wp14:anchorId="147C2DAF" wp14:editId="7AF14A8B">
            <wp:simplePos x="0" y="0"/>
            <wp:positionH relativeFrom="column">
              <wp:posOffset>-7620</wp:posOffset>
            </wp:positionH>
            <wp:positionV relativeFrom="paragraph">
              <wp:posOffset>121285</wp:posOffset>
            </wp:positionV>
            <wp:extent cx="1126490" cy="1407160"/>
            <wp:effectExtent l="0" t="0" r="0" b="2540"/>
            <wp:wrapThrough wrapText="bothSides">
              <wp:wrapPolygon edited="0">
                <wp:start x="0" y="0"/>
                <wp:lineTo x="0" y="21347"/>
                <wp:lineTo x="21186" y="21347"/>
                <wp:lineTo x="21186" y="0"/>
                <wp:lineTo x="0" y="0"/>
              </wp:wrapPolygon>
            </wp:wrapThrough>
            <wp:docPr id="3" name="Picture 3" descr="Kids ski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Kids skii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126490" cy="1407160"/>
                    </a:xfrm>
                    <a:prstGeom prst="rect">
                      <a:avLst/>
                    </a:prstGeom>
                    <a:noFill/>
                    <a:ln>
                      <a:noFill/>
                    </a:ln>
                  </pic:spPr>
                </pic:pic>
              </a:graphicData>
            </a:graphic>
            <wp14:sizeRelH relativeFrom="page">
              <wp14:pctWidth>0</wp14:pctWidth>
            </wp14:sizeRelH>
            <wp14:sizeRelV relativeFrom="page">
              <wp14:pctHeight>0</wp14:pctHeight>
            </wp14:sizeRelV>
          </wp:anchor>
        </w:drawing>
      </w:r>
      <w:r>
        <w:t>Skiing</w:t>
      </w:r>
    </w:p>
    <w:p w:rsidR="001B7C52" w:rsidRPr="00B46ECF" w:rsidRDefault="001B7C52" w:rsidP="001B7C52">
      <w:pPr>
        <w:jc w:val="both"/>
        <w:rPr>
          <w:sz w:val="22"/>
          <w:szCs w:val="22"/>
        </w:rPr>
      </w:pPr>
      <w:r w:rsidRPr="00B46ECF">
        <w:rPr>
          <w:sz w:val="22"/>
          <w:szCs w:val="22"/>
        </w:rPr>
        <w:t xml:space="preserve">We are looking forward to starting our Friday skiing sessions. The first one is always a bit hectic especially with so many new children, and for that reason we would ask everyone to help as much as possible when they are going through ski hire. We are going to write each child’s boot size on their ski pass, once they’ve got the correct fitting – this will help to speed things up the following week. Please make sure you have ticked off each item from the </w:t>
      </w:r>
      <w:r w:rsidR="00EF59A1">
        <w:rPr>
          <w:sz w:val="22"/>
          <w:szCs w:val="22"/>
        </w:rPr>
        <w:t>“</w:t>
      </w:r>
      <w:r w:rsidRPr="00B46ECF">
        <w:rPr>
          <w:sz w:val="22"/>
          <w:szCs w:val="22"/>
        </w:rPr>
        <w:t>Gear List</w:t>
      </w:r>
      <w:r w:rsidR="00EF59A1">
        <w:rPr>
          <w:sz w:val="22"/>
          <w:szCs w:val="22"/>
        </w:rPr>
        <w:t xml:space="preserve">”, </w:t>
      </w:r>
      <w:r w:rsidRPr="00B46ECF">
        <w:rPr>
          <w:sz w:val="22"/>
          <w:szCs w:val="22"/>
        </w:rPr>
        <w:t xml:space="preserve">it can be bitterly cold on the mountain – each child </w:t>
      </w:r>
      <w:r w:rsidRPr="00EF59A1">
        <w:rPr>
          <w:color w:val="C00000"/>
          <w:sz w:val="22"/>
          <w:szCs w:val="22"/>
        </w:rPr>
        <w:t>MUST</w:t>
      </w:r>
      <w:r w:rsidRPr="00B46ECF">
        <w:rPr>
          <w:sz w:val="22"/>
          <w:szCs w:val="22"/>
        </w:rPr>
        <w:t xml:space="preserve"> have waterproof clothing, a warm hat and sunglasses/goggles - helmets will be provided FREE. </w:t>
      </w:r>
    </w:p>
    <w:p w:rsidR="00B824BF" w:rsidRPr="00B46ECF" w:rsidRDefault="001B7C52" w:rsidP="0048202D">
      <w:pPr>
        <w:jc w:val="both"/>
        <w:rPr>
          <w:sz w:val="22"/>
          <w:szCs w:val="22"/>
        </w:rPr>
      </w:pPr>
      <w:r w:rsidRPr="00B46ECF">
        <w:rPr>
          <w:sz w:val="22"/>
          <w:szCs w:val="22"/>
        </w:rPr>
        <w:t xml:space="preserve">Before we head up to Mt Hutt, we need to hold a safety briefing for all concerned – it is very important that </w:t>
      </w:r>
      <w:r w:rsidRPr="00B46ECF">
        <w:rPr>
          <w:b/>
          <w:sz w:val="22"/>
          <w:szCs w:val="22"/>
        </w:rPr>
        <w:t>all drivers/parents</w:t>
      </w:r>
      <w:r w:rsidR="00EF59A1">
        <w:rPr>
          <w:sz w:val="22"/>
          <w:szCs w:val="22"/>
        </w:rPr>
        <w:t xml:space="preserve"> who are helping </w:t>
      </w:r>
      <w:r w:rsidRPr="00B46ECF">
        <w:rPr>
          <w:sz w:val="22"/>
          <w:szCs w:val="22"/>
        </w:rPr>
        <w:t xml:space="preserve"> </w:t>
      </w:r>
      <w:r w:rsidRPr="00B46ECF">
        <w:rPr>
          <w:b/>
          <w:sz w:val="22"/>
          <w:szCs w:val="22"/>
        </w:rPr>
        <w:t xml:space="preserve">please meet in the LIBRARY at 10:45am on Friday: </w:t>
      </w:r>
      <w:r w:rsidRPr="00B46ECF">
        <w:rPr>
          <w:sz w:val="22"/>
          <w:szCs w:val="22"/>
        </w:rPr>
        <w:t>Jen and I will cover all the safety/ RAMS/ programme/ lessons/ after-lessons’ skiing and supervision/ transport – signing-out/ clothing/ sun protection, etc. If Mt. Hutt is CLOSED due</w:t>
      </w:r>
      <w:r w:rsidR="00EF59A1">
        <w:rPr>
          <w:sz w:val="22"/>
          <w:szCs w:val="22"/>
        </w:rPr>
        <w:t xml:space="preserve"> to</w:t>
      </w:r>
      <w:r w:rsidRPr="00B46ECF">
        <w:rPr>
          <w:sz w:val="22"/>
          <w:szCs w:val="22"/>
        </w:rPr>
        <w:t xml:space="preserve"> weather, we will be teaching as normal and the school bus will be operating in the afternoon. (</w:t>
      </w:r>
      <w:proofErr w:type="gramStart"/>
      <w:r w:rsidRPr="00B46ECF">
        <w:rPr>
          <w:sz w:val="22"/>
          <w:szCs w:val="22"/>
        </w:rPr>
        <w:t>check</w:t>
      </w:r>
      <w:proofErr w:type="gramEnd"/>
      <w:r w:rsidRPr="00B46ECF">
        <w:rPr>
          <w:sz w:val="22"/>
          <w:szCs w:val="22"/>
        </w:rPr>
        <w:t xml:space="preserve"> online - </w:t>
      </w:r>
      <w:hyperlink r:id="rId19" w:history="1">
        <w:r w:rsidRPr="00B46ECF">
          <w:rPr>
            <w:rStyle w:val="Hyperlink"/>
            <w:sz w:val="22"/>
            <w:szCs w:val="22"/>
          </w:rPr>
          <w:t>https://www.nzski.com/mt-hutt</w:t>
        </w:r>
      </w:hyperlink>
      <w:r w:rsidRPr="00B46ECF">
        <w:rPr>
          <w:rStyle w:val="Hyperlink"/>
          <w:sz w:val="22"/>
          <w:szCs w:val="22"/>
        </w:rPr>
        <w:t xml:space="preserve"> or phone 03 308 5074</w:t>
      </w:r>
      <w:r w:rsidRPr="00B46ECF">
        <w:rPr>
          <w:sz w:val="22"/>
          <w:szCs w:val="22"/>
        </w:rPr>
        <w:t xml:space="preserve">). If the weather is marginal, a decision will be made with all the </w:t>
      </w:r>
      <w:r w:rsidR="00EF59A1">
        <w:rPr>
          <w:sz w:val="22"/>
          <w:szCs w:val="22"/>
        </w:rPr>
        <w:t>local schools involved/Mt Hutt M</w:t>
      </w:r>
      <w:r w:rsidRPr="00B46ECF">
        <w:rPr>
          <w:sz w:val="22"/>
          <w:szCs w:val="22"/>
        </w:rPr>
        <w:t>anager and I will txt you to advise whether it is ON / OFF. If your child is not skiing due</w:t>
      </w:r>
      <w:r w:rsidR="00EF59A1">
        <w:rPr>
          <w:sz w:val="22"/>
          <w:szCs w:val="22"/>
        </w:rPr>
        <w:t xml:space="preserve"> to</w:t>
      </w:r>
      <w:r w:rsidRPr="00B46ECF">
        <w:rPr>
          <w:sz w:val="22"/>
          <w:szCs w:val="22"/>
        </w:rPr>
        <w:t xml:space="preserve"> sickness, please have a parent at school by 11am to pick your child up.  </w:t>
      </w:r>
      <w:r w:rsidRPr="00B46ECF">
        <w:rPr>
          <w:i/>
          <w:color w:val="FF0000"/>
          <w:sz w:val="22"/>
          <w:szCs w:val="22"/>
        </w:rPr>
        <w:t xml:space="preserve">Please remember, JEN must know by each WEDNESDAY who is transporting which child UP and DOWN the mountain – for safety AND for sending out accounts later. </w:t>
      </w:r>
      <w:r w:rsidRPr="00B46ECF">
        <w:rPr>
          <w:sz w:val="22"/>
          <w:szCs w:val="22"/>
        </w:rPr>
        <w:t xml:space="preserve">Happy Skiing, Frances! </w:t>
      </w:r>
    </w:p>
    <w:p w:rsidR="00B23955" w:rsidRPr="00B46ECF" w:rsidRDefault="00B23955" w:rsidP="00B23955">
      <w:pPr>
        <w:rPr>
          <w:b/>
          <w:sz w:val="22"/>
          <w:szCs w:val="22"/>
        </w:rPr>
      </w:pPr>
      <w:r w:rsidRPr="00B46ECF">
        <w:rPr>
          <w:b/>
          <w:color w:val="FF0000"/>
          <w:sz w:val="22"/>
          <w:szCs w:val="22"/>
        </w:rPr>
        <w:t xml:space="preserve">Friday </w:t>
      </w:r>
      <w:proofErr w:type="gramStart"/>
      <w:r w:rsidRPr="00B46ECF">
        <w:rPr>
          <w:b/>
          <w:color w:val="FF0000"/>
          <w:sz w:val="22"/>
          <w:szCs w:val="22"/>
        </w:rPr>
        <w:t>Afternoon  Ski</w:t>
      </w:r>
      <w:proofErr w:type="gramEnd"/>
      <w:r w:rsidRPr="00B46ECF">
        <w:rPr>
          <w:b/>
          <w:color w:val="FF0000"/>
          <w:sz w:val="22"/>
          <w:szCs w:val="22"/>
        </w:rPr>
        <w:t xml:space="preserve"> Programme</w:t>
      </w:r>
    </w:p>
    <w:p w:rsidR="00B23955" w:rsidRPr="00B46ECF" w:rsidRDefault="00B23955" w:rsidP="00B23955">
      <w:pPr>
        <w:rPr>
          <w:sz w:val="22"/>
          <w:szCs w:val="22"/>
        </w:rPr>
      </w:pPr>
      <w:r w:rsidRPr="00B46ECF">
        <w:rPr>
          <w:sz w:val="22"/>
          <w:szCs w:val="22"/>
        </w:rPr>
        <w:t xml:space="preserve">Children will attend school until morning interval then travel up the mountain at 11am. This programme requires parent supervision and transport – please remember to organise transport for your children amongst yourselves and let the school know. Please remember booster seats of those children needing them. If you are new to Windwhistle School I am happy to </w:t>
      </w:r>
      <w:r w:rsidR="00EF59A1">
        <w:rPr>
          <w:sz w:val="22"/>
          <w:szCs w:val="22"/>
        </w:rPr>
        <w:t>help organise transport for you. Jen</w:t>
      </w:r>
    </w:p>
    <w:p w:rsidR="006565A2" w:rsidRPr="00B46ECF" w:rsidRDefault="006565A2" w:rsidP="00B23955">
      <w:pPr>
        <w:rPr>
          <w:b/>
          <w:color w:val="FF0000"/>
          <w:sz w:val="22"/>
          <w:szCs w:val="22"/>
        </w:rPr>
      </w:pPr>
    </w:p>
    <w:p w:rsidR="00B23955" w:rsidRPr="00B46ECF" w:rsidRDefault="00B23955" w:rsidP="00B23955">
      <w:pPr>
        <w:rPr>
          <w:b/>
          <w:color w:val="FF0000"/>
          <w:sz w:val="22"/>
          <w:szCs w:val="22"/>
        </w:rPr>
      </w:pPr>
      <w:r w:rsidRPr="00B46ECF">
        <w:rPr>
          <w:b/>
          <w:color w:val="FF0000"/>
          <w:sz w:val="22"/>
          <w:szCs w:val="22"/>
        </w:rPr>
        <w:t>On the Mountain</w:t>
      </w:r>
    </w:p>
    <w:p w:rsidR="00B23955" w:rsidRPr="00B46ECF" w:rsidRDefault="00B23955" w:rsidP="00B23955">
      <w:pPr>
        <w:rPr>
          <w:sz w:val="22"/>
          <w:szCs w:val="22"/>
        </w:rPr>
      </w:pPr>
      <w:r w:rsidRPr="00B46ECF">
        <w:rPr>
          <w:b/>
          <w:color w:val="1F497D" w:themeColor="text2"/>
          <w:sz w:val="22"/>
          <w:szCs w:val="22"/>
        </w:rPr>
        <w:lastRenderedPageBreak/>
        <w:t xml:space="preserve">Meet: </w:t>
      </w:r>
      <w:r w:rsidRPr="00B46ECF">
        <w:rPr>
          <w:sz w:val="22"/>
          <w:szCs w:val="22"/>
        </w:rPr>
        <w:t xml:space="preserve">Please be at the main foyer at Mt Hutt by </w:t>
      </w:r>
      <w:r w:rsidRPr="00B46ECF">
        <w:rPr>
          <w:sz w:val="22"/>
          <w:szCs w:val="22"/>
          <w:u w:val="single"/>
        </w:rPr>
        <w:t>12pm</w:t>
      </w:r>
      <w:r w:rsidRPr="00B46ECF">
        <w:rPr>
          <w:sz w:val="22"/>
          <w:szCs w:val="22"/>
        </w:rPr>
        <w:t xml:space="preserve"> and all sign in with </w:t>
      </w:r>
      <w:r w:rsidR="00F20C0C" w:rsidRPr="00B46ECF">
        <w:rPr>
          <w:sz w:val="22"/>
          <w:szCs w:val="22"/>
        </w:rPr>
        <w:t>JANE</w:t>
      </w:r>
      <w:r w:rsidRPr="00B46ECF">
        <w:rPr>
          <w:sz w:val="22"/>
          <w:szCs w:val="22"/>
        </w:rPr>
        <w:t xml:space="preserve">. Skiing parents need to get their ski pass from Frances. </w:t>
      </w:r>
      <w:r w:rsidR="00F20C0C" w:rsidRPr="00B46ECF">
        <w:rPr>
          <w:sz w:val="22"/>
          <w:szCs w:val="22"/>
        </w:rPr>
        <w:t>You MUST sign-out with Jane before you leave the mountain.</w:t>
      </w:r>
    </w:p>
    <w:p w:rsidR="00B23955" w:rsidRPr="00B46ECF" w:rsidRDefault="00B23955" w:rsidP="00B23955">
      <w:pPr>
        <w:rPr>
          <w:sz w:val="22"/>
          <w:szCs w:val="22"/>
        </w:rPr>
      </w:pPr>
      <w:r w:rsidRPr="00B46ECF">
        <w:rPr>
          <w:b/>
          <w:color w:val="1F497D" w:themeColor="text2"/>
          <w:sz w:val="22"/>
          <w:szCs w:val="22"/>
        </w:rPr>
        <w:t xml:space="preserve">Lessons: </w:t>
      </w:r>
      <w:r w:rsidRPr="00B46ECF">
        <w:rPr>
          <w:sz w:val="22"/>
          <w:szCs w:val="22"/>
        </w:rPr>
        <w:t>Lessons start at 12.30-2.00. Frances will sort the children into the correct groups. Please make sure you are ready to meet your</w:t>
      </w:r>
      <w:r w:rsidR="00F20C0C" w:rsidRPr="00B46ECF">
        <w:rPr>
          <w:sz w:val="22"/>
          <w:szCs w:val="22"/>
        </w:rPr>
        <w:t xml:space="preserve"> child at the end of the lesson, have some food/drink</w:t>
      </w:r>
      <w:r w:rsidR="008E0BA3" w:rsidRPr="00B46ECF">
        <w:rPr>
          <w:sz w:val="22"/>
          <w:szCs w:val="22"/>
        </w:rPr>
        <w:t xml:space="preserve"> and </w:t>
      </w:r>
      <w:proofErr w:type="gramStart"/>
      <w:r w:rsidR="008E0BA3" w:rsidRPr="00B46ECF">
        <w:rPr>
          <w:sz w:val="22"/>
          <w:szCs w:val="22"/>
        </w:rPr>
        <w:t>ski/supervise</w:t>
      </w:r>
      <w:proofErr w:type="gramEnd"/>
      <w:r w:rsidR="008E0BA3" w:rsidRPr="00B46ECF">
        <w:rPr>
          <w:sz w:val="22"/>
          <w:szCs w:val="22"/>
        </w:rPr>
        <w:t xml:space="preserve"> your child/group until 4pm.</w:t>
      </w:r>
    </w:p>
    <w:p w:rsidR="00B23955" w:rsidRPr="00B46ECF" w:rsidRDefault="00B23955" w:rsidP="00B23955">
      <w:pPr>
        <w:rPr>
          <w:b/>
          <w:color w:val="1F497D" w:themeColor="text2"/>
          <w:sz w:val="22"/>
          <w:szCs w:val="22"/>
        </w:rPr>
      </w:pPr>
    </w:p>
    <w:p w:rsidR="00B23955" w:rsidRPr="00B46ECF" w:rsidRDefault="00B23955" w:rsidP="00B23955">
      <w:pPr>
        <w:rPr>
          <w:b/>
          <w:sz w:val="22"/>
          <w:szCs w:val="22"/>
        </w:rPr>
      </w:pPr>
      <w:r w:rsidRPr="00B46ECF">
        <w:rPr>
          <w:b/>
          <w:color w:val="1F497D" w:themeColor="text2"/>
          <w:sz w:val="22"/>
          <w:szCs w:val="22"/>
        </w:rPr>
        <w:t xml:space="preserve">Mountain Status: </w:t>
      </w:r>
      <w:r w:rsidRPr="00B46ECF">
        <w:rPr>
          <w:sz w:val="22"/>
          <w:szCs w:val="22"/>
        </w:rPr>
        <w:t>You need to check the mountain status at</w:t>
      </w:r>
      <w:r w:rsidRPr="00B46ECF">
        <w:rPr>
          <w:b/>
          <w:sz w:val="22"/>
          <w:szCs w:val="22"/>
        </w:rPr>
        <w:t xml:space="preserve"> </w:t>
      </w:r>
      <w:hyperlink r:id="rId20" w:history="1">
        <w:r w:rsidR="0048202D" w:rsidRPr="00B46ECF">
          <w:rPr>
            <w:rStyle w:val="Hyperlink"/>
            <w:b/>
            <w:sz w:val="22"/>
            <w:szCs w:val="22"/>
          </w:rPr>
          <w:t>www.nzski.com</w:t>
        </w:r>
      </w:hyperlink>
      <w:r w:rsidR="0048202D" w:rsidRPr="00B46ECF">
        <w:rPr>
          <w:rStyle w:val="Hyperlink"/>
          <w:b/>
          <w:sz w:val="22"/>
          <w:szCs w:val="22"/>
        </w:rPr>
        <w:t>/mt-hutt</w:t>
      </w:r>
      <w:r w:rsidRPr="00B46ECF">
        <w:rPr>
          <w:b/>
          <w:color w:val="1F497D" w:themeColor="text2"/>
          <w:sz w:val="22"/>
          <w:szCs w:val="22"/>
        </w:rPr>
        <w:t xml:space="preserve"> </w:t>
      </w:r>
      <w:r w:rsidRPr="00B46ECF">
        <w:rPr>
          <w:sz w:val="22"/>
          <w:szCs w:val="22"/>
        </w:rPr>
        <w:t>or</w:t>
      </w:r>
      <w:r w:rsidR="00830D38" w:rsidRPr="00B46ECF">
        <w:rPr>
          <w:sz w:val="22"/>
          <w:szCs w:val="22"/>
        </w:rPr>
        <w:t xml:space="preserve"> call 03 30</w:t>
      </w:r>
      <w:r w:rsidRPr="00B46ECF">
        <w:rPr>
          <w:sz w:val="22"/>
          <w:szCs w:val="22"/>
        </w:rPr>
        <w:t xml:space="preserve">85074. If the skiing is cancelled for any reason, the phone tree will be activated and school will proceed as normal. </w:t>
      </w:r>
      <w:r w:rsidRPr="00B46ECF">
        <w:rPr>
          <w:b/>
          <w:sz w:val="22"/>
          <w:szCs w:val="22"/>
        </w:rPr>
        <w:t>Please ensure you contact your list of parents on the phone tree.</w:t>
      </w:r>
    </w:p>
    <w:p w:rsidR="00B23955" w:rsidRPr="00B46ECF" w:rsidRDefault="00B23955" w:rsidP="00B23955">
      <w:pPr>
        <w:jc w:val="both"/>
        <w:rPr>
          <w:sz w:val="22"/>
          <w:szCs w:val="22"/>
        </w:rPr>
      </w:pPr>
      <w:r w:rsidRPr="00B46ECF">
        <w:rPr>
          <w:b/>
          <w:color w:val="1F497D" w:themeColor="text2"/>
          <w:sz w:val="22"/>
          <w:szCs w:val="22"/>
        </w:rPr>
        <w:t xml:space="preserve">Detail Changes: </w:t>
      </w:r>
      <w:r w:rsidRPr="00B46ECF">
        <w:rPr>
          <w:sz w:val="22"/>
          <w:szCs w:val="22"/>
        </w:rPr>
        <w:t xml:space="preserve">If you change any detail at all from the return slip, you </w:t>
      </w:r>
      <w:r w:rsidRPr="00B46ECF">
        <w:rPr>
          <w:b/>
          <w:sz w:val="22"/>
          <w:szCs w:val="22"/>
          <w:u w:val="single"/>
        </w:rPr>
        <w:t>must</w:t>
      </w:r>
      <w:r w:rsidRPr="00B46ECF">
        <w:rPr>
          <w:sz w:val="22"/>
          <w:szCs w:val="22"/>
        </w:rPr>
        <w:t xml:space="preserve"> contact Jen by email </w:t>
      </w:r>
      <w:hyperlink r:id="rId21" w:history="1">
        <w:r w:rsidRPr="00B46ECF">
          <w:rPr>
            <w:rStyle w:val="Hyperlink"/>
            <w:sz w:val="22"/>
            <w:szCs w:val="22"/>
          </w:rPr>
          <w:t>daly@farmside.co.nz</w:t>
        </w:r>
      </w:hyperlink>
      <w:r w:rsidRPr="00B46ECF">
        <w:rPr>
          <w:sz w:val="22"/>
          <w:szCs w:val="22"/>
        </w:rPr>
        <w:t xml:space="preserve"> or phone 0274043887 or 033186563. I need to know by </w:t>
      </w:r>
      <w:r w:rsidRPr="00B46ECF">
        <w:rPr>
          <w:b/>
          <w:sz w:val="22"/>
          <w:szCs w:val="22"/>
        </w:rPr>
        <w:t>no later than Wednesday 8pm</w:t>
      </w:r>
      <w:r w:rsidRPr="00B46ECF">
        <w:rPr>
          <w:sz w:val="22"/>
          <w:szCs w:val="22"/>
        </w:rPr>
        <w:t>, prior to the ski day to obtain discount for the school.</w:t>
      </w:r>
    </w:p>
    <w:p w:rsidR="00B23955" w:rsidRPr="00B46ECF" w:rsidRDefault="00B23955" w:rsidP="00B23955">
      <w:pPr>
        <w:rPr>
          <w:sz w:val="22"/>
          <w:szCs w:val="22"/>
        </w:rPr>
      </w:pPr>
      <w:r w:rsidRPr="00B46ECF">
        <w:rPr>
          <w:sz w:val="22"/>
          <w:szCs w:val="22"/>
        </w:rPr>
        <w:t>Changes after this time, please c</w:t>
      </w:r>
      <w:r w:rsidR="0048202D" w:rsidRPr="00B46ECF">
        <w:rPr>
          <w:sz w:val="22"/>
          <w:szCs w:val="22"/>
        </w:rPr>
        <w:t xml:space="preserve">ontact Frances by </w:t>
      </w:r>
      <w:proofErr w:type="spellStart"/>
      <w:r w:rsidR="0048202D" w:rsidRPr="00B46ECF">
        <w:rPr>
          <w:sz w:val="22"/>
          <w:szCs w:val="22"/>
        </w:rPr>
        <w:t>cellphone</w:t>
      </w:r>
      <w:proofErr w:type="spellEnd"/>
      <w:r w:rsidR="0048202D" w:rsidRPr="00B46ECF">
        <w:rPr>
          <w:sz w:val="22"/>
          <w:szCs w:val="22"/>
        </w:rPr>
        <w:t xml:space="preserve"> 027</w:t>
      </w:r>
      <w:r w:rsidRPr="00B46ECF">
        <w:rPr>
          <w:sz w:val="22"/>
          <w:szCs w:val="22"/>
        </w:rPr>
        <w:t>7</w:t>
      </w:r>
      <w:r w:rsidR="0048202D" w:rsidRPr="00B46ECF">
        <w:rPr>
          <w:sz w:val="22"/>
          <w:szCs w:val="22"/>
        </w:rPr>
        <w:t xml:space="preserve"> </w:t>
      </w:r>
      <w:r w:rsidRPr="00B46ECF">
        <w:rPr>
          <w:sz w:val="22"/>
          <w:szCs w:val="22"/>
        </w:rPr>
        <w:t xml:space="preserve">500 708 or email address </w:t>
      </w:r>
      <w:r w:rsidRPr="00B46ECF">
        <w:rPr>
          <w:color w:val="1F497D" w:themeColor="text2"/>
          <w:sz w:val="22"/>
          <w:szCs w:val="22"/>
          <w:u w:val="single"/>
        </w:rPr>
        <w:t>windwhistleprincipal@gmail.com</w:t>
      </w:r>
    </w:p>
    <w:p w:rsidR="005C545C" w:rsidRPr="00B46ECF" w:rsidRDefault="005C545C" w:rsidP="00B23955">
      <w:pPr>
        <w:rPr>
          <w:b/>
          <w:color w:val="FF0000"/>
          <w:sz w:val="22"/>
          <w:szCs w:val="22"/>
        </w:rPr>
      </w:pPr>
    </w:p>
    <w:p w:rsidR="00B23955" w:rsidRPr="00B46ECF" w:rsidRDefault="00B23955" w:rsidP="00B23955">
      <w:pPr>
        <w:rPr>
          <w:b/>
          <w:color w:val="FF0000"/>
          <w:sz w:val="22"/>
          <w:szCs w:val="22"/>
        </w:rPr>
      </w:pPr>
      <w:r w:rsidRPr="00B46ECF">
        <w:rPr>
          <w:b/>
          <w:color w:val="FF0000"/>
          <w:sz w:val="22"/>
          <w:szCs w:val="22"/>
        </w:rPr>
        <w:t xml:space="preserve">Ski Gear </w:t>
      </w:r>
    </w:p>
    <w:p w:rsidR="00B23955" w:rsidRPr="00B46ECF" w:rsidRDefault="00B23955" w:rsidP="00B23955">
      <w:pPr>
        <w:pStyle w:val="ListParagraph"/>
        <w:numPr>
          <w:ilvl w:val="0"/>
          <w:numId w:val="32"/>
        </w:numPr>
        <w:spacing w:after="200" w:line="276" w:lineRule="auto"/>
        <w:contextualSpacing/>
        <w:rPr>
          <w:sz w:val="22"/>
          <w:szCs w:val="22"/>
        </w:rPr>
      </w:pPr>
      <w:r w:rsidRPr="00B46ECF">
        <w:rPr>
          <w:sz w:val="22"/>
          <w:szCs w:val="22"/>
        </w:rPr>
        <w:t>Water proof jacket</w:t>
      </w:r>
    </w:p>
    <w:p w:rsidR="00B23955" w:rsidRPr="00B46ECF" w:rsidRDefault="00B23955" w:rsidP="00B23955">
      <w:pPr>
        <w:pStyle w:val="ListParagraph"/>
        <w:numPr>
          <w:ilvl w:val="0"/>
          <w:numId w:val="32"/>
        </w:numPr>
        <w:spacing w:after="200" w:line="276" w:lineRule="auto"/>
        <w:contextualSpacing/>
        <w:rPr>
          <w:sz w:val="22"/>
          <w:szCs w:val="22"/>
        </w:rPr>
      </w:pPr>
      <w:r w:rsidRPr="00B46ECF">
        <w:rPr>
          <w:sz w:val="22"/>
          <w:szCs w:val="22"/>
        </w:rPr>
        <w:t>Water proof leggings</w:t>
      </w:r>
    </w:p>
    <w:p w:rsidR="00B23955" w:rsidRPr="00B46ECF" w:rsidRDefault="00B23955" w:rsidP="00B23955">
      <w:pPr>
        <w:pStyle w:val="ListParagraph"/>
        <w:numPr>
          <w:ilvl w:val="0"/>
          <w:numId w:val="32"/>
        </w:numPr>
        <w:spacing w:after="200" w:line="276" w:lineRule="auto"/>
        <w:contextualSpacing/>
        <w:rPr>
          <w:sz w:val="22"/>
          <w:szCs w:val="22"/>
        </w:rPr>
      </w:pPr>
      <w:r w:rsidRPr="00B46ECF">
        <w:rPr>
          <w:sz w:val="22"/>
          <w:szCs w:val="22"/>
        </w:rPr>
        <w:t>A warm jersey or polar fleece middle layer</w:t>
      </w:r>
    </w:p>
    <w:p w:rsidR="00B23955" w:rsidRPr="00B46ECF" w:rsidRDefault="00B23955" w:rsidP="00B23955">
      <w:pPr>
        <w:pStyle w:val="ListParagraph"/>
        <w:numPr>
          <w:ilvl w:val="0"/>
          <w:numId w:val="32"/>
        </w:numPr>
        <w:spacing w:after="200" w:line="276" w:lineRule="auto"/>
        <w:contextualSpacing/>
        <w:rPr>
          <w:sz w:val="22"/>
          <w:szCs w:val="22"/>
        </w:rPr>
      </w:pPr>
      <w:proofErr w:type="spellStart"/>
      <w:r w:rsidRPr="00B46ECF">
        <w:rPr>
          <w:sz w:val="22"/>
          <w:szCs w:val="22"/>
        </w:rPr>
        <w:t>Polyprop</w:t>
      </w:r>
      <w:proofErr w:type="spellEnd"/>
      <w:r w:rsidRPr="00B46ECF">
        <w:rPr>
          <w:sz w:val="22"/>
          <w:szCs w:val="22"/>
        </w:rPr>
        <w:t xml:space="preserve"> or merino thermal layer including long leggings or tights</w:t>
      </w:r>
    </w:p>
    <w:p w:rsidR="00B23955" w:rsidRPr="00B46ECF" w:rsidRDefault="00B23955" w:rsidP="00B23955">
      <w:pPr>
        <w:pStyle w:val="ListParagraph"/>
        <w:numPr>
          <w:ilvl w:val="0"/>
          <w:numId w:val="32"/>
        </w:numPr>
        <w:spacing w:after="200" w:line="276" w:lineRule="auto"/>
        <w:contextualSpacing/>
        <w:rPr>
          <w:sz w:val="22"/>
          <w:szCs w:val="22"/>
        </w:rPr>
      </w:pPr>
      <w:r w:rsidRPr="00B46ECF">
        <w:rPr>
          <w:sz w:val="22"/>
          <w:szCs w:val="22"/>
        </w:rPr>
        <w:t>A t-shirt or similar to wear under mid layer</w:t>
      </w:r>
    </w:p>
    <w:p w:rsidR="00B23955" w:rsidRPr="00B46ECF" w:rsidRDefault="00B23955" w:rsidP="00B23955">
      <w:pPr>
        <w:pStyle w:val="ListParagraph"/>
        <w:numPr>
          <w:ilvl w:val="0"/>
          <w:numId w:val="32"/>
        </w:numPr>
        <w:spacing w:after="200" w:line="276" w:lineRule="auto"/>
        <w:contextualSpacing/>
        <w:rPr>
          <w:sz w:val="22"/>
          <w:szCs w:val="22"/>
        </w:rPr>
      </w:pPr>
      <w:r w:rsidRPr="00B46ECF">
        <w:rPr>
          <w:sz w:val="22"/>
          <w:szCs w:val="22"/>
        </w:rPr>
        <w:t>Sunglasses or ski goggles (very important)</w:t>
      </w:r>
    </w:p>
    <w:p w:rsidR="00B23955" w:rsidRPr="00B46ECF" w:rsidRDefault="00B23955" w:rsidP="00B23955">
      <w:pPr>
        <w:pStyle w:val="ListParagraph"/>
        <w:numPr>
          <w:ilvl w:val="0"/>
          <w:numId w:val="32"/>
        </w:numPr>
        <w:spacing w:after="200" w:line="276" w:lineRule="auto"/>
        <w:contextualSpacing/>
        <w:rPr>
          <w:sz w:val="22"/>
          <w:szCs w:val="22"/>
        </w:rPr>
      </w:pPr>
      <w:r w:rsidRPr="00B46ECF">
        <w:rPr>
          <w:sz w:val="22"/>
          <w:szCs w:val="22"/>
        </w:rPr>
        <w:t>Sunscreen</w:t>
      </w:r>
    </w:p>
    <w:p w:rsidR="00B23955" w:rsidRPr="00B46ECF" w:rsidRDefault="00B23955" w:rsidP="00B23955">
      <w:pPr>
        <w:pStyle w:val="ListParagraph"/>
        <w:numPr>
          <w:ilvl w:val="0"/>
          <w:numId w:val="32"/>
        </w:numPr>
        <w:spacing w:after="200" w:line="276" w:lineRule="auto"/>
        <w:contextualSpacing/>
        <w:rPr>
          <w:sz w:val="22"/>
          <w:szCs w:val="22"/>
        </w:rPr>
      </w:pPr>
      <w:r w:rsidRPr="00B46ECF">
        <w:rPr>
          <w:sz w:val="22"/>
          <w:szCs w:val="22"/>
        </w:rPr>
        <w:t>Socks</w:t>
      </w:r>
    </w:p>
    <w:p w:rsidR="00B23955" w:rsidRPr="00B46ECF" w:rsidRDefault="0010723E" w:rsidP="00B23955">
      <w:pPr>
        <w:pStyle w:val="ListParagraph"/>
        <w:numPr>
          <w:ilvl w:val="0"/>
          <w:numId w:val="32"/>
        </w:numPr>
        <w:spacing w:after="200" w:line="276" w:lineRule="auto"/>
        <w:contextualSpacing/>
        <w:rPr>
          <w:sz w:val="22"/>
          <w:szCs w:val="22"/>
        </w:rPr>
      </w:pPr>
      <w:r w:rsidRPr="00B46ECF">
        <w:rPr>
          <w:sz w:val="22"/>
          <w:szCs w:val="22"/>
        </w:rPr>
        <w:t>Water</w:t>
      </w:r>
      <w:r w:rsidR="00B23955" w:rsidRPr="00B46ECF">
        <w:rPr>
          <w:sz w:val="22"/>
          <w:szCs w:val="22"/>
        </w:rPr>
        <w:t>proof gloves</w:t>
      </w:r>
    </w:p>
    <w:p w:rsidR="00B23955" w:rsidRPr="00B46ECF" w:rsidRDefault="00B23955" w:rsidP="00B23955">
      <w:pPr>
        <w:pStyle w:val="ListParagraph"/>
        <w:numPr>
          <w:ilvl w:val="0"/>
          <w:numId w:val="32"/>
        </w:numPr>
        <w:spacing w:after="200" w:line="276" w:lineRule="auto"/>
        <w:contextualSpacing/>
        <w:rPr>
          <w:sz w:val="22"/>
          <w:szCs w:val="22"/>
        </w:rPr>
      </w:pPr>
      <w:r w:rsidRPr="00B46ECF">
        <w:rPr>
          <w:sz w:val="22"/>
          <w:szCs w:val="22"/>
        </w:rPr>
        <w:t>Beany or hat</w:t>
      </w:r>
      <w:r w:rsidR="0010723E" w:rsidRPr="00B46ECF">
        <w:rPr>
          <w:sz w:val="22"/>
          <w:szCs w:val="22"/>
        </w:rPr>
        <w:t xml:space="preserve"> for after – ALL children will wear HELMETS – provided FREE at ski-hire – parents please check that they are fitted well</w:t>
      </w:r>
    </w:p>
    <w:p w:rsidR="00B23955" w:rsidRPr="00B46ECF" w:rsidRDefault="00102D93" w:rsidP="00B23955">
      <w:pPr>
        <w:pStyle w:val="ListParagraph"/>
        <w:numPr>
          <w:ilvl w:val="0"/>
          <w:numId w:val="32"/>
        </w:numPr>
        <w:spacing w:after="200" w:line="276" w:lineRule="auto"/>
        <w:contextualSpacing/>
        <w:rPr>
          <w:sz w:val="22"/>
          <w:szCs w:val="22"/>
        </w:rPr>
      </w:pPr>
      <w:r>
        <w:rPr>
          <w:rFonts w:ascii="Algerian" w:hAnsi="Algerian"/>
          <w:b/>
          <w:noProof/>
          <w:color w:val="548DD4" w:themeColor="text2" w:themeTint="99"/>
          <w:sz w:val="40"/>
          <w:szCs w:val="40"/>
          <w:u w:val="single"/>
          <w:lang w:eastAsia="en-NZ"/>
        </w:rPr>
        <w:drawing>
          <wp:anchor distT="0" distB="0" distL="114300" distR="114300" simplePos="0" relativeHeight="251983360" behindDoc="1" locked="0" layoutInCell="1" allowOverlap="1" wp14:anchorId="2844E1F4" wp14:editId="759D1532">
            <wp:simplePos x="0" y="0"/>
            <wp:positionH relativeFrom="column">
              <wp:posOffset>4229100</wp:posOffset>
            </wp:positionH>
            <wp:positionV relativeFrom="paragraph">
              <wp:posOffset>34925</wp:posOffset>
            </wp:positionV>
            <wp:extent cx="2124075" cy="1890395"/>
            <wp:effectExtent l="0" t="0" r="9525" b="0"/>
            <wp:wrapThrough wrapText="bothSides">
              <wp:wrapPolygon edited="0">
                <wp:start x="0" y="0"/>
                <wp:lineTo x="0" y="21332"/>
                <wp:lineTo x="21503" y="21332"/>
                <wp:lineTo x="21503" y="0"/>
                <wp:lineTo x="0" y="0"/>
              </wp:wrapPolygon>
            </wp:wrapThrough>
            <wp:docPr id="2" name="Picture 2" descr="T:\Photos\2015 Photos\Mrs Macs phot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Photos\2015 Photos\Mrs Macs photos.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24075" cy="1890395"/>
                    </a:xfrm>
                    <a:prstGeom prst="rect">
                      <a:avLst/>
                    </a:prstGeom>
                    <a:noFill/>
                    <a:ln>
                      <a:noFill/>
                    </a:ln>
                  </pic:spPr>
                </pic:pic>
              </a:graphicData>
            </a:graphic>
            <wp14:sizeRelH relativeFrom="page">
              <wp14:pctWidth>0</wp14:pctWidth>
            </wp14:sizeRelH>
            <wp14:sizeRelV relativeFrom="page">
              <wp14:pctHeight>0</wp14:pctHeight>
            </wp14:sizeRelV>
          </wp:anchor>
        </w:drawing>
      </w:r>
      <w:r w:rsidR="00B23955" w:rsidRPr="00B46ECF">
        <w:rPr>
          <w:sz w:val="22"/>
          <w:szCs w:val="22"/>
        </w:rPr>
        <w:t>Plastic bags for your wet clothes</w:t>
      </w:r>
    </w:p>
    <w:p w:rsidR="00325284" w:rsidRDefault="00B23955" w:rsidP="00B23955">
      <w:pPr>
        <w:rPr>
          <w:sz w:val="22"/>
          <w:szCs w:val="22"/>
        </w:rPr>
      </w:pPr>
      <w:r w:rsidRPr="00B46ECF">
        <w:rPr>
          <w:sz w:val="22"/>
          <w:szCs w:val="22"/>
        </w:rPr>
        <w:t>Please contact me if you have any questions, Jen Daly 033186563</w:t>
      </w:r>
    </w:p>
    <w:p w:rsidR="00325284" w:rsidRDefault="00325284" w:rsidP="00B23955">
      <w:pPr>
        <w:rPr>
          <w:sz w:val="22"/>
          <w:szCs w:val="22"/>
        </w:rPr>
      </w:pPr>
    </w:p>
    <w:p w:rsidR="00325284" w:rsidRDefault="00325284" w:rsidP="00B23955">
      <w:pPr>
        <w:rPr>
          <w:b/>
          <w:sz w:val="36"/>
          <w:szCs w:val="36"/>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325284">
        <w:rPr>
          <w:b/>
          <w:sz w:val="36"/>
          <w:szCs w:val="36"/>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Mrs Mac’s amazing trip to Samoa</w:t>
      </w:r>
    </w:p>
    <w:p w:rsidR="003C5550" w:rsidRDefault="003C5550" w:rsidP="00B23955">
      <w:pPr>
        <w:rPr>
          <w:b/>
          <w:sz w:val="36"/>
          <w:szCs w:val="36"/>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p>
    <w:p w:rsidR="0099435C" w:rsidRPr="00B46ECF" w:rsidRDefault="003C5550" w:rsidP="001D7538">
      <w:pPr>
        <w:rPr>
          <w:rFonts w:ascii="Algerian" w:hAnsi="Algerian"/>
          <w:b/>
          <w:color w:val="548DD4" w:themeColor="text2" w:themeTint="99"/>
          <w:sz w:val="22"/>
          <w:szCs w:val="22"/>
          <w:u w:val="single"/>
        </w:rPr>
      </w:pPr>
      <w:r>
        <w:rPr>
          <w:rFonts w:ascii="Algerian" w:hAnsi="Algerian"/>
          <w:b/>
          <w:noProof/>
          <w:color w:val="548DD4" w:themeColor="text2" w:themeTint="99"/>
          <w:sz w:val="40"/>
          <w:szCs w:val="40"/>
          <w:u w:val="single"/>
          <w:lang w:eastAsia="en-NZ"/>
        </w:rPr>
        <w:drawing>
          <wp:anchor distT="0" distB="0" distL="114300" distR="114300" simplePos="0" relativeHeight="251985408" behindDoc="1" locked="0" layoutInCell="1" allowOverlap="1" wp14:anchorId="1C56DF76" wp14:editId="4BC77AD9">
            <wp:simplePos x="0" y="0"/>
            <wp:positionH relativeFrom="column">
              <wp:posOffset>-171450</wp:posOffset>
            </wp:positionH>
            <wp:positionV relativeFrom="paragraph">
              <wp:posOffset>5715</wp:posOffset>
            </wp:positionV>
            <wp:extent cx="3953510" cy="2886075"/>
            <wp:effectExtent l="0" t="0" r="8890" b="9525"/>
            <wp:wrapThrough wrapText="bothSides">
              <wp:wrapPolygon edited="0">
                <wp:start x="0" y="0"/>
                <wp:lineTo x="0" y="21529"/>
                <wp:lineTo x="21544" y="21529"/>
                <wp:lineTo x="21544" y="0"/>
                <wp:lineTo x="0" y="0"/>
              </wp:wrapPolygon>
            </wp:wrapThrough>
            <wp:docPr id="5" name="Picture 5" descr="T:\Photos\2015 Photos\Baptist schoo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Photos\2015 Photos\Baptist school.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953510" cy="28860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9435C" w:rsidRPr="008E0BA3" w:rsidRDefault="0099435C" w:rsidP="006745B6">
      <w:pPr>
        <w:rPr>
          <w:snapToGrid w:val="0"/>
          <w:color w:val="000000"/>
          <w:w w:val="0"/>
          <w:sz w:val="2"/>
          <w:szCs w:val="0"/>
          <w:u w:color="000000"/>
          <w:bdr w:val="none" w:sz="0" w:space="0" w:color="000000"/>
          <w:shd w:val="clear" w:color="000000" w:fill="000000"/>
          <w:lang w:eastAsia="x-none" w:bidi="x-none"/>
        </w:rPr>
      </w:pPr>
    </w:p>
    <w:p w:rsidR="005C545C" w:rsidRPr="00480006" w:rsidRDefault="005C545C" w:rsidP="00480006"/>
    <w:p w:rsidR="005C545C" w:rsidRPr="00325284" w:rsidRDefault="003C5550" w:rsidP="00325284">
      <w:pPr>
        <w:ind w:firstLine="720"/>
        <w:jc w:val="center"/>
        <w:rPr>
          <w:rFonts w:ascii="Algerian" w:hAnsi="Algerian"/>
          <w:b/>
          <w:color w:val="EEECE1" w:themeColor="background2"/>
          <w:sz w:val="28"/>
          <w:szCs w:val="28"/>
          <w:u w:val="single"/>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pPr>
      <w:r>
        <w:rPr>
          <w:rFonts w:ascii="Algerian" w:hAnsi="Algerian"/>
          <w:b/>
          <w:color w:val="EEECE1" w:themeColor="background2"/>
          <w:sz w:val="28"/>
          <w:szCs w:val="28"/>
          <w:u w:val="single"/>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L</w:t>
      </w:r>
      <w:r w:rsidR="00325284" w:rsidRPr="00325284">
        <w:rPr>
          <w:rFonts w:ascii="Algerian" w:hAnsi="Algerian"/>
          <w:b/>
          <w:color w:val="EEECE1" w:themeColor="background2"/>
          <w:sz w:val="28"/>
          <w:szCs w:val="28"/>
          <w:u w:val="single"/>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ocal Primary School</w:t>
      </w:r>
    </w:p>
    <w:p w:rsidR="00325284" w:rsidRDefault="00325284" w:rsidP="004507B4">
      <w:pPr>
        <w:jc w:val="center"/>
        <w:rPr>
          <w:rFonts w:ascii="Algerian" w:hAnsi="Algerian"/>
          <w:b/>
          <w:color w:val="548DD4" w:themeColor="text2" w:themeTint="99"/>
          <w:sz w:val="40"/>
          <w:szCs w:val="40"/>
          <w:u w:val="single"/>
        </w:rPr>
      </w:pPr>
      <w:r>
        <w:rPr>
          <w:rFonts w:ascii="Algerian" w:hAnsi="Algerian"/>
          <w:b/>
          <w:noProof/>
          <w:color w:val="548DD4" w:themeColor="text2" w:themeTint="99"/>
          <w:sz w:val="40"/>
          <w:szCs w:val="40"/>
          <w:u w:val="single"/>
          <w:lang w:eastAsia="en-NZ"/>
        </w:rPr>
        <w:drawing>
          <wp:anchor distT="0" distB="0" distL="114300" distR="114300" simplePos="0" relativeHeight="251984384" behindDoc="1" locked="0" layoutInCell="1" allowOverlap="1" wp14:anchorId="3E56C43B" wp14:editId="21B2D34B">
            <wp:simplePos x="0" y="0"/>
            <wp:positionH relativeFrom="column">
              <wp:posOffset>339725</wp:posOffset>
            </wp:positionH>
            <wp:positionV relativeFrom="paragraph">
              <wp:posOffset>37465</wp:posOffset>
            </wp:positionV>
            <wp:extent cx="2287270" cy="1952625"/>
            <wp:effectExtent l="0" t="0" r="0" b="9525"/>
            <wp:wrapThrough wrapText="bothSides">
              <wp:wrapPolygon edited="0">
                <wp:start x="0" y="0"/>
                <wp:lineTo x="0" y="21495"/>
                <wp:lineTo x="21408" y="21495"/>
                <wp:lineTo x="21408" y="0"/>
                <wp:lineTo x="0" y="0"/>
              </wp:wrapPolygon>
            </wp:wrapThrough>
            <wp:docPr id="4" name="Picture 4" descr="T:\Photos\2015 Photos\At the rugb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Photos\2015 Photos\At the rugby.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287270" cy="19526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02D93" w:rsidRDefault="00102D93" w:rsidP="004507B4">
      <w:pPr>
        <w:jc w:val="center"/>
        <w:rPr>
          <w:rFonts w:ascii="Algerian" w:hAnsi="Algerian"/>
          <w:b/>
          <w:color w:val="548DD4" w:themeColor="text2" w:themeTint="99"/>
          <w:sz w:val="40"/>
          <w:szCs w:val="40"/>
          <w:u w:val="single"/>
        </w:rPr>
      </w:pPr>
    </w:p>
    <w:p w:rsidR="00325284" w:rsidRDefault="00325284" w:rsidP="004507B4">
      <w:pPr>
        <w:jc w:val="center"/>
        <w:rPr>
          <w:rFonts w:ascii="Algerian" w:hAnsi="Algerian"/>
          <w:b/>
          <w:color w:val="548DD4" w:themeColor="text2" w:themeTint="99"/>
          <w:sz w:val="40"/>
          <w:szCs w:val="40"/>
          <w:u w:val="single"/>
        </w:rPr>
      </w:pPr>
    </w:p>
    <w:p w:rsidR="00325284" w:rsidRDefault="00325284" w:rsidP="004507B4">
      <w:pPr>
        <w:jc w:val="center"/>
        <w:rPr>
          <w:rFonts w:ascii="Algerian" w:hAnsi="Algerian"/>
          <w:b/>
          <w:color w:val="548DD4" w:themeColor="text2" w:themeTint="99"/>
          <w:sz w:val="40"/>
          <w:szCs w:val="40"/>
          <w:u w:val="single"/>
        </w:rPr>
      </w:pPr>
    </w:p>
    <w:p w:rsidR="00325284" w:rsidRDefault="00325284" w:rsidP="004507B4">
      <w:pPr>
        <w:jc w:val="center"/>
        <w:rPr>
          <w:rFonts w:ascii="Algerian" w:hAnsi="Algerian"/>
          <w:b/>
          <w:color w:val="548DD4" w:themeColor="text2" w:themeTint="99"/>
          <w:sz w:val="40"/>
          <w:szCs w:val="40"/>
          <w:u w:val="single"/>
        </w:rPr>
      </w:pPr>
    </w:p>
    <w:p w:rsidR="00325284" w:rsidRPr="00325284" w:rsidRDefault="003C5550" w:rsidP="003C5550">
      <w:pPr>
        <w:rPr>
          <w:rFonts w:ascii="Algerian" w:hAnsi="Algerian"/>
          <w:b/>
          <w:color w:val="548DD4" w:themeColor="text2" w:themeTint="99"/>
          <w:sz w:val="28"/>
          <w:szCs w:val="28"/>
          <w:u w:val="single"/>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Pr>
          <w:rFonts w:ascii="Algerian" w:hAnsi="Algerian"/>
          <w:b/>
          <w:color w:val="548DD4" w:themeColor="text2" w:themeTint="99"/>
          <w:sz w:val="28"/>
          <w:szCs w:val="28"/>
          <w:u w:val="single"/>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S</w:t>
      </w:r>
      <w:r w:rsidR="00325284" w:rsidRPr="00325284">
        <w:rPr>
          <w:rFonts w:ascii="Algerian" w:hAnsi="Algerian"/>
          <w:b/>
          <w:color w:val="548DD4" w:themeColor="text2" w:themeTint="99"/>
          <w:sz w:val="28"/>
          <w:szCs w:val="28"/>
          <w:u w:val="single"/>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chool Classroom</w:t>
      </w:r>
      <w:r w:rsidR="00325284">
        <w:rPr>
          <w:rFonts w:ascii="Algerian" w:hAnsi="Algerian"/>
          <w:b/>
          <w:color w:val="548DD4" w:themeColor="text2" w:themeTint="99"/>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ab/>
      </w:r>
      <w:r w:rsidR="00325284">
        <w:rPr>
          <w:rFonts w:ascii="Algerian" w:hAnsi="Algerian"/>
          <w:b/>
          <w:color w:val="548DD4" w:themeColor="text2" w:themeTint="99"/>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ab/>
      </w:r>
      <w:r w:rsidR="00325284">
        <w:rPr>
          <w:rFonts w:ascii="Algerian" w:hAnsi="Algerian"/>
          <w:b/>
          <w:color w:val="548DD4" w:themeColor="text2" w:themeTint="99"/>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ab/>
      </w:r>
      <w:proofErr w:type="gramStart"/>
      <w:r w:rsidR="00325284" w:rsidRPr="00325284">
        <w:rPr>
          <w:rFonts w:ascii="Algerian" w:hAnsi="Algerian"/>
          <w:b/>
          <w:color w:val="548DD4" w:themeColor="text2" w:themeTint="99"/>
          <w:sz w:val="28"/>
          <w:szCs w:val="28"/>
          <w:u w:val="single"/>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At</w:t>
      </w:r>
      <w:proofErr w:type="gramEnd"/>
      <w:r w:rsidR="00325284" w:rsidRPr="00325284">
        <w:rPr>
          <w:rFonts w:ascii="Algerian" w:hAnsi="Algerian"/>
          <w:b/>
          <w:color w:val="548DD4" w:themeColor="text2" w:themeTint="99"/>
          <w:sz w:val="28"/>
          <w:szCs w:val="28"/>
          <w:u w:val="single"/>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xml:space="preserve"> The Rugby</w:t>
      </w:r>
    </w:p>
    <w:sectPr w:rsidR="00325284" w:rsidRPr="00325284" w:rsidSect="002F5686">
      <w:footerReference w:type="default" r:id="rId25"/>
      <w:pgSz w:w="11906" w:h="16838"/>
      <w:pgMar w:top="709" w:right="1080" w:bottom="851" w:left="1080" w:header="708" w:footer="41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20C0C" w:rsidRDefault="00F20C0C" w:rsidP="00A8165C">
      <w:r>
        <w:separator/>
      </w:r>
    </w:p>
  </w:endnote>
  <w:endnote w:type="continuationSeparator" w:id="0">
    <w:p w:rsidR="00F20C0C" w:rsidRDefault="00F20C0C" w:rsidP="00A816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OpenSymbol">
    <w:altName w:val="Arial Unicode MS"/>
    <w:charset w:val="80"/>
    <w:family w:val="auto"/>
    <w:pitch w:val="default"/>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Lucida Sans Unicode">
    <w:panose1 w:val="020B0602030504020204"/>
    <w:charset w:val="00"/>
    <w:family w:val="swiss"/>
    <w:pitch w:val="variable"/>
    <w:sig w:usb0="80000AFF" w:usb1="0000396B" w:usb2="00000000" w:usb3="00000000" w:csb0="000000BF" w:csb1="00000000"/>
  </w:font>
  <w:font w:name="Mangal">
    <w:panose1 w:val="02040503050203030202"/>
    <w:charset w:val="00"/>
    <w:family w:val="roman"/>
    <w:pitch w:val="variable"/>
    <w:sig w:usb0="00008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entennial">
    <w:altName w:val="Courier New"/>
    <w:charset w:val="00"/>
    <w:family w:val="auto"/>
    <w:pitch w:val="variable"/>
    <w:sig w:usb0="00000003" w:usb1="00000000" w:usb2="00000000" w:usb3="00000000" w:csb0="00000001" w:csb1="00000000"/>
  </w:font>
  <w:font w:name="Comic Sans MS">
    <w:panose1 w:val="030F0702030302020204"/>
    <w:charset w:val="00"/>
    <w:family w:val="script"/>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Myriad">
    <w:altName w:val="Myriad"/>
    <w:panose1 w:val="00000000000000000000"/>
    <w:charset w:val="00"/>
    <w:family w:val="swiss"/>
    <w:notTrueType/>
    <w:pitch w:val="default"/>
    <w:sig w:usb0="00000003" w:usb1="00000000" w:usb2="00000000" w:usb3="00000000" w:csb0="00000001" w:csb1="00000000"/>
  </w:font>
  <w:font w:name="Helvetica">
    <w:panose1 w:val="020B05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0000012" w:usb3="00000000" w:csb0="0002009F" w:csb1="00000000"/>
  </w:font>
  <w:font w:name="Cacophony Out Loud">
    <w:altName w:val="Courier New"/>
    <w:charset w:val="00"/>
    <w:family w:val="auto"/>
    <w:pitch w:val="variable"/>
    <w:sig w:usb0="00000003" w:usb1="00000000" w:usb2="00000000" w:usb3="00000000" w:csb0="00000001" w:csb1="00000000"/>
  </w:font>
  <w:font w:name="Agent Orange">
    <w:charset w:val="00"/>
    <w:family w:val="auto"/>
    <w:pitch w:val="variable"/>
    <w:sig w:usb0="00000003" w:usb1="00000000" w:usb2="00000040" w:usb3="00000000" w:csb0="00000001" w:csb1="00000000"/>
  </w:font>
  <w:font w:name="Consolas">
    <w:panose1 w:val="020B0609020204030204"/>
    <w:charset w:val="00"/>
    <w:family w:val="modern"/>
    <w:pitch w:val="fixed"/>
    <w:sig w:usb0="E10002FF" w:usb1="4000FCFF" w:usb2="00000009" w:usb3="00000000" w:csb0="0000019F" w:csb1="00000000"/>
  </w:font>
  <w:font w:name="Aharoni">
    <w:panose1 w:val="02010803020104030203"/>
    <w:charset w:val="B1"/>
    <w:family w:val="auto"/>
    <w:pitch w:val="variable"/>
    <w:sig w:usb0="00000801" w:usb1="00000000" w:usb2="00000000" w:usb3="00000000" w:csb0="00000020" w:csb1="00000000"/>
  </w:font>
  <w:font w:name="DINPro-Medium">
    <w:panose1 w:val="00000000000000000000"/>
    <w:charset w:val="00"/>
    <w:family w:val="swiss"/>
    <w:notTrueType/>
    <w:pitch w:val="default"/>
    <w:sig w:usb0="00000003" w:usb1="00000000" w:usb2="00000000" w:usb3="00000000" w:csb0="00000001" w:csb1="00000000"/>
  </w:font>
  <w:font w:name="Britannic Bold">
    <w:panose1 w:val="020B0903060703020204"/>
    <w:charset w:val="00"/>
    <w:family w:val="swiss"/>
    <w:pitch w:val="variable"/>
    <w:sig w:usb0="00000003" w:usb1="00000000" w:usb2="00000000" w:usb3="00000000" w:csb0="00000001" w:csb1="00000000"/>
  </w:font>
  <w:font w:name="Snap ITC">
    <w:panose1 w:val="04040A07060A02020202"/>
    <w:charset w:val="00"/>
    <w:family w:val="decorative"/>
    <w:pitch w:val="variable"/>
    <w:sig w:usb0="00000003" w:usb1="00000000" w:usb2="00000000" w:usb3="00000000" w:csb0="00000001" w:csb1="00000000"/>
  </w:font>
  <w:font w:name="Candara">
    <w:panose1 w:val="020E0502030303020204"/>
    <w:charset w:val="00"/>
    <w:family w:val="swiss"/>
    <w:pitch w:val="variable"/>
    <w:sig w:usb0="A00002EF" w:usb1="4000A44B" w:usb2="00000000" w:usb3="00000000" w:csb0="0000019F" w:csb1="00000000"/>
  </w:font>
  <w:font w:name="Arial Black">
    <w:panose1 w:val="020B0A04020102020204"/>
    <w:charset w:val="00"/>
    <w:family w:val="swiss"/>
    <w:pitch w:val="variable"/>
    <w:sig w:usb0="00000287" w:usb1="00000000" w:usb2="00000000" w:usb3="00000000" w:csb0="0000009F" w:csb1="00000000"/>
  </w:font>
  <w:font w:name="Algerian">
    <w:panose1 w:val="04020705040A02060702"/>
    <w:charset w:val="00"/>
    <w:family w:val="decorativ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20C0C" w:rsidRPr="003F6895" w:rsidRDefault="00F20C0C" w:rsidP="003F6895">
    <w:pPr>
      <w:pStyle w:val="Footer"/>
      <w:pBdr>
        <w:top w:val="single" w:sz="24" w:space="5" w:color="9BBB59"/>
      </w:pBdr>
      <w:tabs>
        <w:tab w:val="clear" w:pos="4680"/>
        <w:tab w:val="left" w:pos="2977"/>
        <w:tab w:val="center" w:pos="3686"/>
      </w:tabs>
      <w:rPr>
        <w:rFonts w:ascii="Calibri" w:hAnsi="Calibri" w:cs="Calibri"/>
        <w:b/>
        <w:color w:val="76923C"/>
      </w:rPr>
    </w:pPr>
    <w:r>
      <w:rPr>
        <w:rFonts w:ascii="Calibri" w:hAnsi="Calibri" w:cs="Calibri"/>
        <w:b/>
        <w:color w:val="76923C"/>
      </w:rPr>
      <w:t xml:space="preserve">    </w:t>
    </w:r>
    <w:r w:rsidRPr="00077023">
      <w:rPr>
        <w:rFonts w:ascii="Calibri" w:hAnsi="Calibri" w:cs="Calibri"/>
        <w:b/>
        <w:color w:val="76923C"/>
      </w:rPr>
      <w:t xml:space="preserve">www.windwhistle.school.nz     email: </w:t>
    </w:r>
    <w:hyperlink r:id="rId1" w:history="1">
      <w:r w:rsidRPr="00077023">
        <w:rPr>
          <w:b/>
          <w:color w:val="76923C"/>
        </w:rPr>
        <w:t>windwhistleschool@gmail.com</w:t>
      </w:r>
    </w:hyperlink>
    <w:r>
      <w:rPr>
        <w:b/>
        <w:color w:val="76923C"/>
      </w:rPr>
      <w:t xml:space="preserve">   </w:t>
    </w:r>
    <w:r w:rsidRPr="00077023">
      <w:rPr>
        <w:rFonts w:ascii="Calibri" w:hAnsi="Calibri" w:cs="Calibri"/>
        <w:b/>
        <w:color w:val="76923C"/>
      </w:rPr>
      <w:t>Te</w:t>
    </w:r>
    <w:r>
      <w:rPr>
        <w:rFonts w:ascii="Calibri" w:hAnsi="Calibri" w:cs="Calibri"/>
        <w:b/>
        <w:color w:val="76923C"/>
      </w:rPr>
      <w:t>l 03 318 6828    Fax 03 318 6928</w:t>
    </w:r>
    <w:r>
      <w:rPr>
        <w:lang w:val="en-US"/>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20C0C" w:rsidRDefault="00F20C0C" w:rsidP="00A8165C">
      <w:r>
        <w:separator/>
      </w:r>
    </w:p>
  </w:footnote>
  <w:footnote w:type="continuationSeparator" w:id="0">
    <w:p w:rsidR="00F20C0C" w:rsidRDefault="00F20C0C" w:rsidP="00A8165C">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1.25pt;height:11.25pt" o:bullet="t">
        <v:imagedata r:id="rId1" o:title="mso1D33"/>
      </v:shape>
    </w:pict>
  </w:numPicBullet>
  <w:abstractNum w:abstractNumId="0">
    <w:nsid w:val="00000001"/>
    <w:multiLevelType w:val="multilevel"/>
    <w:tmpl w:val="00000001"/>
    <w:lvl w:ilvl="0">
      <w:start w:val="1"/>
      <w:numFmt w:val="bullet"/>
      <w:lvlText w:val=""/>
      <w:lvlJc w:val="left"/>
      <w:pPr>
        <w:tabs>
          <w:tab w:val="num" w:pos="1942"/>
        </w:tabs>
        <w:ind w:left="1942" w:hanging="360"/>
      </w:pPr>
      <w:rPr>
        <w:rFonts w:ascii="Symbol" w:hAnsi="Symbol" w:cs="OpenSymbol"/>
      </w:rPr>
    </w:lvl>
    <w:lvl w:ilvl="1">
      <w:start w:val="1"/>
      <w:numFmt w:val="bullet"/>
      <w:lvlText w:val="◦"/>
      <w:lvlJc w:val="left"/>
      <w:pPr>
        <w:tabs>
          <w:tab w:val="num" w:pos="2302"/>
        </w:tabs>
        <w:ind w:left="2302" w:hanging="360"/>
      </w:pPr>
      <w:rPr>
        <w:rFonts w:ascii="OpenSymbol" w:hAnsi="OpenSymbol" w:cs="OpenSymbol"/>
      </w:rPr>
    </w:lvl>
    <w:lvl w:ilvl="2">
      <w:start w:val="1"/>
      <w:numFmt w:val="bullet"/>
      <w:lvlText w:val="▪"/>
      <w:lvlJc w:val="left"/>
      <w:pPr>
        <w:tabs>
          <w:tab w:val="num" w:pos="2662"/>
        </w:tabs>
        <w:ind w:left="2662" w:hanging="360"/>
      </w:pPr>
      <w:rPr>
        <w:rFonts w:ascii="OpenSymbol" w:hAnsi="OpenSymbol" w:cs="OpenSymbol"/>
      </w:rPr>
    </w:lvl>
    <w:lvl w:ilvl="3">
      <w:start w:val="1"/>
      <w:numFmt w:val="bullet"/>
      <w:lvlText w:val=""/>
      <w:lvlJc w:val="left"/>
      <w:pPr>
        <w:tabs>
          <w:tab w:val="num" w:pos="3022"/>
        </w:tabs>
        <w:ind w:left="3022" w:hanging="360"/>
      </w:pPr>
      <w:rPr>
        <w:rFonts w:ascii="Symbol" w:hAnsi="Symbol" w:cs="OpenSymbol"/>
      </w:rPr>
    </w:lvl>
    <w:lvl w:ilvl="4">
      <w:start w:val="1"/>
      <w:numFmt w:val="bullet"/>
      <w:lvlText w:val="◦"/>
      <w:lvlJc w:val="left"/>
      <w:pPr>
        <w:tabs>
          <w:tab w:val="num" w:pos="3382"/>
        </w:tabs>
        <w:ind w:left="3382" w:hanging="360"/>
      </w:pPr>
      <w:rPr>
        <w:rFonts w:ascii="OpenSymbol" w:hAnsi="OpenSymbol" w:cs="OpenSymbol"/>
      </w:rPr>
    </w:lvl>
    <w:lvl w:ilvl="5">
      <w:start w:val="1"/>
      <w:numFmt w:val="bullet"/>
      <w:lvlText w:val="▪"/>
      <w:lvlJc w:val="left"/>
      <w:pPr>
        <w:tabs>
          <w:tab w:val="num" w:pos="3742"/>
        </w:tabs>
        <w:ind w:left="3742" w:hanging="360"/>
      </w:pPr>
      <w:rPr>
        <w:rFonts w:ascii="OpenSymbol" w:hAnsi="OpenSymbol" w:cs="OpenSymbol"/>
      </w:rPr>
    </w:lvl>
    <w:lvl w:ilvl="6">
      <w:start w:val="1"/>
      <w:numFmt w:val="bullet"/>
      <w:lvlText w:val=""/>
      <w:lvlJc w:val="left"/>
      <w:pPr>
        <w:tabs>
          <w:tab w:val="num" w:pos="4102"/>
        </w:tabs>
        <w:ind w:left="4102" w:hanging="360"/>
      </w:pPr>
      <w:rPr>
        <w:rFonts w:ascii="Symbol" w:hAnsi="Symbol" w:cs="OpenSymbol"/>
      </w:rPr>
    </w:lvl>
    <w:lvl w:ilvl="7">
      <w:start w:val="1"/>
      <w:numFmt w:val="bullet"/>
      <w:lvlText w:val="◦"/>
      <w:lvlJc w:val="left"/>
      <w:pPr>
        <w:tabs>
          <w:tab w:val="num" w:pos="4462"/>
        </w:tabs>
        <w:ind w:left="4462" w:hanging="360"/>
      </w:pPr>
      <w:rPr>
        <w:rFonts w:ascii="OpenSymbol" w:hAnsi="OpenSymbol" w:cs="OpenSymbol"/>
      </w:rPr>
    </w:lvl>
    <w:lvl w:ilvl="8">
      <w:start w:val="1"/>
      <w:numFmt w:val="bullet"/>
      <w:lvlText w:val="▪"/>
      <w:lvlJc w:val="left"/>
      <w:pPr>
        <w:tabs>
          <w:tab w:val="num" w:pos="4822"/>
        </w:tabs>
        <w:ind w:left="4822" w:hanging="360"/>
      </w:pPr>
      <w:rPr>
        <w:rFonts w:ascii="OpenSymbol" w:hAnsi="OpenSymbol" w:cs="OpenSymbol"/>
      </w:rPr>
    </w:lvl>
  </w:abstractNum>
  <w:abstractNum w:abstractNumId="1">
    <w:nsid w:val="00000002"/>
    <w:multiLevelType w:val="multilevel"/>
    <w:tmpl w:val="00000002"/>
    <w:name w:val="WW8Num2"/>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
    <w:nsid w:val="00000003"/>
    <w:multiLevelType w:val="multilevel"/>
    <w:tmpl w:val="00000003"/>
    <w:name w:val="WW8Num3"/>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
    <w:nsid w:val="00000004"/>
    <w:multiLevelType w:val="singleLevel"/>
    <w:tmpl w:val="00000004"/>
    <w:name w:val="WW8Num4"/>
    <w:lvl w:ilvl="0">
      <w:start w:val="1"/>
      <w:numFmt w:val="bullet"/>
      <w:lvlText w:val=""/>
      <w:lvlJc w:val="left"/>
      <w:pPr>
        <w:tabs>
          <w:tab w:val="num" w:pos="360"/>
        </w:tabs>
        <w:ind w:left="360" w:hanging="360"/>
      </w:pPr>
      <w:rPr>
        <w:rFonts w:ascii="Symbol" w:hAnsi="Symbol"/>
      </w:rPr>
    </w:lvl>
  </w:abstractNum>
  <w:abstractNum w:abstractNumId="4">
    <w:nsid w:val="00000005"/>
    <w:multiLevelType w:val="multilevel"/>
    <w:tmpl w:val="00000005"/>
    <w:name w:val="WW8Num5"/>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5">
    <w:nsid w:val="00544A8A"/>
    <w:multiLevelType w:val="hybridMultilevel"/>
    <w:tmpl w:val="B10A44E2"/>
    <w:lvl w:ilvl="0" w:tplc="14090001">
      <w:start w:val="1"/>
      <w:numFmt w:val="bullet"/>
      <w:lvlText w:val=""/>
      <w:lvlJc w:val="left"/>
      <w:pPr>
        <w:ind w:left="720" w:hanging="360"/>
      </w:pPr>
      <w:rPr>
        <w:rFonts w:ascii="Symbol" w:hAnsi="Symbol" w:hint="default"/>
      </w:rPr>
    </w:lvl>
    <w:lvl w:ilvl="1" w:tplc="14090003">
      <w:start w:val="1"/>
      <w:numFmt w:val="bullet"/>
      <w:lvlText w:val="o"/>
      <w:lvlJc w:val="left"/>
      <w:pPr>
        <w:ind w:left="1440" w:hanging="360"/>
      </w:pPr>
      <w:rPr>
        <w:rFonts w:ascii="Courier New" w:hAnsi="Courier New" w:cs="Courier New" w:hint="default"/>
      </w:rPr>
    </w:lvl>
    <w:lvl w:ilvl="2" w:tplc="14090005">
      <w:start w:val="1"/>
      <w:numFmt w:val="bullet"/>
      <w:lvlText w:val=""/>
      <w:lvlJc w:val="left"/>
      <w:pPr>
        <w:ind w:left="2160" w:hanging="360"/>
      </w:pPr>
      <w:rPr>
        <w:rFonts w:ascii="Wingdings" w:hAnsi="Wingdings" w:hint="default"/>
      </w:rPr>
    </w:lvl>
    <w:lvl w:ilvl="3" w:tplc="14090001">
      <w:start w:val="1"/>
      <w:numFmt w:val="bullet"/>
      <w:lvlText w:val=""/>
      <w:lvlJc w:val="left"/>
      <w:pPr>
        <w:ind w:left="2880" w:hanging="360"/>
      </w:pPr>
      <w:rPr>
        <w:rFonts w:ascii="Symbol" w:hAnsi="Symbol" w:hint="default"/>
      </w:rPr>
    </w:lvl>
    <w:lvl w:ilvl="4" w:tplc="14090003">
      <w:start w:val="1"/>
      <w:numFmt w:val="bullet"/>
      <w:lvlText w:val="o"/>
      <w:lvlJc w:val="left"/>
      <w:pPr>
        <w:ind w:left="3600" w:hanging="360"/>
      </w:pPr>
      <w:rPr>
        <w:rFonts w:ascii="Courier New" w:hAnsi="Courier New" w:cs="Courier New" w:hint="default"/>
      </w:rPr>
    </w:lvl>
    <w:lvl w:ilvl="5" w:tplc="14090005">
      <w:start w:val="1"/>
      <w:numFmt w:val="bullet"/>
      <w:lvlText w:val=""/>
      <w:lvlJc w:val="left"/>
      <w:pPr>
        <w:ind w:left="4320" w:hanging="360"/>
      </w:pPr>
      <w:rPr>
        <w:rFonts w:ascii="Wingdings" w:hAnsi="Wingdings" w:hint="default"/>
      </w:rPr>
    </w:lvl>
    <w:lvl w:ilvl="6" w:tplc="14090001">
      <w:start w:val="1"/>
      <w:numFmt w:val="bullet"/>
      <w:lvlText w:val=""/>
      <w:lvlJc w:val="left"/>
      <w:pPr>
        <w:ind w:left="5040" w:hanging="360"/>
      </w:pPr>
      <w:rPr>
        <w:rFonts w:ascii="Symbol" w:hAnsi="Symbol" w:hint="default"/>
      </w:rPr>
    </w:lvl>
    <w:lvl w:ilvl="7" w:tplc="14090003">
      <w:start w:val="1"/>
      <w:numFmt w:val="bullet"/>
      <w:lvlText w:val="o"/>
      <w:lvlJc w:val="left"/>
      <w:pPr>
        <w:ind w:left="5760" w:hanging="360"/>
      </w:pPr>
      <w:rPr>
        <w:rFonts w:ascii="Courier New" w:hAnsi="Courier New" w:cs="Courier New" w:hint="default"/>
      </w:rPr>
    </w:lvl>
    <w:lvl w:ilvl="8" w:tplc="14090005">
      <w:start w:val="1"/>
      <w:numFmt w:val="bullet"/>
      <w:lvlText w:val=""/>
      <w:lvlJc w:val="left"/>
      <w:pPr>
        <w:ind w:left="6480" w:hanging="360"/>
      </w:pPr>
      <w:rPr>
        <w:rFonts w:ascii="Wingdings" w:hAnsi="Wingdings" w:hint="default"/>
      </w:rPr>
    </w:lvl>
  </w:abstractNum>
  <w:abstractNum w:abstractNumId="6">
    <w:nsid w:val="02C03F8C"/>
    <w:multiLevelType w:val="hybridMultilevel"/>
    <w:tmpl w:val="339EA962"/>
    <w:lvl w:ilvl="0" w:tplc="14090001">
      <w:start w:val="1"/>
      <w:numFmt w:val="bullet"/>
      <w:lvlText w:val=""/>
      <w:lvlJc w:val="left"/>
      <w:pPr>
        <w:ind w:left="1800" w:hanging="360"/>
      </w:pPr>
      <w:rPr>
        <w:rFonts w:ascii="Symbol" w:hAnsi="Symbol" w:hint="default"/>
      </w:rPr>
    </w:lvl>
    <w:lvl w:ilvl="1" w:tplc="14090003" w:tentative="1">
      <w:start w:val="1"/>
      <w:numFmt w:val="bullet"/>
      <w:lvlText w:val="o"/>
      <w:lvlJc w:val="left"/>
      <w:pPr>
        <w:ind w:left="2520" w:hanging="360"/>
      </w:pPr>
      <w:rPr>
        <w:rFonts w:ascii="Courier New" w:hAnsi="Courier New" w:cs="Courier New" w:hint="default"/>
      </w:rPr>
    </w:lvl>
    <w:lvl w:ilvl="2" w:tplc="14090005" w:tentative="1">
      <w:start w:val="1"/>
      <w:numFmt w:val="bullet"/>
      <w:lvlText w:val=""/>
      <w:lvlJc w:val="left"/>
      <w:pPr>
        <w:ind w:left="3240" w:hanging="360"/>
      </w:pPr>
      <w:rPr>
        <w:rFonts w:ascii="Wingdings" w:hAnsi="Wingdings" w:hint="default"/>
      </w:rPr>
    </w:lvl>
    <w:lvl w:ilvl="3" w:tplc="14090001" w:tentative="1">
      <w:start w:val="1"/>
      <w:numFmt w:val="bullet"/>
      <w:lvlText w:val=""/>
      <w:lvlJc w:val="left"/>
      <w:pPr>
        <w:ind w:left="3960" w:hanging="360"/>
      </w:pPr>
      <w:rPr>
        <w:rFonts w:ascii="Symbol" w:hAnsi="Symbol" w:hint="default"/>
      </w:rPr>
    </w:lvl>
    <w:lvl w:ilvl="4" w:tplc="14090003" w:tentative="1">
      <w:start w:val="1"/>
      <w:numFmt w:val="bullet"/>
      <w:lvlText w:val="o"/>
      <w:lvlJc w:val="left"/>
      <w:pPr>
        <w:ind w:left="4680" w:hanging="360"/>
      </w:pPr>
      <w:rPr>
        <w:rFonts w:ascii="Courier New" w:hAnsi="Courier New" w:cs="Courier New" w:hint="default"/>
      </w:rPr>
    </w:lvl>
    <w:lvl w:ilvl="5" w:tplc="14090005" w:tentative="1">
      <w:start w:val="1"/>
      <w:numFmt w:val="bullet"/>
      <w:lvlText w:val=""/>
      <w:lvlJc w:val="left"/>
      <w:pPr>
        <w:ind w:left="5400" w:hanging="360"/>
      </w:pPr>
      <w:rPr>
        <w:rFonts w:ascii="Wingdings" w:hAnsi="Wingdings" w:hint="default"/>
      </w:rPr>
    </w:lvl>
    <w:lvl w:ilvl="6" w:tplc="14090001" w:tentative="1">
      <w:start w:val="1"/>
      <w:numFmt w:val="bullet"/>
      <w:lvlText w:val=""/>
      <w:lvlJc w:val="left"/>
      <w:pPr>
        <w:ind w:left="6120" w:hanging="360"/>
      </w:pPr>
      <w:rPr>
        <w:rFonts w:ascii="Symbol" w:hAnsi="Symbol" w:hint="default"/>
      </w:rPr>
    </w:lvl>
    <w:lvl w:ilvl="7" w:tplc="14090003" w:tentative="1">
      <w:start w:val="1"/>
      <w:numFmt w:val="bullet"/>
      <w:lvlText w:val="o"/>
      <w:lvlJc w:val="left"/>
      <w:pPr>
        <w:ind w:left="6840" w:hanging="360"/>
      </w:pPr>
      <w:rPr>
        <w:rFonts w:ascii="Courier New" w:hAnsi="Courier New" w:cs="Courier New" w:hint="default"/>
      </w:rPr>
    </w:lvl>
    <w:lvl w:ilvl="8" w:tplc="14090005" w:tentative="1">
      <w:start w:val="1"/>
      <w:numFmt w:val="bullet"/>
      <w:lvlText w:val=""/>
      <w:lvlJc w:val="left"/>
      <w:pPr>
        <w:ind w:left="7560" w:hanging="360"/>
      </w:pPr>
      <w:rPr>
        <w:rFonts w:ascii="Wingdings" w:hAnsi="Wingdings" w:hint="default"/>
      </w:rPr>
    </w:lvl>
  </w:abstractNum>
  <w:abstractNum w:abstractNumId="7">
    <w:nsid w:val="08821ED7"/>
    <w:multiLevelType w:val="hybridMultilevel"/>
    <w:tmpl w:val="74207F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8">
    <w:nsid w:val="09DF70DD"/>
    <w:multiLevelType w:val="hybridMultilevel"/>
    <w:tmpl w:val="2004799C"/>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9">
    <w:nsid w:val="13926D32"/>
    <w:multiLevelType w:val="hybridMultilevel"/>
    <w:tmpl w:val="CF42C4BC"/>
    <w:lvl w:ilvl="0" w:tplc="14090001">
      <w:start w:val="1"/>
      <w:numFmt w:val="bullet"/>
      <w:lvlText w:val=""/>
      <w:lvlJc w:val="left"/>
      <w:pPr>
        <w:ind w:left="720" w:hanging="360"/>
      </w:pPr>
      <w:rPr>
        <w:rFonts w:ascii="Symbol" w:hAnsi="Symbol" w:hint="default"/>
      </w:rPr>
    </w:lvl>
    <w:lvl w:ilvl="1" w:tplc="14090003">
      <w:start w:val="1"/>
      <w:numFmt w:val="bullet"/>
      <w:lvlText w:val="o"/>
      <w:lvlJc w:val="left"/>
      <w:pPr>
        <w:ind w:left="1440" w:hanging="360"/>
      </w:pPr>
      <w:rPr>
        <w:rFonts w:ascii="Courier New" w:hAnsi="Courier New" w:cs="Courier New" w:hint="default"/>
      </w:rPr>
    </w:lvl>
    <w:lvl w:ilvl="2" w:tplc="14090005">
      <w:start w:val="1"/>
      <w:numFmt w:val="bullet"/>
      <w:lvlText w:val=""/>
      <w:lvlJc w:val="left"/>
      <w:pPr>
        <w:ind w:left="2160" w:hanging="360"/>
      </w:pPr>
      <w:rPr>
        <w:rFonts w:ascii="Wingdings" w:hAnsi="Wingdings" w:hint="default"/>
      </w:rPr>
    </w:lvl>
    <w:lvl w:ilvl="3" w:tplc="14090001">
      <w:start w:val="1"/>
      <w:numFmt w:val="bullet"/>
      <w:lvlText w:val=""/>
      <w:lvlJc w:val="left"/>
      <w:pPr>
        <w:ind w:left="2880" w:hanging="360"/>
      </w:pPr>
      <w:rPr>
        <w:rFonts w:ascii="Symbol" w:hAnsi="Symbol" w:hint="default"/>
      </w:rPr>
    </w:lvl>
    <w:lvl w:ilvl="4" w:tplc="14090003">
      <w:start w:val="1"/>
      <w:numFmt w:val="bullet"/>
      <w:lvlText w:val="o"/>
      <w:lvlJc w:val="left"/>
      <w:pPr>
        <w:ind w:left="3600" w:hanging="360"/>
      </w:pPr>
      <w:rPr>
        <w:rFonts w:ascii="Courier New" w:hAnsi="Courier New" w:cs="Courier New" w:hint="default"/>
      </w:rPr>
    </w:lvl>
    <w:lvl w:ilvl="5" w:tplc="14090005">
      <w:start w:val="1"/>
      <w:numFmt w:val="bullet"/>
      <w:lvlText w:val=""/>
      <w:lvlJc w:val="left"/>
      <w:pPr>
        <w:ind w:left="4320" w:hanging="360"/>
      </w:pPr>
      <w:rPr>
        <w:rFonts w:ascii="Wingdings" w:hAnsi="Wingdings" w:hint="default"/>
      </w:rPr>
    </w:lvl>
    <w:lvl w:ilvl="6" w:tplc="14090001">
      <w:start w:val="1"/>
      <w:numFmt w:val="bullet"/>
      <w:lvlText w:val=""/>
      <w:lvlJc w:val="left"/>
      <w:pPr>
        <w:ind w:left="5040" w:hanging="360"/>
      </w:pPr>
      <w:rPr>
        <w:rFonts w:ascii="Symbol" w:hAnsi="Symbol" w:hint="default"/>
      </w:rPr>
    </w:lvl>
    <w:lvl w:ilvl="7" w:tplc="14090003">
      <w:start w:val="1"/>
      <w:numFmt w:val="bullet"/>
      <w:lvlText w:val="o"/>
      <w:lvlJc w:val="left"/>
      <w:pPr>
        <w:ind w:left="5760" w:hanging="360"/>
      </w:pPr>
      <w:rPr>
        <w:rFonts w:ascii="Courier New" w:hAnsi="Courier New" w:cs="Courier New" w:hint="default"/>
      </w:rPr>
    </w:lvl>
    <w:lvl w:ilvl="8" w:tplc="14090005">
      <w:start w:val="1"/>
      <w:numFmt w:val="bullet"/>
      <w:lvlText w:val=""/>
      <w:lvlJc w:val="left"/>
      <w:pPr>
        <w:ind w:left="6480" w:hanging="360"/>
      </w:pPr>
      <w:rPr>
        <w:rFonts w:ascii="Wingdings" w:hAnsi="Wingdings" w:hint="default"/>
      </w:rPr>
    </w:lvl>
  </w:abstractNum>
  <w:abstractNum w:abstractNumId="10">
    <w:nsid w:val="16700C5B"/>
    <w:multiLevelType w:val="hybridMultilevel"/>
    <w:tmpl w:val="869C7DAE"/>
    <w:lvl w:ilvl="0" w:tplc="14090001">
      <w:start w:val="1"/>
      <w:numFmt w:val="bullet"/>
      <w:lvlText w:val=""/>
      <w:lvlJc w:val="left"/>
      <w:pPr>
        <w:ind w:left="436" w:hanging="360"/>
      </w:pPr>
      <w:rPr>
        <w:rFonts w:ascii="Symbol" w:hAnsi="Symbol" w:hint="default"/>
      </w:rPr>
    </w:lvl>
    <w:lvl w:ilvl="1" w:tplc="14090003" w:tentative="1">
      <w:start w:val="1"/>
      <w:numFmt w:val="bullet"/>
      <w:lvlText w:val="o"/>
      <w:lvlJc w:val="left"/>
      <w:pPr>
        <w:ind w:left="1156" w:hanging="360"/>
      </w:pPr>
      <w:rPr>
        <w:rFonts w:ascii="Courier New" w:hAnsi="Courier New" w:cs="Courier New" w:hint="default"/>
      </w:rPr>
    </w:lvl>
    <w:lvl w:ilvl="2" w:tplc="14090005" w:tentative="1">
      <w:start w:val="1"/>
      <w:numFmt w:val="bullet"/>
      <w:lvlText w:val=""/>
      <w:lvlJc w:val="left"/>
      <w:pPr>
        <w:ind w:left="1876" w:hanging="360"/>
      </w:pPr>
      <w:rPr>
        <w:rFonts w:ascii="Wingdings" w:hAnsi="Wingdings" w:hint="default"/>
      </w:rPr>
    </w:lvl>
    <w:lvl w:ilvl="3" w:tplc="14090001" w:tentative="1">
      <w:start w:val="1"/>
      <w:numFmt w:val="bullet"/>
      <w:lvlText w:val=""/>
      <w:lvlJc w:val="left"/>
      <w:pPr>
        <w:ind w:left="2596" w:hanging="360"/>
      </w:pPr>
      <w:rPr>
        <w:rFonts w:ascii="Symbol" w:hAnsi="Symbol" w:hint="default"/>
      </w:rPr>
    </w:lvl>
    <w:lvl w:ilvl="4" w:tplc="14090003" w:tentative="1">
      <w:start w:val="1"/>
      <w:numFmt w:val="bullet"/>
      <w:lvlText w:val="o"/>
      <w:lvlJc w:val="left"/>
      <w:pPr>
        <w:ind w:left="3316" w:hanging="360"/>
      </w:pPr>
      <w:rPr>
        <w:rFonts w:ascii="Courier New" w:hAnsi="Courier New" w:cs="Courier New" w:hint="default"/>
      </w:rPr>
    </w:lvl>
    <w:lvl w:ilvl="5" w:tplc="14090005" w:tentative="1">
      <w:start w:val="1"/>
      <w:numFmt w:val="bullet"/>
      <w:lvlText w:val=""/>
      <w:lvlJc w:val="left"/>
      <w:pPr>
        <w:ind w:left="4036" w:hanging="360"/>
      </w:pPr>
      <w:rPr>
        <w:rFonts w:ascii="Wingdings" w:hAnsi="Wingdings" w:hint="default"/>
      </w:rPr>
    </w:lvl>
    <w:lvl w:ilvl="6" w:tplc="14090001" w:tentative="1">
      <w:start w:val="1"/>
      <w:numFmt w:val="bullet"/>
      <w:lvlText w:val=""/>
      <w:lvlJc w:val="left"/>
      <w:pPr>
        <w:ind w:left="4756" w:hanging="360"/>
      </w:pPr>
      <w:rPr>
        <w:rFonts w:ascii="Symbol" w:hAnsi="Symbol" w:hint="default"/>
      </w:rPr>
    </w:lvl>
    <w:lvl w:ilvl="7" w:tplc="14090003" w:tentative="1">
      <w:start w:val="1"/>
      <w:numFmt w:val="bullet"/>
      <w:lvlText w:val="o"/>
      <w:lvlJc w:val="left"/>
      <w:pPr>
        <w:ind w:left="5476" w:hanging="360"/>
      </w:pPr>
      <w:rPr>
        <w:rFonts w:ascii="Courier New" w:hAnsi="Courier New" w:cs="Courier New" w:hint="default"/>
      </w:rPr>
    </w:lvl>
    <w:lvl w:ilvl="8" w:tplc="14090005" w:tentative="1">
      <w:start w:val="1"/>
      <w:numFmt w:val="bullet"/>
      <w:lvlText w:val=""/>
      <w:lvlJc w:val="left"/>
      <w:pPr>
        <w:ind w:left="6196" w:hanging="360"/>
      </w:pPr>
      <w:rPr>
        <w:rFonts w:ascii="Wingdings" w:hAnsi="Wingdings" w:hint="default"/>
      </w:rPr>
    </w:lvl>
  </w:abstractNum>
  <w:abstractNum w:abstractNumId="11">
    <w:nsid w:val="1C633BED"/>
    <w:multiLevelType w:val="hybridMultilevel"/>
    <w:tmpl w:val="6804EC98"/>
    <w:lvl w:ilvl="0" w:tplc="14090007">
      <w:start w:val="1"/>
      <w:numFmt w:val="bullet"/>
      <w:lvlText w:val=""/>
      <w:lvlPicBulletId w:val="0"/>
      <w:lvlJc w:val="left"/>
      <w:pPr>
        <w:ind w:left="1440" w:hanging="360"/>
      </w:pPr>
      <w:rPr>
        <w:rFonts w:ascii="Symbol" w:hAnsi="Symbol" w:hint="default"/>
      </w:rPr>
    </w:lvl>
    <w:lvl w:ilvl="1" w:tplc="14090003" w:tentative="1">
      <w:start w:val="1"/>
      <w:numFmt w:val="bullet"/>
      <w:lvlText w:val="o"/>
      <w:lvlJc w:val="left"/>
      <w:pPr>
        <w:ind w:left="2160" w:hanging="360"/>
      </w:pPr>
      <w:rPr>
        <w:rFonts w:ascii="Courier New" w:hAnsi="Courier New" w:cs="Courier New" w:hint="default"/>
      </w:rPr>
    </w:lvl>
    <w:lvl w:ilvl="2" w:tplc="14090005" w:tentative="1">
      <w:start w:val="1"/>
      <w:numFmt w:val="bullet"/>
      <w:lvlText w:val=""/>
      <w:lvlJc w:val="left"/>
      <w:pPr>
        <w:ind w:left="2880" w:hanging="360"/>
      </w:pPr>
      <w:rPr>
        <w:rFonts w:ascii="Wingdings" w:hAnsi="Wingdings" w:hint="default"/>
      </w:rPr>
    </w:lvl>
    <w:lvl w:ilvl="3" w:tplc="14090001" w:tentative="1">
      <w:start w:val="1"/>
      <w:numFmt w:val="bullet"/>
      <w:lvlText w:val=""/>
      <w:lvlJc w:val="left"/>
      <w:pPr>
        <w:ind w:left="3600" w:hanging="360"/>
      </w:pPr>
      <w:rPr>
        <w:rFonts w:ascii="Symbol" w:hAnsi="Symbol" w:hint="default"/>
      </w:rPr>
    </w:lvl>
    <w:lvl w:ilvl="4" w:tplc="14090003" w:tentative="1">
      <w:start w:val="1"/>
      <w:numFmt w:val="bullet"/>
      <w:lvlText w:val="o"/>
      <w:lvlJc w:val="left"/>
      <w:pPr>
        <w:ind w:left="4320" w:hanging="360"/>
      </w:pPr>
      <w:rPr>
        <w:rFonts w:ascii="Courier New" w:hAnsi="Courier New" w:cs="Courier New" w:hint="default"/>
      </w:rPr>
    </w:lvl>
    <w:lvl w:ilvl="5" w:tplc="14090005" w:tentative="1">
      <w:start w:val="1"/>
      <w:numFmt w:val="bullet"/>
      <w:lvlText w:val=""/>
      <w:lvlJc w:val="left"/>
      <w:pPr>
        <w:ind w:left="5040" w:hanging="360"/>
      </w:pPr>
      <w:rPr>
        <w:rFonts w:ascii="Wingdings" w:hAnsi="Wingdings" w:hint="default"/>
      </w:rPr>
    </w:lvl>
    <w:lvl w:ilvl="6" w:tplc="14090001" w:tentative="1">
      <w:start w:val="1"/>
      <w:numFmt w:val="bullet"/>
      <w:lvlText w:val=""/>
      <w:lvlJc w:val="left"/>
      <w:pPr>
        <w:ind w:left="5760" w:hanging="360"/>
      </w:pPr>
      <w:rPr>
        <w:rFonts w:ascii="Symbol" w:hAnsi="Symbol" w:hint="default"/>
      </w:rPr>
    </w:lvl>
    <w:lvl w:ilvl="7" w:tplc="14090003" w:tentative="1">
      <w:start w:val="1"/>
      <w:numFmt w:val="bullet"/>
      <w:lvlText w:val="o"/>
      <w:lvlJc w:val="left"/>
      <w:pPr>
        <w:ind w:left="6480" w:hanging="360"/>
      </w:pPr>
      <w:rPr>
        <w:rFonts w:ascii="Courier New" w:hAnsi="Courier New" w:cs="Courier New" w:hint="default"/>
      </w:rPr>
    </w:lvl>
    <w:lvl w:ilvl="8" w:tplc="14090005" w:tentative="1">
      <w:start w:val="1"/>
      <w:numFmt w:val="bullet"/>
      <w:lvlText w:val=""/>
      <w:lvlJc w:val="left"/>
      <w:pPr>
        <w:ind w:left="7200" w:hanging="360"/>
      </w:pPr>
      <w:rPr>
        <w:rFonts w:ascii="Wingdings" w:hAnsi="Wingdings" w:hint="default"/>
      </w:rPr>
    </w:lvl>
  </w:abstractNum>
  <w:abstractNum w:abstractNumId="12">
    <w:nsid w:val="231F1395"/>
    <w:multiLevelType w:val="hybridMultilevel"/>
    <w:tmpl w:val="D0CCAFAA"/>
    <w:lvl w:ilvl="0" w:tplc="14090001">
      <w:start w:val="1"/>
      <w:numFmt w:val="bullet"/>
      <w:lvlText w:val=""/>
      <w:lvlJc w:val="left"/>
      <w:pPr>
        <w:ind w:left="436" w:hanging="360"/>
      </w:pPr>
      <w:rPr>
        <w:rFonts w:ascii="Symbol" w:hAnsi="Symbol" w:hint="default"/>
      </w:rPr>
    </w:lvl>
    <w:lvl w:ilvl="1" w:tplc="14090003" w:tentative="1">
      <w:start w:val="1"/>
      <w:numFmt w:val="bullet"/>
      <w:lvlText w:val="o"/>
      <w:lvlJc w:val="left"/>
      <w:pPr>
        <w:ind w:left="1156" w:hanging="360"/>
      </w:pPr>
      <w:rPr>
        <w:rFonts w:ascii="Courier New" w:hAnsi="Courier New" w:cs="Courier New" w:hint="default"/>
      </w:rPr>
    </w:lvl>
    <w:lvl w:ilvl="2" w:tplc="14090005" w:tentative="1">
      <w:start w:val="1"/>
      <w:numFmt w:val="bullet"/>
      <w:lvlText w:val=""/>
      <w:lvlJc w:val="left"/>
      <w:pPr>
        <w:ind w:left="1876" w:hanging="360"/>
      </w:pPr>
      <w:rPr>
        <w:rFonts w:ascii="Wingdings" w:hAnsi="Wingdings" w:hint="default"/>
      </w:rPr>
    </w:lvl>
    <w:lvl w:ilvl="3" w:tplc="14090001" w:tentative="1">
      <w:start w:val="1"/>
      <w:numFmt w:val="bullet"/>
      <w:lvlText w:val=""/>
      <w:lvlJc w:val="left"/>
      <w:pPr>
        <w:ind w:left="2596" w:hanging="360"/>
      </w:pPr>
      <w:rPr>
        <w:rFonts w:ascii="Symbol" w:hAnsi="Symbol" w:hint="default"/>
      </w:rPr>
    </w:lvl>
    <w:lvl w:ilvl="4" w:tplc="14090003" w:tentative="1">
      <w:start w:val="1"/>
      <w:numFmt w:val="bullet"/>
      <w:lvlText w:val="o"/>
      <w:lvlJc w:val="left"/>
      <w:pPr>
        <w:ind w:left="3316" w:hanging="360"/>
      </w:pPr>
      <w:rPr>
        <w:rFonts w:ascii="Courier New" w:hAnsi="Courier New" w:cs="Courier New" w:hint="default"/>
      </w:rPr>
    </w:lvl>
    <w:lvl w:ilvl="5" w:tplc="14090005" w:tentative="1">
      <w:start w:val="1"/>
      <w:numFmt w:val="bullet"/>
      <w:lvlText w:val=""/>
      <w:lvlJc w:val="left"/>
      <w:pPr>
        <w:ind w:left="4036" w:hanging="360"/>
      </w:pPr>
      <w:rPr>
        <w:rFonts w:ascii="Wingdings" w:hAnsi="Wingdings" w:hint="default"/>
      </w:rPr>
    </w:lvl>
    <w:lvl w:ilvl="6" w:tplc="14090001" w:tentative="1">
      <w:start w:val="1"/>
      <w:numFmt w:val="bullet"/>
      <w:lvlText w:val=""/>
      <w:lvlJc w:val="left"/>
      <w:pPr>
        <w:ind w:left="4756" w:hanging="360"/>
      </w:pPr>
      <w:rPr>
        <w:rFonts w:ascii="Symbol" w:hAnsi="Symbol" w:hint="default"/>
      </w:rPr>
    </w:lvl>
    <w:lvl w:ilvl="7" w:tplc="14090003" w:tentative="1">
      <w:start w:val="1"/>
      <w:numFmt w:val="bullet"/>
      <w:lvlText w:val="o"/>
      <w:lvlJc w:val="left"/>
      <w:pPr>
        <w:ind w:left="5476" w:hanging="360"/>
      </w:pPr>
      <w:rPr>
        <w:rFonts w:ascii="Courier New" w:hAnsi="Courier New" w:cs="Courier New" w:hint="default"/>
      </w:rPr>
    </w:lvl>
    <w:lvl w:ilvl="8" w:tplc="14090005" w:tentative="1">
      <w:start w:val="1"/>
      <w:numFmt w:val="bullet"/>
      <w:lvlText w:val=""/>
      <w:lvlJc w:val="left"/>
      <w:pPr>
        <w:ind w:left="6196" w:hanging="360"/>
      </w:pPr>
      <w:rPr>
        <w:rFonts w:ascii="Wingdings" w:hAnsi="Wingdings" w:hint="default"/>
      </w:rPr>
    </w:lvl>
  </w:abstractNum>
  <w:abstractNum w:abstractNumId="13">
    <w:nsid w:val="25CF2944"/>
    <w:multiLevelType w:val="hybridMultilevel"/>
    <w:tmpl w:val="BB3ED764"/>
    <w:lvl w:ilvl="0" w:tplc="B964BED6">
      <w:start w:val="1"/>
      <w:numFmt w:val="bullet"/>
      <w:lvlText w:val=""/>
      <w:lvlJc w:val="left"/>
      <w:pPr>
        <w:ind w:left="720" w:hanging="360"/>
      </w:pPr>
      <w:rPr>
        <w:rFonts w:ascii="Symbol" w:hAnsi="Symbol" w:hint="default"/>
        <w:sz w:val="28"/>
        <w:szCs w:val="28"/>
      </w:rPr>
    </w:lvl>
    <w:lvl w:ilvl="1" w:tplc="14090003">
      <w:start w:val="1"/>
      <w:numFmt w:val="bullet"/>
      <w:lvlText w:val="o"/>
      <w:lvlJc w:val="left"/>
      <w:pPr>
        <w:ind w:left="1440" w:hanging="360"/>
      </w:pPr>
      <w:rPr>
        <w:rFonts w:ascii="Courier New" w:hAnsi="Courier New" w:cs="Courier New" w:hint="default"/>
      </w:rPr>
    </w:lvl>
    <w:lvl w:ilvl="2" w:tplc="14090005">
      <w:start w:val="1"/>
      <w:numFmt w:val="bullet"/>
      <w:lvlText w:val=""/>
      <w:lvlJc w:val="left"/>
      <w:pPr>
        <w:ind w:left="2160" w:hanging="360"/>
      </w:pPr>
      <w:rPr>
        <w:rFonts w:ascii="Wingdings" w:hAnsi="Wingdings" w:hint="default"/>
      </w:rPr>
    </w:lvl>
    <w:lvl w:ilvl="3" w:tplc="14090001">
      <w:start w:val="1"/>
      <w:numFmt w:val="bullet"/>
      <w:lvlText w:val=""/>
      <w:lvlJc w:val="left"/>
      <w:pPr>
        <w:ind w:left="2880" w:hanging="360"/>
      </w:pPr>
      <w:rPr>
        <w:rFonts w:ascii="Symbol" w:hAnsi="Symbol" w:hint="default"/>
      </w:rPr>
    </w:lvl>
    <w:lvl w:ilvl="4" w:tplc="14090003">
      <w:start w:val="1"/>
      <w:numFmt w:val="bullet"/>
      <w:lvlText w:val="o"/>
      <w:lvlJc w:val="left"/>
      <w:pPr>
        <w:ind w:left="3600" w:hanging="360"/>
      </w:pPr>
      <w:rPr>
        <w:rFonts w:ascii="Courier New" w:hAnsi="Courier New" w:cs="Courier New" w:hint="default"/>
      </w:rPr>
    </w:lvl>
    <w:lvl w:ilvl="5" w:tplc="14090005">
      <w:start w:val="1"/>
      <w:numFmt w:val="bullet"/>
      <w:lvlText w:val=""/>
      <w:lvlJc w:val="left"/>
      <w:pPr>
        <w:ind w:left="4320" w:hanging="360"/>
      </w:pPr>
      <w:rPr>
        <w:rFonts w:ascii="Wingdings" w:hAnsi="Wingdings" w:hint="default"/>
      </w:rPr>
    </w:lvl>
    <w:lvl w:ilvl="6" w:tplc="14090001">
      <w:start w:val="1"/>
      <w:numFmt w:val="bullet"/>
      <w:lvlText w:val=""/>
      <w:lvlJc w:val="left"/>
      <w:pPr>
        <w:ind w:left="5040" w:hanging="360"/>
      </w:pPr>
      <w:rPr>
        <w:rFonts w:ascii="Symbol" w:hAnsi="Symbol" w:hint="default"/>
      </w:rPr>
    </w:lvl>
    <w:lvl w:ilvl="7" w:tplc="14090003">
      <w:start w:val="1"/>
      <w:numFmt w:val="bullet"/>
      <w:lvlText w:val="o"/>
      <w:lvlJc w:val="left"/>
      <w:pPr>
        <w:ind w:left="5760" w:hanging="360"/>
      </w:pPr>
      <w:rPr>
        <w:rFonts w:ascii="Courier New" w:hAnsi="Courier New" w:cs="Courier New" w:hint="default"/>
      </w:rPr>
    </w:lvl>
    <w:lvl w:ilvl="8" w:tplc="14090005">
      <w:start w:val="1"/>
      <w:numFmt w:val="bullet"/>
      <w:lvlText w:val=""/>
      <w:lvlJc w:val="left"/>
      <w:pPr>
        <w:ind w:left="6480" w:hanging="360"/>
      </w:pPr>
      <w:rPr>
        <w:rFonts w:ascii="Wingdings" w:hAnsi="Wingdings" w:hint="default"/>
      </w:rPr>
    </w:lvl>
  </w:abstractNum>
  <w:abstractNum w:abstractNumId="14">
    <w:nsid w:val="27E0751F"/>
    <w:multiLevelType w:val="hybridMultilevel"/>
    <w:tmpl w:val="B2BA01AA"/>
    <w:lvl w:ilvl="0" w:tplc="14090001">
      <w:start w:val="1"/>
      <w:numFmt w:val="bullet"/>
      <w:lvlText w:val=""/>
      <w:lvlJc w:val="left"/>
      <w:pPr>
        <w:ind w:left="720" w:hanging="360"/>
      </w:pPr>
      <w:rPr>
        <w:rFonts w:ascii="Symbol" w:hAnsi="Symbol" w:hint="default"/>
      </w:rPr>
    </w:lvl>
    <w:lvl w:ilvl="1" w:tplc="14090003">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5">
    <w:nsid w:val="299A24C5"/>
    <w:multiLevelType w:val="hybridMultilevel"/>
    <w:tmpl w:val="C4209718"/>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6">
    <w:nsid w:val="355A7013"/>
    <w:multiLevelType w:val="hybridMultilevel"/>
    <w:tmpl w:val="A75A933E"/>
    <w:lvl w:ilvl="0" w:tplc="14090001">
      <w:start w:val="1"/>
      <w:numFmt w:val="bullet"/>
      <w:lvlText w:val=""/>
      <w:lvlJc w:val="left"/>
      <w:pPr>
        <w:ind w:left="720" w:hanging="360"/>
      </w:pPr>
      <w:rPr>
        <w:rFonts w:ascii="Symbol" w:hAnsi="Symbol" w:hint="default"/>
      </w:rPr>
    </w:lvl>
    <w:lvl w:ilvl="1" w:tplc="14090003">
      <w:start w:val="1"/>
      <w:numFmt w:val="bullet"/>
      <w:lvlText w:val="o"/>
      <w:lvlJc w:val="left"/>
      <w:pPr>
        <w:ind w:left="1440" w:hanging="360"/>
      </w:pPr>
      <w:rPr>
        <w:rFonts w:ascii="Courier New" w:hAnsi="Courier New" w:cs="Courier New" w:hint="default"/>
      </w:rPr>
    </w:lvl>
    <w:lvl w:ilvl="2" w:tplc="14090005">
      <w:start w:val="1"/>
      <w:numFmt w:val="bullet"/>
      <w:lvlText w:val=""/>
      <w:lvlJc w:val="left"/>
      <w:pPr>
        <w:ind w:left="2160" w:hanging="360"/>
      </w:pPr>
      <w:rPr>
        <w:rFonts w:ascii="Wingdings" w:hAnsi="Wingdings" w:hint="default"/>
      </w:rPr>
    </w:lvl>
    <w:lvl w:ilvl="3" w:tplc="14090001">
      <w:start w:val="1"/>
      <w:numFmt w:val="bullet"/>
      <w:lvlText w:val=""/>
      <w:lvlJc w:val="left"/>
      <w:pPr>
        <w:ind w:left="2880" w:hanging="360"/>
      </w:pPr>
      <w:rPr>
        <w:rFonts w:ascii="Symbol" w:hAnsi="Symbol" w:hint="default"/>
      </w:rPr>
    </w:lvl>
    <w:lvl w:ilvl="4" w:tplc="14090003">
      <w:start w:val="1"/>
      <w:numFmt w:val="bullet"/>
      <w:lvlText w:val="o"/>
      <w:lvlJc w:val="left"/>
      <w:pPr>
        <w:ind w:left="3600" w:hanging="360"/>
      </w:pPr>
      <w:rPr>
        <w:rFonts w:ascii="Courier New" w:hAnsi="Courier New" w:cs="Courier New" w:hint="default"/>
      </w:rPr>
    </w:lvl>
    <w:lvl w:ilvl="5" w:tplc="14090005">
      <w:start w:val="1"/>
      <w:numFmt w:val="bullet"/>
      <w:lvlText w:val=""/>
      <w:lvlJc w:val="left"/>
      <w:pPr>
        <w:ind w:left="4320" w:hanging="360"/>
      </w:pPr>
      <w:rPr>
        <w:rFonts w:ascii="Wingdings" w:hAnsi="Wingdings" w:hint="default"/>
      </w:rPr>
    </w:lvl>
    <w:lvl w:ilvl="6" w:tplc="14090001">
      <w:start w:val="1"/>
      <w:numFmt w:val="bullet"/>
      <w:lvlText w:val=""/>
      <w:lvlJc w:val="left"/>
      <w:pPr>
        <w:ind w:left="5040" w:hanging="360"/>
      </w:pPr>
      <w:rPr>
        <w:rFonts w:ascii="Symbol" w:hAnsi="Symbol" w:hint="default"/>
      </w:rPr>
    </w:lvl>
    <w:lvl w:ilvl="7" w:tplc="14090003">
      <w:start w:val="1"/>
      <w:numFmt w:val="bullet"/>
      <w:lvlText w:val="o"/>
      <w:lvlJc w:val="left"/>
      <w:pPr>
        <w:ind w:left="5760" w:hanging="360"/>
      </w:pPr>
      <w:rPr>
        <w:rFonts w:ascii="Courier New" w:hAnsi="Courier New" w:cs="Courier New" w:hint="default"/>
      </w:rPr>
    </w:lvl>
    <w:lvl w:ilvl="8" w:tplc="14090005">
      <w:start w:val="1"/>
      <w:numFmt w:val="bullet"/>
      <w:lvlText w:val=""/>
      <w:lvlJc w:val="left"/>
      <w:pPr>
        <w:ind w:left="6480" w:hanging="360"/>
      </w:pPr>
      <w:rPr>
        <w:rFonts w:ascii="Wingdings" w:hAnsi="Wingdings" w:hint="default"/>
      </w:rPr>
    </w:lvl>
  </w:abstractNum>
  <w:abstractNum w:abstractNumId="17">
    <w:nsid w:val="4082086A"/>
    <w:multiLevelType w:val="hybridMultilevel"/>
    <w:tmpl w:val="0F966A60"/>
    <w:lvl w:ilvl="0" w:tplc="1409000F">
      <w:start w:val="1"/>
      <w:numFmt w:val="decimal"/>
      <w:lvlText w:val="%1."/>
      <w:lvlJc w:val="left"/>
      <w:pPr>
        <w:ind w:left="1429" w:hanging="360"/>
      </w:pPr>
    </w:lvl>
    <w:lvl w:ilvl="1" w:tplc="14090019" w:tentative="1">
      <w:start w:val="1"/>
      <w:numFmt w:val="lowerLetter"/>
      <w:lvlText w:val="%2."/>
      <w:lvlJc w:val="left"/>
      <w:pPr>
        <w:ind w:left="2149" w:hanging="360"/>
      </w:pPr>
    </w:lvl>
    <w:lvl w:ilvl="2" w:tplc="1409001B" w:tentative="1">
      <w:start w:val="1"/>
      <w:numFmt w:val="lowerRoman"/>
      <w:lvlText w:val="%3."/>
      <w:lvlJc w:val="right"/>
      <w:pPr>
        <w:ind w:left="2869" w:hanging="180"/>
      </w:pPr>
    </w:lvl>
    <w:lvl w:ilvl="3" w:tplc="1409000F" w:tentative="1">
      <w:start w:val="1"/>
      <w:numFmt w:val="decimal"/>
      <w:lvlText w:val="%4."/>
      <w:lvlJc w:val="left"/>
      <w:pPr>
        <w:ind w:left="3589" w:hanging="360"/>
      </w:pPr>
    </w:lvl>
    <w:lvl w:ilvl="4" w:tplc="14090019" w:tentative="1">
      <w:start w:val="1"/>
      <w:numFmt w:val="lowerLetter"/>
      <w:lvlText w:val="%5."/>
      <w:lvlJc w:val="left"/>
      <w:pPr>
        <w:ind w:left="4309" w:hanging="360"/>
      </w:pPr>
    </w:lvl>
    <w:lvl w:ilvl="5" w:tplc="1409001B" w:tentative="1">
      <w:start w:val="1"/>
      <w:numFmt w:val="lowerRoman"/>
      <w:lvlText w:val="%6."/>
      <w:lvlJc w:val="right"/>
      <w:pPr>
        <w:ind w:left="5029" w:hanging="180"/>
      </w:pPr>
    </w:lvl>
    <w:lvl w:ilvl="6" w:tplc="1409000F" w:tentative="1">
      <w:start w:val="1"/>
      <w:numFmt w:val="decimal"/>
      <w:lvlText w:val="%7."/>
      <w:lvlJc w:val="left"/>
      <w:pPr>
        <w:ind w:left="5749" w:hanging="360"/>
      </w:pPr>
    </w:lvl>
    <w:lvl w:ilvl="7" w:tplc="14090019" w:tentative="1">
      <w:start w:val="1"/>
      <w:numFmt w:val="lowerLetter"/>
      <w:lvlText w:val="%8."/>
      <w:lvlJc w:val="left"/>
      <w:pPr>
        <w:ind w:left="6469" w:hanging="360"/>
      </w:pPr>
    </w:lvl>
    <w:lvl w:ilvl="8" w:tplc="1409001B" w:tentative="1">
      <w:start w:val="1"/>
      <w:numFmt w:val="lowerRoman"/>
      <w:lvlText w:val="%9."/>
      <w:lvlJc w:val="right"/>
      <w:pPr>
        <w:ind w:left="7189" w:hanging="180"/>
      </w:pPr>
    </w:lvl>
  </w:abstractNum>
  <w:abstractNum w:abstractNumId="18">
    <w:nsid w:val="418C673B"/>
    <w:multiLevelType w:val="hybridMultilevel"/>
    <w:tmpl w:val="56FEE3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nsid w:val="44DE3767"/>
    <w:multiLevelType w:val="hybridMultilevel"/>
    <w:tmpl w:val="62C0C8E2"/>
    <w:lvl w:ilvl="0" w:tplc="14090001">
      <w:start w:val="1"/>
      <w:numFmt w:val="bullet"/>
      <w:lvlText w:val=""/>
      <w:lvlJc w:val="left"/>
      <w:pPr>
        <w:ind w:left="765" w:hanging="360"/>
      </w:pPr>
      <w:rPr>
        <w:rFonts w:ascii="Symbol" w:hAnsi="Symbol" w:hint="default"/>
      </w:rPr>
    </w:lvl>
    <w:lvl w:ilvl="1" w:tplc="14090003" w:tentative="1">
      <w:start w:val="1"/>
      <w:numFmt w:val="bullet"/>
      <w:lvlText w:val="o"/>
      <w:lvlJc w:val="left"/>
      <w:pPr>
        <w:ind w:left="1485" w:hanging="360"/>
      </w:pPr>
      <w:rPr>
        <w:rFonts w:ascii="Courier New" w:hAnsi="Courier New" w:cs="Courier New" w:hint="default"/>
      </w:rPr>
    </w:lvl>
    <w:lvl w:ilvl="2" w:tplc="14090005" w:tentative="1">
      <w:start w:val="1"/>
      <w:numFmt w:val="bullet"/>
      <w:lvlText w:val=""/>
      <w:lvlJc w:val="left"/>
      <w:pPr>
        <w:ind w:left="2205" w:hanging="360"/>
      </w:pPr>
      <w:rPr>
        <w:rFonts w:ascii="Wingdings" w:hAnsi="Wingdings" w:hint="default"/>
      </w:rPr>
    </w:lvl>
    <w:lvl w:ilvl="3" w:tplc="14090001" w:tentative="1">
      <w:start w:val="1"/>
      <w:numFmt w:val="bullet"/>
      <w:lvlText w:val=""/>
      <w:lvlJc w:val="left"/>
      <w:pPr>
        <w:ind w:left="2925" w:hanging="360"/>
      </w:pPr>
      <w:rPr>
        <w:rFonts w:ascii="Symbol" w:hAnsi="Symbol" w:hint="default"/>
      </w:rPr>
    </w:lvl>
    <w:lvl w:ilvl="4" w:tplc="14090003" w:tentative="1">
      <w:start w:val="1"/>
      <w:numFmt w:val="bullet"/>
      <w:lvlText w:val="o"/>
      <w:lvlJc w:val="left"/>
      <w:pPr>
        <w:ind w:left="3645" w:hanging="360"/>
      </w:pPr>
      <w:rPr>
        <w:rFonts w:ascii="Courier New" w:hAnsi="Courier New" w:cs="Courier New" w:hint="default"/>
      </w:rPr>
    </w:lvl>
    <w:lvl w:ilvl="5" w:tplc="14090005" w:tentative="1">
      <w:start w:val="1"/>
      <w:numFmt w:val="bullet"/>
      <w:lvlText w:val=""/>
      <w:lvlJc w:val="left"/>
      <w:pPr>
        <w:ind w:left="4365" w:hanging="360"/>
      </w:pPr>
      <w:rPr>
        <w:rFonts w:ascii="Wingdings" w:hAnsi="Wingdings" w:hint="default"/>
      </w:rPr>
    </w:lvl>
    <w:lvl w:ilvl="6" w:tplc="14090001" w:tentative="1">
      <w:start w:val="1"/>
      <w:numFmt w:val="bullet"/>
      <w:lvlText w:val=""/>
      <w:lvlJc w:val="left"/>
      <w:pPr>
        <w:ind w:left="5085" w:hanging="360"/>
      </w:pPr>
      <w:rPr>
        <w:rFonts w:ascii="Symbol" w:hAnsi="Symbol" w:hint="default"/>
      </w:rPr>
    </w:lvl>
    <w:lvl w:ilvl="7" w:tplc="14090003" w:tentative="1">
      <w:start w:val="1"/>
      <w:numFmt w:val="bullet"/>
      <w:lvlText w:val="o"/>
      <w:lvlJc w:val="left"/>
      <w:pPr>
        <w:ind w:left="5805" w:hanging="360"/>
      </w:pPr>
      <w:rPr>
        <w:rFonts w:ascii="Courier New" w:hAnsi="Courier New" w:cs="Courier New" w:hint="default"/>
      </w:rPr>
    </w:lvl>
    <w:lvl w:ilvl="8" w:tplc="14090005" w:tentative="1">
      <w:start w:val="1"/>
      <w:numFmt w:val="bullet"/>
      <w:lvlText w:val=""/>
      <w:lvlJc w:val="left"/>
      <w:pPr>
        <w:ind w:left="6525" w:hanging="360"/>
      </w:pPr>
      <w:rPr>
        <w:rFonts w:ascii="Wingdings" w:hAnsi="Wingdings" w:hint="default"/>
      </w:rPr>
    </w:lvl>
  </w:abstractNum>
  <w:abstractNum w:abstractNumId="20">
    <w:nsid w:val="49575583"/>
    <w:multiLevelType w:val="hybridMultilevel"/>
    <w:tmpl w:val="7DFCA4D8"/>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1">
    <w:nsid w:val="4BC33A6B"/>
    <w:multiLevelType w:val="hybridMultilevel"/>
    <w:tmpl w:val="92B48782"/>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2">
    <w:nsid w:val="4BC34974"/>
    <w:multiLevelType w:val="hybridMultilevel"/>
    <w:tmpl w:val="6A0A7ABC"/>
    <w:lvl w:ilvl="0" w:tplc="924021A8">
      <w:numFmt w:val="bullet"/>
      <w:lvlText w:val="-"/>
      <w:lvlJc w:val="left"/>
      <w:pPr>
        <w:ind w:left="841" w:hanging="360"/>
      </w:pPr>
      <w:rPr>
        <w:rFonts w:ascii="Calibri" w:eastAsia="Lucida Sans Unicode" w:hAnsi="Calibri" w:cs="Mangal" w:hint="default"/>
      </w:rPr>
    </w:lvl>
    <w:lvl w:ilvl="1" w:tplc="14090003" w:tentative="1">
      <w:start w:val="1"/>
      <w:numFmt w:val="bullet"/>
      <w:lvlText w:val="o"/>
      <w:lvlJc w:val="left"/>
      <w:pPr>
        <w:ind w:left="2160" w:hanging="360"/>
      </w:pPr>
      <w:rPr>
        <w:rFonts w:ascii="Courier New" w:hAnsi="Courier New" w:cs="Courier New" w:hint="default"/>
      </w:rPr>
    </w:lvl>
    <w:lvl w:ilvl="2" w:tplc="14090005" w:tentative="1">
      <w:start w:val="1"/>
      <w:numFmt w:val="bullet"/>
      <w:lvlText w:val=""/>
      <w:lvlJc w:val="left"/>
      <w:pPr>
        <w:ind w:left="2880" w:hanging="360"/>
      </w:pPr>
      <w:rPr>
        <w:rFonts w:ascii="Wingdings" w:hAnsi="Wingdings" w:hint="default"/>
      </w:rPr>
    </w:lvl>
    <w:lvl w:ilvl="3" w:tplc="14090001" w:tentative="1">
      <w:start w:val="1"/>
      <w:numFmt w:val="bullet"/>
      <w:lvlText w:val=""/>
      <w:lvlJc w:val="left"/>
      <w:pPr>
        <w:ind w:left="3600" w:hanging="360"/>
      </w:pPr>
      <w:rPr>
        <w:rFonts w:ascii="Symbol" w:hAnsi="Symbol" w:hint="default"/>
      </w:rPr>
    </w:lvl>
    <w:lvl w:ilvl="4" w:tplc="14090003" w:tentative="1">
      <w:start w:val="1"/>
      <w:numFmt w:val="bullet"/>
      <w:lvlText w:val="o"/>
      <w:lvlJc w:val="left"/>
      <w:pPr>
        <w:ind w:left="4320" w:hanging="360"/>
      </w:pPr>
      <w:rPr>
        <w:rFonts w:ascii="Courier New" w:hAnsi="Courier New" w:cs="Courier New" w:hint="default"/>
      </w:rPr>
    </w:lvl>
    <w:lvl w:ilvl="5" w:tplc="14090005" w:tentative="1">
      <w:start w:val="1"/>
      <w:numFmt w:val="bullet"/>
      <w:lvlText w:val=""/>
      <w:lvlJc w:val="left"/>
      <w:pPr>
        <w:ind w:left="5040" w:hanging="360"/>
      </w:pPr>
      <w:rPr>
        <w:rFonts w:ascii="Wingdings" w:hAnsi="Wingdings" w:hint="default"/>
      </w:rPr>
    </w:lvl>
    <w:lvl w:ilvl="6" w:tplc="14090001" w:tentative="1">
      <w:start w:val="1"/>
      <w:numFmt w:val="bullet"/>
      <w:lvlText w:val=""/>
      <w:lvlJc w:val="left"/>
      <w:pPr>
        <w:ind w:left="5760" w:hanging="360"/>
      </w:pPr>
      <w:rPr>
        <w:rFonts w:ascii="Symbol" w:hAnsi="Symbol" w:hint="default"/>
      </w:rPr>
    </w:lvl>
    <w:lvl w:ilvl="7" w:tplc="14090003" w:tentative="1">
      <w:start w:val="1"/>
      <w:numFmt w:val="bullet"/>
      <w:lvlText w:val="o"/>
      <w:lvlJc w:val="left"/>
      <w:pPr>
        <w:ind w:left="6480" w:hanging="360"/>
      </w:pPr>
      <w:rPr>
        <w:rFonts w:ascii="Courier New" w:hAnsi="Courier New" w:cs="Courier New" w:hint="default"/>
      </w:rPr>
    </w:lvl>
    <w:lvl w:ilvl="8" w:tplc="14090005" w:tentative="1">
      <w:start w:val="1"/>
      <w:numFmt w:val="bullet"/>
      <w:lvlText w:val=""/>
      <w:lvlJc w:val="left"/>
      <w:pPr>
        <w:ind w:left="7200" w:hanging="360"/>
      </w:pPr>
      <w:rPr>
        <w:rFonts w:ascii="Wingdings" w:hAnsi="Wingdings" w:hint="default"/>
      </w:rPr>
    </w:lvl>
  </w:abstractNum>
  <w:abstractNum w:abstractNumId="23">
    <w:nsid w:val="4FA124FB"/>
    <w:multiLevelType w:val="hybridMultilevel"/>
    <w:tmpl w:val="5066F1DC"/>
    <w:lvl w:ilvl="0" w:tplc="14090001">
      <w:start w:val="1"/>
      <w:numFmt w:val="bullet"/>
      <w:lvlText w:val=""/>
      <w:lvlJc w:val="left"/>
      <w:pPr>
        <w:ind w:left="720" w:hanging="360"/>
      </w:pPr>
      <w:rPr>
        <w:rFonts w:ascii="Symbol" w:hAnsi="Symbol" w:hint="default"/>
      </w:rPr>
    </w:lvl>
    <w:lvl w:ilvl="1" w:tplc="14090003">
      <w:start w:val="1"/>
      <w:numFmt w:val="bullet"/>
      <w:lvlText w:val="o"/>
      <w:lvlJc w:val="left"/>
      <w:pPr>
        <w:ind w:left="1440" w:hanging="360"/>
      </w:pPr>
      <w:rPr>
        <w:rFonts w:ascii="Courier New" w:hAnsi="Courier New" w:hint="default"/>
      </w:rPr>
    </w:lvl>
    <w:lvl w:ilvl="2" w:tplc="14090005" w:tentative="1">
      <w:start w:val="1"/>
      <w:numFmt w:val="bullet"/>
      <w:lvlText w:val=""/>
      <w:lvlJc w:val="left"/>
      <w:pPr>
        <w:ind w:left="2160" w:hanging="360"/>
      </w:pPr>
      <w:rPr>
        <w:rFonts w:ascii="Wingdings" w:hAnsi="Wingdings" w:hint="default"/>
      </w:rPr>
    </w:lvl>
    <w:lvl w:ilvl="3" w:tplc="1409000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4">
    <w:nsid w:val="57DC4FA6"/>
    <w:multiLevelType w:val="hybridMultilevel"/>
    <w:tmpl w:val="AD16A7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nsid w:val="58E87ACB"/>
    <w:multiLevelType w:val="hybridMultilevel"/>
    <w:tmpl w:val="067E753E"/>
    <w:lvl w:ilvl="0" w:tplc="1409000F">
      <w:start w:val="1"/>
      <w:numFmt w:val="decimal"/>
      <w:lvlText w:val="%1."/>
      <w:lvlJc w:val="left"/>
      <w:pPr>
        <w:ind w:left="720" w:hanging="360"/>
      </w:pPr>
    </w:lvl>
    <w:lvl w:ilvl="1" w:tplc="14090019">
      <w:start w:val="1"/>
      <w:numFmt w:val="lowerLetter"/>
      <w:lvlText w:val="%2."/>
      <w:lvlJc w:val="left"/>
      <w:pPr>
        <w:ind w:left="1440" w:hanging="360"/>
      </w:pPr>
    </w:lvl>
    <w:lvl w:ilvl="2" w:tplc="1409001B">
      <w:start w:val="1"/>
      <w:numFmt w:val="lowerRoman"/>
      <w:lvlText w:val="%3."/>
      <w:lvlJc w:val="right"/>
      <w:pPr>
        <w:ind w:left="2160" w:hanging="180"/>
      </w:pPr>
    </w:lvl>
    <w:lvl w:ilvl="3" w:tplc="1409000F">
      <w:start w:val="1"/>
      <w:numFmt w:val="decimal"/>
      <w:lvlText w:val="%4."/>
      <w:lvlJc w:val="left"/>
      <w:pPr>
        <w:ind w:left="2880" w:hanging="360"/>
      </w:pPr>
    </w:lvl>
    <w:lvl w:ilvl="4" w:tplc="14090019">
      <w:start w:val="1"/>
      <w:numFmt w:val="lowerLetter"/>
      <w:lvlText w:val="%5."/>
      <w:lvlJc w:val="left"/>
      <w:pPr>
        <w:ind w:left="3600" w:hanging="360"/>
      </w:pPr>
    </w:lvl>
    <w:lvl w:ilvl="5" w:tplc="1409001B">
      <w:start w:val="1"/>
      <w:numFmt w:val="lowerRoman"/>
      <w:lvlText w:val="%6."/>
      <w:lvlJc w:val="right"/>
      <w:pPr>
        <w:ind w:left="4320" w:hanging="180"/>
      </w:pPr>
    </w:lvl>
    <w:lvl w:ilvl="6" w:tplc="1409000F">
      <w:start w:val="1"/>
      <w:numFmt w:val="decimal"/>
      <w:lvlText w:val="%7."/>
      <w:lvlJc w:val="left"/>
      <w:pPr>
        <w:ind w:left="5040" w:hanging="360"/>
      </w:pPr>
    </w:lvl>
    <w:lvl w:ilvl="7" w:tplc="14090019">
      <w:start w:val="1"/>
      <w:numFmt w:val="lowerLetter"/>
      <w:lvlText w:val="%8."/>
      <w:lvlJc w:val="left"/>
      <w:pPr>
        <w:ind w:left="5760" w:hanging="360"/>
      </w:pPr>
    </w:lvl>
    <w:lvl w:ilvl="8" w:tplc="1409001B">
      <w:start w:val="1"/>
      <w:numFmt w:val="lowerRoman"/>
      <w:lvlText w:val="%9."/>
      <w:lvlJc w:val="right"/>
      <w:pPr>
        <w:ind w:left="6480" w:hanging="180"/>
      </w:pPr>
    </w:lvl>
  </w:abstractNum>
  <w:abstractNum w:abstractNumId="26">
    <w:nsid w:val="5FE63DEF"/>
    <w:multiLevelType w:val="hybridMultilevel"/>
    <w:tmpl w:val="B96613CE"/>
    <w:lvl w:ilvl="0" w:tplc="1409000F">
      <w:start w:val="1"/>
      <w:numFmt w:val="decimal"/>
      <w:lvlText w:val="%1."/>
      <w:lvlJc w:val="left"/>
      <w:pPr>
        <w:ind w:left="720" w:hanging="360"/>
      </w:pPr>
      <w:rPr>
        <w:rFonts w:hint="default"/>
      </w:r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27">
    <w:nsid w:val="60A97A88"/>
    <w:multiLevelType w:val="hybridMultilevel"/>
    <w:tmpl w:val="19D8F40A"/>
    <w:name w:val="WW8Num12"/>
    <w:lvl w:ilvl="0" w:tplc="C21AFEB6">
      <w:start w:val="1"/>
      <w:numFmt w:val="bullet"/>
      <w:lvlText w:val="□"/>
      <w:lvlJc w:val="left"/>
      <w:pPr>
        <w:ind w:left="720" w:hanging="360"/>
      </w:pPr>
      <w:rPr>
        <w:rFonts w:ascii="Courier New" w:hAnsi="Courier New"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8">
    <w:nsid w:val="6DD979CB"/>
    <w:multiLevelType w:val="hybridMultilevel"/>
    <w:tmpl w:val="7494D19E"/>
    <w:lvl w:ilvl="0" w:tplc="924021A8">
      <w:numFmt w:val="bullet"/>
      <w:lvlText w:val="-"/>
      <w:lvlJc w:val="left"/>
      <w:pPr>
        <w:ind w:left="121" w:hanging="360"/>
      </w:pPr>
      <w:rPr>
        <w:rFonts w:ascii="Calibri" w:eastAsia="Lucida Sans Unicode" w:hAnsi="Calibri" w:cs="Mangal" w:hint="default"/>
      </w:rPr>
    </w:lvl>
    <w:lvl w:ilvl="1" w:tplc="14090003" w:tentative="1">
      <w:start w:val="1"/>
      <w:numFmt w:val="bullet"/>
      <w:lvlText w:val="o"/>
      <w:lvlJc w:val="left"/>
      <w:pPr>
        <w:ind w:left="841" w:hanging="360"/>
      </w:pPr>
      <w:rPr>
        <w:rFonts w:ascii="Courier New" w:hAnsi="Courier New" w:cs="Courier New" w:hint="default"/>
      </w:rPr>
    </w:lvl>
    <w:lvl w:ilvl="2" w:tplc="14090005" w:tentative="1">
      <w:start w:val="1"/>
      <w:numFmt w:val="bullet"/>
      <w:lvlText w:val=""/>
      <w:lvlJc w:val="left"/>
      <w:pPr>
        <w:ind w:left="1561" w:hanging="360"/>
      </w:pPr>
      <w:rPr>
        <w:rFonts w:ascii="Wingdings" w:hAnsi="Wingdings" w:hint="default"/>
      </w:rPr>
    </w:lvl>
    <w:lvl w:ilvl="3" w:tplc="14090001" w:tentative="1">
      <w:start w:val="1"/>
      <w:numFmt w:val="bullet"/>
      <w:lvlText w:val=""/>
      <w:lvlJc w:val="left"/>
      <w:pPr>
        <w:ind w:left="2281" w:hanging="360"/>
      </w:pPr>
      <w:rPr>
        <w:rFonts w:ascii="Symbol" w:hAnsi="Symbol" w:hint="default"/>
      </w:rPr>
    </w:lvl>
    <w:lvl w:ilvl="4" w:tplc="14090003" w:tentative="1">
      <w:start w:val="1"/>
      <w:numFmt w:val="bullet"/>
      <w:lvlText w:val="o"/>
      <w:lvlJc w:val="left"/>
      <w:pPr>
        <w:ind w:left="3001" w:hanging="360"/>
      </w:pPr>
      <w:rPr>
        <w:rFonts w:ascii="Courier New" w:hAnsi="Courier New" w:cs="Courier New" w:hint="default"/>
      </w:rPr>
    </w:lvl>
    <w:lvl w:ilvl="5" w:tplc="14090005" w:tentative="1">
      <w:start w:val="1"/>
      <w:numFmt w:val="bullet"/>
      <w:lvlText w:val=""/>
      <w:lvlJc w:val="left"/>
      <w:pPr>
        <w:ind w:left="3721" w:hanging="360"/>
      </w:pPr>
      <w:rPr>
        <w:rFonts w:ascii="Wingdings" w:hAnsi="Wingdings" w:hint="default"/>
      </w:rPr>
    </w:lvl>
    <w:lvl w:ilvl="6" w:tplc="14090001" w:tentative="1">
      <w:start w:val="1"/>
      <w:numFmt w:val="bullet"/>
      <w:lvlText w:val=""/>
      <w:lvlJc w:val="left"/>
      <w:pPr>
        <w:ind w:left="4441" w:hanging="360"/>
      </w:pPr>
      <w:rPr>
        <w:rFonts w:ascii="Symbol" w:hAnsi="Symbol" w:hint="default"/>
      </w:rPr>
    </w:lvl>
    <w:lvl w:ilvl="7" w:tplc="14090003" w:tentative="1">
      <w:start w:val="1"/>
      <w:numFmt w:val="bullet"/>
      <w:lvlText w:val="o"/>
      <w:lvlJc w:val="left"/>
      <w:pPr>
        <w:ind w:left="5161" w:hanging="360"/>
      </w:pPr>
      <w:rPr>
        <w:rFonts w:ascii="Courier New" w:hAnsi="Courier New" w:cs="Courier New" w:hint="default"/>
      </w:rPr>
    </w:lvl>
    <w:lvl w:ilvl="8" w:tplc="14090005" w:tentative="1">
      <w:start w:val="1"/>
      <w:numFmt w:val="bullet"/>
      <w:lvlText w:val=""/>
      <w:lvlJc w:val="left"/>
      <w:pPr>
        <w:ind w:left="5881" w:hanging="360"/>
      </w:pPr>
      <w:rPr>
        <w:rFonts w:ascii="Wingdings" w:hAnsi="Wingdings" w:hint="default"/>
      </w:rPr>
    </w:lvl>
  </w:abstractNum>
  <w:abstractNum w:abstractNumId="29">
    <w:nsid w:val="6F9E4DFE"/>
    <w:multiLevelType w:val="hybridMultilevel"/>
    <w:tmpl w:val="66DEC326"/>
    <w:lvl w:ilvl="0" w:tplc="1409000F">
      <w:start w:val="1"/>
      <w:numFmt w:val="decimal"/>
      <w:lvlText w:val="%1."/>
      <w:lvlJc w:val="left"/>
      <w:pPr>
        <w:ind w:left="720" w:hanging="360"/>
      </w:pPr>
    </w:lvl>
    <w:lvl w:ilvl="1" w:tplc="14090019">
      <w:start w:val="1"/>
      <w:numFmt w:val="lowerLetter"/>
      <w:lvlText w:val="%2."/>
      <w:lvlJc w:val="left"/>
      <w:pPr>
        <w:ind w:left="1440" w:hanging="360"/>
      </w:pPr>
    </w:lvl>
    <w:lvl w:ilvl="2" w:tplc="1409001B">
      <w:start w:val="1"/>
      <w:numFmt w:val="lowerRoman"/>
      <w:lvlText w:val="%3."/>
      <w:lvlJc w:val="right"/>
      <w:pPr>
        <w:ind w:left="2160" w:hanging="180"/>
      </w:pPr>
    </w:lvl>
    <w:lvl w:ilvl="3" w:tplc="1409000F">
      <w:start w:val="1"/>
      <w:numFmt w:val="decimal"/>
      <w:lvlText w:val="%4."/>
      <w:lvlJc w:val="left"/>
      <w:pPr>
        <w:ind w:left="2880" w:hanging="360"/>
      </w:pPr>
    </w:lvl>
    <w:lvl w:ilvl="4" w:tplc="14090019">
      <w:start w:val="1"/>
      <w:numFmt w:val="lowerLetter"/>
      <w:lvlText w:val="%5."/>
      <w:lvlJc w:val="left"/>
      <w:pPr>
        <w:ind w:left="3600" w:hanging="360"/>
      </w:pPr>
    </w:lvl>
    <w:lvl w:ilvl="5" w:tplc="1409001B">
      <w:start w:val="1"/>
      <w:numFmt w:val="lowerRoman"/>
      <w:lvlText w:val="%6."/>
      <w:lvlJc w:val="right"/>
      <w:pPr>
        <w:ind w:left="4320" w:hanging="180"/>
      </w:pPr>
    </w:lvl>
    <w:lvl w:ilvl="6" w:tplc="1409000F">
      <w:start w:val="1"/>
      <w:numFmt w:val="decimal"/>
      <w:lvlText w:val="%7."/>
      <w:lvlJc w:val="left"/>
      <w:pPr>
        <w:ind w:left="5040" w:hanging="360"/>
      </w:pPr>
    </w:lvl>
    <w:lvl w:ilvl="7" w:tplc="14090019">
      <w:start w:val="1"/>
      <w:numFmt w:val="lowerLetter"/>
      <w:lvlText w:val="%8."/>
      <w:lvlJc w:val="left"/>
      <w:pPr>
        <w:ind w:left="5760" w:hanging="360"/>
      </w:pPr>
    </w:lvl>
    <w:lvl w:ilvl="8" w:tplc="1409001B">
      <w:start w:val="1"/>
      <w:numFmt w:val="lowerRoman"/>
      <w:lvlText w:val="%9."/>
      <w:lvlJc w:val="right"/>
      <w:pPr>
        <w:ind w:left="6480" w:hanging="180"/>
      </w:pPr>
    </w:lvl>
  </w:abstractNum>
  <w:abstractNum w:abstractNumId="30">
    <w:nsid w:val="72B13299"/>
    <w:multiLevelType w:val="hybridMultilevel"/>
    <w:tmpl w:val="8D7431DC"/>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31">
    <w:nsid w:val="74901750"/>
    <w:multiLevelType w:val="hybridMultilevel"/>
    <w:tmpl w:val="FFC48CB2"/>
    <w:lvl w:ilvl="0" w:tplc="14090007">
      <w:start w:val="1"/>
      <w:numFmt w:val="bullet"/>
      <w:lvlText w:val=""/>
      <w:lvlPicBulletId w:val="0"/>
      <w:lvlJc w:val="left"/>
      <w:pPr>
        <w:ind w:left="1201" w:hanging="360"/>
      </w:pPr>
      <w:rPr>
        <w:rFonts w:ascii="Symbol" w:hAnsi="Symbol" w:hint="default"/>
      </w:rPr>
    </w:lvl>
    <w:lvl w:ilvl="1" w:tplc="14090003" w:tentative="1">
      <w:start w:val="1"/>
      <w:numFmt w:val="bullet"/>
      <w:lvlText w:val="o"/>
      <w:lvlJc w:val="left"/>
      <w:pPr>
        <w:ind w:left="2520" w:hanging="360"/>
      </w:pPr>
      <w:rPr>
        <w:rFonts w:ascii="Courier New" w:hAnsi="Courier New" w:cs="Courier New" w:hint="default"/>
      </w:rPr>
    </w:lvl>
    <w:lvl w:ilvl="2" w:tplc="14090005" w:tentative="1">
      <w:start w:val="1"/>
      <w:numFmt w:val="bullet"/>
      <w:lvlText w:val=""/>
      <w:lvlJc w:val="left"/>
      <w:pPr>
        <w:ind w:left="3240" w:hanging="360"/>
      </w:pPr>
      <w:rPr>
        <w:rFonts w:ascii="Wingdings" w:hAnsi="Wingdings" w:hint="default"/>
      </w:rPr>
    </w:lvl>
    <w:lvl w:ilvl="3" w:tplc="14090001" w:tentative="1">
      <w:start w:val="1"/>
      <w:numFmt w:val="bullet"/>
      <w:lvlText w:val=""/>
      <w:lvlJc w:val="left"/>
      <w:pPr>
        <w:ind w:left="3960" w:hanging="360"/>
      </w:pPr>
      <w:rPr>
        <w:rFonts w:ascii="Symbol" w:hAnsi="Symbol" w:hint="default"/>
      </w:rPr>
    </w:lvl>
    <w:lvl w:ilvl="4" w:tplc="14090003" w:tentative="1">
      <w:start w:val="1"/>
      <w:numFmt w:val="bullet"/>
      <w:lvlText w:val="o"/>
      <w:lvlJc w:val="left"/>
      <w:pPr>
        <w:ind w:left="4680" w:hanging="360"/>
      </w:pPr>
      <w:rPr>
        <w:rFonts w:ascii="Courier New" w:hAnsi="Courier New" w:cs="Courier New" w:hint="default"/>
      </w:rPr>
    </w:lvl>
    <w:lvl w:ilvl="5" w:tplc="14090005" w:tentative="1">
      <w:start w:val="1"/>
      <w:numFmt w:val="bullet"/>
      <w:lvlText w:val=""/>
      <w:lvlJc w:val="left"/>
      <w:pPr>
        <w:ind w:left="5400" w:hanging="360"/>
      </w:pPr>
      <w:rPr>
        <w:rFonts w:ascii="Wingdings" w:hAnsi="Wingdings" w:hint="default"/>
      </w:rPr>
    </w:lvl>
    <w:lvl w:ilvl="6" w:tplc="14090001" w:tentative="1">
      <w:start w:val="1"/>
      <w:numFmt w:val="bullet"/>
      <w:lvlText w:val=""/>
      <w:lvlJc w:val="left"/>
      <w:pPr>
        <w:ind w:left="6120" w:hanging="360"/>
      </w:pPr>
      <w:rPr>
        <w:rFonts w:ascii="Symbol" w:hAnsi="Symbol" w:hint="default"/>
      </w:rPr>
    </w:lvl>
    <w:lvl w:ilvl="7" w:tplc="14090003" w:tentative="1">
      <w:start w:val="1"/>
      <w:numFmt w:val="bullet"/>
      <w:lvlText w:val="o"/>
      <w:lvlJc w:val="left"/>
      <w:pPr>
        <w:ind w:left="6840" w:hanging="360"/>
      </w:pPr>
      <w:rPr>
        <w:rFonts w:ascii="Courier New" w:hAnsi="Courier New" w:cs="Courier New" w:hint="default"/>
      </w:rPr>
    </w:lvl>
    <w:lvl w:ilvl="8" w:tplc="14090005" w:tentative="1">
      <w:start w:val="1"/>
      <w:numFmt w:val="bullet"/>
      <w:lvlText w:val=""/>
      <w:lvlJc w:val="left"/>
      <w:pPr>
        <w:ind w:left="7560" w:hanging="360"/>
      </w:pPr>
      <w:rPr>
        <w:rFonts w:ascii="Wingdings" w:hAnsi="Wingdings" w:hint="default"/>
      </w:rPr>
    </w:lvl>
  </w:abstractNum>
  <w:abstractNum w:abstractNumId="32">
    <w:nsid w:val="7B676F8D"/>
    <w:multiLevelType w:val="hybridMultilevel"/>
    <w:tmpl w:val="89621866"/>
    <w:lvl w:ilvl="0" w:tplc="14090001">
      <w:start w:val="1"/>
      <w:numFmt w:val="bullet"/>
      <w:lvlText w:val=""/>
      <w:lvlJc w:val="left"/>
      <w:pPr>
        <w:ind w:left="720" w:hanging="360"/>
      </w:pPr>
      <w:rPr>
        <w:rFonts w:ascii="Symbol" w:hAnsi="Symbol" w:hint="default"/>
      </w:rPr>
    </w:lvl>
    <w:lvl w:ilvl="1" w:tplc="14090003">
      <w:start w:val="1"/>
      <w:numFmt w:val="bullet"/>
      <w:lvlText w:val="o"/>
      <w:lvlJc w:val="left"/>
      <w:pPr>
        <w:ind w:left="1440" w:hanging="360"/>
      </w:pPr>
      <w:rPr>
        <w:rFonts w:ascii="Courier New" w:hAnsi="Courier New" w:cs="Courier New" w:hint="default"/>
      </w:rPr>
    </w:lvl>
    <w:lvl w:ilvl="2" w:tplc="14090005">
      <w:start w:val="1"/>
      <w:numFmt w:val="bullet"/>
      <w:lvlText w:val=""/>
      <w:lvlJc w:val="left"/>
      <w:pPr>
        <w:ind w:left="2160" w:hanging="360"/>
      </w:pPr>
      <w:rPr>
        <w:rFonts w:ascii="Wingdings" w:hAnsi="Wingdings" w:hint="default"/>
      </w:rPr>
    </w:lvl>
    <w:lvl w:ilvl="3" w:tplc="14090001">
      <w:start w:val="1"/>
      <w:numFmt w:val="bullet"/>
      <w:lvlText w:val=""/>
      <w:lvlJc w:val="left"/>
      <w:pPr>
        <w:ind w:left="2880" w:hanging="360"/>
      </w:pPr>
      <w:rPr>
        <w:rFonts w:ascii="Symbol" w:hAnsi="Symbol" w:hint="default"/>
      </w:rPr>
    </w:lvl>
    <w:lvl w:ilvl="4" w:tplc="14090003">
      <w:start w:val="1"/>
      <w:numFmt w:val="bullet"/>
      <w:lvlText w:val="o"/>
      <w:lvlJc w:val="left"/>
      <w:pPr>
        <w:ind w:left="3600" w:hanging="360"/>
      </w:pPr>
      <w:rPr>
        <w:rFonts w:ascii="Courier New" w:hAnsi="Courier New" w:cs="Courier New" w:hint="default"/>
      </w:rPr>
    </w:lvl>
    <w:lvl w:ilvl="5" w:tplc="14090005">
      <w:start w:val="1"/>
      <w:numFmt w:val="bullet"/>
      <w:lvlText w:val=""/>
      <w:lvlJc w:val="left"/>
      <w:pPr>
        <w:ind w:left="4320" w:hanging="360"/>
      </w:pPr>
      <w:rPr>
        <w:rFonts w:ascii="Wingdings" w:hAnsi="Wingdings" w:hint="default"/>
      </w:rPr>
    </w:lvl>
    <w:lvl w:ilvl="6" w:tplc="14090001">
      <w:start w:val="1"/>
      <w:numFmt w:val="bullet"/>
      <w:lvlText w:val=""/>
      <w:lvlJc w:val="left"/>
      <w:pPr>
        <w:ind w:left="5040" w:hanging="360"/>
      </w:pPr>
      <w:rPr>
        <w:rFonts w:ascii="Symbol" w:hAnsi="Symbol" w:hint="default"/>
      </w:rPr>
    </w:lvl>
    <w:lvl w:ilvl="7" w:tplc="14090003">
      <w:start w:val="1"/>
      <w:numFmt w:val="bullet"/>
      <w:lvlText w:val="o"/>
      <w:lvlJc w:val="left"/>
      <w:pPr>
        <w:ind w:left="5760" w:hanging="360"/>
      </w:pPr>
      <w:rPr>
        <w:rFonts w:ascii="Courier New" w:hAnsi="Courier New" w:cs="Courier New" w:hint="default"/>
      </w:rPr>
    </w:lvl>
    <w:lvl w:ilvl="8" w:tplc="14090005">
      <w:start w:val="1"/>
      <w:numFmt w:val="bullet"/>
      <w:lvlText w:val=""/>
      <w:lvlJc w:val="left"/>
      <w:pPr>
        <w:ind w:left="6480" w:hanging="360"/>
      </w:pPr>
      <w:rPr>
        <w:rFonts w:ascii="Wingdings" w:hAnsi="Wingdings" w:hint="default"/>
      </w:rPr>
    </w:lvl>
  </w:abstractNum>
  <w:abstractNum w:abstractNumId="33">
    <w:nsid w:val="7BE1488C"/>
    <w:multiLevelType w:val="hybridMultilevel"/>
    <w:tmpl w:val="B434A1AA"/>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34">
    <w:nsid w:val="7C7E2EF0"/>
    <w:multiLevelType w:val="hybridMultilevel"/>
    <w:tmpl w:val="BCFA6830"/>
    <w:lvl w:ilvl="0" w:tplc="14090001">
      <w:start w:val="1"/>
      <w:numFmt w:val="bullet"/>
      <w:lvlText w:val=""/>
      <w:lvlJc w:val="left"/>
      <w:pPr>
        <w:ind w:left="720" w:hanging="360"/>
      </w:pPr>
      <w:rPr>
        <w:rFonts w:ascii="Symbol" w:hAnsi="Symbol" w:hint="default"/>
      </w:rPr>
    </w:lvl>
    <w:lvl w:ilvl="1" w:tplc="14090005">
      <w:start w:val="1"/>
      <w:numFmt w:val="bullet"/>
      <w:lvlText w:val=""/>
      <w:lvlJc w:val="left"/>
      <w:pPr>
        <w:ind w:left="1440" w:hanging="360"/>
      </w:pPr>
      <w:rPr>
        <w:rFonts w:ascii="Wingdings" w:hAnsi="Wingdings" w:hint="default"/>
      </w:rPr>
    </w:lvl>
    <w:lvl w:ilvl="2" w:tplc="14090005">
      <w:start w:val="1"/>
      <w:numFmt w:val="bullet"/>
      <w:lvlText w:val=""/>
      <w:lvlJc w:val="left"/>
      <w:pPr>
        <w:ind w:left="2160" w:hanging="360"/>
      </w:pPr>
      <w:rPr>
        <w:rFonts w:ascii="Wingdings" w:hAnsi="Wingdings" w:hint="default"/>
      </w:rPr>
    </w:lvl>
    <w:lvl w:ilvl="3" w:tplc="14090001">
      <w:start w:val="1"/>
      <w:numFmt w:val="bullet"/>
      <w:lvlText w:val=""/>
      <w:lvlJc w:val="left"/>
      <w:pPr>
        <w:ind w:left="2880" w:hanging="360"/>
      </w:pPr>
      <w:rPr>
        <w:rFonts w:ascii="Symbol" w:hAnsi="Symbol" w:hint="default"/>
      </w:rPr>
    </w:lvl>
    <w:lvl w:ilvl="4" w:tplc="14090003">
      <w:start w:val="1"/>
      <w:numFmt w:val="bullet"/>
      <w:lvlText w:val="o"/>
      <w:lvlJc w:val="left"/>
      <w:pPr>
        <w:ind w:left="3600" w:hanging="360"/>
      </w:pPr>
      <w:rPr>
        <w:rFonts w:ascii="Courier New" w:hAnsi="Courier New" w:cs="Courier New" w:hint="default"/>
      </w:rPr>
    </w:lvl>
    <w:lvl w:ilvl="5" w:tplc="14090005">
      <w:start w:val="1"/>
      <w:numFmt w:val="bullet"/>
      <w:lvlText w:val=""/>
      <w:lvlJc w:val="left"/>
      <w:pPr>
        <w:ind w:left="4320" w:hanging="360"/>
      </w:pPr>
      <w:rPr>
        <w:rFonts w:ascii="Wingdings" w:hAnsi="Wingdings" w:hint="default"/>
      </w:rPr>
    </w:lvl>
    <w:lvl w:ilvl="6" w:tplc="14090001">
      <w:start w:val="1"/>
      <w:numFmt w:val="bullet"/>
      <w:lvlText w:val=""/>
      <w:lvlJc w:val="left"/>
      <w:pPr>
        <w:ind w:left="5040" w:hanging="360"/>
      </w:pPr>
      <w:rPr>
        <w:rFonts w:ascii="Symbol" w:hAnsi="Symbol" w:hint="default"/>
      </w:rPr>
    </w:lvl>
    <w:lvl w:ilvl="7" w:tplc="14090003">
      <w:start w:val="1"/>
      <w:numFmt w:val="bullet"/>
      <w:lvlText w:val="o"/>
      <w:lvlJc w:val="left"/>
      <w:pPr>
        <w:ind w:left="5760" w:hanging="360"/>
      </w:pPr>
      <w:rPr>
        <w:rFonts w:ascii="Courier New" w:hAnsi="Courier New" w:cs="Courier New" w:hint="default"/>
      </w:rPr>
    </w:lvl>
    <w:lvl w:ilvl="8" w:tplc="14090005">
      <w:start w:val="1"/>
      <w:numFmt w:val="bullet"/>
      <w:lvlText w:val=""/>
      <w:lvlJc w:val="left"/>
      <w:pPr>
        <w:ind w:left="6480" w:hanging="360"/>
      </w:pPr>
      <w:rPr>
        <w:rFonts w:ascii="Wingdings" w:hAnsi="Wingdings" w:hint="default"/>
      </w:rPr>
    </w:lvl>
  </w:abstractNum>
  <w:abstractNum w:abstractNumId="35">
    <w:nsid w:val="7FD85B52"/>
    <w:multiLevelType w:val="hybridMultilevel"/>
    <w:tmpl w:val="0610F0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0"/>
  </w:num>
  <w:num w:numId="2">
    <w:abstractNumId w:val="6"/>
  </w:num>
  <w:num w:numId="3">
    <w:abstractNumId w:val="19"/>
  </w:num>
  <w:num w:numId="4">
    <w:abstractNumId w:val="8"/>
  </w:num>
  <w:num w:numId="5">
    <w:abstractNumId w:val="33"/>
  </w:num>
  <w:num w:numId="6">
    <w:abstractNumId w:val="30"/>
  </w:num>
  <w:num w:numId="7">
    <w:abstractNumId w:val="9"/>
  </w:num>
  <w:num w:numId="8">
    <w:abstractNumId w:val="34"/>
  </w:num>
  <w:num w:numId="9">
    <w:abstractNumId w:val="5"/>
  </w:num>
  <w:num w:numId="10">
    <w:abstractNumId w:val="13"/>
  </w:num>
  <w:num w:numId="11">
    <w:abstractNumId w:val="7"/>
  </w:num>
  <w:num w:numId="12">
    <w:abstractNumId w:val="21"/>
  </w:num>
  <w:num w:numId="13">
    <w:abstractNumId w:val="12"/>
  </w:num>
  <w:num w:numId="14">
    <w:abstractNumId w:val="10"/>
  </w:num>
  <w:num w:numId="15">
    <w:abstractNumId w:val="29"/>
  </w:num>
  <w:num w:numId="16">
    <w:abstractNumId w:val="29"/>
  </w:num>
  <w:num w:numId="17">
    <w:abstractNumId w:val="23"/>
  </w:num>
  <w:num w:numId="18">
    <w:abstractNumId w:val="17"/>
  </w:num>
  <w:num w:numId="19">
    <w:abstractNumId w:val="28"/>
  </w:num>
  <w:num w:numId="20">
    <w:abstractNumId w:val="22"/>
  </w:num>
  <w:num w:numId="21">
    <w:abstractNumId w:val="31"/>
  </w:num>
  <w:num w:numId="22">
    <w:abstractNumId w:val="11"/>
  </w:num>
  <w:num w:numId="23">
    <w:abstractNumId w:val="1"/>
  </w:num>
  <w:num w:numId="24">
    <w:abstractNumId w:val="32"/>
  </w:num>
  <w:num w:numId="25">
    <w:abstractNumId w:val="16"/>
  </w:num>
  <w:num w:numId="26">
    <w:abstractNumId w:val="20"/>
  </w:num>
  <w:num w:numId="27">
    <w:abstractNumId w:val="15"/>
  </w:num>
  <w:num w:numId="2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4"/>
  </w:num>
  <w:num w:numId="30">
    <w:abstractNumId w:val="24"/>
  </w:num>
  <w:num w:numId="31">
    <w:abstractNumId w:val="18"/>
  </w:num>
  <w:num w:numId="32">
    <w:abstractNumId w:val="35"/>
  </w:num>
  <w:num w:numId="33">
    <w:abstractNumId w:val="2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displayHorizontalDrawingGridEvery w:val="0"/>
  <w:displayVerticalDrawingGridEvery w:val="0"/>
  <w:doNotUseMarginsForDrawingGridOrigin/>
  <w:noPunctuationKerning/>
  <w:characterSpacingControl w:val="doNotCompress"/>
  <w:hdrShapeDefaults>
    <o:shapedefaults v:ext="edit" spidmax="2049">
      <o:colormru v:ext="edit" colors="#a50021,#060,#7ebd75,#54a277,#93f,fuchsia"/>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D354B"/>
    <w:rsid w:val="00000787"/>
    <w:rsid w:val="00000C2E"/>
    <w:rsid w:val="00000E30"/>
    <w:rsid w:val="00001281"/>
    <w:rsid w:val="000013FE"/>
    <w:rsid w:val="00001DDC"/>
    <w:rsid w:val="0000351B"/>
    <w:rsid w:val="000056E7"/>
    <w:rsid w:val="00010295"/>
    <w:rsid w:val="00012D7F"/>
    <w:rsid w:val="000136FC"/>
    <w:rsid w:val="000137A2"/>
    <w:rsid w:val="000143B7"/>
    <w:rsid w:val="00014988"/>
    <w:rsid w:val="000152A2"/>
    <w:rsid w:val="000157B6"/>
    <w:rsid w:val="00015D21"/>
    <w:rsid w:val="00015FDB"/>
    <w:rsid w:val="00017606"/>
    <w:rsid w:val="00020225"/>
    <w:rsid w:val="00020508"/>
    <w:rsid w:val="00020DA5"/>
    <w:rsid w:val="000213A1"/>
    <w:rsid w:val="00021B17"/>
    <w:rsid w:val="000223A2"/>
    <w:rsid w:val="0002257E"/>
    <w:rsid w:val="00022580"/>
    <w:rsid w:val="00022591"/>
    <w:rsid w:val="00023449"/>
    <w:rsid w:val="00024A6E"/>
    <w:rsid w:val="00024AD4"/>
    <w:rsid w:val="00024BE3"/>
    <w:rsid w:val="00025278"/>
    <w:rsid w:val="00025330"/>
    <w:rsid w:val="00025341"/>
    <w:rsid w:val="00026B24"/>
    <w:rsid w:val="00026DC7"/>
    <w:rsid w:val="000274FD"/>
    <w:rsid w:val="0002768A"/>
    <w:rsid w:val="00027F39"/>
    <w:rsid w:val="00027FC5"/>
    <w:rsid w:val="000307C5"/>
    <w:rsid w:val="0003087C"/>
    <w:rsid w:val="00031152"/>
    <w:rsid w:val="00031581"/>
    <w:rsid w:val="000318D9"/>
    <w:rsid w:val="00032666"/>
    <w:rsid w:val="00032EF4"/>
    <w:rsid w:val="00032F3C"/>
    <w:rsid w:val="00033277"/>
    <w:rsid w:val="0003412C"/>
    <w:rsid w:val="00034275"/>
    <w:rsid w:val="000347F0"/>
    <w:rsid w:val="00034E25"/>
    <w:rsid w:val="00034F53"/>
    <w:rsid w:val="000359D9"/>
    <w:rsid w:val="00035EF2"/>
    <w:rsid w:val="00036042"/>
    <w:rsid w:val="00037D15"/>
    <w:rsid w:val="00037D1D"/>
    <w:rsid w:val="00037F1B"/>
    <w:rsid w:val="00040847"/>
    <w:rsid w:val="00040D92"/>
    <w:rsid w:val="000413CE"/>
    <w:rsid w:val="00041B8A"/>
    <w:rsid w:val="0004238F"/>
    <w:rsid w:val="00042462"/>
    <w:rsid w:val="00043285"/>
    <w:rsid w:val="000446C4"/>
    <w:rsid w:val="000446E2"/>
    <w:rsid w:val="00044FB9"/>
    <w:rsid w:val="000459AB"/>
    <w:rsid w:val="00045F9B"/>
    <w:rsid w:val="000464B3"/>
    <w:rsid w:val="00047481"/>
    <w:rsid w:val="00050416"/>
    <w:rsid w:val="0005041C"/>
    <w:rsid w:val="00050990"/>
    <w:rsid w:val="00050D47"/>
    <w:rsid w:val="000511D8"/>
    <w:rsid w:val="00051241"/>
    <w:rsid w:val="00051370"/>
    <w:rsid w:val="00053B9A"/>
    <w:rsid w:val="0005535C"/>
    <w:rsid w:val="0005538B"/>
    <w:rsid w:val="000553A2"/>
    <w:rsid w:val="00056FF0"/>
    <w:rsid w:val="00057E29"/>
    <w:rsid w:val="00060307"/>
    <w:rsid w:val="00060997"/>
    <w:rsid w:val="00060A03"/>
    <w:rsid w:val="00060C07"/>
    <w:rsid w:val="0006129C"/>
    <w:rsid w:val="00061D7F"/>
    <w:rsid w:val="00062658"/>
    <w:rsid w:val="0006278F"/>
    <w:rsid w:val="00062839"/>
    <w:rsid w:val="00062A68"/>
    <w:rsid w:val="00062BCC"/>
    <w:rsid w:val="000633CF"/>
    <w:rsid w:val="000643E2"/>
    <w:rsid w:val="000653E2"/>
    <w:rsid w:val="000655E9"/>
    <w:rsid w:val="00065682"/>
    <w:rsid w:val="00066D41"/>
    <w:rsid w:val="000672EE"/>
    <w:rsid w:val="00067962"/>
    <w:rsid w:val="00067DBC"/>
    <w:rsid w:val="00070391"/>
    <w:rsid w:val="00070555"/>
    <w:rsid w:val="00071994"/>
    <w:rsid w:val="00071DC7"/>
    <w:rsid w:val="00071F12"/>
    <w:rsid w:val="00072221"/>
    <w:rsid w:val="00072838"/>
    <w:rsid w:val="00073632"/>
    <w:rsid w:val="00073DAE"/>
    <w:rsid w:val="000743B2"/>
    <w:rsid w:val="00074421"/>
    <w:rsid w:val="000747AF"/>
    <w:rsid w:val="00074A48"/>
    <w:rsid w:val="00074E07"/>
    <w:rsid w:val="0007589E"/>
    <w:rsid w:val="00077023"/>
    <w:rsid w:val="000773B2"/>
    <w:rsid w:val="000778EA"/>
    <w:rsid w:val="0008058E"/>
    <w:rsid w:val="000816E9"/>
    <w:rsid w:val="0008189B"/>
    <w:rsid w:val="00081AE3"/>
    <w:rsid w:val="00081C26"/>
    <w:rsid w:val="00081FEB"/>
    <w:rsid w:val="00082113"/>
    <w:rsid w:val="00082B9F"/>
    <w:rsid w:val="0008320C"/>
    <w:rsid w:val="00083AA9"/>
    <w:rsid w:val="00083C2E"/>
    <w:rsid w:val="0008511E"/>
    <w:rsid w:val="0008573E"/>
    <w:rsid w:val="0008618D"/>
    <w:rsid w:val="00086453"/>
    <w:rsid w:val="00086D13"/>
    <w:rsid w:val="000877DD"/>
    <w:rsid w:val="00087ED0"/>
    <w:rsid w:val="00090349"/>
    <w:rsid w:val="0009050F"/>
    <w:rsid w:val="00090CDE"/>
    <w:rsid w:val="00091269"/>
    <w:rsid w:val="00092921"/>
    <w:rsid w:val="0009295A"/>
    <w:rsid w:val="00092993"/>
    <w:rsid w:val="00092E83"/>
    <w:rsid w:val="000937D5"/>
    <w:rsid w:val="00093995"/>
    <w:rsid w:val="00094B9A"/>
    <w:rsid w:val="00094F36"/>
    <w:rsid w:val="00095342"/>
    <w:rsid w:val="00097D91"/>
    <w:rsid w:val="00097FDA"/>
    <w:rsid w:val="000A00D6"/>
    <w:rsid w:val="000A09AD"/>
    <w:rsid w:val="000A285C"/>
    <w:rsid w:val="000A3981"/>
    <w:rsid w:val="000A3B9B"/>
    <w:rsid w:val="000A462D"/>
    <w:rsid w:val="000A496B"/>
    <w:rsid w:val="000A6F06"/>
    <w:rsid w:val="000A6FE8"/>
    <w:rsid w:val="000A734C"/>
    <w:rsid w:val="000A7C03"/>
    <w:rsid w:val="000A7D8F"/>
    <w:rsid w:val="000B0CAD"/>
    <w:rsid w:val="000B2211"/>
    <w:rsid w:val="000B34C5"/>
    <w:rsid w:val="000B5014"/>
    <w:rsid w:val="000B532F"/>
    <w:rsid w:val="000B5D42"/>
    <w:rsid w:val="000B662C"/>
    <w:rsid w:val="000B6E75"/>
    <w:rsid w:val="000B702E"/>
    <w:rsid w:val="000B7210"/>
    <w:rsid w:val="000B7813"/>
    <w:rsid w:val="000C02CA"/>
    <w:rsid w:val="000C075A"/>
    <w:rsid w:val="000C1329"/>
    <w:rsid w:val="000C16B7"/>
    <w:rsid w:val="000C2777"/>
    <w:rsid w:val="000C3032"/>
    <w:rsid w:val="000C3566"/>
    <w:rsid w:val="000C4656"/>
    <w:rsid w:val="000C4867"/>
    <w:rsid w:val="000C4A31"/>
    <w:rsid w:val="000C4F11"/>
    <w:rsid w:val="000C5BD7"/>
    <w:rsid w:val="000C6298"/>
    <w:rsid w:val="000C6DC0"/>
    <w:rsid w:val="000C7005"/>
    <w:rsid w:val="000C7C27"/>
    <w:rsid w:val="000C7D21"/>
    <w:rsid w:val="000D0173"/>
    <w:rsid w:val="000D067C"/>
    <w:rsid w:val="000D06D8"/>
    <w:rsid w:val="000D0DEB"/>
    <w:rsid w:val="000D0FF8"/>
    <w:rsid w:val="000D118F"/>
    <w:rsid w:val="000D11EB"/>
    <w:rsid w:val="000D11EF"/>
    <w:rsid w:val="000D21A8"/>
    <w:rsid w:val="000D2C64"/>
    <w:rsid w:val="000D2F92"/>
    <w:rsid w:val="000D33F3"/>
    <w:rsid w:val="000D3416"/>
    <w:rsid w:val="000D360A"/>
    <w:rsid w:val="000D36EB"/>
    <w:rsid w:val="000D4700"/>
    <w:rsid w:val="000D482E"/>
    <w:rsid w:val="000D4B02"/>
    <w:rsid w:val="000D4BD7"/>
    <w:rsid w:val="000D53E0"/>
    <w:rsid w:val="000D55EF"/>
    <w:rsid w:val="000D56EB"/>
    <w:rsid w:val="000D665F"/>
    <w:rsid w:val="000D6E83"/>
    <w:rsid w:val="000E005A"/>
    <w:rsid w:val="000E0850"/>
    <w:rsid w:val="000E0C58"/>
    <w:rsid w:val="000E13E4"/>
    <w:rsid w:val="000E157A"/>
    <w:rsid w:val="000E168A"/>
    <w:rsid w:val="000E1783"/>
    <w:rsid w:val="000E2074"/>
    <w:rsid w:val="000E28CC"/>
    <w:rsid w:val="000E444F"/>
    <w:rsid w:val="000E5260"/>
    <w:rsid w:val="000E5F61"/>
    <w:rsid w:val="000E6225"/>
    <w:rsid w:val="000E6C62"/>
    <w:rsid w:val="000E751A"/>
    <w:rsid w:val="000E7D1C"/>
    <w:rsid w:val="000F0351"/>
    <w:rsid w:val="000F07C5"/>
    <w:rsid w:val="000F0B01"/>
    <w:rsid w:val="000F16BF"/>
    <w:rsid w:val="000F2151"/>
    <w:rsid w:val="000F21C5"/>
    <w:rsid w:val="000F4739"/>
    <w:rsid w:val="000F473A"/>
    <w:rsid w:val="000F582C"/>
    <w:rsid w:val="000F7445"/>
    <w:rsid w:val="000F781F"/>
    <w:rsid w:val="001009AB"/>
    <w:rsid w:val="00100D41"/>
    <w:rsid w:val="00100D47"/>
    <w:rsid w:val="00100ED3"/>
    <w:rsid w:val="001013A9"/>
    <w:rsid w:val="001016A9"/>
    <w:rsid w:val="001018A3"/>
    <w:rsid w:val="001026A7"/>
    <w:rsid w:val="00102D93"/>
    <w:rsid w:val="00103240"/>
    <w:rsid w:val="00103265"/>
    <w:rsid w:val="00103336"/>
    <w:rsid w:val="001033B4"/>
    <w:rsid w:val="00103603"/>
    <w:rsid w:val="00103C7A"/>
    <w:rsid w:val="00103E84"/>
    <w:rsid w:val="001057C3"/>
    <w:rsid w:val="00106058"/>
    <w:rsid w:val="00106079"/>
    <w:rsid w:val="0010674D"/>
    <w:rsid w:val="0010723E"/>
    <w:rsid w:val="001073E2"/>
    <w:rsid w:val="00107A7F"/>
    <w:rsid w:val="00107AF2"/>
    <w:rsid w:val="001107BA"/>
    <w:rsid w:val="00110AA9"/>
    <w:rsid w:val="00111897"/>
    <w:rsid w:val="00111B40"/>
    <w:rsid w:val="00112880"/>
    <w:rsid w:val="00112F3E"/>
    <w:rsid w:val="0011358C"/>
    <w:rsid w:val="001140F8"/>
    <w:rsid w:val="0011470B"/>
    <w:rsid w:val="00114A48"/>
    <w:rsid w:val="0011589F"/>
    <w:rsid w:val="00116200"/>
    <w:rsid w:val="00116472"/>
    <w:rsid w:val="00116A36"/>
    <w:rsid w:val="00117751"/>
    <w:rsid w:val="00117B31"/>
    <w:rsid w:val="00120339"/>
    <w:rsid w:val="0012068C"/>
    <w:rsid w:val="00120774"/>
    <w:rsid w:val="00121042"/>
    <w:rsid w:val="00121112"/>
    <w:rsid w:val="00121125"/>
    <w:rsid w:val="001219AE"/>
    <w:rsid w:val="001220FA"/>
    <w:rsid w:val="00122550"/>
    <w:rsid w:val="00122B57"/>
    <w:rsid w:val="00123034"/>
    <w:rsid w:val="001231C7"/>
    <w:rsid w:val="0012394F"/>
    <w:rsid w:val="00123E5B"/>
    <w:rsid w:val="00124597"/>
    <w:rsid w:val="0012596C"/>
    <w:rsid w:val="00125E12"/>
    <w:rsid w:val="00125E7C"/>
    <w:rsid w:val="00126201"/>
    <w:rsid w:val="0012669A"/>
    <w:rsid w:val="00127242"/>
    <w:rsid w:val="00127330"/>
    <w:rsid w:val="00130238"/>
    <w:rsid w:val="00133183"/>
    <w:rsid w:val="00133502"/>
    <w:rsid w:val="00133928"/>
    <w:rsid w:val="001339EB"/>
    <w:rsid w:val="00134779"/>
    <w:rsid w:val="00135203"/>
    <w:rsid w:val="001356E3"/>
    <w:rsid w:val="00135A24"/>
    <w:rsid w:val="00135F1D"/>
    <w:rsid w:val="00135F50"/>
    <w:rsid w:val="0013640B"/>
    <w:rsid w:val="001364E8"/>
    <w:rsid w:val="00136A88"/>
    <w:rsid w:val="00136BA6"/>
    <w:rsid w:val="00136F7F"/>
    <w:rsid w:val="0013732C"/>
    <w:rsid w:val="00137AB6"/>
    <w:rsid w:val="00137C72"/>
    <w:rsid w:val="00137E95"/>
    <w:rsid w:val="0014030A"/>
    <w:rsid w:val="00140C43"/>
    <w:rsid w:val="00140F48"/>
    <w:rsid w:val="00141875"/>
    <w:rsid w:val="00141A49"/>
    <w:rsid w:val="00141B54"/>
    <w:rsid w:val="00142230"/>
    <w:rsid w:val="00142A4F"/>
    <w:rsid w:val="00142C7A"/>
    <w:rsid w:val="001436BC"/>
    <w:rsid w:val="0014460B"/>
    <w:rsid w:val="00145700"/>
    <w:rsid w:val="00145A61"/>
    <w:rsid w:val="001462DF"/>
    <w:rsid w:val="00146E8A"/>
    <w:rsid w:val="001477CB"/>
    <w:rsid w:val="00147AE3"/>
    <w:rsid w:val="00147C68"/>
    <w:rsid w:val="001500D0"/>
    <w:rsid w:val="001504DF"/>
    <w:rsid w:val="001509E3"/>
    <w:rsid w:val="001513F8"/>
    <w:rsid w:val="001520C2"/>
    <w:rsid w:val="0015217D"/>
    <w:rsid w:val="001522B2"/>
    <w:rsid w:val="00152882"/>
    <w:rsid w:val="0015290C"/>
    <w:rsid w:val="0015372D"/>
    <w:rsid w:val="00153763"/>
    <w:rsid w:val="00153AD0"/>
    <w:rsid w:val="00153DC3"/>
    <w:rsid w:val="00153E19"/>
    <w:rsid w:val="00153EFD"/>
    <w:rsid w:val="0015410A"/>
    <w:rsid w:val="00154A5D"/>
    <w:rsid w:val="001558C1"/>
    <w:rsid w:val="001559CA"/>
    <w:rsid w:val="00155A58"/>
    <w:rsid w:val="0015630E"/>
    <w:rsid w:val="00156DE2"/>
    <w:rsid w:val="00157299"/>
    <w:rsid w:val="00157A4A"/>
    <w:rsid w:val="00157CD8"/>
    <w:rsid w:val="0016019B"/>
    <w:rsid w:val="0016030C"/>
    <w:rsid w:val="0016050C"/>
    <w:rsid w:val="00160BFE"/>
    <w:rsid w:val="00160F87"/>
    <w:rsid w:val="00160FBA"/>
    <w:rsid w:val="0016149A"/>
    <w:rsid w:val="001617B0"/>
    <w:rsid w:val="00162F87"/>
    <w:rsid w:val="00163DBF"/>
    <w:rsid w:val="001654A3"/>
    <w:rsid w:val="00166949"/>
    <w:rsid w:val="001671A1"/>
    <w:rsid w:val="001671C7"/>
    <w:rsid w:val="00167866"/>
    <w:rsid w:val="00167E5F"/>
    <w:rsid w:val="00170468"/>
    <w:rsid w:val="00170BE1"/>
    <w:rsid w:val="00170DF2"/>
    <w:rsid w:val="00174EA6"/>
    <w:rsid w:val="00175C86"/>
    <w:rsid w:val="00176DBB"/>
    <w:rsid w:val="001770E3"/>
    <w:rsid w:val="00177492"/>
    <w:rsid w:val="00177BCC"/>
    <w:rsid w:val="00183151"/>
    <w:rsid w:val="001831E3"/>
    <w:rsid w:val="00183615"/>
    <w:rsid w:val="00183637"/>
    <w:rsid w:val="00183687"/>
    <w:rsid w:val="00183766"/>
    <w:rsid w:val="00183B67"/>
    <w:rsid w:val="00183D6D"/>
    <w:rsid w:val="00184460"/>
    <w:rsid w:val="00184848"/>
    <w:rsid w:val="00184B0D"/>
    <w:rsid w:val="001860DA"/>
    <w:rsid w:val="00186673"/>
    <w:rsid w:val="0018715B"/>
    <w:rsid w:val="00187285"/>
    <w:rsid w:val="00187C26"/>
    <w:rsid w:val="0019030E"/>
    <w:rsid w:val="00191E03"/>
    <w:rsid w:val="00192143"/>
    <w:rsid w:val="00192C6C"/>
    <w:rsid w:val="00192E22"/>
    <w:rsid w:val="00193911"/>
    <w:rsid w:val="00193D9E"/>
    <w:rsid w:val="00193DF7"/>
    <w:rsid w:val="0019437B"/>
    <w:rsid w:val="00194A68"/>
    <w:rsid w:val="00194E70"/>
    <w:rsid w:val="00194FA2"/>
    <w:rsid w:val="00195B49"/>
    <w:rsid w:val="00196498"/>
    <w:rsid w:val="001965F1"/>
    <w:rsid w:val="00196F81"/>
    <w:rsid w:val="00197295"/>
    <w:rsid w:val="001A0AEB"/>
    <w:rsid w:val="001A17ED"/>
    <w:rsid w:val="001A18B4"/>
    <w:rsid w:val="001A1DD2"/>
    <w:rsid w:val="001A2445"/>
    <w:rsid w:val="001A2962"/>
    <w:rsid w:val="001A2BC1"/>
    <w:rsid w:val="001A35C4"/>
    <w:rsid w:val="001A47C8"/>
    <w:rsid w:val="001A4C74"/>
    <w:rsid w:val="001A4D99"/>
    <w:rsid w:val="001A4E49"/>
    <w:rsid w:val="001A52B6"/>
    <w:rsid w:val="001A5B38"/>
    <w:rsid w:val="001A7178"/>
    <w:rsid w:val="001B0A21"/>
    <w:rsid w:val="001B0FCF"/>
    <w:rsid w:val="001B107F"/>
    <w:rsid w:val="001B1B8B"/>
    <w:rsid w:val="001B1BE0"/>
    <w:rsid w:val="001B2235"/>
    <w:rsid w:val="001B324C"/>
    <w:rsid w:val="001B34C9"/>
    <w:rsid w:val="001B36CF"/>
    <w:rsid w:val="001B3703"/>
    <w:rsid w:val="001B3ADF"/>
    <w:rsid w:val="001B3B16"/>
    <w:rsid w:val="001B3E85"/>
    <w:rsid w:val="001B4E45"/>
    <w:rsid w:val="001B50AE"/>
    <w:rsid w:val="001B590F"/>
    <w:rsid w:val="001B5F25"/>
    <w:rsid w:val="001B5F39"/>
    <w:rsid w:val="001B6CBF"/>
    <w:rsid w:val="001B7B5C"/>
    <w:rsid w:val="001B7C52"/>
    <w:rsid w:val="001C0082"/>
    <w:rsid w:val="001C023D"/>
    <w:rsid w:val="001C065B"/>
    <w:rsid w:val="001C08C1"/>
    <w:rsid w:val="001C0F5E"/>
    <w:rsid w:val="001C13EE"/>
    <w:rsid w:val="001C1EF4"/>
    <w:rsid w:val="001C2433"/>
    <w:rsid w:val="001C2F9F"/>
    <w:rsid w:val="001C3849"/>
    <w:rsid w:val="001C3A26"/>
    <w:rsid w:val="001C4046"/>
    <w:rsid w:val="001C4C5B"/>
    <w:rsid w:val="001C5353"/>
    <w:rsid w:val="001C56EB"/>
    <w:rsid w:val="001C5FFE"/>
    <w:rsid w:val="001C642B"/>
    <w:rsid w:val="001C6B37"/>
    <w:rsid w:val="001C7042"/>
    <w:rsid w:val="001C73B9"/>
    <w:rsid w:val="001C7524"/>
    <w:rsid w:val="001C77B9"/>
    <w:rsid w:val="001C796B"/>
    <w:rsid w:val="001C7DD5"/>
    <w:rsid w:val="001C7F21"/>
    <w:rsid w:val="001D09BC"/>
    <w:rsid w:val="001D0A50"/>
    <w:rsid w:val="001D2723"/>
    <w:rsid w:val="001D35EC"/>
    <w:rsid w:val="001D4297"/>
    <w:rsid w:val="001D48C1"/>
    <w:rsid w:val="001D4F94"/>
    <w:rsid w:val="001D53AE"/>
    <w:rsid w:val="001D5F79"/>
    <w:rsid w:val="001D619C"/>
    <w:rsid w:val="001D65DA"/>
    <w:rsid w:val="001D6B7E"/>
    <w:rsid w:val="001D7538"/>
    <w:rsid w:val="001D79CE"/>
    <w:rsid w:val="001D7E78"/>
    <w:rsid w:val="001D7F0A"/>
    <w:rsid w:val="001E0B17"/>
    <w:rsid w:val="001E0D7D"/>
    <w:rsid w:val="001E0EF7"/>
    <w:rsid w:val="001E13DA"/>
    <w:rsid w:val="001E215B"/>
    <w:rsid w:val="001E2C6F"/>
    <w:rsid w:val="001E3101"/>
    <w:rsid w:val="001E3AAC"/>
    <w:rsid w:val="001E4743"/>
    <w:rsid w:val="001E4EBA"/>
    <w:rsid w:val="001E5848"/>
    <w:rsid w:val="001E59AB"/>
    <w:rsid w:val="001E5EF7"/>
    <w:rsid w:val="001E6BDD"/>
    <w:rsid w:val="001E6FBE"/>
    <w:rsid w:val="001E718F"/>
    <w:rsid w:val="001E7244"/>
    <w:rsid w:val="001E766A"/>
    <w:rsid w:val="001E768C"/>
    <w:rsid w:val="001E795F"/>
    <w:rsid w:val="001E7F0B"/>
    <w:rsid w:val="001F0394"/>
    <w:rsid w:val="001F041A"/>
    <w:rsid w:val="001F07DB"/>
    <w:rsid w:val="001F0CC9"/>
    <w:rsid w:val="001F0CFB"/>
    <w:rsid w:val="001F105B"/>
    <w:rsid w:val="001F1AFD"/>
    <w:rsid w:val="001F376B"/>
    <w:rsid w:val="001F414F"/>
    <w:rsid w:val="001F47FC"/>
    <w:rsid w:val="001F5266"/>
    <w:rsid w:val="001F59F2"/>
    <w:rsid w:val="001F6112"/>
    <w:rsid w:val="001F66BA"/>
    <w:rsid w:val="001F66C5"/>
    <w:rsid w:val="001F787A"/>
    <w:rsid w:val="0020033E"/>
    <w:rsid w:val="00200939"/>
    <w:rsid w:val="00201299"/>
    <w:rsid w:val="0020145D"/>
    <w:rsid w:val="00201573"/>
    <w:rsid w:val="00201B54"/>
    <w:rsid w:val="002022D2"/>
    <w:rsid w:val="00202343"/>
    <w:rsid w:val="00203F2F"/>
    <w:rsid w:val="00203F39"/>
    <w:rsid w:val="00203F3F"/>
    <w:rsid w:val="0020422E"/>
    <w:rsid w:val="002044CD"/>
    <w:rsid w:val="00204855"/>
    <w:rsid w:val="00205C02"/>
    <w:rsid w:val="002061E2"/>
    <w:rsid w:val="00206869"/>
    <w:rsid w:val="00206906"/>
    <w:rsid w:val="00206E4B"/>
    <w:rsid w:val="0020776B"/>
    <w:rsid w:val="00207BD7"/>
    <w:rsid w:val="00210374"/>
    <w:rsid w:val="0021126A"/>
    <w:rsid w:val="002116B3"/>
    <w:rsid w:val="00211989"/>
    <w:rsid w:val="00212481"/>
    <w:rsid w:val="00213024"/>
    <w:rsid w:val="0021306B"/>
    <w:rsid w:val="00213706"/>
    <w:rsid w:val="00214095"/>
    <w:rsid w:val="00214534"/>
    <w:rsid w:val="002147A2"/>
    <w:rsid w:val="00215145"/>
    <w:rsid w:val="002157D6"/>
    <w:rsid w:val="00215BAB"/>
    <w:rsid w:val="00216747"/>
    <w:rsid w:val="00216CD0"/>
    <w:rsid w:val="0021722F"/>
    <w:rsid w:val="0021750F"/>
    <w:rsid w:val="0021752A"/>
    <w:rsid w:val="00217A04"/>
    <w:rsid w:val="00217A66"/>
    <w:rsid w:val="00217DEE"/>
    <w:rsid w:val="00217FF0"/>
    <w:rsid w:val="002201D8"/>
    <w:rsid w:val="00221D4E"/>
    <w:rsid w:val="00223ECF"/>
    <w:rsid w:val="00224452"/>
    <w:rsid w:val="00224616"/>
    <w:rsid w:val="00224913"/>
    <w:rsid w:val="002258CB"/>
    <w:rsid w:val="0022666A"/>
    <w:rsid w:val="00226B63"/>
    <w:rsid w:val="00226C03"/>
    <w:rsid w:val="00226F70"/>
    <w:rsid w:val="002270F3"/>
    <w:rsid w:val="0022752B"/>
    <w:rsid w:val="00227809"/>
    <w:rsid w:val="0023003A"/>
    <w:rsid w:val="00231581"/>
    <w:rsid w:val="00231C96"/>
    <w:rsid w:val="0023217D"/>
    <w:rsid w:val="00232748"/>
    <w:rsid w:val="00232983"/>
    <w:rsid w:val="00232CBC"/>
    <w:rsid w:val="002330D4"/>
    <w:rsid w:val="0023356C"/>
    <w:rsid w:val="00233739"/>
    <w:rsid w:val="00233865"/>
    <w:rsid w:val="00233E1C"/>
    <w:rsid w:val="002347A6"/>
    <w:rsid w:val="002354DE"/>
    <w:rsid w:val="002355DC"/>
    <w:rsid w:val="002356E8"/>
    <w:rsid w:val="00236A71"/>
    <w:rsid w:val="00236CF0"/>
    <w:rsid w:val="00237436"/>
    <w:rsid w:val="002410F7"/>
    <w:rsid w:val="00241671"/>
    <w:rsid w:val="00241F09"/>
    <w:rsid w:val="00242004"/>
    <w:rsid w:val="00243C79"/>
    <w:rsid w:val="0024486A"/>
    <w:rsid w:val="00244F10"/>
    <w:rsid w:val="00244F45"/>
    <w:rsid w:val="002458D0"/>
    <w:rsid w:val="002468AC"/>
    <w:rsid w:val="00246A8C"/>
    <w:rsid w:val="0025024B"/>
    <w:rsid w:val="00250391"/>
    <w:rsid w:val="00250EBD"/>
    <w:rsid w:val="00251D51"/>
    <w:rsid w:val="0025261D"/>
    <w:rsid w:val="0025279E"/>
    <w:rsid w:val="00252B6A"/>
    <w:rsid w:val="00252F78"/>
    <w:rsid w:val="00253E04"/>
    <w:rsid w:val="00254637"/>
    <w:rsid w:val="00254F06"/>
    <w:rsid w:val="002555A0"/>
    <w:rsid w:val="00255AD7"/>
    <w:rsid w:val="00256047"/>
    <w:rsid w:val="002573E9"/>
    <w:rsid w:val="0026168B"/>
    <w:rsid w:val="00261C57"/>
    <w:rsid w:val="0026225F"/>
    <w:rsid w:val="00262F5B"/>
    <w:rsid w:val="00262FB8"/>
    <w:rsid w:val="002642B2"/>
    <w:rsid w:val="002646B0"/>
    <w:rsid w:val="00264CFA"/>
    <w:rsid w:val="00264F8E"/>
    <w:rsid w:val="00265246"/>
    <w:rsid w:val="00265B4C"/>
    <w:rsid w:val="00265EB1"/>
    <w:rsid w:val="00266B86"/>
    <w:rsid w:val="002673D3"/>
    <w:rsid w:val="00267A53"/>
    <w:rsid w:val="00267D16"/>
    <w:rsid w:val="00270B0B"/>
    <w:rsid w:val="00270BA2"/>
    <w:rsid w:val="0027121F"/>
    <w:rsid w:val="002731C3"/>
    <w:rsid w:val="0027502A"/>
    <w:rsid w:val="002766E3"/>
    <w:rsid w:val="00276848"/>
    <w:rsid w:val="002770E8"/>
    <w:rsid w:val="00277C89"/>
    <w:rsid w:val="00277F4B"/>
    <w:rsid w:val="00280079"/>
    <w:rsid w:val="00280EBB"/>
    <w:rsid w:val="00281A32"/>
    <w:rsid w:val="00281C9C"/>
    <w:rsid w:val="002825A0"/>
    <w:rsid w:val="00282F99"/>
    <w:rsid w:val="00283BDD"/>
    <w:rsid w:val="00284417"/>
    <w:rsid w:val="00285411"/>
    <w:rsid w:val="00285EB8"/>
    <w:rsid w:val="00285F21"/>
    <w:rsid w:val="002862DE"/>
    <w:rsid w:val="0028682A"/>
    <w:rsid w:val="00287500"/>
    <w:rsid w:val="0028795F"/>
    <w:rsid w:val="00290E6D"/>
    <w:rsid w:val="002915E3"/>
    <w:rsid w:val="00291C11"/>
    <w:rsid w:val="00291FD1"/>
    <w:rsid w:val="002925E7"/>
    <w:rsid w:val="00292D29"/>
    <w:rsid w:val="00293158"/>
    <w:rsid w:val="00293182"/>
    <w:rsid w:val="002932A9"/>
    <w:rsid w:val="002948BC"/>
    <w:rsid w:val="0029517F"/>
    <w:rsid w:val="00295BAD"/>
    <w:rsid w:val="002965F5"/>
    <w:rsid w:val="0029746E"/>
    <w:rsid w:val="002A03D3"/>
    <w:rsid w:val="002A070C"/>
    <w:rsid w:val="002A074A"/>
    <w:rsid w:val="002A0E29"/>
    <w:rsid w:val="002A1E96"/>
    <w:rsid w:val="002A1FBB"/>
    <w:rsid w:val="002A2397"/>
    <w:rsid w:val="002A299C"/>
    <w:rsid w:val="002A3128"/>
    <w:rsid w:val="002A3D5C"/>
    <w:rsid w:val="002A45B9"/>
    <w:rsid w:val="002A5975"/>
    <w:rsid w:val="002A7901"/>
    <w:rsid w:val="002B0459"/>
    <w:rsid w:val="002B0823"/>
    <w:rsid w:val="002B10CD"/>
    <w:rsid w:val="002B15F5"/>
    <w:rsid w:val="002B1B13"/>
    <w:rsid w:val="002B263D"/>
    <w:rsid w:val="002B284D"/>
    <w:rsid w:val="002B47DE"/>
    <w:rsid w:val="002B4B9A"/>
    <w:rsid w:val="002B4C7B"/>
    <w:rsid w:val="002B5795"/>
    <w:rsid w:val="002B5E1F"/>
    <w:rsid w:val="002B610E"/>
    <w:rsid w:val="002B62AF"/>
    <w:rsid w:val="002B6DB3"/>
    <w:rsid w:val="002B78D2"/>
    <w:rsid w:val="002B7D1A"/>
    <w:rsid w:val="002C1FB7"/>
    <w:rsid w:val="002C2AAA"/>
    <w:rsid w:val="002C2D3E"/>
    <w:rsid w:val="002C317E"/>
    <w:rsid w:val="002C3ABF"/>
    <w:rsid w:val="002C4974"/>
    <w:rsid w:val="002C584D"/>
    <w:rsid w:val="002C5A8B"/>
    <w:rsid w:val="002C6010"/>
    <w:rsid w:val="002C6C6A"/>
    <w:rsid w:val="002C727A"/>
    <w:rsid w:val="002C7FDC"/>
    <w:rsid w:val="002D036D"/>
    <w:rsid w:val="002D108E"/>
    <w:rsid w:val="002D2065"/>
    <w:rsid w:val="002D208E"/>
    <w:rsid w:val="002D21A3"/>
    <w:rsid w:val="002D244E"/>
    <w:rsid w:val="002D2BB1"/>
    <w:rsid w:val="002D343F"/>
    <w:rsid w:val="002D436F"/>
    <w:rsid w:val="002D5037"/>
    <w:rsid w:val="002D51CF"/>
    <w:rsid w:val="002D5783"/>
    <w:rsid w:val="002D5793"/>
    <w:rsid w:val="002D6217"/>
    <w:rsid w:val="002D6768"/>
    <w:rsid w:val="002D71EB"/>
    <w:rsid w:val="002E0ADE"/>
    <w:rsid w:val="002E1AA9"/>
    <w:rsid w:val="002E265E"/>
    <w:rsid w:val="002E28DF"/>
    <w:rsid w:val="002E2A5B"/>
    <w:rsid w:val="002E37F5"/>
    <w:rsid w:val="002E38EA"/>
    <w:rsid w:val="002E4675"/>
    <w:rsid w:val="002E593A"/>
    <w:rsid w:val="002E5C76"/>
    <w:rsid w:val="002E5E84"/>
    <w:rsid w:val="002E6429"/>
    <w:rsid w:val="002E6495"/>
    <w:rsid w:val="002E64DD"/>
    <w:rsid w:val="002E6EB0"/>
    <w:rsid w:val="002E7489"/>
    <w:rsid w:val="002E763A"/>
    <w:rsid w:val="002E7D03"/>
    <w:rsid w:val="002F09E5"/>
    <w:rsid w:val="002F0D87"/>
    <w:rsid w:val="002F137A"/>
    <w:rsid w:val="002F13A5"/>
    <w:rsid w:val="002F15F1"/>
    <w:rsid w:val="002F1A0E"/>
    <w:rsid w:val="002F2D84"/>
    <w:rsid w:val="002F4579"/>
    <w:rsid w:val="002F516E"/>
    <w:rsid w:val="002F51A0"/>
    <w:rsid w:val="002F52E7"/>
    <w:rsid w:val="002F5686"/>
    <w:rsid w:val="002F5C1D"/>
    <w:rsid w:val="002F6749"/>
    <w:rsid w:val="002F6A37"/>
    <w:rsid w:val="002F6D09"/>
    <w:rsid w:val="002F6E8C"/>
    <w:rsid w:val="002F750F"/>
    <w:rsid w:val="002F7625"/>
    <w:rsid w:val="00300ABE"/>
    <w:rsid w:val="00301293"/>
    <w:rsid w:val="00301320"/>
    <w:rsid w:val="0030148B"/>
    <w:rsid w:val="0030227D"/>
    <w:rsid w:val="0030294B"/>
    <w:rsid w:val="00303182"/>
    <w:rsid w:val="003031AA"/>
    <w:rsid w:val="00303611"/>
    <w:rsid w:val="00303955"/>
    <w:rsid w:val="00303E34"/>
    <w:rsid w:val="003050A5"/>
    <w:rsid w:val="003054FB"/>
    <w:rsid w:val="00305ECA"/>
    <w:rsid w:val="00307665"/>
    <w:rsid w:val="00307800"/>
    <w:rsid w:val="00307C32"/>
    <w:rsid w:val="00310957"/>
    <w:rsid w:val="00310EC1"/>
    <w:rsid w:val="00311749"/>
    <w:rsid w:val="00311AA6"/>
    <w:rsid w:val="00313036"/>
    <w:rsid w:val="00313107"/>
    <w:rsid w:val="00313F1C"/>
    <w:rsid w:val="003144D1"/>
    <w:rsid w:val="00314BC5"/>
    <w:rsid w:val="00314E84"/>
    <w:rsid w:val="003153C5"/>
    <w:rsid w:val="00315B79"/>
    <w:rsid w:val="00316490"/>
    <w:rsid w:val="00316F33"/>
    <w:rsid w:val="003178BA"/>
    <w:rsid w:val="00317AA6"/>
    <w:rsid w:val="0032019E"/>
    <w:rsid w:val="00320607"/>
    <w:rsid w:val="00321802"/>
    <w:rsid w:val="00321924"/>
    <w:rsid w:val="00321946"/>
    <w:rsid w:val="0032195F"/>
    <w:rsid w:val="0032286A"/>
    <w:rsid w:val="00322B0B"/>
    <w:rsid w:val="00322D40"/>
    <w:rsid w:val="00325284"/>
    <w:rsid w:val="00326CE5"/>
    <w:rsid w:val="00327FDE"/>
    <w:rsid w:val="00330134"/>
    <w:rsid w:val="00330B49"/>
    <w:rsid w:val="00330C8F"/>
    <w:rsid w:val="00330F71"/>
    <w:rsid w:val="003311ED"/>
    <w:rsid w:val="00331755"/>
    <w:rsid w:val="00331B6C"/>
    <w:rsid w:val="00332586"/>
    <w:rsid w:val="00333E05"/>
    <w:rsid w:val="003346A9"/>
    <w:rsid w:val="0033472B"/>
    <w:rsid w:val="00334B08"/>
    <w:rsid w:val="00335833"/>
    <w:rsid w:val="00337511"/>
    <w:rsid w:val="00340418"/>
    <w:rsid w:val="003408D2"/>
    <w:rsid w:val="003413B3"/>
    <w:rsid w:val="003418A4"/>
    <w:rsid w:val="003418EB"/>
    <w:rsid w:val="00342192"/>
    <w:rsid w:val="003421E7"/>
    <w:rsid w:val="00342408"/>
    <w:rsid w:val="003436E6"/>
    <w:rsid w:val="00343952"/>
    <w:rsid w:val="00343A31"/>
    <w:rsid w:val="00343B67"/>
    <w:rsid w:val="003442C8"/>
    <w:rsid w:val="00347566"/>
    <w:rsid w:val="00347C92"/>
    <w:rsid w:val="00350879"/>
    <w:rsid w:val="003509C9"/>
    <w:rsid w:val="00350A5C"/>
    <w:rsid w:val="003513E4"/>
    <w:rsid w:val="00351E98"/>
    <w:rsid w:val="00352460"/>
    <w:rsid w:val="003525EE"/>
    <w:rsid w:val="0035338E"/>
    <w:rsid w:val="003534FC"/>
    <w:rsid w:val="0035355B"/>
    <w:rsid w:val="003542FC"/>
    <w:rsid w:val="003545D6"/>
    <w:rsid w:val="0035467D"/>
    <w:rsid w:val="00354D7F"/>
    <w:rsid w:val="00355094"/>
    <w:rsid w:val="003558CA"/>
    <w:rsid w:val="00355A01"/>
    <w:rsid w:val="00355B9E"/>
    <w:rsid w:val="00356294"/>
    <w:rsid w:val="00357568"/>
    <w:rsid w:val="00357DB4"/>
    <w:rsid w:val="0036153A"/>
    <w:rsid w:val="00362B26"/>
    <w:rsid w:val="00362CCE"/>
    <w:rsid w:val="00364C0E"/>
    <w:rsid w:val="00364C6D"/>
    <w:rsid w:val="00364DC3"/>
    <w:rsid w:val="00365A73"/>
    <w:rsid w:val="00365EC7"/>
    <w:rsid w:val="0036624D"/>
    <w:rsid w:val="00366295"/>
    <w:rsid w:val="003665CA"/>
    <w:rsid w:val="00366E0F"/>
    <w:rsid w:val="00367F21"/>
    <w:rsid w:val="0037093E"/>
    <w:rsid w:val="00370FDF"/>
    <w:rsid w:val="00371427"/>
    <w:rsid w:val="0037179D"/>
    <w:rsid w:val="00371DC3"/>
    <w:rsid w:val="003724F7"/>
    <w:rsid w:val="00372948"/>
    <w:rsid w:val="003730A6"/>
    <w:rsid w:val="0037313B"/>
    <w:rsid w:val="0037327E"/>
    <w:rsid w:val="00374DF8"/>
    <w:rsid w:val="0037506E"/>
    <w:rsid w:val="00375186"/>
    <w:rsid w:val="00375310"/>
    <w:rsid w:val="003763F8"/>
    <w:rsid w:val="00376EB4"/>
    <w:rsid w:val="003772FC"/>
    <w:rsid w:val="00377995"/>
    <w:rsid w:val="00377F31"/>
    <w:rsid w:val="003808D7"/>
    <w:rsid w:val="0038110B"/>
    <w:rsid w:val="00381320"/>
    <w:rsid w:val="00382C5F"/>
    <w:rsid w:val="0038325E"/>
    <w:rsid w:val="003835BF"/>
    <w:rsid w:val="00383AF1"/>
    <w:rsid w:val="003840C4"/>
    <w:rsid w:val="0038455A"/>
    <w:rsid w:val="00386228"/>
    <w:rsid w:val="00386425"/>
    <w:rsid w:val="0038777C"/>
    <w:rsid w:val="00390107"/>
    <w:rsid w:val="00390FEA"/>
    <w:rsid w:val="00392397"/>
    <w:rsid w:val="003934D8"/>
    <w:rsid w:val="00393735"/>
    <w:rsid w:val="00393890"/>
    <w:rsid w:val="003938B3"/>
    <w:rsid w:val="00393F80"/>
    <w:rsid w:val="003943E4"/>
    <w:rsid w:val="00394EE4"/>
    <w:rsid w:val="00395257"/>
    <w:rsid w:val="00395877"/>
    <w:rsid w:val="003965B6"/>
    <w:rsid w:val="00396CCA"/>
    <w:rsid w:val="00396D87"/>
    <w:rsid w:val="003978FF"/>
    <w:rsid w:val="00397A71"/>
    <w:rsid w:val="003A0E2A"/>
    <w:rsid w:val="003A1342"/>
    <w:rsid w:val="003A13D9"/>
    <w:rsid w:val="003A1CEB"/>
    <w:rsid w:val="003A1FB1"/>
    <w:rsid w:val="003A215C"/>
    <w:rsid w:val="003A28B9"/>
    <w:rsid w:val="003A3230"/>
    <w:rsid w:val="003A369C"/>
    <w:rsid w:val="003A37F1"/>
    <w:rsid w:val="003A4429"/>
    <w:rsid w:val="003A4489"/>
    <w:rsid w:val="003A4B93"/>
    <w:rsid w:val="003A4C76"/>
    <w:rsid w:val="003A4D63"/>
    <w:rsid w:val="003A7160"/>
    <w:rsid w:val="003B02D9"/>
    <w:rsid w:val="003B03CC"/>
    <w:rsid w:val="003B09A2"/>
    <w:rsid w:val="003B110A"/>
    <w:rsid w:val="003B1607"/>
    <w:rsid w:val="003B1919"/>
    <w:rsid w:val="003B232A"/>
    <w:rsid w:val="003B27C0"/>
    <w:rsid w:val="003B289D"/>
    <w:rsid w:val="003B2C2F"/>
    <w:rsid w:val="003B2D67"/>
    <w:rsid w:val="003B32C9"/>
    <w:rsid w:val="003B349B"/>
    <w:rsid w:val="003B3798"/>
    <w:rsid w:val="003B38D0"/>
    <w:rsid w:val="003B3B60"/>
    <w:rsid w:val="003B3F99"/>
    <w:rsid w:val="003B4630"/>
    <w:rsid w:val="003B5619"/>
    <w:rsid w:val="003B5F1F"/>
    <w:rsid w:val="003B622B"/>
    <w:rsid w:val="003B74EE"/>
    <w:rsid w:val="003B7938"/>
    <w:rsid w:val="003B7FE7"/>
    <w:rsid w:val="003C08C3"/>
    <w:rsid w:val="003C0D42"/>
    <w:rsid w:val="003C0F87"/>
    <w:rsid w:val="003C1324"/>
    <w:rsid w:val="003C184A"/>
    <w:rsid w:val="003C21F8"/>
    <w:rsid w:val="003C225C"/>
    <w:rsid w:val="003C39AA"/>
    <w:rsid w:val="003C3C26"/>
    <w:rsid w:val="003C475A"/>
    <w:rsid w:val="003C4B2C"/>
    <w:rsid w:val="003C5328"/>
    <w:rsid w:val="003C540E"/>
    <w:rsid w:val="003C5550"/>
    <w:rsid w:val="003C5A78"/>
    <w:rsid w:val="003C6293"/>
    <w:rsid w:val="003C6CC0"/>
    <w:rsid w:val="003C6D93"/>
    <w:rsid w:val="003C6E5A"/>
    <w:rsid w:val="003C73CA"/>
    <w:rsid w:val="003C771D"/>
    <w:rsid w:val="003D0290"/>
    <w:rsid w:val="003D06D3"/>
    <w:rsid w:val="003D2A92"/>
    <w:rsid w:val="003D3044"/>
    <w:rsid w:val="003D3385"/>
    <w:rsid w:val="003D36BF"/>
    <w:rsid w:val="003D3FDA"/>
    <w:rsid w:val="003D4AA9"/>
    <w:rsid w:val="003D68DC"/>
    <w:rsid w:val="003D7C48"/>
    <w:rsid w:val="003D7C83"/>
    <w:rsid w:val="003D7F81"/>
    <w:rsid w:val="003E0935"/>
    <w:rsid w:val="003E0EE1"/>
    <w:rsid w:val="003E109E"/>
    <w:rsid w:val="003E14B8"/>
    <w:rsid w:val="003E19C9"/>
    <w:rsid w:val="003E1E7B"/>
    <w:rsid w:val="003E2316"/>
    <w:rsid w:val="003E2406"/>
    <w:rsid w:val="003E30BF"/>
    <w:rsid w:val="003E3AAA"/>
    <w:rsid w:val="003E4453"/>
    <w:rsid w:val="003E49E5"/>
    <w:rsid w:val="003E4CA4"/>
    <w:rsid w:val="003E60BB"/>
    <w:rsid w:val="003E63E5"/>
    <w:rsid w:val="003E6953"/>
    <w:rsid w:val="003E7387"/>
    <w:rsid w:val="003E78AE"/>
    <w:rsid w:val="003E7CC3"/>
    <w:rsid w:val="003F0AF0"/>
    <w:rsid w:val="003F0B25"/>
    <w:rsid w:val="003F27B8"/>
    <w:rsid w:val="003F2830"/>
    <w:rsid w:val="003F33B8"/>
    <w:rsid w:val="003F3BDB"/>
    <w:rsid w:val="003F4135"/>
    <w:rsid w:val="003F4B76"/>
    <w:rsid w:val="003F4D92"/>
    <w:rsid w:val="003F66A7"/>
    <w:rsid w:val="003F6895"/>
    <w:rsid w:val="003F6BC7"/>
    <w:rsid w:val="003F7955"/>
    <w:rsid w:val="00400498"/>
    <w:rsid w:val="00400BE4"/>
    <w:rsid w:val="00400DE6"/>
    <w:rsid w:val="00401DC7"/>
    <w:rsid w:val="00401E01"/>
    <w:rsid w:val="004024F2"/>
    <w:rsid w:val="00402BD2"/>
    <w:rsid w:val="0040320D"/>
    <w:rsid w:val="00403892"/>
    <w:rsid w:val="00403C2D"/>
    <w:rsid w:val="00403CBF"/>
    <w:rsid w:val="00403E1A"/>
    <w:rsid w:val="0040467C"/>
    <w:rsid w:val="00404B00"/>
    <w:rsid w:val="00404CE5"/>
    <w:rsid w:val="00404E75"/>
    <w:rsid w:val="004057B5"/>
    <w:rsid w:val="004058C9"/>
    <w:rsid w:val="00405A71"/>
    <w:rsid w:val="004065C7"/>
    <w:rsid w:val="00407102"/>
    <w:rsid w:val="00407957"/>
    <w:rsid w:val="004103FD"/>
    <w:rsid w:val="00411018"/>
    <w:rsid w:val="0041198C"/>
    <w:rsid w:val="00411C9E"/>
    <w:rsid w:val="00412C0B"/>
    <w:rsid w:val="00413928"/>
    <w:rsid w:val="0041418A"/>
    <w:rsid w:val="0041528A"/>
    <w:rsid w:val="00416058"/>
    <w:rsid w:val="004166A9"/>
    <w:rsid w:val="00420A33"/>
    <w:rsid w:val="004214FE"/>
    <w:rsid w:val="0042256D"/>
    <w:rsid w:val="00422802"/>
    <w:rsid w:val="00422B8C"/>
    <w:rsid w:val="00422EA4"/>
    <w:rsid w:val="0042304A"/>
    <w:rsid w:val="004231AB"/>
    <w:rsid w:val="004247B0"/>
    <w:rsid w:val="00425787"/>
    <w:rsid w:val="004267B5"/>
    <w:rsid w:val="004275D4"/>
    <w:rsid w:val="00427AF3"/>
    <w:rsid w:val="00430A26"/>
    <w:rsid w:val="0043100B"/>
    <w:rsid w:val="004312F5"/>
    <w:rsid w:val="00431EB6"/>
    <w:rsid w:val="00432058"/>
    <w:rsid w:val="00432C60"/>
    <w:rsid w:val="00432F47"/>
    <w:rsid w:val="0043313C"/>
    <w:rsid w:val="00433300"/>
    <w:rsid w:val="004343C9"/>
    <w:rsid w:val="00434472"/>
    <w:rsid w:val="00434B4D"/>
    <w:rsid w:val="00435F5A"/>
    <w:rsid w:val="00436D8F"/>
    <w:rsid w:val="00437014"/>
    <w:rsid w:val="004375FE"/>
    <w:rsid w:val="0043795B"/>
    <w:rsid w:val="00441EA5"/>
    <w:rsid w:val="004420FB"/>
    <w:rsid w:val="0044212F"/>
    <w:rsid w:val="00442C0C"/>
    <w:rsid w:val="00442E0E"/>
    <w:rsid w:val="00443777"/>
    <w:rsid w:val="00443BE4"/>
    <w:rsid w:val="0044441C"/>
    <w:rsid w:val="0044506F"/>
    <w:rsid w:val="00445323"/>
    <w:rsid w:val="004453A1"/>
    <w:rsid w:val="00445873"/>
    <w:rsid w:val="00446ECB"/>
    <w:rsid w:val="0044702F"/>
    <w:rsid w:val="00447F68"/>
    <w:rsid w:val="00450023"/>
    <w:rsid w:val="004507B4"/>
    <w:rsid w:val="004507DF"/>
    <w:rsid w:val="00450CBB"/>
    <w:rsid w:val="00450F0D"/>
    <w:rsid w:val="00451AD3"/>
    <w:rsid w:val="004520E8"/>
    <w:rsid w:val="00452515"/>
    <w:rsid w:val="00453829"/>
    <w:rsid w:val="00453CE8"/>
    <w:rsid w:val="00454AAD"/>
    <w:rsid w:val="00454B28"/>
    <w:rsid w:val="00454E25"/>
    <w:rsid w:val="00455AA4"/>
    <w:rsid w:val="00456525"/>
    <w:rsid w:val="00456D25"/>
    <w:rsid w:val="00456FB3"/>
    <w:rsid w:val="00457015"/>
    <w:rsid w:val="00457CA1"/>
    <w:rsid w:val="00462545"/>
    <w:rsid w:val="0046275D"/>
    <w:rsid w:val="00463194"/>
    <w:rsid w:val="00463805"/>
    <w:rsid w:val="0046412A"/>
    <w:rsid w:val="0046473E"/>
    <w:rsid w:val="00464AA7"/>
    <w:rsid w:val="00464C7E"/>
    <w:rsid w:val="00464CDF"/>
    <w:rsid w:val="00465380"/>
    <w:rsid w:val="004674CB"/>
    <w:rsid w:val="004678BE"/>
    <w:rsid w:val="00467FC7"/>
    <w:rsid w:val="004701BD"/>
    <w:rsid w:val="0047072A"/>
    <w:rsid w:val="00470909"/>
    <w:rsid w:val="004717A5"/>
    <w:rsid w:val="0047195C"/>
    <w:rsid w:val="00471ACC"/>
    <w:rsid w:val="00472014"/>
    <w:rsid w:val="00472974"/>
    <w:rsid w:val="00473F1B"/>
    <w:rsid w:val="00474231"/>
    <w:rsid w:val="00474833"/>
    <w:rsid w:val="00475008"/>
    <w:rsid w:val="0047527B"/>
    <w:rsid w:val="00475F8A"/>
    <w:rsid w:val="00476EEC"/>
    <w:rsid w:val="00477361"/>
    <w:rsid w:val="004778F0"/>
    <w:rsid w:val="00477D72"/>
    <w:rsid w:val="00480006"/>
    <w:rsid w:val="004806A4"/>
    <w:rsid w:val="004808D5"/>
    <w:rsid w:val="00480CFF"/>
    <w:rsid w:val="00480DCD"/>
    <w:rsid w:val="0048202D"/>
    <w:rsid w:val="004825EF"/>
    <w:rsid w:val="0048296D"/>
    <w:rsid w:val="00482FDE"/>
    <w:rsid w:val="004832DB"/>
    <w:rsid w:val="00483307"/>
    <w:rsid w:val="00484508"/>
    <w:rsid w:val="00484D06"/>
    <w:rsid w:val="0048632C"/>
    <w:rsid w:val="00486C5A"/>
    <w:rsid w:val="00486D20"/>
    <w:rsid w:val="0048729A"/>
    <w:rsid w:val="00487B9A"/>
    <w:rsid w:val="004907D8"/>
    <w:rsid w:val="00490E72"/>
    <w:rsid w:val="00490F88"/>
    <w:rsid w:val="00491039"/>
    <w:rsid w:val="004916DF"/>
    <w:rsid w:val="0049182D"/>
    <w:rsid w:val="00491845"/>
    <w:rsid w:val="0049289F"/>
    <w:rsid w:val="004940E1"/>
    <w:rsid w:val="004944E6"/>
    <w:rsid w:val="00496415"/>
    <w:rsid w:val="004964C2"/>
    <w:rsid w:val="004979C6"/>
    <w:rsid w:val="00497A77"/>
    <w:rsid w:val="00497AA1"/>
    <w:rsid w:val="00497ADD"/>
    <w:rsid w:val="004A0320"/>
    <w:rsid w:val="004A039D"/>
    <w:rsid w:val="004A080C"/>
    <w:rsid w:val="004A1219"/>
    <w:rsid w:val="004A3414"/>
    <w:rsid w:val="004A3B2B"/>
    <w:rsid w:val="004A41A8"/>
    <w:rsid w:val="004A5044"/>
    <w:rsid w:val="004A508D"/>
    <w:rsid w:val="004A55C0"/>
    <w:rsid w:val="004A5AC8"/>
    <w:rsid w:val="004A5B9A"/>
    <w:rsid w:val="004A5CB8"/>
    <w:rsid w:val="004A5D6F"/>
    <w:rsid w:val="004A6168"/>
    <w:rsid w:val="004A77B1"/>
    <w:rsid w:val="004B017C"/>
    <w:rsid w:val="004B08D0"/>
    <w:rsid w:val="004B09DD"/>
    <w:rsid w:val="004B139E"/>
    <w:rsid w:val="004B165C"/>
    <w:rsid w:val="004B2343"/>
    <w:rsid w:val="004B2449"/>
    <w:rsid w:val="004B256F"/>
    <w:rsid w:val="004B2791"/>
    <w:rsid w:val="004B2E4A"/>
    <w:rsid w:val="004B3CD8"/>
    <w:rsid w:val="004B420B"/>
    <w:rsid w:val="004B450A"/>
    <w:rsid w:val="004B4AC9"/>
    <w:rsid w:val="004B4DE7"/>
    <w:rsid w:val="004B6B51"/>
    <w:rsid w:val="004B738C"/>
    <w:rsid w:val="004B77E8"/>
    <w:rsid w:val="004B7D62"/>
    <w:rsid w:val="004C00B8"/>
    <w:rsid w:val="004C1225"/>
    <w:rsid w:val="004C42A9"/>
    <w:rsid w:val="004C4EA5"/>
    <w:rsid w:val="004C54FC"/>
    <w:rsid w:val="004C580B"/>
    <w:rsid w:val="004C5B17"/>
    <w:rsid w:val="004C60F0"/>
    <w:rsid w:val="004C674E"/>
    <w:rsid w:val="004C6B80"/>
    <w:rsid w:val="004C6BB1"/>
    <w:rsid w:val="004C7599"/>
    <w:rsid w:val="004C7948"/>
    <w:rsid w:val="004D23E3"/>
    <w:rsid w:val="004D250F"/>
    <w:rsid w:val="004D2721"/>
    <w:rsid w:val="004D27BE"/>
    <w:rsid w:val="004D299B"/>
    <w:rsid w:val="004D40BD"/>
    <w:rsid w:val="004D47BF"/>
    <w:rsid w:val="004D483F"/>
    <w:rsid w:val="004D4DAA"/>
    <w:rsid w:val="004D51B6"/>
    <w:rsid w:val="004D5BC5"/>
    <w:rsid w:val="004D632A"/>
    <w:rsid w:val="004D699E"/>
    <w:rsid w:val="004D703D"/>
    <w:rsid w:val="004D70B6"/>
    <w:rsid w:val="004D71F6"/>
    <w:rsid w:val="004D7BD6"/>
    <w:rsid w:val="004D7E02"/>
    <w:rsid w:val="004E0044"/>
    <w:rsid w:val="004E057D"/>
    <w:rsid w:val="004E0C28"/>
    <w:rsid w:val="004E0DF2"/>
    <w:rsid w:val="004E1594"/>
    <w:rsid w:val="004E1D84"/>
    <w:rsid w:val="004E1D9E"/>
    <w:rsid w:val="004E21DC"/>
    <w:rsid w:val="004E2B9E"/>
    <w:rsid w:val="004E340A"/>
    <w:rsid w:val="004E3DA9"/>
    <w:rsid w:val="004E40E4"/>
    <w:rsid w:val="004E415F"/>
    <w:rsid w:val="004E431C"/>
    <w:rsid w:val="004E4833"/>
    <w:rsid w:val="004E4A58"/>
    <w:rsid w:val="004E4FF2"/>
    <w:rsid w:val="004E52EF"/>
    <w:rsid w:val="004E54A2"/>
    <w:rsid w:val="004E54BD"/>
    <w:rsid w:val="004E5777"/>
    <w:rsid w:val="004E5BF3"/>
    <w:rsid w:val="004E6078"/>
    <w:rsid w:val="004E666D"/>
    <w:rsid w:val="004E689F"/>
    <w:rsid w:val="004E7258"/>
    <w:rsid w:val="004F06C1"/>
    <w:rsid w:val="004F25C2"/>
    <w:rsid w:val="004F2A89"/>
    <w:rsid w:val="004F36AE"/>
    <w:rsid w:val="004F3E67"/>
    <w:rsid w:val="004F40C9"/>
    <w:rsid w:val="004F4F00"/>
    <w:rsid w:val="004F598F"/>
    <w:rsid w:val="004F5F14"/>
    <w:rsid w:val="004F61B4"/>
    <w:rsid w:val="004F61F1"/>
    <w:rsid w:val="005003DE"/>
    <w:rsid w:val="005004D9"/>
    <w:rsid w:val="00500E67"/>
    <w:rsid w:val="00501A15"/>
    <w:rsid w:val="00501AB6"/>
    <w:rsid w:val="00502EAE"/>
    <w:rsid w:val="0050468E"/>
    <w:rsid w:val="005057EF"/>
    <w:rsid w:val="00505D25"/>
    <w:rsid w:val="005078B6"/>
    <w:rsid w:val="00507A35"/>
    <w:rsid w:val="00507A51"/>
    <w:rsid w:val="005106EC"/>
    <w:rsid w:val="00510850"/>
    <w:rsid w:val="00510CBD"/>
    <w:rsid w:val="00511227"/>
    <w:rsid w:val="00511465"/>
    <w:rsid w:val="005125F0"/>
    <w:rsid w:val="00512729"/>
    <w:rsid w:val="00514011"/>
    <w:rsid w:val="005156D1"/>
    <w:rsid w:val="00515ADB"/>
    <w:rsid w:val="005160A9"/>
    <w:rsid w:val="00516A36"/>
    <w:rsid w:val="00517177"/>
    <w:rsid w:val="00517AF7"/>
    <w:rsid w:val="00520110"/>
    <w:rsid w:val="00521B85"/>
    <w:rsid w:val="00521BEA"/>
    <w:rsid w:val="00521D61"/>
    <w:rsid w:val="005222D2"/>
    <w:rsid w:val="005225F7"/>
    <w:rsid w:val="00522C51"/>
    <w:rsid w:val="005231FB"/>
    <w:rsid w:val="0052369E"/>
    <w:rsid w:val="00523B56"/>
    <w:rsid w:val="005240C7"/>
    <w:rsid w:val="00524244"/>
    <w:rsid w:val="005250FA"/>
    <w:rsid w:val="005257C4"/>
    <w:rsid w:val="00525894"/>
    <w:rsid w:val="0052651E"/>
    <w:rsid w:val="00527139"/>
    <w:rsid w:val="00527878"/>
    <w:rsid w:val="00530A52"/>
    <w:rsid w:val="005313B7"/>
    <w:rsid w:val="00531794"/>
    <w:rsid w:val="00531AC0"/>
    <w:rsid w:val="0053367A"/>
    <w:rsid w:val="00533B25"/>
    <w:rsid w:val="00533FD4"/>
    <w:rsid w:val="0053414B"/>
    <w:rsid w:val="0053431E"/>
    <w:rsid w:val="005352EE"/>
    <w:rsid w:val="0053754D"/>
    <w:rsid w:val="0053771C"/>
    <w:rsid w:val="00540811"/>
    <w:rsid w:val="00541BC3"/>
    <w:rsid w:val="005422B1"/>
    <w:rsid w:val="00543187"/>
    <w:rsid w:val="005433DA"/>
    <w:rsid w:val="00543DF1"/>
    <w:rsid w:val="00543ECB"/>
    <w:rsid w:val="005443BC"/>
    <w:rsid w:val="0054462A"/>
    <w:rsid w:val="00544727"/>
    <w:rsid w:val="005447FA"/>
    <w:rsid w:val="00544843"/>
    <w:rsid w:val="00544932"/>
    <w:rsid w:val="00544A1E"/>
    <w:rsid w:val="00545460"/>
    <w:rsid w:val="0054634B"/>
    <w:rsid w:val="00547475"/>
    <w:rsid w:val="00547642"/>
    <w:rsid w:val="00547923"/>
    <w:rsid w:val="005500C7"/>
    <w:rsid w:val="00551382"/>
    <w:rsid w:val="005518BC"/>
    <w:rsid w:val="00551A43"/>
    <w:rsid w:val="00551AAF"/>
    <w:rsid w:val="00551D1A"/>
    <w:rsid w:val="00551E6E"/>
    <w:rsid w:val="00552748"/>
    <w:rsid w:val="00552832"/>
    <w:rsid w:val="00552845"/>
    <w:rsid w:val="00552961"/>
    <w:rsid w:val="00552C8B"/>
    <w:rsid w:val="00552CF8"/>
    <w:rsid w:val="005534B4"/>
    <w:rsid w:val="00553C44"/>
    <w:rsid w:val="005545C0"/>
    <w:rsid w:val="00554A08"/>
    <w:rsid w:val="00554A1C"/>
    <w:rsid w:val="00554BD2"/>
    <w:rsid w:val="00555B34"/>
    <w:rsid w:val="00555C92"/>
    <w:rsid w:val="005561BA"/>
    <w:rsid w:val="00556CEF"/>
    <w:rsid w:val="00560DBF"/>
    <w:rsid w:val="00561C41"/>
    <w:rsid w:val="00561E5B"/>
    <w:rsid w:val="0056222C"/>
    <w:rsid w:val="0056230F"/>
    <w:rsid w:val="0056264A"/>
    <w:rsid w:val="0056275B"/>
    <w:rsid w:val="00562C79"/>
    <w:rsid w:val="00563CDF"/>
    <w:rsid w:val="00564AB3"/>
    <w:rsid w:val="00564CC0"/>
    <w:rsid w:val="00564D0F"/>
    <w:rsid w:val="0056581B"/>
    <w:rsid w:val="00565F38"/>
    <w:rsid w:val="0056738B"/>
    <w:rsid w:val="0057000A"/>
    <w:rsid w:val="005700F4"/>
    <w:rsid w:val="00570B5A"/>
    <w:rsid w:val="00570F2A"/>
    <w:rsid w:val="00571878"/>
    <w:rsid w:val="00571CE0"/>
    <w:rsid w:val="005723C1"/>
    <w:rsid w:val="005727D1"/>
    <w:rsid w:val="00572B0F"/>
    <w:rsid w:val="005731D4"/>
    <w:rsid w:val="00573B75"/>
    <w:rsid w:val="00573BE5"/>
    <w:rsid w:val="00574383"/>
    <w:rsid w:val="0057483A"/>
    <w:rsid w:val="005749BF"/>
    <w:rsid w:val="0057631F"/>
    <w:rsid w:val="005765FE"/>
    <w:rsid w:val="00576E2F"/>
    <w:rsid w:val="00577106"/>
    <w:rsid w:val="00580BCC"/>
    <w:rsid w:val="00580F58"/>
    <w:rsid w:val="005811F4"/>
    <w:rsid w:val="005812DA"/>
    <w:rsid w:val="00581D1D"/>
    <w:rsid w:val="00582393"/>
    <w:rsid w:val="00582A4D"/>
    <w:rsid w:val="005838BC"/>
    <w:rsid w:val="00583A37"/>
    <w:rsid w:val="00583A78"/>
    <w:rsid w:val="00584344"/>
    <w:rsid w:val="00584A55"/>
    <w:rsid w:val="00584D12"/>
    <w:rsid w:val="00584D19"/>
    <w:rsid w:val="00585F15"/>
    <w:rsid w:val="005865F8"/>
    <w:rsid w:val="0058684A"/>
    <w:rsid w:val="005869D5"/>
    <w:rsid w:val="00586F4B"/>
    <w:rsid w:val="00587325"/>
    <w:rsid w:val="005900E9"/>
    <w:rsid w:val="00590E0F"/>
    <w:rsid w:val="00591CBB"/>
    <w:rsid w:val="00592300"/>
    <w:rsid w:val="00592E53"/>
    <w:rsid w:val="00594314"/>
    <w:rsid w:val="005950E3"/>
    <w:rsid w:val="005952F9"/>
    <w:rsid w:val="005959C7"/>
    <w:rsid w:val="00595E43"/>
    <w:rsid w:val="00596030"/>
    <w:rsid w:val="0059666D"/>
    <w:rsid w:val="00596933"/>
    <w:rsid w:val="0059749B"/>
    <w:rsid w:val="00597967"/>
    <w:rsid w:val="00597FFD"/>
    <w:rsid w:val="005A0120"/>
    <w:rsid w:val="005A01C9"/>
    <w:rsid w:val="005A070C"/>
    <w:rsid w:val="005A0C95"/>
    <w:rsid w:val="005A1AFE"/>
    <w:rsid w:val="005A1DD8"/>
    <w:rsid w:val="005A2101"/>
    <w:rsid w:val="005A2814"/>
    <w:rsid w:val="005A30CB"/>
    <w:rsid w:val="005A3143"/>
    <w:rsid w:val="005A34BD"/>
    <w:rsid w:val="005A3DB6"/>
    <w:rsid w:val="005A3F3F"/>
    <w:rsid w:val="005A41CC"/>
    <w:rsid w:val="005A422F"/>
    <w:rsid w:val="005A47D7"/>
    <w:rsid w:val="005A48F1"/>
    <w:rsid w:val="005A4C3A"/>
    <w:rsid w:val="005A5720"/>
    <w:rsid w:val="005A68D6"/>
    <w:rsid w:val="005A6A1D"/>
    <w:rsid w:val="005A6E08"/>
    <w:rsid w:val="005A6F99"/>
    <w:rsid w:val="005B0FAD"/>
    <w:rsid w:val="005B15DD"/>
    <w:rsid w:val="005B21F0"/>
    <w:rsid w:val="005B352C"/>
    <w:rsid w:val="005B3B2B"/>
    <w:rsid w:val="005B4143"/>
    <w:rsid w:val="005B429D"/>
    <w:rsid w:val="005B4F26"/>
    <w:rsid w:val="005B5F69"/>
    <w:rsid w:val="005B6762"/>
    <w:rsid w:val="005B7C3F"/>
    <w:rsid w:val="005B7D80"/>
    <w:rsid w:val="005C10C1"/>
    <w:rsid w:val="005C188E"/>
    <w:rsid w:val="005C1EBF"/>
    <w:rsid w:val="005C20F2"/>
    <w:rsid w:val="005C23E6"/>
    <w:rsid w:val="005C2612"/>
    <w:rsid w:val="005C31E2"/>
    <w:rsid w:val="005C46E7"/>
    <w:rsid w:val="005C49FF"/>
    <w:rsid w:val="005C545C"/>
    <w:rsid w:val="005C68A7"/>
    <w:rsid w:val="005C7102"/>
    <w:rsid w:val="005C739C"/>
    <w:rsid w:val="005C76C8"/>
    <w:rsid w:val="005C7719"/>
    <w:rsid w:val="005D092A"/>
    <w:rsid w:val="005D0DA9"/>
    <w:rsid w:val="005D249F"/>
    <w:rsid w:val="005D269A"/>
    <w:rsid w:val="005D3111"/>
    <w:rsid w:val="005D3425"/>
    <w:rsid w:val="005D39D2"/>
    <w:rsid w:val="005D454C"/>
    <w:rsid w:val="005D4A8A"/>
    <w:rsid w:val="005D4F38"/>
    <w:rsid w:val="005D6460"/>
    <w:rsid w:val="005D64D0"/>
    <w:rsid w:val="005D6CE3"/>
    <w:rsid w:val="005D6CFC"/>
    <w:rsid w:val="005D6F0B"/>
    <w:rsid w:val="005D765A"/>
    <w:rsid w:val="005D77B3"/>
    <w:rsid w:val="005D7838"/>
    <w:rsid w:val="005E13A7"/>
    <w:rsid w:val="005E1BAD"/>
    <w:rsid w:val="005E27F2"/>
    <w:rsid w:val="005E31C2"/>
    <w:rsid w:val="005E385D"/>
    <w:rsid w:val="005E4E98"/>
    <w:rsid w:val="005E4F99"/>
    <w:rsid w:val="005E54B5"/>
    <w:rsid w:val="005E61E8"/>
    <w:rsid w:val="005E6667"/>
    <w:rsid w:val="005E6E0D"/>
    <w:rsid w:val="005E7F38"/>
    <w:rsid w:val="005F1025"/>
    <w:rsid w:val="005F1134"/>
    <w:rsid w:val="005F19FE"/>
    <w:rsid w:val="005F20C4"/>
    <w:rsid w:val="005F2578"/>
    <w:rsid w:val="005F2700"/>
    <w:rsid w:val="005F282A"/>
    <w:rsid w:val="005F2AD8"/>
    <w:rsid w:val="005F2BEF"/>
    <w:rsid w:val="005F334F"/>
    <w:rsid w:val="005F3EFB"/>
    <w:rsid w:val="005F41BD"/>
    <w:rsid w:val="005F4702"/>
    <w:rsid w:val="005F5501"/>
    <w:rsid w:val="005F55F7"/>
    <w:rsid w:val="005F56ED"/>
    <w:rsid w:val="005F5912"/>
    <w:rsid w:val="005F5E86"/>
    <w:rsid w:val="005F6048"/>
    <w:rsid w:val="005F61FE"/>
    <w:rsid w:val="005F6B6F"/>
    <w:rsid w:val="005F6C48"/>
    <w:rsid w:val="005F6EAA"/>
    <w:rsid w:val="005F736D"/>
    <w:rsid w:val="005F761B"/>
    <w:rsid w:val="005F76E2"/>
    <w:rsid w:val="005F76E3"/>
    <w:rsid w:val="005F7A87"/>
    <w:rsid w:val="005F7FAB"/>
    <w:rsid w:val="0060026D"/>
    <w:rsid w:val="006002F1"/>
    <w:rsid w:val="006005A6"/>
    <w:rsid w:val="006010D5"/>
    <w:rsid w:val="00601849"/>
    <w:rsid w:val="0060187D"/>
    <w:rsid w:val="00601E31"/>
    <w:rsid w:val="0060298C"/>
    <w:rsid w:val="0060311E"/>
    <w:rsid w:val="00603B25"/>
    <w:rsid w:val="00603D16"/>
    <w:rsid w:val="00603F61"/>
    <w:rsid w:val="00604D60"/>
    <w:rsid w:val="00604E90"/>
    <w:rsid w:val="006055C3"/>
    <w:rsid w:val="00605863"/>
    <w:rsid w:val="006060B4"/>
    <w:rsid w:val="00606212"/>
    <w:rsid w:val="00606557"/>
    <w:rsid w:val="00606D35"/>
    <w:rsid w:val="00606DA3"/>
    <w:rsid w:val="00607133"/>
    <w:rsid w:val="00607A78"/>
    <w:rsid w:val="00607B8C"/>
    <w:rsid w:val="00610197"/>
    <w:rsid w:val="006104F0"/>
    <w:rsid w:val="006112FA"/>
    <w:rsid w:val="00611918"/>
    <w:rsid w:val="0061322B"/>
    <w:rsid w:val="0061456B"/>
    <w:rsid w:val="00614912"/>
    <w:rsid w:val="00614A3E"/>
    <w:rsid w:val="00614AD2"/>
    <w:rsid w:val="00615A22"/>
    <w:rsid w:val="0061605E"/>
    <w:rsid w:val="00617748"/>
    <w:rsid w:val="00617A29"/>
    <w:rsid w:val="0062007F"/>
    <w:rsid w:val="00620E09"/>
    <w:rsid w:val="00620EB4"/>
    <w:rsid w:val="0062109F"/>
    <w:rsid w:val="00621280"/>
    <w:rsid w:val="00621616"/>
    <w:rsid w:val="006217C3"/>
    <w:rsid w:val="0062227C"/>
    <w:rsid w:val="00622CA0"/>
    <w:rsid w:val="00622EAF"/>
    <w:rsid w:val="006234A7"/>
    <w:rsid w:val="00623D7E"/>
    <w:rsid w:val="00623EBB"/>
    <w:rsid w:val="00624BB8"/>
    <w:rsid w:val="006250D4"/>
    <w:rsid w:val="006252A4"/>
    <w:rsid w:val="00627166"/>
    <w:rsid w:val="00627433"/>
    <w:rsid w:val="00627458"/>
    <w:rsid w:val="00630038"/>
    <w:rsid w:val="0063012F"/>
    <w:rsid w:val="00631CAB"/>
    <w:rsid w:val="00631DC7"/>
    <w:rsid w:val="00631F7F"/>
    <w:rsid w:val="00632159"/>
    <w:rsid w:val="00632B4E"/>
    <w:rsid w:val="006339BB"/>
    <w:rsid w:val="00633D52"/>
    <w:rsid w:val="006341F3"/>
    <w:rsid w:val="0063436D"/>
    <w:rsid w:val="00634579"/>
    <w:rsid w:val="00634645"/>
    <w:rsid w:val="0063505F"/>
    <w:rsid w:val="0063507F"/>
    <w:rsid w:val="0063628C"/>
    <w:rsid w:val="00636870"/>
    <w:rsid w:val="00637631"/>
    <w:rsid w:val="00637F9E"/>
    <w:rsid w:val="0064038D"/>
    <w:rsid w:val="00640719"/>
    <w:rsid w:val="00640BDC"/>
    <w:rsid w:val="00640C77"/>
    <w:rsid w:val="00640F1F"/>
    <w:rsid w:val="00641EE9"/>
    <w:rsid w:val="00642BD1"/>
    <w:rsid w:val="00643913"/>
    <w:rsid w:val="00643AD0"/>
    <w:rsid w:val="0064403A"/>
    <w:rsid w:val="00644146"/>
    <w:rsid w:val="00644207"/>
    <w:rsid w:val="00644696"/>
    <w:rsid w:val="006449A2"/>
    <w:rsid w:val="00644B9A"/>
    <w:rsid w:val="00644CB2"/>
    <w:rsid w:val="0064510B"/>
    <w:rsid w:val="00645768"/>
    <w:rsid w:val="00646026"/>
    <w:rsid w:val="006472D2"/>
    <w:rsid w:val="00647B4D"/>
    <w:rsid w:val="00647D20"/>
    <w:rsid w:val="00647F8E"/>
    <w:rsid w:val="006509CA"/>
    <w:rsid w:val="00651A43"/>
    <w:rsid w:val="00651ADA"/>
    <w:rsid w:val="0065222A"/>
    <w:rsid w:val="00652418"/>
    <w:rsid w:val="0065255F"/>
    <w:rsid w:val="00652675"/>
    <w:rsid w:val="00653571"/>
    <w:rsid w:val="00653C9A"/>
    <w:rsid w:val="00653FCC"/>
    <w:rsid w:val="00654365"/>
    <w:rsid w:val="006548EB"/>
    <w:rsid w:val="00654B89"/>
    <w:rsid w:val="00655118"/>
    <w:rsid w:val="0065519F"/>
    <w:rsid w:val="00655B77"/>
    <w:rsid w:val="00655DC2"/>
    <w:rsid w:val="006565A2"/>
    <w:rsid w:val="00656CCA"/>
    <w:rsid w:val="00656FC3"/>
    <w:rsid w:val="006570D2"/>
    <w:rsid w:val="0066010F"/>
    <w:rsid w:val="00660845"/>
    <w:rsid w:val="00660EC9"/>
    <w:rsid w:val="006613AB"/>
    <w:rsid w:val="00661CDA"/>
    <w:rsid w:val="00661FE2"/>
    <w:rsid w:val="006627A9"/>
    <w:rsid w:val="00662BCC"/>
    <w:rsid w:val="00662C65"/>
    <w:rsid w:val="006637E2"/>
    <w:rsid w:val="006639C7"/>
    <w:rsid w:val="00663E2B"/>
    <w:rsid w:val="00663FF6"/>
    <w:rsid w:val="006641BB"/>
    <w:rsid w:val="0066543F"/>
    <w:rsid w:val="0066561D"/>
    <w:rsid w:val="006659D6"/>
    <w:rsid w:val="00665ED0"/>
    <w:rsid w:val="00666877"/>
    <w:rsid w:val="00666A24"/>
    <w:rsid w:val="0066777A"/>
    <w:rsid w:val="00671592"/>
    <w:rsid w:val="00671C57"/>
    <w:rsid w:val="00671D69"/>
    <w:rsid w:val="006722B9"/>
    <w:rsid w:val="006728F9"/>
    <w:rsid w:val="00673FC1"/>
    <w:rsid w:val="006745B6"/>
    <w:rsid w:val="006752E2"/>
    <w:rsid w:val="0067631F"/>
    <w:rsid w:val="00676972"/>
    <w:rsid w:val="00676D36"/>
    <w:rsid w:val="006776C8"/>
    <w:rsid w:val="00680119"/>
    <w:rsid w:val="00680C18"/>
    <w:rsid w:val="0068116C"/>
    <w:rsid w:val="006812A8"/>
    <w:rsid w:val="0068133F"/>
    <w:rsid w:val="00682ACB"/>
    <w:rsid w:val="00682CC1"/>
    <w:rsid w:val="00683314"/>
    <w:rsid w:val="00683719"/>
    <w:rsid w:val="0068378E"/>
    <w:rsid w:val="00684988"/>
    <w:rsid w:val="006854CD"/>
    <w:rsid w:val="006857CE"/>
    <w:rsid w:val="00685C2E"/>
    <w:rsid w:val="00685E3D"/>
    <w:rsid w:val="00686BE9"/>
    <w:rsid w:val="00686D85"/>
    <w:rsid w:val="00687544"/>
    <w:rsid w:val="00687B31"/>
    <w:rsid w:val="006906CC"/>
    <w:rsid w:val="00690E0D"/>
    <w:rsid w:val="0069261D"/>
    <w:rsid w:val="00692C09"/>
    <w:rsid w:val="00692C38"/>
    <w:rsid w:val="00692F9B"/>
    <w:rsid w:val="006931E4"/>
    <w:rsid w:val="00693463"/>
    <w:rsid w:val="00693A1F"/>
    <w:rsid w:val="00694D26"/>
    <w:rsid w:val="00695170"/>
    <w:rsid w:val="00695863"/>
    <w:rsid w:val="006966D2"/>
    <w:rsid w:val="006A0EBA"/>
    <w:rsid w:val="006A1477"/>
    <w:rsid w:val="006A17D2"/>
    <w:rsid w:val="006A2BEA"/>
    <w:rsid w:val="006A38CD"/>
    <w:rsid w:val="006A472D"/>
    <w:rsid w:val="006A541E"/>
    <w:rsid w:val="006A59F5"/>
    <w:rsid w:val="006A5C80"/>
    <w:rsid w:val="006A63C4"/>
    <w:rsid w:val="006A64CA"/>
    <w:rsid w:val="006A6A34"/>
    <w:rsid w:val="006A7881"/>
    <w:rsid w:val="006B0A20"/>
    <w:rsid w:val="006B11BE"/>
    <w:rsid w:val="006B1C66"/>
    <w:rsid w:val="006B20DB"/>
    <w:rsid w:val="006B2298"/>
    <w:rsid w:val="006B24A1"/>
    <w:rsid w:val="006B2988"/>
    <w:rsid w:val="006B2F00"/>
    <w:rsid w:val="006B320C"/>
    <w:rsid w:val="006B42AC"/>
    <w:rsid w:val="006B47B1"/>
    <w:rsid w:val="006B4801"/>
    <w:rsid w:val="006B494D"/>
    <w:rsid w:val="006B4B88"/>
    <w:rsid w:val="006B53CC"/>
    <w:rsid w:val="006B6082"/>
    <w:rsid w:val="006B6613"/>
    <w:rsid w:val="006B67B4"/>
    <w:rsid w:val="006B704A"/>
    <w:rsid w:val="006B7834"/>
    <w:rsid w:val="006B7C27"/>
    <w:rsid w:val="006C11B8"/>
    <w:rsid w:val="006C24EC"/>
    <w:rsid w:val="006C34D3"/>
    <w:rsid w:val="006C37EB"/>
    <w:rsid w:val="006C3D37"/>
    <w:rsid w:val="006C441C"/>
    <w:rsid w:val="006C49EB"/>
    <w:rsid w:val="006C5359"/>
    <w:rsid w:val="006C636C"/>
    <w:rsid w:val="006C65A0"/>
    <w:rsid w:val="006C6B18"/>
    <w:rsid w:val="006D0020"/>
    <w:rsid w:val="006D0552"/>
    <w:rsid w:val="006D1150"/>
    <w:rsid w:val="006D13BD"/>
    <w:rsid w:val="006D25CD"/>
    <w:rsid w:val="006D4818"/>
    <w:rsid w:val="006D4E16"/>
    <w:rsid w:val="006D5D48"/>
    <w:rsid w:val="006D6167"/>
    <w:rsid w:val="006D6558"/>
    <w:rsid w:val="006D68FC"/>
    <w:rsid w:val="006D6CBC"/>
    <w:rsid w:val="006D7526"/>
    <w:rsid w:val="006D7895"/>
    <w:rsid w:val="006E0080"/>
    <w:rsid w:val="006E0B74"/>
    <w:rsid w:val="006E0D23"/>
    <w:rsid w:val="006E25E2"/>
    <w:rsid w:val="006E2764"/>
    <w:rsid w:val="006E319A"/>
    <w:rsid w:val="006E34A9"/>
    <w:rsid w:val="006E3983"/>
    <w:rsid w:val="006E3EBA"/>
    <w:rsid w:val="006E4002"/>
    <w:rsid w:val="006E6366"/>
    <w:rsid w:val="006E65D1"/>
    <w:rsid w:val="006E678C"/>
    <w:rsid w:val="006F0199"/>
    <w:rsid w:val="006F080B"/>
    <w:rsid w:val="006F0DB9"/>
    <w:rsid w:val="006F1618"/>
    <w:rsid w:val="006F1730"/>
    <w:rsid w:val="006F17FF"/>
    <w:rsid w:val="006F361B"/>
    <w:rsid w:val="006F376A"/>
    <w:rsid w:val="006F3DBD"/>
    <w:rsid w:val="006F3EE1"/>
    <w:rsid w:val="006F47DC"/>
    <w:rsid w:val="006F4BDB"/>
    <w:rsid w:val="006F636F"/>
    <w:rsid w:val="006F6BA4"/>
    <w:rsid w:val="006F6E1E"/>
    <w:rsid w:val="006F75CE"/>
    <w:rsid w:val="006F779A"/>
    <w:rsid w:val="007000D0"/>
    <w:rsid w:val="00701004"/>
    <w:rsid w:val="0070139C"/>
    <w:rsid w:val="00701B02"/>
    <w:rsid w:val="00702334"/>
    <w:rsid w:val="0070234E"/>
    <w:rsid w:val="00702483"/>
    <w:rsid w:val="00702976"/>
    <w:rsid w:val="00703EC5"/>
    <w:rsid w:val="00704476"/>
    <w:rsid w:val="00704D4C"/>
    <w:rsid w:val="00705728"/>
    <w:rsid w:val="00705767"/>
    <w:rsid w:val="00705C55"/>
    <w:rsid w:val="00705D1B"/>
    <w:rsid w:val="00706B5C"/>
    <w:rsid w:val="00706E65"/>
    <w:rsid w:val="007072D2"/>
    <w:rsid w:val="00707458"/>
    <w:rsid w:val="007075C6"/>
    <w:rsid w:val="00707AD6"/>
    <w:rsid w:val="00710301"/>
    <w:rsid w:val="00710F31"/>
    <w:rsid w:val="00710FA8"/>
    <w:rsid w:val="00711CB0"/>
    <w:rsid w:val="00711DAA"/>
    <w:rsid w:val="007125AE"/>
    <w:rsid w:val="0071284D"/>
    <w:rsid w:val="00713971"/>
    <w:rsid w:val="00713F59"/>
    <w:rsid w:val="00714266"/>
    <w:rsid w:val="0071484F"/>
    <w:rsid w:val="00715A0D"/>
    <w:rsid w:val="00716AEC"/>
    <w:rsid w:val="00716BCD"/>
    <w:rsid w:val="00716F4C"/>
    <w:rsid w:val="0071766A"/>
    <w:rsid w:val="00717A34"/>
    <w:rsid w:val="00717E18"/>
    <w:rsid w:val="00720317"/>
    <w:rsid w:val="00720B8F"/>
    <w:rsid w:val="00721ADC"/>
    <w:rsid w:val="00721CAB"/>
    <w:rsid w:val="00722296"/>
    <w:rsid w:val="0072296A"/>
    <w:rsid w:val="007230E2"/>
    <w:rsid w:val="007232FC"/>
    <w:rsid w:val="00724665"/>
    <w:rsid w:val="0072504E"/>
    <w:rsid w:val="00725DD7"/>
    <w:rsid w:val="00727372"/>
    <w:rsid w:val="007312ED"/>
    <w:rsid w:val="007329BA"/>
    <w:rsid w:val="007338C8"/>
    <w:rsid w:val="00733BDF"/>
    <w:rsid w:val="00733F0A"/>
    <w:rsid w:val="00733F5D"/>
    <w:rsid w:val="007349A1"/>
    <w:rsid w:val="00734BD6"/>
    <w:rsid w:val="00735424"/>
    <w:rsid w:val="00735BC4"/>
    <w:rsid w:val="0073728E"/>
    <w:rsid w:val="00737BD3"/>
    <w:rsid w:val="00737C67"/>
    <w:rsid w:val="00737EAB"/>
    <w:rsid w:val="007407DD"/>
    <w:rsid w:val="00740821"/>
    <w:rsid w:val="00740858"/>
    <w:rsid w:val="00741703"/>
    <w:rsid w:val="00741B7E"/>
    <w:rsid w:val="00742917"/>
    <w:rsid w:val="00743A5F"/>
    <w:rsid w:val="00743D92"/>
    <w:rsid w:val="00743F95"/>
    <w:rsid w:val="00743FDF"/>
    <w:rsid w:val="0074454E"/>
    <w:rsid w:val="00745131"/>
    <w:rsid w:val="0074566A"/>
    <w:rsid w:val="00745841"/>
    <w:rsid w:val="00746F4A"/>
    <w:rsid w:val="00747C0A"/>
    <w:rsid w:val="007500FB"/>
    <w:rsid w:val="0075112B"/>
    <w:rsid w:val="0075139E"/>
    <w:rsid w:val="007513B7"/>
    <w:rsid w:val="0075149B"/>
    <w:rsid w:val="00752120"/>
    <w:rsid w:val="00752151"/>
    <w:rsid w:val="0075297E"/>
    <w:rsid w:val="00752F79"/>
    <w:rsid w:val="00753127"/>
    <w:rsid w:val="00753F61"/>
    <w:rsid w:val="0075432B"/>
    <w:rsid w:val="00754BDE"/>
    <w:rsid w:val="00754BFD"/>
    <w:rsid w:val="00755D88"/>
    <w:rsid w:val="00756480"/>
    <w:rsid w:val="00756840"/>
    <w:rsid w:val="00757236"/>
    <w:rsid w:val="007575F8"/>
    <w:rsid w:val="00757735"/>
    <w:rsid w:val="007579BF"/>
    <w:rsid w:val="00757C02"/>
    <w:rsid w:val="00757F30"/>
    <w:rsid w:val="007600AD"/>
    <w:rsid w:val="0076018D"/>
    <w:rsid w:val="0076157D"/>
    <w:rsid w:val="00761AA0"/>
    <w:rsid w:val="007620A8"/>
    <w:rsid w:val="00762157"/>
    <w:rsid w:val="00762683"/>
    <w:rsid w:val="007632BD"/>
    <w:rsid w:val="007632FF"/>
    <w:rsid w:val="00764494"/>
    <w:rsid w:val="00764EDE"/>
    <w:rsid w:val="0076671C"/>
    <w:rsid w:val="00766800"/>
    <w:rsid w:val="00766A81"/>
    <w:rsid w:val="00766C8C"/>
    <w:rsid w:val="00767000"/>
    <w:rsid w:val="007670D0"/>
    <w:rsid w:val="00767665"/>
    <w:rsid w:val="00767748"/>
    <w:rsid w:val="00772A06"/>
    <w:rsid w:val="007733E5"/>
    <w:rsid w:val="007741AB"/>
    <w:rsid w:val="007749F1"/>
    <w:rsid w:val="00775D18"/>
    <w:rsid w:val="00775DFD"/>
    <w:rsid w:val="0077643C"/>
    <w:rsid w:val="00776EF0"/>
    <w:rsid w:val="00780011"/>
    <w:rsid w:val="00781433"/>
    <w:rsid w:val="00783347"/>
    <w:rsid w:val="007836DE"/>
    <w:rsid w:val="007836F1"/>
    <w:rsid w:val="007841EB"/>
    <w:rsid w:val="00784869"/>
    <w:rsid w:val="007848EC"/>
    <w:rsid w:val="00784AB4"/>
    <w:rsid w:val="00784BD6"/>
    <w:rsid w:val="00784D2A"/>
    <w:rsid w:val="00785116"/>
    <w:rsid w:val="00786626"/>
    <w:rsid w:val="00786B07"/>
    <w:rsid w:val="0078718F"/>
    <w:rsid w:val="007871BB"/>
    <w:rsid w:val="00787BD3"/>
    <w:rsid w:val="0079081C"/>
    <w:rsid w:val="00790EC8"/>
    <w:rsid w:val="007914D8"/>
    <w:rsid w:val="00791597"/>
    <w:rsid w:val="00791672"/>
    <w:rsid w:val="0079187B"/>
    <w:rsid w:val="00792043"/>
    <w:rsid w:val="00792149"/>
    <w:rsid w:val="00792332"/>
    <w:rsid w:val="00792AE5"/>
    <w:rsid w:val="00792C37"/>
    <w:rsid w:val="00792E34"/>
    <w:rsid w:val="00793DEA"/>
    <w:rsid w:val="00794297"/>
    <w:rsid w:val="00794FE7"/>
    <w:rsid w:val="0079508A"/>
    <w:rsid w:val="00795608"/>
    <w:rsid w:val="007960D4"/>
    <w:rsid w:val="00796D55"/>
    <w:rsid w:val="00796E98"/>
    <w:rsid w:val="00797FFC"/>
    <w:rsid w:val="007A040F"/>
    <w:rsid w:val="007A0E61"/>
    <w:rsid w:val="007A11EB"/>
    <w:rsid w:val="007A14F1"/>
    <w:rsid w:val="007A157A"/>
    <w:rsid w:val="007A21C3"/>
    <w:rsid w:val="007A2396"/>
    <w:rsid w:val="007A3AB3"/>
    <w:rsid w:val="007A49D1"/>
    <w:rsid w:val="007A5A1F"/>
    <w:rsid w:val="007A5BE5"/>
    <w:rsid w:val="007A5F48"/>
    <w:rsid w:val="007A6373"/>
    <w:rsid w:val="007A642C"/>
    <w:rsid w:val="007A6F20"/>
    <w:rsid w:val="007A71D0"/>
    <w:rsid w:val="007B063E"/>
    <w:rsid w:val="007B06ED"/>
    <w:rsid w:val="007B0F80"/>
    <w:rsid w:val="007B14A0"/>
    <w:rsid w:val="007B2AA9"/>
    <w:rsid w:val="007B3469"/>
    <w:rsid w:val="007B3628"/>
    <w:rsid w:val="007B402F"/>
    <w:rsid w:val="007B48C7"/>
    <w:rsid w:val="007B5B23"/>
    <w:rsid w:val="007B6121"/>
    <w:rsid w:val="007B65B0"/>
    <w:rsid w:val="007B6754"/>
    <w:rsid w:val="007B6DF1"/>
    <w:rsid w:val="007B75E1"/>
    <w:rsid w:val="007B7A6E"/>
    <w:rsid w:val="007B7E30"/>
    <w:rsid w:val="007C1322"/>
    <w:rsid w:val="007C1F54"/>
    <w:rsid w:val="007C2A23"/>
    <w:rsid w:val="007C2A73"/>
    <w:rsid w:val="007C331C"/>
    <w:rsid w:val="007C3370"/>
    <w:rsid w:val="007C366E"/>
    <w:rsid w:val="007C3E22"/>
    <w:rsid w:val="007C3ED4"/>
    <w:rsid w:val="007C4658"/>
    <w:rsid w:val="007C4D74"/>
    <w:rsid w:val="007C542C"/>
    <w:rsid w:val="007C5A92"/>
    <w:rsid w:val="007C5CEE"/>
    <w:rsid w:val="007C5F95"/>
    <w:rsid w:val="007C615D"/>
    <w:rsid w:val="007C61F4"/>
    <w:rsid w:val="007C6405"/>
    <w:rsid w:val="007C6813"/>
    <w:rsid w:val="007C69D3"/>
    <w:rsid w:val="007C7079"/>
    <w:rsid w:val="007C7E2F"/>
    <w:rsid w:val="007C7FFC"/>
    <w:rsid w:val="007D0217"/>
    <w:rsid w:val="007D08B9"/>
    <w:rsid w:val="007D113B"/>
    <w:rsid w:val="007D153F"/>
    <w:rsid w:val="007D1559"/>
    <w:rsid w:val="007D3153"/>
    <w:rsid w:val="007D3330"/>
    <w:rsid w:val="007D4063"/>
    <w:rsid w:val="007D42E5"/>
    <w:rsid w:val="007D434E"/>
    <w:rsid w:val="007D44D1"/>
    <w:rsid w:val="007D4853"/>
    <w:rsid w:val="007D48C8"/>
    <w:rsid w:val="007D55BE"/>
    <w:rsid w:val="007D5AC3"/>
    <w:rsid w:val="007D6E67"/>
    <w:rsid w:val="007D7615"/>
    <w:rsid w:val="007E0181"/>
    <w:rsid w:val="007E0491"/>
    <w:rsid w:val="007E04B3"/>
    <w:rsid w:val="007E051C"/>
    <w:rsid w:val="007E0996"/>
    <w:rsid w:val="007E11FC"/>
    <w:rsid w:val="007E146A"/>
    <w:rsid w:val="007E2879"/>
    <w:rsid w:val="007E28EE"/>
    <w:rsid w:val="007E3971"/>
    <w:rsid w:val="007E4C73"/>
    <w:rsid w:val="007E512A"/>
    <w:rsid w:val="007E5319"/>
    <w:rsid w:val="007E58A9"/>
    <w:rsid w:val="007E593B"/>
    <w:rsid w:val="007E6CD3"/>
    <w:rsid w:val="007E6DA3"/>
    <w:rsid w:val="007E6E16"/>
    <w:rsid w:val="007E71E1"/>
    <w:rsid w:val="007E71ED"/>
    <w:rsid w:val="007E77A2"/>
    <w:rsid w:val="007E79B5"/>
    <w:rsid w:val="007F0055"/>
    <w:rsid w:val="007F0359"/>
    <w:rsid w:val="007F0DB5"/>
    <w:rsid w:val="007F1A80"/>
    <w:rsid w:val="007F1F15"/>
    <w:rsid w:val="007F2080"/>
    <w:rsid w:val="007F23DC"/>
    <w:rsid w:val="007F56B4"/>
    <w:rsid w:val="007F613A"/>
    <w:rsid w:val="007F6DE7"/>
    <w:rsid w:val="007F7113"/>
    <w:rsid w:val="007F7A4B"/>
    <w:rsid w:val="007F7C47"/>
    <w:rsid w:val="007F7CD0"/>
    <w:rsid w:val="0080004B"/>
    <w:rsid w:val="008003F0"/>
    <w:rsid w:val="008004BC"/>
    <w:rsid w:val="00801072"/>
    <w:rsid w:val="00801ACC"/>
    <w:rsid w:val="00801B9C"/>
    <w:rsid w:val="00802B6D"/>
    <w:rsid w:val="00802EC2"/>
    <w:rsid w:val="00803B8B"/>
    <w:rsid w:val="0080453A"/>
    <w:rsid w:val="008048A8"/>
    <w:rsid w:val="00804B0B"/>
    <w:rsid w:val="00804D8C"/>
    <w:rsid w:val="00804E9E"/>
    <w:rsid w:val="008054A8"/>
    <w:rsid w:val="00806086"/>
    <w:rsid w:val="0080639D"/>
    <w:rsid w:val="008064DC"/>
    <w:rsid w:val="00806720"/>
    <w:rsid w:val="00806B5A"/>
    <w:rsid w:val="00807C1F"/>
    <w:rsid w:val="008100A7"/>
    <w:rsid w:val="00810547"/>
    <w:rsid w:val="00811534"/>
    <w:rsid w:val="00811DA4"/>
    <w:rsid w:val="00812CA3"/>
    <w:rsid w:val="00813531"/>
    <w:rsid w:val="00813A6D"/>
    <w:rsid w:val="00813D30"/>
    <w:rsid w:val="00813FF2"/>
    <w:rsid w:val="00815684"/>
    <w:rsid w:val="00817433"/>
    <w:rsid w:val="008177CD"/>
    <w:rsid w:val="00817E74"/>
    <w:rsid w:val="00817F2D"/>
    <w:rsid w:val="00820440"/>
    <w:rsid w:val="00821A43"/>
    <w:rsid w:val="00821BA7"/>
    <w:rsid w:val="00822396"/>
    <w:rsid w:val="0082277D"/>
    <w:rsid w:val="00822FEB"/>
    <w:rsid w:val="00823781"/>
    <w:rsid w:val="00823B78"/>
    <w:rsid w:val="0082442E"/>
    <w:rsid w:val="00825026"/>
    <w:rsid w:val="0082506B"/>
    <w:rsid w:val="0082525B"/>
    <w:rsid w:val="00825C87"/>
    <w:rsid w:val="00826043"/>
    <w:rsid w:val="008265B0"/>
    <w:rsid w:val="00827768"/>
    <w:rsid w:val="00827A67"/>
    <w:rsid w:val="00830063"/>
    <w:rsid w:val="0083022F"/>
    <w:rsid w:val="00830C1D"/>
    <w:rsid w:val="00830CEF"/>
    <w:rsid w:val="00830D38"/>
    <w:rsid w:val="00831669"/>
    <w:rsid w:val="0083245E"/>
    <w:rsid w:val="00832F60"/>
    <w:rsid w:val="008331CA"/>
    <w:rsid w:val="008338BA"/>
    <w:rsid w:val="00833D49"/>
    <w:rsid w:val="00833F01"/>
    <w:rsid w:val="008349E5"/>
    <w:rsid w:val="00834F1F"/>
    <w:rsid w:val="008352AF"/>
    <w:rsid w:val="0083596E"/>
    <w:rsid w:val="00835DFA"/>
    <w:rsid w:val="00835E10"/>
    <w:rsid w:val="00836989"/>
    <w:rsid w:val="00837FB7"/>
    <w:rsid w:val="00840197"/>
    <w:rsid w:val="00841A17"/>
    <w:rsid w:val="008420B9"/>
    <w:rsid w:val="008424BC"/>
    <w:rsid w:val="00842526"/>
    <w:rsid w:val="00842D69"/>
    <w:rsid w:val="008442E8"/>
    <w:rsid w:val="008459FD"/>
    <w:rsid w:val="00845D9E"/>
    <w:rsid w:val="00845ED0"/>
    <w:rsid w:val="00846888"/>
    <w:rsid w:val="00846C51"/>
    <w:rsid w:val="00846D83"/>
    <w:rsid w:val="008470C8"/>
    <w:rsid w:val="00847263"/>
    <w:rsid w:val="0084742B"/>
    <w:rsid w:val="00847784"/>
    <w:rsid w:val="00847A32"/>
    <w:rsid w:val="00847CED"/>
    <w:rsid w:val="00847D3D"/>
    <w:rsid w:val="00847E7A"/>
    <w:rsid w:val="00847EB7"/>
    <w:rsid w:val="00850021"/>
    <w:rsid w:val="00850CFA"/>
    <w:rsid w:val="008514B0"/>
    <w:rsid w:val="0085172A"/>
    <w:rsid w:val="008517B6"/>
    <w:rsid w:val="00851812"/>
    <w:rsid w:val="00851E52"/>
    <w:rsid w:val="00851E79"/>
    <w:rsid w:val="00852DC5"/>
    <w:rsid w:val="00853117"/>
    <w:rsid w:val="008532D1"/>
    <w:rsid w:val="00854296"/>
    <w:rsid w:val="00855137"/>
    <w:rsid w:val="008551DA"/>
    <w:rsid w:val="0085699C"/>
    <w:rsid w:val="00856C14"/>
    <w:rsid w:val="00856E25"/>
    <w:rsid w:val="00857C68"/>
    <w:rsid w:val="0086013F"/>
    <w:rsid w:val="00860165"/>
    <w:rsid w:val="00860BC5"/>
    <w:rsid w:val="00860E90"/>
    <w:rsid w:val="00861660"/>
    <w:rsid w:val="00861929"/>
    <w:rsid w:val="0086249B"/>
    <w:rsid w:val="00862729"/>
    <w:rsid w:val="00862DFC"/>
    <w:rsid w:val="00863A94"/>
    <w:rsid w:val="00863B57"/>
    <w:rsid w:val="00863F22"/>
    <w:rsid w:val="008642FE"/>
    <w:rsid w:val="008667EA"/>
    <w:rsid w:val="008703C5"/>
    <w:rsid w:val="00870D3D"/>
    <w:rsid w:val="00871177"/>
    <w:rsid w:val="00871853"/>
    <w:rsid w:val="00871C29"/>
    <w:rsid w:val="008722E0"/>
    <w:rsid w:val="0087259A"/>
    <w:rsid w:val="0087277A"/>
    <w:rsid w:val="00872B61"/>
    <w:rsid w:val="00872F05"/>
    <w:rsid w:val="008735B0"/>
    <w:rsid w:val="0087366B"/>
    <w:rsid w:val="0087387F"/>
    <w:rsid w:val="008738B1"/>
    <w:rsid w:val="0087407B"/>
    <w:rsid w:val="00874179"/>
    <w:rsid w:val="008742A8"/>
    <w:rsid w:val="008743C0"/>
    <w:rsid w:val="008749DD"/>
    <w:rsid w:val="00874DC3"/>
    <w:rsid w:val="00874F05"/>
    <w:rsid w:val="0087585C"/>
    <w:rsid w:val="00876449"/>
    <w:rsid w:val="00876501"/>
    <w:rsid w:val="00876F8D"/>
    <w:rsid w:val="008808A0"/>
    <w:rsid w:val="008809A4"/>
    <w:rsid w:val="00882A11"/>
    <w:rsid w:val="00882E48"/>
    <w:rsid w:val="00883805"/>
    <w:rsid w:val="00883E3E"/>
    <w:rsid w:val="008842C4"/>
    <w:rsid w:val="00884490"/>
    <w:rsid w:val="00884F36"/>
    <w:rsid w:val="008852B4"/>
    <w:rsid w:val="00885387"/>
    <w:rsid w:val="0088623D"/>
    <w:rsid w:val="0088671A"/>
    <w:rsid w:val="00886B43"/>
    <w:rsid w:val="00886F00"/>
    <w:rsid w:val="0088745F"/>
    <w:rsid w:val="00887932"/>
    <w:rsid w:val="00887C65"/>
    <w:rsid w:val="00890FE5"/>
    <w:rsid w:val="008914A8"/>
    <w:rsid w:val="008919FC"/>
    <w:rsid w:val="00891AA9"/>
    <w:rsid w:val="00891D51"/>
    <w:rsid w:val="00891D99"/>
    <w:rsid w:val="0089235A"/>
    <w:rsid w:val="00893AC8"/>
    <w:rsid w:val="00894620"/>
    <w:rsid w:val="00894AE3"/>
    <w:rsid w:val="00894AEC"/>
    <w:rsid w:val="0089500E"/>
    <w:rsid w:val="0089520E"/>
    <w:rsid w:val="00895264"/>
    <w:rsid w:val="00895687"/>
    <w:rsid w:val="00895D75"/>
    <w:rsid w:val="00895DB2"/>
    <w:rsid w:val="008976F1"/>
    <w:rsid w:val="008A011D"/>
    <w:rsid w:val="008A02BF"/>
    <w:rsid w:val="008A09B3"/>
    <w:rsid w:val="008A09D9"/>
    <w:rsid w:val="008A0FDD"/>
    <w:rsid w:val="008A127D"/>
    <w:rsid w:val="008A1345"/>
    <w:rsid w:val="008A19DB"/>
    <w:rsid w:val="008A28F6"/>
    <w:rsid w:val="008A3B40"/>
    <w:rsid w:val="008A3B93"/>
    <w:rsid w:val="008A48C9"/>
    <w:rsid w:val="008A4A6C"/>
    <w:rsid w:val="008A4E27"/>
    <w:rsid w:val="008A6CFD"/>
    <w:rsid w:val="008A71D2"/>
    <w:rsid w:val="008A75AA"/>
    <w:rsid w:val="008A7ADC"/>
    <w:rsid w:val="008A7F88"/>
    <w:rsid w:val="008A7F9C"/>
    <w:rsid w:val="008B0C4C"/>
    <w:rsid w:val="008B10AB"/>
    <w:rsid w:val="008B11A0"/>
    <w:rsid w:val="008B12AE"/>
    <w:rsid w:val="008B1659"/>
    <w:rsid w:val="008B20DE"/>
    <w:rsid w:val="008B22A1"/>
    <w:rsid w:val="008B27A7"/>
    <w:rsid w:val="008B2C43"/>
    <w:rsid w:val="008B2E9B"/>
    <w:rsid w:val="008B3100"/>
    <w:rsid w:val="008B3346"/>
    <w:rsid w:val="008B4134"/>
    <w:rsid w:val="008B5083"/>
    <w:rsid w:val="008B6111"/>
    <w:rsid w:val="008B641C"/>
    <w:rsid w:val="008B6923"/>
    <w:rsid w:val="008B6E54"/>
    <w:rsid w:val="008B70E0"/>
    <w:rsid w:val="008B7FC7"/>
    <w:rsid w:val="008C0B4E"/>
    <w:rsid w:val="008C2176"/>
    <w:rsid w:val="008C2487"/>
    <w:rsid w:val="008C26A3"/>
    <w:rsid w:val="008C2782"/>
    <w:rsid w:val="008C3007"/>
    <w:rsid w:val="008C4F8C"/>
    <w:rsid w:val="008C51FF"/>
    <w:rsid w:val="008C5549"/>
    <w:rsid w:val="008C5D7A"/>
    <w:rsid w:val="008C670A"/>
    <w:rsid w:val="008C6A4E"/>
    <w:rsid w:val="008C6DFD"/>
    <w:rsid w:val="008D0674"/>
    <w:rsid w:val="008D2C95"/>
    <w:rsid w:val="008D3DA0"/>
    <w:rsid w:val="008D513C"/>
    <w:rsid w:val="008D5218"/>
    <w:rsid w:val="008D57F0"/>
    <w:rsid w:val="008D581E"/>
    <w:rsid w:val="008D5D19"/>
    <w:rsid w:val="008D613E"/>
    <w:rsid w:val="008D6771"/>
    <w:rsid w:val="008D6904"/>
    <w:rsid w:val="008D6C37"/>
    <w:rsid w:val="008D70D9"/>
    <w:rsid w:val="008D78EA"/>
    <w:rsid w:val="008D7D1F"/>
    <w:rsid w:val="008E0BA3"/>
    <w:rsid w:val="008E0E31"/>
    <w:rsid w:val="008E2301"/>
    <w:rsid w:val="008E3430"/>
    <w:rsid w:val="008E3834"/>
    <w:rsid w:val="008E39A7"/>
    <w:rsid w:val="008E4696"/>
    <w:rsid w:val="008E4790"/>
    <w:rsid w:val="008E4BFE"/>
    <w:rsid w:val="008E5687"/>
    <w:rsid w:val="008E59CD"/>
    <w:rsid w:val="008E63BD"/>
    <w:rsid w:val="008E6457"/>
    <w:rsid w:val="008E68FA"/>
    <w:rsid w:val="008E696F"/>
    <w:rsid w:val="008E6B77"/>
    <w:rsid w:val="008E6E28"/>
    <w:rsid w:val="008E7383"/>
    <w:rsid w:val="008F0718"/>
    <w:rsid w:val="008F0C15"/>
    <w:rsid w:val="008F2937"/>
    <w:rsid w:val="008F2D4B"/>
    <w:rsid w:val="008F2F46"/>
    <w:rsid w:val="008F3C70"/>
    <w:rsid w:val="008F468A"/>
    <w:rsid w:val="008F573B"/>
    <w:rsid w:val="008F68A0"/>
    <w:rsid w:val="008F72A0"/>
    <w:rsid w:val="008F72BE"/>
    <w:rsid w:val="008F7328"/>
    <w:rsid w:val="00900A85"/>
    <w:rsid w:val="00901556"/>
    <w:rsid w:val="00901F24"/>
    <w:rsid w:val="0090316A"/>
    <w:rsid w:val="0090354B"/>
    <w:rsid w:val="00903693"/>
    <w:rsid w:val="00903968"/>
    <w:rsid w:val="00903B05"/>
    <w:rsid w:val="00904B3C"/>
    <w:rsid w:val="00904D11"/>
    <w:rsid w:val="0090573A"/>
    <w:rsid w:val="00905BFF"/>
    <w:rsid w:val="0090617C"/>
    <w:rsid w:val="009068EC"/>
    <w:rsid w:val="00906B60"/>
    <w:rsid w:val="00907148"/>
    <w:rsid w:val="009072E9"/>
    <w:rsid w:val="009078B1"/>
    <w:rsid w:val="00907994"/>
    <w:rsid w:val="00910F4B"/>
    <w:rsid w:val="009110A0"/>
    <w:rsid w:val="009125B4"/>
    <w:rsid w:val="00912D56"/>
    <w:rsid w:val="00912DBD"/>
    <w:rsid w:val="009138B6"/>
    <w:rsid w:val="009139E0"/>
    <w:rsid w:val="00914417"/>
    <w:rsid w:val="00914694"/>
    <w:rsid w:val="00914754"/>
    <w:rsid w:val="00916932"/>
    <w:rsid w:val="00920265"/>
    <w:rsid w:val="00920AF7"/>
    <w:rsid w:val="00920F19"/>
    <w:rsid w:val="009219A0"/>
    <w:rsid w:val="00922592"/>
    <w:rsid w:val="00923075"/>
    <w:rsid w:val="0092376B"/>
    <w:rsid w:val="009250F5"/>
    <w:rsid w:val="0092572C"/>
    <w:rsid w:val="00926003"/>
    <w:rsid w:val="0092604C"/>
    <w:rsid w:val="009261EA"/>
    <w:rsid w:val="00926E30"/>
    <w:rsid w:val="009279D6"/>
    <w:rsid w:val="00930622"/>
    <w:rsid w:val="0093094D"/>
    <w:rsid w:val="00930F44"/>
    <w:rsid w:val="009314DD"/>
    <w:rsid w:val="009317C9"/>
    <w:rsid w:val="009319FC"/>
    <w:rsid w:val="0093224E"/>
    <w:rsid w:val="00932D15"/>
    <w:rsid w:val="00932D64"/>
    <w:rsid w:val="0093319C"/>
    <w:rsid w:val="00933DB9"/>
    <w:rsid w:val="00934069"/>
    <w:rsid w:val="009341F7"/>
    <w:rsid w:val="009344E0"/>
    <w:rsid w:val="009346A0"/>
    <w:rsid w:val="009347B0"/>
    <w:rsid w:val="00935124"/>
    <w:rsid w:val="00935839"/>
    <w:rsid w:val="00935CFC"/>
    <w:rsid w:val="00935F73"/>
    <w:rsid w:val="00937863"/>
    <w:rsid w:val="009402D0"/>
    <w:rsid w:val="009403D8"/>
    <w:rsid w:val="00940740"/>
    <w:rsid w:val="00940C84"/>
    <w:rsid w:val="00940FF5"/>
    <w:rsid w:val="009420FA"/>
    <w:rsid w:val="00942238"/>
    <w:rsid w:val="00942F72"/>
    <w:rsid w:val="009432EF"/>
    <w:rsid w:val="00944682"/>
    <w:rsid w:val="00945B5B"/>
    <w:rsid w:val="009470FF"/>
    <w:rsid w:val="0094712C"/>
    <w:rsid w:val="0094741A"/>
    <w:rsid w:val="009479B3"/>
    <w:rsid w:val="00947A87"/>
    <w:rsid w:val="00947C08"/>
    <w:rsid w:val="00947EF6"/>
    <w:rsid w:val="00951799"/>
    <w:rsid w:val="0095191C"/>
    <w:rsid w:val="00952D62"/>
    <w:rsid w:val="00953108"/>
    <w:rsid w:val="009536FA"/>
    <w:rsid w:val="009553F0"/>
    <w:rsid w:val="009564A7"/>
    <w:rsid w:val="00956CE3"/>
    <w:rsid w:val="0095712D"/>
    <w:rsid w:val="0095751A"/>
    <w:rsid w:val="00960857"/>
    <w:rsid w:val="0096094F"/>
    <w:rsid w:val="00961323"/>
    <w:rsid w:val="00961EBF"/>
    <w:rsid w:val="00961EFD"/>
    <w:rsid w:val="009622D5"/>
    <w:rsid w:val="009627A3"/>
    <w:rsid w:val="00963062"/>
    <w:rsid w:val="0096368E"/>
    <w:rsid w:val="00963DEC"/>
    <w:rsid w:val="00963E5E"/>
    <w:rsid w:val="00963FEC"/>
    <w:rsid w:val="009648AE"/>
    <w:rsid w:val="00965493"/>
    <w:rsid w:val="00966621"/>
    <w:rsid w:val="00966FD3"/>
    <w:rsid w:val="009671A7"/>
    <w:rsid w:val="00967342"/>
    <w:rsid w:val="00967501"/>
    <w:rsid w:val="00967970"/>
    <w:rsid w:val="009679AF"/>
    <w:rsid w:val="00967D38"/>
    <w:rsid w:val="009700ED"/>
    <w:rsid w:val="009704AA"/>
    <w:rsid w:val="009710FD"/>
    <w:rsid w:val="0097165F"/>
    <w:rsid w:val="009716E0"/>
    <w:rsid w:val="009716EA"/>
    <w:rsid w:val="009726B3"/>
    <w:rsid w:val="00972DDF"/>
    <w:rsid w:val="0097319A"/>
    <w:rsid w:val="00973840"/>
    <w:rsid w:val="009740F7"/>
    <w:rsid w:val="0097449E"/>
    <w:rsid w:val="00974ACC"/>
    <w:rsid w:val="00975B75"/>
    <w:rsid w:val="00976968"/>
    <w:rsid w:val="009770B0"/>
    <w:rsid w:val="0097750D"/>
    <w:rsid w:val="00977529"/>
    <w:rsid w:val="00977A2A"/>
    <w:rsid w:val="009806AE"/>
    <w:rsid w:val="009810E2"/>
    <w:rsid w:val="00981115"/>
    <w:rsid w:val="009814B6"/>
    <w:rsid w:val="009822A3"/>
    <w:rsid w:val="009823E2"/>
    <w:rsid w:val="00982946"/>
    <w:rsid w:val="00982BB7"/>
    <w:rsid w:val="00984120"/>
    <w:rsid w:val="00984298"/>
    <w:rsid w:val="009852B9"/>
    <w:rsid w:val="0098564B"/>
    <w:rsid w:val="00986911"/>
    <w:rsid w:val="00986D6F"/>
    <w:rsid w:val="0098704A"/>
    <w:rsid w:val="009911E1"/>
    <w:rsid w:val="00992BF3"/>
    <w:rsid w:val="009937FE"/>
    <w:rsid w:val="00993C0E"/>
    <w:rsid w:val="00993F48"/>
    <w:rsid w:val="00993FEB"/>
    <w:rsid w:val="0099435C"/>
    <w:rsid w:val="00994967"/>
    <w:rsid w:val="00994FEE"/>
    <w:rsid w:val="00995D8A"/>
    <w:rsid w:val="00995EB3"/>
    <w:rsid w:val="00997F1F"/>
    <w:rsid w:val="009A0164"/>
    <w:rsid w:val="009A17F9"/>
    <w:rsid w:val="009A1997"/>
    <w:rsid w:val="009A1A9C"/>
    <w:rsid w:val="009A2C84"/>
    <w:rsid w:val="009A2EEF"/>
    <w:rsid w:val="009A4E57"/>
    <w:rsid w:val="009A5C8B"/>
    <w:rsid w:val="009A660C"/>
    <w:rsid w:val="009A6938"/>
    <w:rsid w:val="009A6E54"/>
    <w:rsid w:val="009A7A9E"/>
    <w:rsid w:val="009B08FB"/>
    <w:rsid w:val="009B1421"/>
    <w:rsid w:val="009B15D5"/>
    <w:rsid w:val="009B2C72"/>
    <w:rsid w:val="009B3E15"/>
    <w:rsid w:val="009B412E"/>
    <w:rsid w:val="009B43B0"/>
    <w:rsid w:val="009B51D6"/>
    <w:rsid w:val="009B5ECF"/>
    <w:rsid w:val="009B6115"/>
    <w:rsid w:val="009B63C2"/>
    <w:rsid w:val="009B69D0"/>
    <w:rsid w:val="009B6B6D"/>
    <w:rsid w:val="009B7412"/>
    <w:rsid w:val="009B7988"/>
    <w:rsid w:val="009B7B98"/>
    <w:rsid w:val="009C04FC"/>
    <w:rsid w:val="009C11DC"/>
    <w:rsid w:val="009C1580"/>
    <w:rsid w:val="009C2724"/>
    <w:rsid w:val="009C2994"/>
    <w:rsid w:val="009C38EC"/>
    <w:rsid w:val="009C3BB2"/>
    <w:rsid w:val="009C403F"/>
    <w:rsid w:val="009C497E"/>
    <w:rsid w:val="009C5B91"/>
    <w:rsid w:val="009C5CC9"/>
    <w:rsid w:val="009C6920"/>
    <w:rsid w:val="009C71CF"/>
    <w:rsid w:val="009C78FF"/>
    <w:rsid w:val="009C7940"/>
    <w:rsid w:val="009D05A1"/>
    <w:rsid w:val="009D0CA7"/>
    <w:rsid w:val="009D0FA1"/>
    <w:rsid w:val="009D126D"/>
    <w:rsid w:val="009D1ADC"/>
    <w:rsid w:val="009D21E0"/>
    <w:rsid w:val="009D2592"/>
    <w:rsid w:val="009D36A9"/>
    <w:rsid w:val="009D410C"/>
    <w:rsid w:val="009D769B"/>
    <w:rsid w:val="009D7CFC"/>
    <w:rsid w:val="009E004B"/>
    <w:rsid w:val="009E0240"/>
    <w:rsid w:val="009E048E"/>
    <w:rsid w:val="009E0DB7"/>
    <w:rsid w:val="009E17CB"/>
    <w:rsid w:val="009E2182"/>
    <w:rsid w:val="009E2E7E"/>
    <w:rsid w:val="009E43F2"/>
    <w:rsid w:val="009E449E"/>
    <w:rsid w:val="009E457D"/>
    <w:rsid w:val="009E47A3"/>
    <w:rsid w:val="009E49F2"/>
    <w:rsid w:val="009E4A89"/>
    <w:rsid w:val="009E4BBC"/>
    <w:rsid w:val="009E54E9"/>
    <w:rsid w:val="009E6CFA"/>
    <w:rsid w:val="009E78EC"/>
    <w:rsid w:val="009F0989"/>
    <w:rsid w:val="009F0F1F"/>
    <w:rsid w:val="009F12F0"/>
    <w:rsid w:val="009F18F5"/>
    <w:rsid w:val="009F2DBE"/>
    <w:rsid w:val="009F2F38"/>
    <w:rsid w:val="009F3009"/>
    <w:rsid w:val="009F30A7"/>
    <w:rsid w:val="009F3100"/>
    <w:rsid w:val="009F4D2D"/>
    <w:rsid w:val="009F4F53"/>
    <w:rsid w:val="009F5314"/>
    <w:rsid w:val="009F5C75"/>
    <w:rsid w:val="009F6404"/>
    <w:rsid w:val="009F6744"/>
    <w:rsid w:val="009F68B6"/>
    <w:rsid w:val="00A003A5"/>
    <w:rsid w:val="00A00C48"/>
    <w:rsid w:val="00A012D4"/>
    <w:rsid w:val="00A03976"/>
    <w:rsid w:val="00A03E44"/>
    <w:rsid w:val="00A05338"/>
    <w:rsid w:val="00A05656"/>
    <w:rsid w:val="00A0565B"/>
    <w:rsid w:val="00A06780"/>
    <w:rsid w:val="00A06CF1"/>
    <w:rsid w:val="00A071E8"/>
    <w:rsid w:val="00A074C7"/>
    <w:rsid w:val="00A07782"/>
    <w:rsid w:val="00A104E7"/>
    <w:rsid w:val="00A1084C"/>
    <w:rsid w:val="00A1119E"/>
    <w:rsid w:val="00A1140E"/>
    <w:rsid w:val="00A11E5F"/>
    <w:rsid w:val="00A12244"/>
    <w:rsid w:val="00A126BD"/>
    <w:rsid w:val="00A131F3"/>
    <w:rsid w:val="00A1353A"/>
    <w:rsid w:val="00A14076"/>
    <w:rsid w:val="00A1477C"/>
    <w:rsid w:val="00A14A13"/>
    <w:rsid w:val="00A14B23"/>
    <w:rsid w:val="00A14FBD"/>
    <w:rsid w:val="00A15208"/>
    <w:rsid w:val="00A154CF"/>
    <w:rsid w:val="00A159BB"/>
    <w:rsid w:val="00A1627D"/>
    <w:rsid w:val="00A174D9"/>
    <w:rsid w:val="00A203A1"/>
    <w:rsid w:val="00A20E12"/>
    <w:rsid w:val="00A210B1"/>
    <w:rsid w:val="00A210C6"/>
    <w:rsid w:val="00A22162"/>
    <w:rsid w:val="00A2280C"/>
    <w:rsid w:val="00A22AED"/>
    <w:rsid w:val="00A22C49"/>
    <w:rsid w:val="00A22CC4"/>
    <w:rsid w:val="00A232A7"/>
    <w:rsid w:val="00A23392"/>
    <w:rsid w:val="00A2379B"/>
    <w:rsid w:val="00A238B5"/>
    <w:rsid w:val="00A23965"/>
    <w:rsid w:val="00A2405D"/>
    <w:rsid w:val="00A2437B"/>
    <w:rsid w:val="00A2469E"/>
    <w:rsid w:val="00A25744"/>
    <w:rsid w:val="00A275A1"/>
    <w:rsid w:val="00A27E5C"/>
    <w:rsid w:val="00A31F2D"/>
    <w:rsid w:val="00A31FE9"/>
    <w:rsid w:val="00A32333"/>
    <w:rsid w:val="00A326FA"/>
    <w:rsid w:val="00A3296B"/>
    <w:rsid w:val="00A32C49"/>
    <w:rsid w:val="00A33B7E"/>
    <w:rsid w:val="00A34152"/>
    <w:rsid w:val="00A346D7"/>
    <w:rsid w:val="00A34890"/>
    <w:rsid w:val="00A349FF"/>
    <w:rsid w:val="00A34EA9"/>
    <w:rsid w:val="00A351AD"/>
    <w:rsid w:val="00A35DB6"/>
    <w:rsid w:val="00A36261"/>
    <w:rsid w:val="00A36475"/>
    <w:rsid w:val="00A37398"/>
    <w:rsid w:val="00A37613"/>
    <w:rsid w:val="00A404CF"/>
    <w:rsid w:val="00A408C8"/>
    <w:rsid w:val="00A411A8"/>
    <w:rsid w:val="00A415BB"/>
    <w:rsid w:val="00A42045"/>
    <w:rsid w:val="00A42227"/>
    <w:rsid w:val="00A42BB3"/>
    <w:rsid w:val="00A4430A"/>
    <w:rsid w:val="00A46F2A"/>
    <w:rsid w:val="00A47278"/>
    <w:rsid w:val="00A475CA"/>
    <w:rsid w:val="00A508E3"/>
    <w:rsid w:val="00A50B23"/>
    <w:rsid w:val="00A50E23"/>
    <w:rsid w:val="00A5121E"/>
    <w:rsid w:val="00A51354"/>
    <w:rsid w:val="00A518CE"/>
    <w:rsid w:val="00A51F64"/>
    <w:rsid w:val="00A52398"/>
    <w:rsid w:val="00A5261B"/>
    <w:rsid w:val="00A54522"/>
    <w:rsid w:val="00A54551"/>
    <w:rsid w:val="00A546B7"/>
    <w:rsid w:val="00A551D7"/>
    <w:rsid w:val="00A55B15"/>
    <w:rsid w:val="00A577C3"/>
    <w:rsid w:val="00A578C8"/>
    <w:rsid w:val="00A57B0C"/>
    <w:rsid w:val="00A57D51"/>
    <w:rsid w:val="00A57E9E"/>
    <w:rsid w:val="00A60017"/>
    <w:rsid w:val="00A6027B"/>
    <w:rsid w:val="00A60895"/>
    <w:rsid w:val="00A60A57"/>
    <w:rsid w:val="00A61497"/>
    <w:rsid w:val="00A62424"/>
    <w:rsid w:val="00A63548"/>
    <w:rsid w:val="00A64030"/>
    <w:rsid w:val="00A642DD"/>
    <w:rsid w:val="00A649CC"/>
    <w:rsid w:val="00A65225"/>
    <w:rsid w:val="00A6530E"/>
    <w:rsid w:val="00A661B7"/>
    <w:rsid w:val="00A67187"/>
    <w:rsid w:val="00A672B2"/>
    <w:rsid w:val="00A7097E"/>
    <w:rsid w:val="00A70DF5"/>
    <w:rsid w:val="00A71314"/>
    <w:rsid w:val="00A72038"/>
    <w:rsid w:val="00A7290A"/>
    <w:rsid w:val="00A74CCA"/>
    <w:rsid w:val="00A75146"/>
    <w:rsid w:val="00A762B7"/>
    <w:rsid w:val="00A775B7"/>
    <w:rsid w:val="00A77942"/>
    <w:rsid w:val="00A77AB5"/>
    <w:rsid w:val="00A77B02"/>
    <w:rsid w:val="00A77B13"/>
    <w:rsid w:val="00A77F3F"/>
    <w:rsid w:val="00A8013D"/>
    <w:rsid w:val="00A80427"/>
    <w:rsid w:val="00A80742"/>
    <w:rsid w:val="00A80DEE"/>
    <w:rsid w:val="00A8165C"/>
    <w:rsid w:val="00A81DD0"/>
    <w:rsid w:val="00A81F4A"/>
    <w:rsid w:val="00A82649"/>
    <w:rsid w:val="00A826D1"/>
    <w:rsid w:val="00A832BF"/>
    <w:rsid w:val="00A835E5"/>
    <w:rsid w:val="00A8389C"/>
    <w:rsid w:val="00A84478"/>
    <w:rsid w:val="00A85945"/>
    <w:rsid w:val="00A85E0B"/>
    <w:rsid w:val="00A8657D"/>
    <w:rsid w:val="00A8685F"/>
    <w:rsid w:val="00A86EA6"/>
    <w:rsid w:val="00A873A7"/>
    <w:rsid w:val="00A904E9"/>
    <w:rsid w:val="00A90DEA"/>
    <w:rsid w:val="00A91A83"/>
    <w:rsid w:val="00A91A90"/>
    <w:rsid w:val="00A91CAC"/>
    <w:rsid w:val="00A92C60"/>
    <w:rsid w:val="00A9319C"/>
    <w:rsid w:val="00A9366B"/>
    <w:rsid w:val="00A93B60"/>
    <w:rsid w:val="00A93D3D"/>
    <w:rsid w:val="00A94F89"/>
    <w:rsid w:val="00A965C8"/>
    <w:rsid w:val="00A96B3E"/>
    <w:rsid w:val="00A97B87"/>
    <w:rsid w:val="00AA0162"/>
    <w:rsid w:val="00AA0908"/>
    <w:rsid w:val="00AA1113"/>
    <w:rsid w:val="00AA14D5"/>
    <w:rsid w:val="00AA1819"/>
    <w:rsid w:val="00AA1D18"/>
    <w:rsid w:val="00AA1DCF"/>
    <w:rsid w:val="00AA3670"/>
    <w:rsid w:val="00AA36B2"/>
    <w:rsid w:val="00AA3EEA"/>
    <w:rsid w:val="00AA3F37"/>
    <w:rsid w:val="00AA44BD"/>
    <w:rsid w:val="00AA5DC0"/>
    <w:rsid w:val="00AA5E1B"/>
    <w:rsid w:val="00AA5ED5"/>
    <w:rsid w:val="00AA60F9"/>
    <w:rsid w:val="00AA631D"/>
    <w:rsid w:val="00AA64A0"/>
    <w:rsid w:val="00AA6A71"/>
    <w:rsid w:val="00AA6D78"/>
    <w:rsid w:val="00AA76D5"/>
    <w:rsid w:val="00AB0DF2"/>
    <w:rsid w:val="00AB1E28"/>
    <w:rsid w:val="00AB2A49"/>
    <w:rsid w:val="00AB2F61"/>
    <w:rsid w:val="00AB3421"/>
    <w:rsid w:val="00AB44AF"/>
    <w:rsid w:val="00AB48FF"/>
    <w:rsid w:val="00AB4D0E"/>
    <w:rsid w:val="00AB58B6"/>
    <w:rsid w:val="00AB6778"/>
    <w:rsid w:val="00AB67A2"/>
    <w:rsid w:val="00AB7187"/>
    <w:rsid w:val="00AB71C2"/>
    <w:rsid w:val="00AB7410"/>
    <w:rsid w:val="00AB7F59"/>
    <w:rsid w:val="00AC0449"/>
    <w:rsid w:val="00AC0494"/>
    <w:rsid w:val="00AC0BB8"/>
    <w:rsid w:val="00AC0D70"/>
    <w:rsid w:val="00AC1241"/>
    <w:rsid w:val="00AC1AF4"/>
    <w:rsid w:val="00AC1E80"/>
    <w:rsid w:val="00AC3114"/>
    <w:rsid w:val="00AC3A7D"/>
    <w:rsid w:val="00AC3EB1"/>
    <w:rsid w:val="00AC3F9A"/>
    <w:rsid w:val="00AC41FA"/>
    <w:rsid w:val="00AC437C"/>
    <w:rsid w:val="00AC4616"/>
    <w:rsid w:val="00AC5089"/>
    <w:rsid w:val="00AC6237"/>
    <w:rsid w:val="00AC6D9D"/>
    <w:rsid w:val="00AC72FA"/>
    <w:rsid w:val="00AC74E3"/>
    <w:rsid w:val="00AD0791"/>
    <w:rsid w:val="00AD1106"/>
    <w:rsid w:val="00AD1228"/>
    <w:rsid w:val="00AD147D"/>
    <w:rsid w:val="00AD1495"/>
    <w:rsid w:val="00AD1834"/>
    <w:rsid w:val="00AD18C5"/>
    <w:rsid w:val="00AD29DE"/>
    <w:rsid w:val="00AD2A05"/>
    <w:rsid w:val="00AD32F0"/>
    <w:rsid w:val="00AD3D0A"/>
    <w:rsid w:val="00AD4D84"/>
    <w:rsid w:val="00AD4F2F"/>
    <w:rsid w:val="00AD5F91"/>
    <w:rsid w:val="00AD66E1"/>
    <w:rsid w:val="00AD722D"/>
    <w:rsid w:val="00AD723C"/>
    <w:rsid w:val="00AE1003"/>
    <w:rsid w:val="00AE1B76"/>
    <w:rsid w:val="00AE20B6"/>
    <w:rsid w:val="00AE23BB"/>
    <w:rsid w:val="00AE2784"/>
    <w:rsid w:val="00AE2C97"/>
    <w:rsid w:val="00AE3BE7"/>
    <w:rsid w:val="00AE537A"/>
    <w:rsid w:val="00AE5518"/>
    <w:rsid w:val="00AE559A"/>
    <w:rsid w:val="00AE5D44"/>
    <w:rsid w:val="00AE6A50"/>
    <w:rsid w:val="00AE712E"/>
    <w:rsid w:val="00AE7780"/>
    <w:rsid w:val="00AE7EC3"/>
    <w:rsid w:val="00AF1889"/>
    <w:rsid w:val="00AF18FC"/>
    <w:rsid w:val="00AF1E7B"/>
    <w:rsid w:val="00AF22CC"/>
    <w:rsid w:val="00AF2447"/>
    <w:rsid w:val="00AF2A42"/>
    <w:rsid w:val="00AF2C24"/>
    <w:rsid w:val="00AF2CDA"/>
    <w:rsid w:val="00AF3442"/>
    <w:rsid w:val="00AF3860"/>
    <w:rsid w:val="00AF3915"/>
    <w:rsid w:val="00AF490F"/>
    <w:rsid w:val="00AF5216"/>
    <w:rsid w:val="00AF5E5C"/>
    <w:rsid w:val="00AF6110"/>
    <w:rsid w:val="00AF64A5"/>
    <w:rsid w:val="00AF66CE"/>
    <w:rsid w:val="00AF768B"/>
    <w:rsid w:val="00AF7C03"/>
    <w:rsid w:val="00B000D9"/>
    <w:rsid w:val="00B01619"/>
    <w:rsid w:val="00B01953"/>
    <w:rsid w:val="00B01DB8"/>
    <w:rsid w:val="00B023F9"/>
    <w:rsid w:val="00B02448"/>
    <w:rsid w:val="00B03B4B"/>
    <w:rsid w:val="00B03DC2"/>
    <w:rsid w:val="00B03E65"/>
    <w:rsid w:val="00B05EF6"/>
    <w:rsid w:val="00B062B7"/>
    <w:rsid w:val="00B066D0"/>
    <w:rsid w:val="00B06FDD"/>
    <w:rsid w:val="00B07A42"/>
    <w:rsid w:val="00B105FE"/>
    <w:rsid w:val="00B10A7B"/>
    <w:rsid w:val="00B10E2E"/>
    <w:rsid w:val="00B110F8"/>
    <w:rsid w:val="00B11E15"/>
    <w:rsid w:val="00B134B3"/>
    <w:rsid w:val="00B13BEC"/>
    <w:rsid w:val="00B13EBE"/>
    <w:rsid w:val="00B13F11"/>
    <w:rsid w:val="00B14CF5"/>
    <w:rsid w:val="00B14E92"/>
    <w:rsid w:val="00B14FCE"/>
    <w:rsid w:val="00B15ACC"/>
    <w:rsid w:val="00B15F7E"/>
    <w:rsid w:val="00B165C4"/>
    <w:rsid w:val="00B16B1D"/>
    <w:rsid w:val="00B16D50"/>
    <w:rsid w:val="00B16F90"/>
    <w:rsid w:val="00B2090B"/>
    <w:rsid w:val="00B20C18"/>
    <w:rsid w:val="00B20DAB"/>
    <w:rsid w:val="00B20E9B"/>
    <w:rsid w:val="00B20EFC"/>
    <w:rsid w:val="00B20F2F"/>
    <w:rsid w:val="00B21607"/>
    <w:rsid w:val="00B22988"/>
    <w:rsid w:val="00B22CBB"/>
    <w:rsid w:val="00B23955"/>
    <w:rsid w:val="00B24A9F"/>
    <w:rsid w:val="00B25356"/>
    <w:rsid w:val="00B25427"/>
    <w:rsid w:val="00B25B1C"/>
    <w:rsid w:val="00B26839"/>
    <w:rsid w:val="00B2747B"/>
    <w:rsid w:val="00B27CAE"/>
    <w:rsid w:val="00B30B37"/>
    <w:rsid w:val="00B3121B"/>
    <w:rsid w:val="00B318CF"/>
    <w:rsid w:val="00B31E0D"/>
    <w:rsid w:val="00B327E0"/>
    <w:rsid w:val="00B32A89"/>
    <w:rsid w:val="00B32F16"/>
    <w:rsid w:val="00B33C78"/>
    <w:rsid w:val="00B345FF"/>
    <w:rsid w:val="00B34F1D"/>
    <w:rsid w:val="00B34F78"/>
    <w:rsid w:val="00B3538D"/>
    <w:rsid w:val="00B36EF4"/>
    <w:rsid w:val="00B3779B"/>
    <w:rsid w:val="00B377C2"/>
    <w:rsid w:val="00B4004C"/>
    <w:rsid w:val="00B403F8"/>
    <w:rsid w:val="00B40BD1"/>
    <w:rsid w:val="00B41352"/>
    <w:rsid w:val="00B41AD7"/>
    <w:rsid w:val="00B41D0D"/>
    <w:rsid w:val="00B41E37"/>
    <w:rsid w:val="00B41E97"/>
    <w:rsid w:val="00B423A9"/>
    <w:rsid w:val="00B42644"/>
    <w:rsid w:val="00B42BDE"/>
    <w:rsid w:val="00B43029"/>
    <w:rsid w:val="00B43291"/>
    <w:rsid w:val="00B436E0"/>
    <w:rsid w:val="00B438F0"/>
    <w:rsid w:val="00B43E96"/>
    <w:rsid w:val="00B44772"/>
    <w:rsid w:val="00B45013"/>
    <w:rsid w:val="00B45491"/>
    <w:rsid w:val="00B459DB"/>
    <w:rsid w:val="00B45D94"/>
    <w:rsid w:val="00B463D1"/>
    <w:rsid w:val="00B46749"/>
    <w:rsid w:val="00B46ECF"/>
    <w:rsid w:val="00B476BE"/>
    <w:rsid w:val="00B47765"/>
    <w:rsid w:val="00B47D3F"/>
    <w:rsid w:val="00B47F6B"/>
    <w:rsid w:val="00B50217"/>
    <w:rsid w:val="00B50251"/>
    <w:rsid w:val="00B50589"/>
    <w:rsid w:val="00B50C46"/>
    <w:rsid w:val="00B50CF6"/>
    <w:rsid w:val="00B51AEE"/>
    <w:rsid w:val="00B51CCF"/>
    <w:rsid w:val="00B5201F"/>
    <w:rsid w:val="00B531FE"/>
    <w:rsid w:val="00B53A46"/>
    <w:rsid w:val="00B53FE7"/>
    <w:rsid w:val="00B5630D"/>
    <w:rsid w:val="00B56D54"/>
    <w:rsid w:val="00B5783F"/>
    <w:rsid w:val="00B60117"/>
    <w:rsid w:val="00B6023E"/>
    <w:rsid w:val="00B60252"/>
    <w:rsid w:val="00B60622"/>
    <w:rsid w:val="00B6106C"/>
    <w:rsid w:val="00B61B78"/>
    <w:rsid w:val="00B61C8D"/>
    <w:rsid w:val="00B62056"/>
    <w:rsid w:val="00B63212"/>
    <w:rsid w:val="00B63380"/>
    <w:rsid w:val="00B634CD"/>
    <w:rsid w:val="00B63C4D"/>
    <w:rsid w:val="00B63D6B"/>
    <w:rsid w:val="00B66822"/>
    <w:rsid w:val="00B66892"/>
    <w:rsid w:val="00B67947"/>
    <w:rsid w:val="00B679AD"/>
    <w:rsid w:val="00B67A87"/>
    <w:rsid w:val="00B702DF"/>
    <w:rsid w:val="00B704DA"/>
    <w:rsid w:val="00B71764"/>
    <w:rsid w:val="00B71B8C"/>
    <w:rsid w:val="00B71D6F"/>
    <w:rsid w:val="00B72451"/>
    <w:rsid w:val="00B735CF"/>
    <w:rsid w:val="00B736D0"/>
    <w:rsid w:val="00B74B9A"/>
    <w:rsid w:val="00B75DA1"/>
    <w:rsid w:val="00B75E39"/>
    <w:rsid w:val="00B76447"/>
    <w:rsid w:val="00B77216"/>
    <w:rsid w:val="00B772B0"/>
    <w:rsid w:val="00B77473"/>
    <w:rsid w:val="00B77720"/>
    <w:rsid w:val="00B824BF"/>
    <w:rsid w:val="00B82A61"/>
    <w:rsid w:val="00B83D05"/>
    <w:rsid w:val="00B842C9"/>
    <w:rsid w:val="00B85B99"/>
    <w:rsid w:val="00B85C42"/>
    <w:rsid w:val="00B8644A"/>
    <w:rsid w:val="00B86DDE"/>
    <w:rsid w:val="00B8734A"/>
    <w:rsid w:val="00B87F57"/>
    <w:rsid w:val="00B9089C"/>
    <w:rsid w:val="00B90A23"/>
    <w:rsid w:val="00B90A71"/>
    <w:rsid w:val="00B90F4D"/>
    <w:rsid w:val="00B91211"/>
    <w:rsid w:val="00B91345"/>
    <w:rsid w:val="00B92045"/>
    <w:rsid w:val="00B923E1"/>
    <w:rsid w:val="00B92791"/>
    <w:rsid w:val="00B928F6"/>
    <w:rsid w:val="00B92B34"/>
    <w:rsid w:val="00B93919"/>
    <w:rsid w:val="00B93CEA"/>
    <w:rsid w:val="00B93F54"/>
    <w:rsid w:val="00B949B8"/>
    <w:rsid w:val="00B94EC5"/>
    <w:rsid w:val="00B94F72"/>
    <w:rsid w:val="00B958D9"/>
    <w:rsid w:val="00B95AD4"/>
    <w:rsid w:val="00B96504"/>
    <w:rsid w:val="00B9700C"/>
    <w:rsid w:val="00B9781B"/>
    <w:rsid w:val="00B97CA6"/>
    <w:rsid w:val="00B97F7C"/>
    <w:rsid w:val="00BA0121"/>
    <w:rsid w:val="00BA0A74"/>
    <w:rsid w:val="00BA10EE"/>
    <w:rsid w:val="00BA135E"/>
    <w:rsid w:val="00BA2092"/>
    <w:rsid w:val="00BA2DBB"/>
    <w:rsid w:val="00BA3315"/>
    <w:rsid w:val="00BA3706"/>
    <w:rsid w:val="00BA3EBE"/>
    <w:rsid w:val="00BA4B55"/>
    <w:rsid w:val="00BA5268"/>
    <w:rsid w:val="00BA52B5"/>
    <w:rsid w:val="00BA55A0"/>
    <w:rsid w:val="00BA5DB0"/>
    <w:rsid w:val="00BA6349"/>
    <w:rsid w:val="00BA6C8F"/>
    <w:rsid w:val="00BA7891"/>
    <w:rsid w:val="00BA7C96"/>
    <w:rsid w:val="00BA7F08"/>
    <w:rsid w:val="00BB0228"/>
    <w:rsid w:val="00BB0C05"/>
    <w:rsid w:val="00BB0EDA"/>
    <w:rsid w:val="00BB1746"/>
    <w:rsid w:val="00BB2DE5"/>
    <w:rsid w:val="00BB31F5"/>
    <w:rsid w:val="00BB39DE"/>
    <w:rsid w:val="00BB4321"/>
    <w:rsid w:val="00BB470B"/>
    <w:rsid w:val="00BB4EA0"/>
    <w:rsid w:val="00BB50F4"/>
    <w:rsid w:val="00BB528A"/>
    <w:rsid w:val="00BB5440"/>
    <w:rsid w:val="00BB6D25"/>
    <w:rsid w:val="00BB6DBD"/>
    <w:rsid w:val="00BB703D"/>
    <w:rsid w:val="00BC1308"/>
    <w:rsid w:val="00BC1D21"/>
    <w:rsid w:val="00BC222D"/>
    <w:rsid w:val="00BC3053"/>
    <w:rsid w:val="00BC4328"/>
    <w:rsid w:val="00BC5145"/>
    <w:rsid w:val="00BC60EA"/>
    <w:rsid w:val="00BC641A"/>
    <w:rsid w:val="00BC761B"/>
    <w:rsid w:val="00BC76C9"/>
    <w:rsid w:val="00BC7DEC"/>
    <w:rsid w:val="00BD0334"/>
    <w:rsid w:val="00BD0786"/>
    <w:rsid w:val="00BD0A08"/>
    <w:rsid w:val="00BD0A33"/>
    <w:rsid w:val="00BD1878"/>
    <w:rsid w:val="00BD188C"/>
    <w:rsid w:val="00BD1AA5"/>
    <w:rsid w:val="00BD2CBD"/>
    <w:rsid w:val="00BD3DA4"/>
    <w:rsid w:val="00BD4041"/>
    <w:rsid w:val="00BD431D"/>
    <w:rsid w:val="00BD5CEA"/>
    <w:rsid w:val="00BD6096"/>
    <w:rsid w:val="00BD60DF"/>
    <w:rsid w:val="00BD6583"/>
    <w:rsid w:val="00BD6C45"/>
    <w:rsid w:val="00BD6D17"/>
    <w:rsid w:val="00BD6F24"/>
    <w:rsid w:val="00BE02BC"/>
    <w:rsid w:val="00BE0550"/>
    <w:rsid w:val="00BE0981"/>
    <w:rsid w:val="00BE0C4A"/>
    <w:rsid w:val="00BE0FEC"/>
    <w:rsid w:val="00BE215E"/>
    <w:rsid w:val="00BE347B"/>
    <w:rsid w:val="00BE3B51"/>
    <w:rsid w:val="00BE6AB8"/>
    <w:rsid w:val="00BE6E9B"/>
    <w:rsid w:val="00BE7137"/>
    <w:rsid w:val="00BE76E4"/>
    <w:rsid w:val="00BE7E5A"/>
    <w:rsid w:val="00BF0233"/>
    <w:rsid w:val="00BF072D"/>
    <w:rsid w:val="00BF0A89"/>
    <w:rsid w:val="00BF12A4"/>
    <w:rsid w:val="00BF1C0D"/>
    <w:rsid w:val="00BF1D19"/>
    <w:rsid w:val="00BF1E32"/>
    <w:rsid w:val="00BF2249"/>
    <w:rsid w:val="00BF27A7"/>
    <w:rsid w:val="00BF2A2C"/>
    <w:rsid w:val="00BF3051"/>
    <w:rsid w:val="00BF4462"/>
    <w:rsid w:val="00BF4533"/>
    <w:rsid w:val="00BF47CD"/>
    <w:rsid w:val="00BF5457"/>
    <w:rsid w:val="00BF557C"/>
    <w:rsid w:val="00BF5706"/>
    <w:rsid w:val="00BF57E1"/>
    <w:rsid w:val="00BF61E4"/>
    <w:rsid w:val="00BF6268"/>
    <w:rsid w:val="00BF676C"/>
    <w:rsid w:val="00BF6DE9"/>
    <w:rsid w:val="00BF7217"/>
    <w:rsid w:val="00BF7A64"/>
    <w:rsid w:val="00C000B4"/>
    <w:rsid w:val="00C00F49"/>
    <w:rsid w:val="00C013FC"/>
    <w:rsid w:val="00C02E56"/>
    <w:rsid w:val="00C03CE6"/>
    <w:rsid w:val="00C048D0"/>
    <w:rsid w:val="00C04AB6"/>
    <w:rsid w:val="00C04C46"/>
    <w:rsid w:val="00C04C67"/>
    <w:rsid w:val="00C0525F"/>
    <w:rsid w:val="00C05459"/>
    <w:rsid w:val="00C05D7C"/>
    <w:rsid w:val="00C06A00"/>
    <w:rsid w:val="00C06EA8"/>
    <w:rsid w:val="00C073FA"/>
    <w:rsid w:val="00C11A22"/>
    <w:rsid w:val="00C11ED9"/>
    <w:rsid w:val="00C12160"/>
    <w:rsid w:val="00C1222F"/>
    <w:rsid w:val="00C123BC"/>
    <w:rsid w:val="00C12595"/>
    <w:rsid w:val="00C12D48"/>
    <w:rsid w:val="00C15122"/>
    <w:rsid w:val="00C15863"/>
    <w:rsid w:val="00C15B0B"/>
    <w:rsid w:val="00C170CC"/>
    <w:rsid w:val="00C170D2"/>
    <w:rsid w:val="00C17B08"/>
    <w:rsid w:val="00C201F3"/>
    <w:rsid w:val="00C203C6"/>
    <w:rsid w:val="00C2138A"/>
    <w:rsid w:val="00C214A8"/>
    <w:rsid w:val="00C21D6F"/>
    <w:rsid w:val="00C21EF7"/>
    <w:rsid w:val="00C21FA6"/>
    <w:rsid w:val="00C22104"/>
    <w:rsid w:val="00C2220C"/>
    <w:rsid w:val="00C225BD"/>
    <w:rsid w:val="00C22BA3"/>
    <w:rsid w:val="00C230D7"/>
    <w:rsid w:val="00C23E22"/>
    <w:rsid w:val="00C24C2D"/>
    <w:rsid w:val="00C24D0C"/>
    <w:rsid w:val="00C250C6"/>
    <w:rsid w:val="00C255C9"/>
    <w:rsid w:val="00C25D9D"/>
    <w:rsid w:val="00C25E19"/>
    <w:rsid w:val="00C25FC5"/>
    <w:rsid w:val="00C27B0C"/>
    <w:rsid w:val="00C303C4"/>
    <w:rsid w:val="00C30ABD"/>
    <w:rsid w:val="00C31858"/>
    <w:rsid w:val="00C31907"/>
    <w:rsid w:val="00C31FA6"/>
    <w:rsid w:val="00C3223E"/>
    <w:rsid w:val="00C33890"/>
    <w:rsid w:val="00C33D56"/>
    <w:rsid w:val="00C3447E"/>
    <w:rsid w:val="00C34A34"/>
    <w:rsid w:val="00C352D7"/>
    <w:rsid w:val="00C35441"/>
    <w:rsid w:val="00C35BD4"/>
    <w:rsid w:val="00C35E9B"/>
    <w:rsid w:val="00C36328"/>
    <w:rsid w:val="00C367C8"/>
    <w:rsid w:val="00C36917"/>
    <w:rsid w:val="00C3764A"/>
    <w:rsid w:val="00C378F6"/>
    <w:rsid w:val="00C37A6D"/>
    <w:rsid w:val="00C37DD7"/>
    <w:rsid w:val="00C4028B"/>
    <w:rsid w:val="00C4031B"/>
    <w:rsid w:val="00C4090F"/>
    <w:rsid w:val="00C40B2C"/>
    <w:rsid w:val="00C40D2D"/>
    <w:rsid w:val="00C40E73"/>
    <w:rsid w:val="00C411EF"/>
    <w:rsid w:val="00C41907"/>
    <w:rsid w:val="00C436A2"/>
    <w:rsid w:val="00C442F2"/>
    <w:rsid w:val="00C4472E"/>
    <w:rsid w:val="00C44B14"/>
    <w:rsid w:val="00C44FEA"/>
    <w:rsid w:val="00C4548A"/>
    <w:rsid w:val="00C4571D"/>
    <w:rsid w:val="00C457DA"/>
    <w:rsid w:val="00C45EEA"/>
    <w:rsid w:val="00C465E8"/>
    <w:rsid w:val="00C4666E"/>
    <w:rsid w:val="00C46DEC"/>
    <w:rsid w:val="00C4755B"/>
    <w:rsid w:val="00C503DE"/>
    <w:rsid w:val="00C50838"/>
    <w:rsid w:val="00C51A66"/>
    <w:rsid w:val="00C5275B"/>
    <w:rsid w:val="00C528E0"/>
    <w:rsid w:val="00C528E1"/>
    <w:rsid w:val="00C52919"/>
    <w:rsid w:val="00C52BC1"/>
    <w:rsid w:val="00C5315D"/>
    <w:rsid w:val="00C533F5"/>
    <w:rsid w:val="00C53EA8"/>
    <w:rsid w:val="00C5461E"/>
    <w:rsid w:val="00C5655B"/>
    <w:rsid w:val="00C566A5"/>
    <w:rsid w:val="00C56D1D"/>
    <w:rsid w:val="00C61325"/>
    <w:rsid w:val="00C63BC7"/>
    <w:rsid w:val="00C63E2D"/>
    <w:rsid w:val="00C648D8"/>
    <w:rsid w:val="00C64944"/>
    <w:rsid w:val="00C6540A"/>
    <w:rsid w:val="00C6567C"/>
    <w:rsid w:val="00C659AF"/>
    <w:rsid w:val="00C65F92"/>
    <w:rsid w:val="00C664A7"/>
    <w:rsid w:val="00C670E2"/>
    <w:rsid w:val="00C672DE"/>
    <w:rsid w:val="00C676DB"/>
    <w:rsid w:val="00C67768"/>
    <w:rsid w:val="00C67805"/>
    <w:rsid w:val="00C70A34"/>
    <w:rsid w:val="00C70B38"/>
    <w:rsid w:val="00C70ECB"/>
    <w:rsid w:val="00C71057"/>
    <w:rsid w:val="00C71E93"/>
    <w:rsid w:val="00C7214F"/>
    <w:rsid w:val="00C72992"/>
    <w:rsid w:val="00C734F7"/>
    <w:rsid w:val="00C74F1C"/>
    <w:rsid w:val="00C75666"/>
    <w:rsid w:val="00C75BA5"/>
    <w:rsid w:val="00C77261"/>
    <w:rsid w:val="00C7752B"/>
    <w:rsid w:val="00C776BF"/>
    <w:rsid w:val="00C77A19"/>
    <w:rsid w:val="00C800BE"/>
    <w:rsid w:val="00C80442"/>
    <w:rsid w:val="00C80B89"/>
    <w:rsid w:val="00C81348"/>
    <w:rsid w:val="00C81F13"/>
    <w:rsid w:val="00C820F1"/>
    <w:rsid w:val="00C8241B"/>
    <w:rsid w:val="00C8279B"/>
    <w:rsid w:val="00C830F5"/>
    <w:rsid w:val="00C83F5B"/>
    <w:rsid w:val="00C8416C"/>
    <w:rsid w:val="00C84B03"/>
    <w:rsid w:val="00C86F5B"/>
    <w:rsid w:val="00C90C5B"/>
    <w:rsid w:val="00C9191B"/>
    <w:rsid w:val="00C925E9"/>
    <w:rsid w:val="00C92D6D"/>
    <w:rsid w:val="00C933A8"/>
    <w:rsid w:val="00C93673"/>
    <w:rsid w:val="00C93A4A"/>
    <w:rsid w:val="00C9422D"/>
    <w:rsid w:val="00C95E4E"/>
    <w:rsid w:val="00C96D53"/>
    <w:rsid w:val="00C96E10"/>
    <w:rsid w:val="00C97A9B"/>
    <w:rsid w:val="00C97F32"/>
    <w:rsid w:val="00CA11B0"/>
    <w:rsid w:val="00CA1D96"/>
    <w:rsid w:val="00CA226F"/>
    <w:rsid w:val="00CA2AEF"/>
    <w:rsid w:val="00CA2FE0"/>
    <w:rsid w:val="00CA3632"/>
    <w:rsid w:val="00CA3653"/>
    <w:rsid w:val="00CA3BFA"/>
    <w:rsid w:val="00CA3DFE"/>
    <w:rsid w:val="00CA3E09"/>
    <w:rsid w:val="00CA418F"/>
    <w:rsid w:val="00CA4BD9"/>
    <w:rsid w:val="00CA4E7B"/>
    <w:rsid w:val="00CA4E81"/>
    <w:rsid w:val="00CA518D"/>
    <w:rsid w:val="00CA5DAF"/>
    <w:rsid w:val="00CA60F0"/>
    <w:rsid w:val="00CA6A99"/>
    <w:rsid w:val="00CA72C0"/>
    <w:rsid w:val="00CA7DDA"/>
    <w:rsid w:val="00CB103F"/>
    <w:rsid w:val="00CB145C"/>
    <w:rsid w:val="00CB1C4C"/>
    <w:rsid w:val="00CB1DC5"/>
    <w:rsid w:val="00CB1DD1"/>
    <w:rsid w:val="00CB1FE9"/>
    <w:rsid w:val="00CB200F"/>
    <w:rsid w:val="00CB32E8"/>
    <w:rsid w:val="00CB4BB4"/>
    <w:rsid w:val="00CB50FD"/>
    <w:rsid w:val="00CB59F1"/>
    <w:rsid w:val="00CB5A15"/>
    <w:rsid w:val="00CB7614"/>
    <w:rsid w:val="00CC06A1"/>
    <w:rsid w:val="00CC08EF"/>
    <w:rsid w:val="00CC0E63"/>
    <w:rsid w:val="00CC273E"/>
    <w:rsid w:val="00CC2B54"/>
    <w:rsid w:val="00CC346A"/>
    <w:rsid w:val="00CC36C7"/>
    <w:rsid w:val="00CC3E9F"/>
    <w:rsid w:val="00CC434B"/>
    <w:rsid w:val="00CC454E"/>
    <w:rsid w:val="00CC4E50"/>
    <w:rsid w:val="00CC5F27"/>
    <w:rsid w:val="00CC6783"/>
    <w:rsid w:val="00CC67CD"/>
    <w:rsid w:val="00CC6BCE"/>
    <w:rsid w:val="00CC6F67"/>
    <w:rsid w:val="00CC702B"/>
    <w:rsid w:val="00CC7183"/>
    <w:rsid w:val="00CC7371"/>
    <w:rsid w:val="00CC7880"/>
    <w:rsid w:val="00CC795B"/>
    <w:rsid w:val="00CC7ECB"/>
    <w:rsid w:val="00CD012C"/>
    <w:rsid w:val="00CD0435"/>
    <w:rsid w:val="00CD045D"/>
    <w:rsid w:val="00CD04BD"/>
    <w:rsid w:val="00CD04C9"/>
    <w:rsid w:val="00CD1293"/>
    <w:rsid w:val="00CD1971"/>
    <w:rsid w:val="00CD1B50"/>
    <w:rsid w:val="00CD1E6E"/>
    <w:rsid w:val="00CD200E"/>
    <w:rsid w:val="00CD20EA"/>
    <w:rsid w:val="00CD22FC"/>
    <w:rsid w:val="00CD2451"/>
    <w:rsid w:val="00CD26DD"/>
    <w:rsid w:val="00CD2AA2"/>
    <w:rsid w:val="00CD2D92"/>
    <w:rsid w:val="00CD2EAB"/>
    <w:rsid w:val="00CD37F5"/>
    <w:rsid w:val="00CD3C5E"/>
    <w:rsid w:val="00CD4459"/>
    <w:rsid w:val="00CD4C1F"/>
    <w:rsid w:val="00CD5004"/>
    <w:rsid w:val="00CD6D56"/>
    <w:rsid w:val="00CD6D7C"/>
    <w:rsid w:val="00CD6EDA"/>
    <w:rsid w:val="00CE0766"/>
    <w:rsid w:val="00CE0DAC"/>
    <w:rsid w:val="00CE1773"/>
    <w:rsid w:val="00CE1B9C"/>
    <w:rsid w:val="00CE4547"/>
    <w:rsid w:val="00CE454D"/>
    <w:rsid w:val="00CE4D23"/>
    <w:rsid w:val="00CE565B"/>
    <w:rsid w:val="00CE5955"/>
    <w:rsid w:val="00CE5A43"/>
    <w:rsid w:val="00CE6765"/>
    <w:rsid w:val="00CE6F2A"/>
    <w:rsid w:val="00CE7200"/>
    <w:rsid w:val="00CE7AA6"/>
    <w:rsid w:val="00CF0B32"/>
    <w:rsid w:val="00CF1D58"/>
    <w:rsid w:val="00CF2284"/>
    <w:rsid w:val="00CF2B6C"/>
    <w:rsid w:val="00CF2CD2"/>
    <w:rsid w:val="00CF2CDE"/>
    <w:rsid w:val="00CF2E0D"/>
    <w:rsid w:val="00CF3C5F"/>
    <w:rsid w:val="00CF44D9"/>
    <w:rsid w:val="00CF4836"/>
    <w:rsid w:val="00CF4B69"/>
    <w:rsid w:val="00CF4D0E"/>
    <w:rsid w:val="00CF5821"/>
    <w:rsid w:val="00CF6551"/>
    <w:rsid w:val="00CF6C7F"/>
    <w:rsid w:val="00CF73E6"/>
    <w:rsid w:val="00CF7780"/>
    <w:rsid w:val="00CF7BFD"/>
    <w:rsid w:val="00CF7CF5"/>
    <w:rsid w:val="00D00233"/>
    <w:rsid w:val="00D00271"/>
    <w:rsid w:val="00D0149C"/>
    <w:rsid w:val="00D0156D"/>
    <w:rsid w:val="00D0373E"/>
    <w:rsid w:val="00D04106"/>
    <w:rsid w:val="00D04B59"/>
    <w:rsid w:val="00D05198"/>
    <w:rsid w:val="00D05666"/>
    <w:rsid w:val="00D05A5C"/>
    <w:rsid w:val="00D05E95"/>
    <w:rsid w:val="00D06B94"/>
    <w:rsid w:val="00D06E58"/>
    <w:rsid w:val="00D0744F"/>
    <w:rsid w:val="00D0788B"/>
    <w:rsid w:val="00D10576"/>
    <w:rsid w:val="00D1071B"/>
    <w:rsid w:val="00D10B12"/>
    <w:rsid w:val="00D115AA"/>
    <w:rsid w:val="00D117A1"/>
    <w:rsid w:val="00D12013"/>
    <w:rsid w:val="00D129FC"/>
    <w:rsid w:val="00D13D7B"/>
    <w:rsid w:val="00D13FBB"/>
    <w:rsid w:val="00D1699F"/>
    <w:rsid w:val="00D16B9E"/>
    <w:rsid w:val="00D16E5B"/>
    <w:rsid w:val="00D16FD8"/>
    <w:rsid w:val="00D17075"/>
    <w:rsid w:val="00D17120"/>
    <w:rsid w:val="00D171D1"/>
    <w:rsid w:val="00D175BB"/>
    <w:rsid w:val="00D20B0B"/>
    <w:rsid w:val="00D20DAD"/>
    <w:rsid w:val="00D216B9"/>
    <w:rsid w:val="00D21BD2"/>
    <w:rsid w:val="00D2234A"/>
    <w:rsid w:val="00D22733"/>
    <w:rsid w:val="00D236FF"/>
    <w:rsid w:val="00D2395A"/>
    <w:rsid w:val="00D254E1"/>
    <w:rsid w:val="00D255E4"/>
    <w:rsid w:val="00D25661"/>
    <w:rsid w:val="00D25D56"/>
    <w:rsid w:val="00D25F6E"/>
    <w:rsid w:val="00D260B1"/>
    <w:rsid w:val="00D26B16"/>
    <w:rsid w:val="00D26DCC"/>
    <w:rsid w:val="00D30565"/>
    <w:rsid w:val="00D31239"/>
    <w:rsid w:val="00D320B0"/>
    <w:rsid w:val="00D326C4"/>
    <w:rsid w:val="00D342CC"/>
    <w:rsid w:val="00D34C7D"/>
    <w:rsid w:val="00D34FFB"/>
    <w:rsid w:val="00D366EF"/>
    <w:rsid w:val="00D36F2E"/>
    <w:rsid w:val="00D3716B"/>
    <w:rsid w:val="00D37E46"/>
    <w:rsid w:val="00D37F2C"/>
    <w:rsid w:val="00D40A16"/>
    <w:rsid w:val="00D40A6C"/>
    <w:rsid w:val="00D40E02"/>
    <w:rsid w:val="00D40E94"/>
    <w:rsid w:val="00D4138D"/>
    <w:rsid w:val="00D417C3"/>
    <w:rsid w:val="00D4267B"/>
    <w:rsid w:val="00D426C0"/>
    <w:rsid w:val="00D42DAC"/>
    <w:rsid w:val="00D43708"/>
    <w:rsid w:val="00D43D23"/>
    <w:rsid w:val="00D44B44"/>
    <w:rsid w:val="00D454DD"/>
    <w:rsid w:val="00D467A0"/>
    <w:rsid w:val="00D46B0E"/>
    <w:rsid w:val="00D4787F"/>
    <w:rsid w:val="00D47C0D"/>
    <w:rsid w:val="00D521D5"/>
    <w:rsid w:val="00D52246"/>
    <w:rsid w:val="00D53390"/>
    <w:rsid w:val="00D5351C"/>
    <w:rsid w:val="00D53910"/>
    <w:rsid w:val="00D53C13"/>
    <w:rsid w:val="00D54823"/>
    <w:rsid w:val="00D548AF"/>
    <w:rsid w:val="00D54D22"/>
    <w:rsid w:val="00D55CBF"/>
    <w:rsid w:val="00D57635"/>
    <w:rsid w:val="00D57E01"/>
    <w:rsid w:val="00D620B7"/>
    <w:rsid w:val="00D624A8"/>
    <w:rsid w:val="00D62863"/>
    <w:rsid w:val="00D62D86"/>
    <w:rsid w:val="00D62E99"/>
    <w:rsid w:val="00D63323"/>
    <w:rsid w:val="00D63CAF"/>
    <w:rsid w:val="00D641B0"/>
    <w:rsid w:val="00D64233"/>
    <w:rsid w:val="00D643E8"/>
    <w:rsid w:val="00D663F0"/>
    <w:rsid w:val="00D664B3"/>
    <w:rsid w:val="00D66D51"/>
    <w:rsid w:val="00D6728C"/>
    <w:rsid w:val="00D6770A"/>
    <w:rsid w:val="00D67A21"/>
    <w:rsid w:val="00D7020D"/>
    <w:rsid w:val="00D70331"/>
    <w:rsid w:val="00D707A4"/>
    <w:rsid w:val="00D70825"/>
    <w:rsid w:val="00D7109F"/>
    <w:rsid w:val="00D71145"/>
    <w:rsid w:val="00D71D89"/>
    <w:rsid w:val="00D73F2D"/>
    <w:rsid w:val="00D74074"/>
    <w:rsid w:val="00D7423F"/>
    <w:rsid w:val="00D7472E"/>
    <w:rsid w:val="00D74C28"/>
    <w:rsid w:val="00D7521A"/>
    <w:rsid w:val="00D75457"/>
    <w:rsid w:val="00D76195"/>
    <w:rsid w:val="00D779D2"/>
    <w:rsid w:val="00D77F7E"/>
    <w:rsid w:val="00D80D98"/>
    <w:rsid w:val="00D812A0"/>
    <w:rsid w:val="00D82066"/>
    <w:rsid w:val="00D825DF"/>
    <w:rsid w:val="00D82A63"/>
    <w:rsid w:val="00D835C5"/>
    <w:rsid w:val="00D838AA"/>
    <w:rsid w:val="00D83D1B"/>
    <w:rsid w:val="00D84945"/>
    <w:rsid w:val="00D8599C"/>
    <w:rsid w:val="00D864EB"/>
    <w:rsid w:val="00D869DE"/>
    <w:rsid w:val="00D86AFF"/>
    <w:rsid w:val="00D87130"/>
    <w:rsid w:val="00D87857"/>
    <w:rsid w:val="00D911BE"/>
    <w:rsid w:val="00D92CF3"/>
    <w:rsid w:val="00D92D43"/>
    <w:rsid w:val="00D92E36"/>
    <w:rsid w:val="00D9309C"/>
    <w:rsid w:val="00D932E5"/>
    <w:rsid w:val="00D94117"/>
    <w:rsid w:val="00D947E6"/>
    <w:rsid w:val="00D948B9"/>
    <w:rsid w:val="00D94AD0"/>
    <w:rsid w:val="00D94DE5"/>
    <w:rsid w:val="00D9624E"/>
    <w:rsid w:val="00D962E8"/>
    <w:rsid w:val="00D96C3F"/>
    <w:rsid w:val="00D975EF"/>
    <w:rsid w:val="00D97E22"/>
    <w:rsid w:val="00DA0296"/>
    <w:rsid w:val="00DA11A1"/>
    <w:rsid w:val="00DA145A"/>
    <w:rsid w:val="00DA1E72"/>
    <w:rsid w:val="00DA2F76"/>
    <w:rsid w:val="00DA44A0"/>
    <w:rsid w:val="00DA4B97"/>
    <w:rsid w:val="00DA4E2C"/>
    <w:rsid w:val="00DA552B"/>
    <w:rsid w:val="00DA5814"/>
    <w:rsid w:val="00DA5942"/>
    <w:rsid w:val="00DA64C1"/>
    <w:rsid w:val="00DA6FAE"/>
    <w:rsid w:val="00DA70E4"/>
    <w:rsid w:val="00DA7424"/>
    <w:rsid w:val="00DA7563"/>
    <w:rsid w:val="00DB01B0"/>
    <w:rsid w:val="00DB0DF2"/>
    <w:rsid w:val="00DB1022"/>
    <w:rsid w:val="00DB1241"/>
    <w:rsid w:val="00DB27D6"/>
    <w:rsid w:val="00DB294A"/>
    <w:rsid w:val="00DB29C6"/>
    <w:rsid w:val="00DB29D3"/>
    <w:rsid w:val="00DB2F86"/>
    <w:rsid w:val="00DB3C0C"/>
    <w:rsid w:val="00DB3EF9"/>
    <w:rsid w:val="00DB4127"/>
    <w:rsid w:val="00DB42BA"/>
    <w:rsid w:val="00DB527F"/>
    <w:rsid w:val="00DB5C94"/>
    <w:rsid w:val="00DB638D"/>
    <w:rsid w:val="00DB6654"/>
    <w:rsid w:val="00DB66E0"/>
    <w:rsid w:val="00DB6755"/>
    <w:rsid w:val="00DB6A7A"/>
    <w:rsid w:val="00DB71FB"/>
    <w:rsid w:val="00DB75E9"/>
    <w:rsid w:val="00DC0CF0"/>
    <w:rsid w:val="00DC0F07"/>
    <w:rsid w:val="00DC10FC"/>
    <w:rsid w:val="00DC1B46"/>
    <w:rsid w:val="00DC2152"/>
    <w:rsid w:val="00DC3240"/>
    <w:rsid w:val="00DC3C74"/>
    <w:rsid w:val="00DC418B"/>
    <w:rsid w:val="00DC60D8"/>
    <w:rsid w:val="00DC6659"/>
    <w:rsid w:val="00DC691F"/>
    <w:rsid w:val="00DC6E97"/>
    <w:rsid w:val="00DC7797"/>
    <w:rsid w:val="00DD068D"/>
    <w:rsid w:val="00DD09E0"/>
    <w:rsid w:val="00DD0AE6"/>
    <w:rsid w:val="00DD2260"/>
    <w:rsid w:val="00DD2771"/>
    <w:rsid w:val="00DD2772"/>
    <w:rsid w:val="00DD28AD"/>
    <w:rsid w:val="00DD2BCC"/>
    <w:rsid w:val="00DD318F"/>
    <w:rsid w:val="00DD354B"/>
    <w:rsid w:val="00DD3E54"/>
    <w:rsid w:val="00DD5C7E"/>
    <w:rsid w:val="00DD5D26"/>
    <w:rsid w:val="00DD62E0"/>
    <w:rsid w:val="00DD64CF"/>
    <w:rsid w:val="00DD6784"/>
    <w:rsid w:val="00DD7853"/>
    <w:rsid w:val="00DD7E35"/>
    <w:rsid w:val="00DE01C6"/>
    <w:rsid w:val="00DE053D"/>
    <w:rsid w:val="00DE0910"/>
    <w:rsid w:val="00DE1336"/>
    <w:rsid w:val="00DE153D"/>
    <w:rsid w:val="00DE1E24"/>
    <w:rsid w:val="00DE2414"/>
    <w:rsid w:val="00DE2E8F"/>
    <w:rsid w:val="00DE3604"/>
    <w:rsid w:val="00DE4FCE"/>
    <w:rsid w:val="00DE5054"/>
    <w:rsid w:val="00DE5334"/>
    <w:rsid w:val="00DE5517"/>
    <w:rsid w:val="00DE627C"/>
    <w:rsid w:val="00DE6544"/>
    <w:rsid w:val="00DE6984"/>
    <w:rsid w:val="00DE6A75"/>
    <w:rsid w:val="00DF060B"/>
    <w:rsid w:val="00DF14EA"/>
    <w:rsid w:val="00DF16CC"/>
    <w:rsid w:val="00DF19CA"/>
    <w:rsid w:val="00DF1EA7"/>
    <w:rsid w:val="00DF2C04"/>
    <w:rsid w:val="00DF3F2E"/>
    <w:rsid w:val="00DF4218"/>
    <w:rsid w:val="00DF424F"/>
    <w:rsid w:val="00DF4A26"/>
    <w:rsid w:val="00DF6D06"/>
    <w:rsid w:val="00DF6F25"/>
    <w:rsid w:val="00DF711C"/>
    <w:rsid w:val="00DF747A"/>
    <w:rsid w:val="00DF74F0"/>
    <w:rsid w:val="00DF7A72"/>
    <w:rsid w:val="00E00B46"/>
    <w:rsid w:val="00E00B71"/>
    <w:rsid w:val="00E00F75"/>
    <w:rsid w:val="00E01204"/>
    <w:rsid w:val="00E013F3"/>
    <w:rsid w:val="00E01603"/>
    <w:rsid w:val="00E01C9F"/>
    <w:rsid w:val="00E04609"/>
    <w:rsid w:val="00E058BA"/>
    <w:rsid w:val="00E062E7"/>
    <w:rsid w:val="00E065C5"/>
    <w:rsid w:val="00E06701"/>
    <w:rsid w:val="00E06841"/>
    <w:rsid w:val="00E06D51"/>
    <w:rsid w:val="00E06D6D"/>
    <w:rsid w:val="00E06E58"/>
    <w:rsid w:val="00E0752E"/>
    <w:rsid w:val="00E07FC9"/>
    <w:rsid w:val="00E10401"/>
    <w:rsid w:val="00E118F6"/>
    <w:rsid w:val="00E11ED1"/>
    <w:rsid w:val="00E12BF8"/>
    <w:rsid w:val="00E132D3"/>
    <w:rsid w:val="00E13336"/>
    <w:rsid w:val="00E135D4"/>
    <w:rsid w:val="00E136D2"/>
    <w:rsid w:val="00E1413B"/>
    <w:rsid w:val="00E14725"/>
    <w:rsid w:val="00E154C1"/>
    <w:rsid w:val="00E15571"/>
    <w:rsid w:val="00E15E6A"/>
    <w:rsid w:val="00E165DF"/>
    <w:rsid w:val="00E16E4A"/>
    <w:rsid w:val="00E17274"/>
    <w:rsid w:val="00E17E00"/>
    <w:rsid w:val="00E2063D"/>
    <w:rsid w:val="00E21189"/>
    <w:rsid w:val="00E22107"/>
    <w:rsid w:val="00E2270E"/>
    <w:rsid w:val="00E23E82"/>
    <w:rsid w:val="00E24028"/>
    <w:rsid w:val="00E24378"/>
    <w:rsid w:val="00E24E17"/>
    <w:rsid w:val="00E2529A"/>
    <w:rsid w:val="00E25742"/>
    <w:rsid w:val="00E2707D"/>
    <w:rsid w:val="00E27367"/>
    <w:rsid w:val="00E27D5D"/>
    <w:rsid w:val="00E304B5"/>
    <w:rsid w:val="00E31B75"/>
    <w:rsid w:val="00E31F4A"/>
    <w:rsid w:val="00E32053"/>
    <w:rsid w:val="00E355A8"/>
    <w:rsid w:val="00E35751"/>
    <w:rsid w:val="00E35D84"/>
    <w:rsid w:val="00E36278"/>
    <w:rsid w:val="00E368BA"/>
    <w:rsid w:val="00E37F00"/>
    <w:rsid w:val="00E37FFB"/>
    <w:rsid w:val="00E401BE"/>
    <w:rsid w:val="00E40D6A"/>
    <w:rsid w:val="00E415FD"/>
    <w:rsid w:val="00E425A9"/>
    <w:rsid w:val="00E42DCA"/>
    <w:rsid w:val="00E4342D"/>
    <w:rsid w:val="00E43597"/>
    <w:rsid w:val="00E43B46"/>
    <w:rsid w:val="00E43F3C"/>
    <w:rsid w:val="00E4420A"/>
    <w:rsid w:val="00E44437"/>
    <w:rsid w:val="00E44B08"/>
    <w:rsid w:val="00E46094"/>
    <w:rsid w:val="00E46CDB"/>
    <w:rsid w:val="00E47A6E"/>
    <w:rsid w:val="00E5042C"/>
    <w:rsid w:val="00E50616"/>
    <w:rsid w:val="00E5101F"/>
    <w:rsid w:val="00E51798"/>
    <w:rsid w:val="00E517A9"/>
    <w:rsid w:val="00E52986"/>
    <w:rsid w:val="00E52CFF"/>
    <w:rsid w:val="00E53554"/>
    <w:rsid w:val="00E53D0F"/>
    <w:rsid w:val="00E546F0"/>
    <w:rsid w:val="00E548AE"/>
    <w:rsid w:val="00E554DE"/>
    <w:rsid w:val="00E55CF6"/>
    <w:rsid w:val="00E55D68"/>
    <w:rsid w:val="00E55E5D"/>
    <w:rsid w:val="00E567B2"/>
    <w:rsid w:val="00E568D8"/>
    <w:rsid w:val="00E579E0"/>
    <w:rsid w:val="00E57D2A"/>
    <w:rsid w:val="00E61095"/>
    <w:rsid w:val="00E624B5"/>
    <w:rsid w:val="00E62E9E"/>
    <w:rsid w:val="00E63611"/>
    <w:rsid w:val="00E643A2"/>
    <w:rsid w:val="00E64EB8"/>
    <w:rsid w:val="00E6589E"/>
    <w:rsid w:val="00E65B61"/>
    <w:rsid w:val="00E661AE"/>
    <w:rsid w:val="00E66265"/>
    <w:rsid w:val="00E67D74"/>
    <w:rsid w:val="00E70835"/>
    <w:rsid w:val="00E70C62"/>
    <w:rsid w:val="00E71584"/>
    <w:rsid w:val="00E72553"/>
    <w:rsid w:val="00E73467"/>
    <w:rsid w:val="00E734E8"/>
    <w:rsid w:val="00E748C0"/>
    <w:rsid w:val="00E74968"/>
    <w:rsid w:val="00E7567A"/>
    <w:rsid w:val="00E75992"/>
    <w:rsid w:val="00E759DE"/>
    <w:rsid w:val="00E761F1"/>
    <w:rsid w:val="00E76FF6"/>
    <w:rsid w:val="00E77EEF"/>
    <w:rsid w:val="00E8071D"/>
    <w:rsid w:val="00E81B28"/>
    <w:rsid w:val="00E8259C"/>
    <w:rsid w:val="00E82CA3"/>
    <w:rsid w:val="00E82CCD"/>
    <w:rsid w:val="00E82F90"/>
    <w:rsid w:val="00E83123"/>
    <w:rsid w:val="00E83232"/>
    <w:rsid w:val="00E8355E"/>
    <w:rsid w:val="00E8387F"/>
    <w:rsid w:val="00E84F8C"/>
    <w:rsid w:val="00E85115"/>
    <w:rsid w:val="00E854AD"/>
    <w:rsid w:val="00E857F1"/>
    <w:rsid w:val="00E860DE"/>
    <w:rsid w:val="00E86868"/>
    <w:rsid w:val="00E869BD"/>
    <w:rsid w:val="00E86CFA"/>
    <w:rsid w:val="00E86E9C"/>
    <w:rsid w:val="00E91835"/>
    <w:rsid w:val="00E91F74"/>
    <w:rsid w:val="00E92458"/>
    <w:rsid w:val="00E92482"/>
    <w:rsid w:val="00E92772"/>
    <w:rsid w:val="00E9364A"/>
    <w:rsid w:val="00E93D46"/>
    <w:rsid w:val="00E93D73"/>
    <w:rsid w:val="00E9458A"/>
    <w:rsid w:val="00E95A47"/>
    <w:rsid w:val="00E95D01"/>
    <w:rsid w:val="00E9620E"/>
    <w:rsid w:val="00E966D7"/>
    <w:rsid w:val="00E97598"/>
    <w:rsid w:val="00E977BC"/>
    <w:rsid w:val="00EA0FA6"/>
    <w:rsid w:val="00EA11FC"/>
    <w:rsid w:val="00EA1DC5"/>
    <w:rsid w:val="00EA2265"/>
    <w:rsid w:val="00EA27C5"/>
    <w:rsid w:val="00EA2954"/>
    <w:rsid w:val="00EA30F4"/>
    <w:rsid w:val="00EA319F"/>
    <w:rsid w:val="00EA336D"/>
    <w:rsid w:val="00EA3D0E"/>
    <w:rsid w:val="00EA42DF"/>
    <w:rsid w:val="00EA4704"/>
    <w:rsid w:val="00EA4A95"/>
    <w:rsid w:val="00EA4C4D"/>
    <w:rsid w:val="00EA640E"/>
    <w:rsid w:val="00EA779F"/>
    <w:rsid w:val="00EB0103"/>
    <w:rsid w:val="00EB0A38"/>
    <w:rsid w:val="00EB0FC6"/>
    <w:rsid w:val="00EB135B"/>
    <w:rsid w:val="00EB21C6"/>
    <w:rsid w:val="00EB357D"/>
    <w:rsid w:val="00EB35C2"/>
    <w:rsid w:val="00EB3EF0"/>
    <w:rsid w:val="00EB41B9"/>
    <w:rsid w:val="00EB4C74"/>
    <w:rsid w:val="00EB4DE5"/>
    <w:rsid w:val="00EB4ECC"/>
    <w:rsid w:val="00EB7A57"/>
    <w:rsid w:val="00EC07B8"/>
    <w:rsid w:val="00EC11E5"/>
    <w:rsid w:val="00EC1373"/>
    <w:rsid w:val="00EC169A"/>
    <w:rsid w:val="00EC1AAF"/>
    <w:rsid w:val="00EC21D5"/>
    <w:rsid w:val="00EC230A"/>
    <w:rsid w:val="00EC261A"/>
    <w:rsid w:val="00EC2E8E"/>
    <w:rsid w:val="00EC3C80"/>
    <w:rsid w:val="00EC3F4F"/>
    <w:rsid w:val="00EC47D3"/>
    <w:rsid w:val="00EC4847"/>
    <w:rsid w:val="00EC500C"/>
    <w:rsid w:val="00EC591F"/>
    <w:rsid w:val="00EC5ACE"/>
    <w:rsid w:val="00EC5DA2"/>
    <w:rsid w:val="00EC6161"/>
    <w:rsid w:val="00EC65A3"/>
    <w:rsid w:val="00EC6E41"/>
    <w:rsid w:val="00EC6E81"/>
    <w:rsid w:val="00EC7AAA"/>
    <w:rsid w:val="00EC7C06"/>
    <w:rsid w:val="00ED0FC4"/>
    <w:rsid w:val="00ED1932"/>
    <w:rsid w:val="00ED1CF6"/>
    <w:rsid w:val="00ED2388"/>
    <w:rsid w:val="00ED33E6"/>
    <w:rsid w:val="00ED348A"/>
    <w:rsid w:val="00ED3961"/>
    <w:rsid w:val="00ED59FD"/>
    <w:rsid w:val="00ED5A07"/>
    <w:rsid w:val="00ED5CE6"/>
    <w:rsid w:val="00ED5EBA"/>
    <w:rsid w:val="00ED7C04"/>
    <w:rsid w:val="00ED7D04"/>
    <w:rsid w:val="00EE0026"/>
    <w:rsid w:val="00EE0D14"/>
    <w:rsid w:val="00EE0F75"/>
    <w:rsid w:val="00EE110B"/>
    <w:rsid w:val="00EE1A13"/>
    <w:rsid w:val="00EE2668"/>
    <w:rsid w:val="00EE3589"/>
    <w:rsid w:val="00EE39C8"/>
    <w:rsid w:val="00EE55A4"/>
    <w:rsid w:val="00EE5658"/>
    <w:rsid w:val="00EE59B8"/>
    <w:rsid w:val="00EE5B0F"/>
    <w:rsid w:val="00EE6099"/>
    <w:rsid w:val="00EE737C"/>
    <w:rsid w:val="00EE746E"/>
    <w:rsid w:val="00EE74FF"/>
    <w:rsid w:val="00EE7656"/>
    <w:rsid w:val="00EE7A1E"/>
    <w:rsid w:val="00EF07AE"/>
    <w:rsid w:val="00EF12F7"/>
    <w:rsid w:val="00EF163F"/>
    <w:rsid w:val="00EF17A6"/>
    <w:rsid w:val="00EF23EB"/>
    <w:rsid w:val="00EF2CA1"/>
    <w:rsid w:val="00EF2EA6"/>
    <w:rsid w:val="00EF3664"/>
    <w:rsid w:val="00EF417D"/>
    <w:rsid w:val="00EF418A"/>
    <w:rsid w:val="00EF5673"/>
    <w:rsid w:val="00EF59A1"/>
    <w:rsid w:val="00EF5A1A"/>
    <w:rsid w:val="00EF607E"/>
    <w:rsid w:val="00EF69C7"/>
    <w:rsid w:val="00F0029D"/>
    <w:rsid w:val="00F00854"/>
    <w:rsid w:val="00F00E4A"/>
    <w:rsid w:val="00F01161"/>
    <w:rsid w:val="00F0132C"/>
    <w:rsid w:val="00F01B9A"/>
    <w:rsid w:val="00F01BF9"/>
    <w:rsid w:val="00F01FC3"/>
    <w:rsid w:val="00F02858"/>
    <w:rsid w:val="00F02E94"/>
    <w:rsid w:val="00F045D5"/>
    <w:rsid w:val="00F04D16"/>
    <w:rsid w:val="00F065DD"/>
    <w:rsid w:val="00F06F8F"/>
    <w:rsid w:val="00F10788"/>
    <w:rsid w:val="00F1178C"/>
    <w:rsid w:val="00F124AF"/>
    <w:rsid w:val="00F12778"/>
    <w:rsid w:val="00F13ED3"/>
    <w:rsid w:val="00F141F5"/>
    <w:rsid w:val="00F14E95"/>
    <w:rsid w:val="00F1517D"/>
    <w:rsid w:val="00F1529D"/>
    <w:rsid w:val="00F15CD4"/>
    <w:rsid w:val="00F1624A"/>
    <w:rsid w:val="00F1662A"/>
    <w:rsid w:val="00F169DD"/>
    <w:rsid w:val="00F1713F"/>
    <w:rsid w:val="00F17164"/>
    <w:rsid w:val="00F20111"/>
    <w:rsid w:val="00F20A03"/>
    <w:rsid w:val="00F20C0C"/>
    <w:rsid w:val="00F213AB"/>
    <w:rsid w:val="00F23321"/>
    <w:rsid w:val="00F2358F"/>
    <w:rsid w:val="00F237EE"/>
    <w:rsid w:val="00F241F2"/>
    <w:rsid w:val="00F249C3"/>
    <w:rsid w:val="00F254D6"/>
    <w:rsid w:val="00F25A37"/>
    <w:rsid w:val="00F25B1F"/>
    <w:rsid w:val="00F2602F"/>
    <w:rsid w:val="00F26514"/>
    <w:rsid w:val="00F26C9C"/>
    <w:rsid w:val="00F2762D"/>
    <w:rsid w:val="00F30709"/>
    <w:rsid w:val="00F30C48"/>
    <w:rsid w:val="00F30DF0"/>
    <w:rsid w:val="00F30FBC"/>
    <w:rsid w:val="00F31396"/>
    <w:rsid w:val="00F324E7"/>
    <w:rsid w:val="00F326BE"/>
    <w:rsid w:val="00F32E95"/>
    <w:rsid w:val="00F3330B"/>
    <w:rsid w:val="00F33681"/>
    <w:rsid w:val="00F33B01"/>
    <w:rsid w:val="00F35C4F"/>
    <w:rsid w:val="00F369AC"/>
    <w:rsid w:val="00F40533"/>
    <w:rsid w:val="00F4056C"/>
    <w:rsid w:val="00F40942"/>
    <w:rsid w:val="00F410F3"/>
    <w:rsid w:val="00F41313"/>
    <w:rsid w:val="00F41CAD"/>
    <w:rsid w:val="00F42742"/>
    <w:rsid w:val="00F436BB"/>
    <w:rsid w:val="00F438B4"/>
    <w:rsid w:val="00F43ADC"/>
    <w:rsid w:val="00F43B6C"/>
    <w:rsid w:val="00F441E4"/>
    <w:rsid w:val="00F44203"/>
    <w:rsid w:val="00F44323"/>
    <w:rsid w:val="00F44A59"/>
    <w:rsid w:val="00F45810"/>
    <w:rsid w:val="00F4646E"/>
    <w:rsid w:val="00F46C4B"/>
    <w:rsid w:val="00F47215"/>
    <w:rsid w:val="00F4722A"/>
    <w:rsid w:val="00F50AB9"/>
    <w:rsid w:val="00F50E36"/>
    <w:rsid w:val="00F50E73"/>
    <w:rsid w:val="00F50FE3"/>
    <w:rsid w:val="00F51114"/>
    <w:rsid w:val="00F51F15"/>
    <w:rsid w:val="00F51F40"/>
    <w:rsid w:val="00F51FE1"/>
    <w:rsid w:val="00F5239E"/>
    <w:rsid w:val="00F52AE1"/>
    <w:rsid w:val="00F52F94"/>
    <w:rsid w:val="00F5446A"/>
    <w:rsid w:val="00F55E36"/>
    <w:rsid w:val="00F5650A"/>
    <w:rsid w:val="00F565B4"/>
    <w:rsid w:val="00F57B96"/>
    <w:rsid w:val="00F6047A"/>
    <w:rsid w:val="00F61588"/>
    <w:rsid w:val="00F61E01"/>
    <w:rsid w:val="00F624A5"/>
    <w:rsid w:val="00F627B9"/>
    <w:rsid w:val="00F62928"/>
    <w:rsid w:val="00F62A77"/>
    <w:rsid w:val="00F632A1"/>
    <w:rsid w:val="00F632AA"/>
    <w:rsid w:val="00F6355D"/>
    <w:rsid w:val="00F6390F"/>
    <w:rsid w:val="00F64E91"/>
    <w:rsid w:val="00F65C1C"/>
    <w:rsid w:val="00F65DFA"/>
    <w:rsid w:val="00F65F76"/>
    <w:rsid w:val="00F66171"/>
    <w:rsid w:val="00F661CC"/>
    <w:rsid w:val="00F66AFC"/>
    <w:rsid w:val="00F66B6C"/>
    <w:rsid w:val="00F66E4A"/>
    <w:rsid w:val="00F678FD"/>
    <w:rsid w:val="00F6790D"/>
    <w:rsid w:val="00F7009E"/>
    <w:rsid w:val="00F702DF"/>
    <w:rsid w:val="00F70878"/>
    <w:rsid w:val="00F71373"/>
    <w:rsid w:val="00F714F1"/>
    <w:rsid w:val="00F71ACF"/>
    <w:rsid w:val="00F723AB"/>
    <w:rsid w:val="00F72636"/>
    <w:rsid w:val="00F7299C"/>
    <w:rsid w:val="00F7356B"/>
    <w:rsid w:val="00F744CE"/>
    <w:rsid w:val="00F74863"/>
    <w:rsid w:val="00F75451"/>
    <w:rsid w:val="00F7552F"/>
    <w:rsid w:val="00F75D88"/>
    <w:rsid w:val="00F75DDA"/>
    <w:rsid w:val="00F76FA4"/>
    <w:rsid w:val="00F77CD8"/>
    <w:rsid w:val="00F77D61"/>
    <w:rsid w:val="00F802B8"/>
    <w:rsid w:val="00F805F8"/>
    <w:rsid w:val="00F8096C"/>
    <w:rsid w:val="00F80B47"/>
    <w:rsid w:val="00F80CDE"/>
    <w:rsid w:val="00F80E11"/>
    <w:rsid w:val="00F82074"/>
    <w:rsid w:val="00F82294"/>
    <w:rsid w:val="00F8368D"/>
    <w:rsid w:val="00F83911"/>
    <w:rsid w:val="00F83CD6"/>
    <w:rsid w:val="00F855B7"/>
    <w:rsid w:val="00F85AED"/>
    <w:rsid w:val="00F873C9"/>
    <w:rsid w:val="00F902A9"/>
    <w:rsid w:val="00F90E00"/>
    <w:rsid w:val="00F913BF"/>
    <w:rsid w:val="00F917A5"/>
    <w:rsid w:val="00F92601"/>
    <w:rsid w:val="00F934F1"/>
    <w:rsid w:val="00F93987"/>
    <w:rsid w:val="00F9402A"/>
    <w:rsid w:val="00F94E03"/>
    <w:rsid w:val="00F94F8F"/>
    <w:rsid w:val="00F95037"/>
    <w:rsid w:val="00F9581E"/>
    <w:rsid w:val="00F969B3"/>
    <w:rsid w:val="00F96ACF"/>
    <w:rsid w:val="00F971B4"/>
    <w:rsid w:val="00F97E99"/>
    <w:rsid w:val="00F97F1B"/>
    <w:rsid w:val="00FA0EAD"/>
    <w:rsid w:val="00FA0F44"/>
    <w:rsid w:val="00FA290D"/>
    <w:rsid w:val="00FA3014"/>
    <w:rsid w:val="00FA39B9"/>
    <w:rsid w:val="00FA3C68"/>
    <w:rsid w:val="00FA4DF9"/>
    <w:rsid w:val="00FA4F84"/>
    <w:rsid w:val="00FA50AA"/>
    <w:rsid w:val="00FA50B2"/>
    <w:rsid w:val="00FA566C"/>
    <w:rsid w:val="00FA56A6"/>
    <w:rsid w:val="00FA62A6"/>
    <w:rsid w:val="00FA66BA"/>
    <w:rsid w:val="00FA6734"/>
    <w:rsid w:val="00FA6BDA"/>
    <w:rsid w:val="00FA6D51"/>
    <w:rsid w:val="00FA7C30"/>
    <w:rsid w:val="00FB005E"/>
    <w:rsid w:val="00FB011F"/>
    <w:rsid w:val="00FB0E9E"/>
    <w:rsid w:val="00FB1191"/>
    <w:rsid w:val="00FB1916"/>
    <w:rsid w:val="00FB1DE1"/>
    <w:rsid w:val="00FB1E83"/>
    <w:rsid w:val="00FB22BA"/>
    <w:rsid w:val="00FB28F4"/>
    <w:rsid w:val="00FB2AE9"/>
    <w:rsid w:val="00FB2D35"/>
    <w:rsid w:val="00FB32EE"/>
    <w:rsid w:val="00FB4150"/>
    <w:rsid w:val="00FB4D58"/>
    <w:rsid w:val="00FB550B"/>
    <w:rsid w:val="00FB5D24"/>
    <w:rsid w:val="00FB6358"/>
    <w:rsid w:val="00FB664E"/>
    <w:rsid w:val="00FB7612"/>
    <w:rsid w:val="00FC0BF2"/>
    <w:rsid w:val="00FC0DA6"/>
    <w:rsid w:val="00FC1F1E"/>
    <w:rsid w:val="00FC1FB2"/>
    <w:rsid w:val="00FC3262"/>
    <w:rsid w:val="00FC35D6"/>
    <w:rsid w:val="00FC3991"/>
    <w:rsid w:val="00FC3BB3"/>
    <w:rsid w:val="00FC40B7"/>
    <w:rsid w:val="00FC51DA"/>
    <w:rsid w:val="00FC544E"/>
    <w:rsid w:val="00FC5EB1"/>
    <w:rsid w:val="00FD03F6"/>
    <w:rsid w:val="00FD0DB0"/>
    <w:rsid w:val="00FD234D"/>
    <w:rsid w:val="00FD2BCE"/>
    <w:rsid w:val="00FD32A8"/>
    <w:rsid w:val="00FD3B6D"/>
    <w:rsid w:val="00FD3D3D"/>
    <w:rsid w:val="00FD40D8"/>
    <w:rsid w:val="00FD5E9D"/>
    <w:rsid w:val="00FD675E"/>
    <w:rsid w:val="00FD7A1A"/>
    <w:rsid w:val="00FD7E77"/>
    <w:rsid w:val="00FD7FA8"/>
    <w:rsid w:val="00FE0521"/>
    <w:rsid w:val="00FE0F64"/>
    <w:rsid w:val="00FE1275"/>
    <w:rsid w:val="00FE4328"/>
    <w:rsid w:val="00FE453D"/>
    <w:rsid w:val="00FE46B8"/>
    <w:rsid w:val="00FE4A3B"/>
    <w:rsid w:val="00FE4EBF"/>
    <w:rsid w:val="00FE5690"/>
    <w:rsid w:val="00FE5E1B"/>
    <w:rsid w:val="00FE63EE"/>
    <w:rsid w:val="00FE678B"/>
    <w:rsid w:val="00FE67F1"/>
    <w:rsid w:val="00FE7057"/>
    <w:rsid w:val="00FF08D7"/>
    <w:rsid w:val="00FF1876"/>
    <w:rsid w:val="00FF233D"/>
    <w:rsid w:val="00FF2A13"/>
    <w:rsid w:val="00FF3337"/>
    <w:rsid w:val="00FF430E"/>
    <w:rsid w:val="00FF4F39"/>
    <w:rsid w:val="00FF51DC"/>
    <w:rsid w:val="00FF52EE"/>
  </w:rsids>
  <m:mathPr>
    <m:mathFont m:val="Cambria Math"/>
    <m:brkBin m:val="before"/>
    <m:brkBinSub m:val="--"/>
    <m:smallFrac/>
    <m:dispDef/>
    <m:lMargin m:val="0"/>
    <m:rMargin m:val="0"/>
    <m:defJc m:val="centerGroup"/>
    <m:wrapIndent m:val="1440"/>
    <m:intLim m:val="subSup"/>
    <m:naryLim m:val="undOvr"/>
  </m:mathPr>
  <w:themeFontLang w:val="en-NZ"/>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colormru v:ext="edit" colors="#a50021,#060,#7ebd75,#54a277,#93f,fuchsia"/>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NZ" w:eastAsia="en-NZ"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nhideWhenUsed="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locked="1" w:semiHidden="0" w:unhideWhenUsed="0"/>
    <w:lsdException w:name="caption" w:locked="1" w:uiPriority="0" w:qFormat="1"/>
    <w:lsdException w:name="Title" w:locked="1" w:semiHidden="0" w:uiPriority="10" w:unhideWhenUsed="0" w:qFormat="1"/>
    <w:lsdException w:name="Default Paragraph Font" w:uiPriority="1"/>
    <w:lsdException w:name="Subtitle" w:locked="1" w:semiHidden="0" w:uiPriority="0" w:unhideWhenUsed="0" w:qFormat="1"/>
    <w:lsdException w:name="Hyperlink" w:uiPriority="0"/>
    <w:lsdException w:name="Strong" w:locked="1" w:semiHidden="0" w:uiPriority="22" w:unhideWhenUsed="0" w:qFormat="1"/>
    <w:lsdException w:name="Emphasis" w:locked="1" w:semiHidden="0" w:uiPriority="20" w:unhideWhenUsed="0" w:qFormat="1"/>
    <w:lsdException w:name="Normal (Web)" w:locked="1" w:semiHidden="0"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93158"/>
    <w:rPr>
      <w:lang w:eastAsia="en-US"/>
    </w:rPr>
  </w:style>
  <w:style w:type="paragraph" w:styleId="Heading1">
    <w:name w:val="heading 1"/>
    <w:basedOn w:val="Normal"/>
    <w:next w:val="Normal"/>
    <w:link w:val="Heading1Char"/>
    <w:uiPriority w:val="99"/>
    <w:qFormat/>
    <w:rsid w:val="00FD40D8"/>
    <w:pPr>
      <w:keepNext/>
      <w:outlineLvl w:val="0"/>
    </w:pPr>
    <w:rPr>
      <w:rFonts w:ascii="Arial" w:hAnsi="Arial"/>
      <w:b/>
      <w:bCs/>
      <w:sz w:val="24"/>
      <w:szCs w:val="24"/>
      <w:lang w:val="en-US"/>
    </w:rPr>
  </w:style>
  <w:style w:type="paragraph" w:styleId="Heading2">
    <w:name w:val="heading 2"/>
    <w:basedOn w:val="Normal"/>
    <w:next w:val="Normal"/>
    <w:link w:val="Heading2Char"/>
    <w:uiPriority w:val="99"/>
    <w:qFormat/>
    <w:rsid w:val="00FD40D8"/>
    <w:pPr>
      <w:keepNext/>
      <w:outlineLvl w:val="1"/>
    </w:pPr>
    <w:rPr>
      <w:rFonts w:ascii="Arial" w:hAnsi="Arial"/>
      <w:b/>
      <w:bCs/>
      <w:sz w:val="28"/>
      <w:szCs w:val="24"/>
      <w:bdr w:val="single" w:sz="4" w:space="0" w:color="auto"/>
      <w:shd w:val="clear" w:color="auto" w:fill="CCCCCC"/>
      <w:lang w:val="en-US"/>
    </w:rPr>
  </w:style>
  <w:style w:type="paragraph" w:styleId="Heading3">
    <w:name w:val="heading 3"/>
    <w:basedOn w:val="Normal"/>
    <w:next w:val="Normal"/>
    <w:link w:val="Heading3Char"/>
    <w:unhideWhenUsed/>
    <w:qFormat/>
    <w:locked/>
    <w:rsid w:val="0086013F"/>
    <w:pPr>
      <w:keepNext/>
      <w:keepLines/>
      <w:spacing w:before="200"/>
      <w:outlineLvl w:val="2"/>
    </w:pPr>
    <w:rPr>
      <w:rFonts w:ascii="Cambria" w:hAnsi="Cambria"/>
      <w:b/>
      <w:bCs/>
      <w:color w:val="94C6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9"/>
    <w:locked/>
    <w:rsid w:val="00FD40D8"/>
    <w:rPr>
      <w:rFonts w:ascii="Arial" w:hAnsi="Arial" w:cs="Times New Roman"/>
      <w:b/>
      <w:bCs/>
      <w:sz w:val="24"/>
      <w:szCs w:val="24"/>
      <w:lang w:val="en-US" w:eastAsia="en-US"/>
    </w:rPr>
  </w:style>
  <w:style w:type="character" w:customStyle="1" w:styleId="Heading2Char">
    <w:name w:val="Heading 2 Char"/>
    <w:link w:val="Heading2"/>
    <w:uiPriority w:val="99"/>
    <w:locked/>
    <w:rsid w:val="00FD40D8"/>
    <w:rPr>
      <w:rFonts w:ascii="Arial" w:hAnsi="Arial" w:cs="Times New Roman"/>
      <w:b/>
      <w:bCs/>
      <w:sz w:val="24"/>
      <w:szCs w:val="24"/>
      <w:bdr w:val="single" w:sz="4" w:space="0" w:color="auto"/>
      <w:lang w:val="en-US" w:eastAsia="en-US"/>
    </w:rPr>
  </w:style>
  <w:style w:type="character" w:styleId="Hyperlink">
    <w:name w:val="Hyperlink"/>
    <w:rsid w:val="009125B4"/>
    <w:rPr>
      <w:rFonts w:cs="Times New Roman"/>
      <w:color w:val="0000FF"/>
      <w:u w:val="single"/>
    </w:rPr>
  </w:style>
  <w:style w:type="paragraph" w:styleId="BodyText">
    <w:name w:val="Body Text"/>
    <w:basedOn w:val="Normal"/>
    <w:link w:val="BodyTextChar"/>
    <w:uiPriority w:val="99"/>
    <w:rsid w:val="00FD40D8"/>
    <w:rPr>
      <w:rFonts w:ascii="Arial" w:hAnsi="Arial"/>
      <w:sz w:val="24"/>
      <w:szCs w:val="24"/>
      <w:lang w:val="en-US"/>
    </w:rPr>
  </w:style>
  <w:style w:type="character" w:customStyle="1" w:styleId="BodyTextChar">
    <w:name w:val="Body Text Char"/>
    <w:link w:val="BodyText"/>
    <w:uiPriority w:val="99"/>
    <w:locked/>
    <w:rsid w:val="00FD40D8"/>
    <w:rPr>
      <w:rFonts w:ascii="Arial" w:hAnsi="Arial" w:cs="Times New Roman"/>
      <w:sz w:val="24"/>
      <w:szCs w:val="24"/>
      <w:lang w:val="en-US" w:eastAsia="en-US"/>
    </w:rPr>
  </w:style>
  <w:style w:type="paragraph" w:styleId="BalloonText">
    <w:name w:val="Balloon Text"/>
    <w:basedOn w:val="Normal"/>
    <w:link w:val="BalloonTextChar"/>
    <w:uiPriority w:val="99"/>
    <w:rsid w:val="0047195C"/>
    <w:rPr>
      <w:rFonts w:ascii="Tahoma" w:hAnsi="Tahoma" w:cs="Tahoma"/>
      <w:sz w:val="16"/>
      <w:szCs w:val="16"/>
    </w:rPr>
  </w:style>
  <w:style w:type="character" w:customStyle="1" w:styleId="BalloonTextChar">
    <w:name w:val="Balloon Text Char"/>
    <w:link w:val="BalloonText"/>
    <w:uiPriority w:val="99"/>
    <w:locked/>
    <w:rsid w:val="0047195C"/>
    <w:rPr>
      <w:rFonts w:ascii="Tahoma" w:hAnsi="Tahoma" w:cs="Tahoma"/>
      <w:sz w:val="16"/>
      <w:szCs w:val="16"/>
      <w:lang w:val="en-AU"/>
    </w:rPr>
  </w:style>
  <w:style w:type="character" w:styleId="Emphasis">
    <w:name w:val="Emphasis"/>
    <w:uiPriority w:val="20"/>
    <w:qFormat/>
    <w:rsid w:val="00CA3632"/>
    <w:rPr>
      <w:rFonts w:cs="Times New Roman"/>
      <w:i/>
      <w:iCs/>
    </w:rPr>
  </w:style>
  <w:style w:type="character" w:styleId="Strong">
    <w:name w:val="Strong"/>
    <w:uiPriority w:val="22"/>
    <w:qFormat/>
    <w:rsid w:val="00CA3632"/>
    <w:rPr>
      <w:rFonts w:cs="Times New Roman"/>
      <w:b/>
      <w:bCs/>
    </w:rPr>
  </w:style>
  <w:style w:type="paragraph" w:styleId="Header">
    <w:name w:val="header"/>
    <w:basedOn w:val="Normal"/>
    <w:link w:val="HeaderChar"/>
    <w:uiPriority w:val="99"/>
    <w:rsid w:val="006E2764"/>
    <w:rPr>
      <w:rFonts w:ascii="Tahoma" w:hAnsi="Tahoma" w:cs="Tahoma"/>
      <w:sz w:val="16"/>
      <w:szCs w:val="16"/>
      <w:lang w:val="en-US"/>
    </w:rPr>
  </w:style>
  <w:style w:type="character" w:customStyle="1" w:styleId="HeaderChar">
    <w:name w:val="Header Char"/>
    <w:link w:val="Header"/>
    <w:uiPriority w:val="99"/>
    <w:locked/>
    <w:rsid w:val="006E2764"/>
    <w:rPr>
      <w:rFonts w:ascii="Tahoma" w:eastAsia="Times New Roman" w:hAnsi="Tahoma" w:cs="Tahoma"/>
      <w:sz w:val="16"/>
      <w:szCs w:val="16"/>
    </w:rPr>
  </w:style>
  <w:style w:type="paragraph" w:styleId="NormalWeb">
    <w:name w:val="Normal (Web)"/>
    <w:basedOn w:val="Normal"/>
    <w:uiPriority w:val="99"/>
    <w:rsid w:val="00A8165C"/>
    <w:pPr>
      <w:spacing w:before="100" w:beforeAutospacing="1" w:after="100" w:afterAutospacing="1"/>
    </w:pPr>
    <w:rPr>
      <w:sz w:val="24"/>
      <w:szCs w:val="24"/>
      <w:lang w:val="en-US"/>
    </w:rPr>
  </w:style>
  <w:style w:type="paragraph" w:styleId="Footer">
    <w:name w:val="footer"/>
    <w:basedOn w:val="Normal"/>
    <w:link w:val="FooterChar"/>
    <w:uiPriority w:val="99"/>
    <w:rsid w:val="00A8165C"/>
    <w:pPr>
      <w:tabs>
        <w:tab w:val="center" w:pos="4680"/>
        <w:tab w:val="right" w:pos="9360"/>
      </w:tabs>
    </w:pPr>
  </w:style>
  <w:style w:type="character" w:customStyle="1" w:styleId="FooterChar">
    <w:name w:val="Footer Char"/>
    <w:link w:val="Footer"/>
    <w:uiPriority w:val="99"/>
    <w:locked/>
    <w:rsid w:val="00A8165C"/>
    <w:rPr>
      <w:rFonts w:cs="Times New Roman"/>
      <w:lang w:val="en-AU"/>
    </w:rPr>
  </w:style>
  <w:style w:type="paragraph" w:styleId="NoSpacing">
    <w:name w:val="No Spacing"/>
    <w:uiPriority w:val="1"/>
    <w:qFormat/>
    <w:rsid w:val="00801072"/>
    <w:rPr>
      <w:rFonts w:ascii="Calibri" w:hAnsi="Calibri"/>
      <w:sz w:val="22"/>
      <w:szCs w:val="22"/>
      <w:lang w:eastAsia="en-US"/>
    </w:rPr>
  </w:style>
  <w:style w:type="paragraph" w:styleId="BodyText2">
    <w:name w:val="Body Text 2"/>
    <w:basedOn w:val="Normal"/>
    <w:link w:val="BodyText2Char"/>
    <w:uiPriority w:val="99"/>
    <w:rsid w:val="00BD431D"/>
    <w:pPr>
      <w:spacing w:after="120" w:line="480" w:lineRule="auto"/>
    </w:pPr>
  </w:style>
  <w:style w:type="character" w:customStyle="1" w:styleId="BodyText2Char">
    <w:name w:val="Body Text 2 Char"/>
    <w:link w:val="BodyText2"/>
    <w:uiPriority w:val="99"/>
    <w:locked/>
    <w:rsid w:val="00BD431D"/>
    <w:rPr>
      <w:rFonts w:cs="Times New Roman"/>
      <w:lang w:val="en-AU"/>
    </w:rPr>
  </w:style>
  <w:style w:type="character" w:customStyle="1" w:styleId="apple-style-span">
    <w:name w:val="apple-style-span"/>
    <w:rsid w:val="00BD431D"/>
    <w:rPr>
      <w:rFonts w:cs="Times New Roman"/>
    </w:rPr>
  </w:style>
  <w:style w:type="table" w:styleId="TableGrid">
    <w:name w:val="Table Grid"/>
    <w:basedOn w:val="TableNormal"/>
    <w:uiPriority w:val="59"/>
    <w:rsid w:val="009C38EC"/>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Bodytextindenta">
    <w:name w:val="Body text indent a"/>
    <w:basedOn w:val="Normal"/>
    <w:uiPriority w:val="99"/>
    <w:rsid w:val="001C3849"/>
    <w:pPr>
      <w:tabs>
        <w:tab w:val="left" w:pos="1077"/>
      </w:tabs>
      <w:autoSpaceDE w:val="0"/>
      <w:autoSpaceDN w:val="0"/>
      <w:adjustRightInd w:val="0"/>
      <w:spacing w:line="240" w:lineRule="atLeast"/>
      <w:ind w:left="1077" w:hanging="227"/>
    </w:pPr>
    <w:rPr>
      <w:rFonts w:ascii="Centennial" w:hAnsi="Centennial" w:cs="Centennial"/>
      <w:lang w:val="en-US"/>
    </w:rPr>
  </w:style>
  <w:style w:type="paragraph" w:customStyle="1" w:styleId="Bodytextindent1">
    <w:name w:val="Body text indent 1"/>
    <w:basedOn w:val="Normal"/>
    <w:uiPriority w:val="99"/>
    <w:rsid w:val="001C3849"/>
    <w:pPr>
      <w:tabs>
        <w:tab w:val="left" w:pos="850"/>
      </w:tabs>
      <w:autoSpaceDE w:val="0"/>
      <w:autoSpaceDN w:val="0"/>
      <w:adjustRightInd w:val="0"/>
      <w:spacing w:line="240" w:lineRule="atLeast"/>
      <w:ind w:left="850" w:hanging="397"/>
    </w:pPr>
    <w:rPr>
      <w:rFonts w:ascii="Centennial" w:hAnsi="Centennial" w:cs="Centennial"/>
      <w:lang w:val="en-US"/>
    </w:rPr>
  </w:style>
  <w:style w:type="paragraph" w:customStyle="1" w:styleId="BodyText1">
    <w:name w:val="Body Text1"/>
    <w:uiPriority w:val="99"/>
    <w:rsid w:val="001C3849"/>
    <w:pPr>
      <w:autoSpaceDE w:val="0"/>
      <w:autoSpaceDN w:val="0"/>
      <w:adjustRightInd w:val="0"/>
      <w:spacing w:line="240" w:lineRule="atLeast"/>
      <w:ind w:left="454"/>
    </w:pPr>
    <w:rPr>
      <w:rFonts w:ascii="Centennial" w:hAnsi="Centennial" w:cs="Centennial"/>
      <w:color w:val="000000"/>
      <w:lang w:val="en-US" w:eastAsia="en-US"/>
    </w:rPr>
  </w:style>
  <w:style w:type="paragraph" w:styleId="Title">
    <w:name w:val="Title"/>
    <w:basedOn w:val="Normal"/>
    <w:next w:val="Normal"/>
    <w:link w:val="TitleChar"/>
    <w:uiPriority w:val="10"/>
    <w:qFormat/>
    <w:rsid w:val="00544932"/>
    <w:pPr>
      <w:pBdr>
        <w:bottom w:val="single" w:sz="8" w:space="4" w:color="4F81BD"/>
      </w:pBdr>
      <w:spacing w:after="300"/>
      <w:contextualSpacing/>
    </w:pPr>
    <w:rPr>
      <w:rFonts w:ascii="Cambria" w:hAnsi="Cambria"/>
      <w:color w:val="17365D"/>
      <w:spacing w:val="5"/>
      <w:kern w:val="28"/>
      <w:sz w:val="52"/>
      <w:szCs w:val="52"/>
      <w:lang w:val="en-US"/>
    </w:rPr>
  </w:style>
  <w:style w:type="character" w:customStyle="1" w:styleId="TitleChar">
    <w:name w:val="Title Char"/>
    <w:link w:val="Title"/>
    <w:uiPriority w:val="10"/>
    <w:locked/>
    <w:rsid w:val="00544932"/>
    <w:rPr>
      <w:rFonts w:ascii="Cambria" w:hAnsi="Cambria" w:cs="Times New Roman"/>
      <w:color w:val="17365D"/>
      <w:spacing w:val="5"/>
      <w:kern w:val="28"/>
      <w:sz w:val="52"/>
      <w:szCs w:val="52"/>
    </w:rPr>
  </w:style>
  <w:style w:type="paragraph" w:styleId="ListParagraph">
    <w:name w:val="List Paragraph"/>
    <w:basedOn w:val="Normal"/>
    <w:uiPriority w:val="34"/>
    <w:qFormat/>
    <w:rsid w:val="00692C38"/>
    <w:pPr>
      <w:ind w:left="720"/>
    </w:pPr>
  </w:style>
  <w:style w:type="paragraph" w:customStyle="1" w:styleId="Normal1">
    <w:name w:val="Normal1"/>
    <w:basedOn w:val="Normal"/>
    <w:rsid w:val="003B2C2F"/>
    <w:rPr>
      <w:sz w:val="24"/>
      <w:szCs w:val="24"/>
      <w:lang w:val="en-US"/>
    </w:rPr>
  </w:style>
  <w:style w:type="paragraph" w:styleId="PlainText">
    <w:name w:val="Plain Text"/>
    <w:basedOn w:val="Normal"/>
    <w:link w:val="PlainTextChar"/>
    <w:uiPriority w:val="99"/>
    <w:unhideWhenUsed/>
    <w:rsid w:val="002C5A8B"/>
    <w:rPr>
      <w:rFonts w:ascii="Comic Sans MS" w:eastAsia="Calibri" w:hAnsi="Comic Sans MS"/>
      <w:lang w:val="en-US"/>
    </w:rPr>
  </w:style>
  <w:style w:type="character" w:customStyle="1" w:styleId="PlainTextChar">
    <w:name w:val="Plain Text Char"/>
    <w:link w:val="PlainText"/>
    <w:uiPriority w:val="99"/>
    <w:rsid w:val="002C5A8B"/>
    <w:rPr>
      <w:rFonts w:ascii="Comic Sans MS" w:eastAsia="Calibri" w:hAnsi="Comic Sans MS" w:cs="Times New Roman"/>
    </w:rPr>
  </w:style>
  <w:style w:type="paragraph" w:customStyle="1" w:styleId="TableContents">
    <w:name w:val="Table Contents"/>
    <w:basedOn w:val="Normal"/>
    <w:rsid w:val="0082277D"/>
    <w:pPr>
      <w:widowControl w:val="0"/>
      <w:suppressLineNumbers/>
      <w:suppressAutoHyphens/>
    </w:pPr>
    <w:rPr>
      <w:rFonts w:eastAsia="SimSun" w:cs="Mangal"/>
      <w:kern w:val="1"/>
      <w:sz w:val="24"/>
      <w:szCs w:val="24"/>
      <w:lang w:eastAsia="hi-IN" w:bidi="hi-IN"/>
    </w:rPr>
  </w:style>
  <w:style w:type="paragraph" w:styleId="Revision">
    <w:name w:val="Revision"/>
    <w:hidden/>
    <w:uiPriority w:val="99"/>
    <w:semiHidden/>
    <w:rsid w:val="00CA2AEF"/>
    <w:rPr>
      <w:lang w:val="en-AU" w:eastAsia="en-US"/>
    </w:rPr>
  </w:style>
  <w:style w:type="character" w:customStyle="1" w:styleId="Heading3Char">
    <w:name w:val="Heading 3 Char"/>
    <w:link w:val="Heading3"/>
    <w:rsid w:val="0086013F"/>
    <w:rPr>
      <w:rFonts w:ascii="Cambria" w:eastAsia="Times New Roman" w:hAnsi="Cambria" w:cs="Times New Roman"/>
      <w:b/>
      <w:bCs/>
      <w:color w:val="94C600"/>
      <w:lang w:val="en-AU"/>
    </w:rPr>
  </w:style>
  <w:style w:type="paragraph" w:customStyle="1" w:styleId="ilr">
    <w:name w:val="il_r"/>
    <w:basedOn w:val="Normal"/>
    <w:rsid w:val="0086013F"/>
    <w:pPr>
      <w:spacing w:line="288" w:lineRule="auto"/>
    </w:pPr>
    <w:rPr>
      <w:color w:val="228822"/>
      <w:sz w:val="24"/>
      <w:szCs w:val="24"/>
      <w:lang w:eastAsia="en-NZ"/>
    </w:rPr>
  </w:style>
  <w:style w:type="paragraph" w:customStyle="1" w:styleId="Default">
    <w:name w:val="Default"/>
    <w:rsid w:val="0009295A"/>
    <w:pPr>
      <w:autoSpaceDE w:val="0"/>
      <w:autoSpaceDN w:val="0"/>
      <w:adjustRightInd w:val="0"/>
    </w:pPr>
    <w:rPr>
      <w:rFonts w:ascii="Myriad" w:hAnsi="Myriad" w:cs="Myriad"/>
      <w:color w:val="000000"/>
      <w:sz w:val="24"/>
      <w:szCs w:val="24"/>
      <w:lang w:eastAsia="en-US"/>
    </w:rPr>
  </w:style>
  <w:style w:type="character" w:customStyle="1" w:styleId="A0">
    <w:name w:val="A0"/>
    <w:uiPriority w:val="99"/>
    <w:rsid w:val="0009295A"/>
    <w:rPr>
      <w:rFonts w:cs="Myriad"/>
      <w:b/>
      <w:bCs/>
      <w:color w:val="000000"/>
    </w:rPr>
  </w:style>
  <w:style w:type="paragraph" w:customStyle="1" w:styleId="Pa1">
    <w:name w:val="Pa1"/>
    <w:basedOn w:val="Default"/>
    <w:next w:val="Default"/>
    <w:uiPriority w:val="99"/>
    <w:rsid w:val="0009295A"/>
    <w:pPr>
      <w:spacing w:line="241" w:lineRule="atLeast"/>
    </w:pPr>
    <w:rPr>
      <w:rFonts w:cs="Times New Roman"/>
      <w:color w:val="auto"/>
    </w:rPr>
  </w:style>
  <w:style w:type="character" w:customStyle="1" w:styleId="A1">
    <w:name w:val="A1"/>
    <w:uiPriority w:val="99"/>
    <w:rsid w:val="0009295A"/>
    <w:rPr>
      <w:rFonts w:cs="Myriad"/>
      <w:color w:val="000000"/>
      <w:sz w:val="20"/>
      <w:szCs w:val="20"/>
    </w:rPr>
  </w:style>
  <w:style w:type="paragraph" w:customStyle="1" w:styleId="Pa6">
    <w:name w:val="Pa6"/>
    <w:basedOn w:val="Default"/>
    <w:next w:val="Default"/>
    <w:uiPriority w:val="99"/>
    <w:rsid w:val="0009295A"/>
    <w:pPr>
      <w:spacing w:line="221" w:lineRule="atLeast"/>
    </w:pPr>
    <w:rPr>
      <w:rFonts w:cs="Times New Roman"/>
      <w:color w:val="auto"/>
    </w:rPr>
  </w:style>
  <w:style w:type="paragraph" w:customStyle="1" w:styleId="Pa5">
    <w:name w:val="Pa5"/>
    <w:basedOn w:val="Default"/>
    <w:next w:val="Default"/>
    <w:uiPriority w:val="99"/>
    <w:rsid w:val="0009295A"/>
    <w:pPr>
      <w:spacing w:line="201" w:lineRule="atLeast"/>
    </w:pPr>
    <w:rPr>
      <w:rFonts w:cs="Times New Roman"/>
      <w:color w:val="auto"/>
    </w:rPr>
  </w:style>
  <w:style w:type="paragraph" w:customStyle="1" w:styleId="Pa2">
    <w:name w:val="Pa2"/>
    <w:basedOn w:val="Default"/>
    <w:next w:val="Default"/>
    <w:uiPriority w:val="99"/>
    <w:rsid w:val="0009295A"/>
    <w:pPr>
      <w:spacing w:line="201" w:lineRule="atLeast"/>
    </w:pPr>
    <w:rPr>
      <w:rFonts w:cs="Times New Roman"/>
      <w:color w:val="auto"/>
    </w:rPr>
  </w:style>
  <w:style w:type="paragraph" w:customStyle="1" w:styleId="yiv764075468msonormal">
    <w:name w:val="yiv764075468msonormal"/>
    <w:basedOn w:val="Normal"/>
    <w:rsid w:val="00A835E5"/>
    <w:pPr>
      <w:spacing w:before="100" w:beforeAutospacing="1" w:after="100" w:afterAutospacing="1"/>
    </w:pPr>
    <w:rPr>
      <w:sz w:val="24"/>
      <w:szCs w:val="24"/>
      <w:lang w:eastAsia="en-NZ"/>
    </w:rPr>
  </w:style>
  <w:style w:type="paragraph" w:customStyle="1" w:styleId="Style3">
    <w:name w:val="Style 3"/>
    <w:rsid w:val="00DE2414"/>
    <w:pPr>
      <w:widowControl w:val="0"/>
      <w:autoSpaceDE w:val="0"/>
      <w:autoSpaceDN w:val="0"/>
      <w:spacing w:line="312" w:lineRule="auto"/>
      <w:ind w:left="72"/>
    </w:pPr>
    <w:rPr>
      <w:rFonts w:ascii="Arial" w:hAnsi="Arial" w:cs="Arial"/>
      <w:sz w:val="14"/>
      <w:szCs w:val="14"/>
      <w:lang w:val="en-US" w:eastAsia="en-GB"/>
    </w:rPr>
  </w:style>
  <w:style w:type="character" w:customStyle="1" w:styleId="CharacterStyle2">
    <w:name w:val="Character Style 2"/>
    <w:rsid w:val="00DE2414"/>
    <w:rPr>
      <w:rFonts w:ascii="Arial" w:hAnsi="Arial" w:cs="Arial" w:hint="default"/>
      <w:sz w:val="14"/>
      <w:szCs w:val="14"/>
    </w:rPr>
  </w:style>
  <w:style w:type="paragraph" w:styleId="Subtitle">
    <w:name w:val="Subtitle"/>
    <w:basedOn w:val="Normal"/>
    <w:next w:val="Normal"/>
    <w:link w:val="SubtitleChar"/>
    <w:qFormat/>
    <w:locked/>
    <w:rsid w:val="004A080C"/>
    <w:pPr>
      <w:numPr>
        <w:ilvl w:val="1"/>
      </w:numPr>
    </w:pPr>
    <w:rPr>
      <w:rFonts w:ascii="Cambria" w:hAnsi="Cambria"/>
      <w:i/>
      <w:iCs/>
      <w:color w:val="94C600"/>
      <w:spacing w:val="15"/>
      <w:sz w:val="24"/>
      <w:szCs w:val="24"/>
    </w:rPr>
  </w:style>
  <w:style w:type="character" w:customStyle="1" w:styleId="SubtitleChar">
    <w:name w:val="Subtitle Char"/>
    <w:link w:val="Subtitle"/>
    <w:rsid w:val="004A080C"/>
    <w:rPr>
      <w:rFonts w:ascii="Cambria" w:eastAsia="Times New Roman" w:hAnsi="Cambria" w:cs="Times New Roman"/>
      <w:i/>
      <w:iCs/>
      <w:color w:val="94C600"/>
      <w:spacing w:val="15"/>
      <w:sz w:val="24"/>
      <w:szCs w:val="24"/>
      <w:lang w:val="en-NZ"/>
    </w:rPr>
  </w:style>
  <w:style w:type="character" w:customStyle="1" w:styleId="style14907">
    <w:name w:val="style14907"/>
    <w:rsid w:val="00EE7656"/>
  </w:style>
  <w:style w:type="character" w:customStyle="1" w:styleId="style14906">
    <w:name w:val="style14906"/>
    <w:rsid w:val="00EE7656"/>
  </w:style>
  <w:style w:type="paragraph" w:styleId="BodyText3">
    <w:name w:val="Body Text 3"/>
    <w:basedOn w:val="Normal"/>
    <w:link w:val="BodyText3Char"/>
    <w:uiPriority w:val="99"/>
    <w:semiHidden/>
    <w:unhideWhenUsed/>
    <w:rsid w:val="00552C8B"/>
    <w:pPr>
      <w:spacing w:after="120"/>
    </w:pPr>
    <w:rPr>
      <w:sz w:val="16"/>
      <w:szCs w:val="16"/>
    </w:rPr>
  </w:style>
  <w:style w:type="character" w:customStyle="1" w:styleId="BodyText3Char">
    <w:name w:val="Body Text 3 Char"/>
    <w:link w:val="BodyText3"/>
    <w:uiPriority w:val="99"/>
    <w:semiHidden/>
    <w:rsid w:val="00552C8B"/>
    <w:rPr>
      <w:sz w:val="16"/>
      <w:szCs w:val="16"/>
      <w:lang w:eastAsia="en-US"/>
    </w:rPr>
  </w:style>
  <w:style w:type="character" w:customStyle="1" w:styleId="apple-tab-span">
    <w:name w:val="apple-tab-span"/>
    <w:rsid w:val="006639C7"/>
  </w:style>
  <w:style w:type="paragraph" w:customStyle="1" w:styleId="body1">
    <w:name w:val="body1"/>
    <w:basedOn w:val="Normal"/>
    <w:rsid w:val="005C10C1"/>
    <w:pPr>
      <w:spacing w:before="100" w:beforeAutospacing="1" w:after="100" w:afterAutospacing="1"/>
    </w:pPr>
    <w:rPr>
      <w:rFonts w:eastAsia="Calibri"/>
      <w:sz w:val="24"/>
      <w:szCs w:val="24"/>
      <w:lang w:eastAsia="en-NZ"/>
    </w:rPr>
  </w:style>
  <w:style w:type="paragraph" w:customStyle="1" w:styleId="Body10">
    <w:name w:val="Body 1"/>
    <w:rsid w:val="0057631F"/>
    <w:pPr>
      <w:spacing w:after="200" w:line="276" w:lineRule="auto"/>
      <w:outlineLvl w:val="0"/>
    </w:pPr>
    <w:rPr>
      <w:rFonts w:ascii="Helvetica" w:eastAsia="Arial Unicode MS" w:hAnsi="Helvetica"/>
      <w:color w:val="000000"/>
      <w:sz w:val="22"/>
      <w:u w:color="000000"/>
    </w:rPr>
  </w:style>
  <w:style w:type="character" w:customStyle="1" w:styleId="skypepnhcontainer">
    <w:name w:val="skype_pnh_container"/>
    <w:rsid w:val="004520E8"/>
    <w:rPr>
      <w:rtl w:val="0"/>
    </w:rPr>
  </w:style>
  <w:style w:type="character" w:customStyle="1" w:styleId="skypepnhmark1">
    <w:name w:val="skype_pnh_mark1"/>
    <w:rsid w:val="004520E8"/>
    <w:rPr>
      <w:vanish/>
      <w:webHidden w:val="0"/>
      <w:specVanish w:val="0"/>
    </w:rPr>
  </w:style>
  <w:style w:type="character" w:customStyle="1" w:styleId="ft">
    <w:name w:val="ft"/>
    <w:rsid w:val="004520E8"/>
  </w:style>
  <w:style w:type="character" w:customStyle="1" w:styleId="skypepnhprintcontainer1354745928">
    <w:name w:val="skype_pnh_print_container_1354745928"/>
    <w:rsid w:val="004520E8"/>
  </w:style>
  <w:style w:type="character" w:customStyle="1" w:styleId="skypepnhfreetextspan">
    <w:name w:val="skype_pnh_free_text_span"/>
    <w:rsid w:val="004520E8"/>
  </w:style>
  <w:style w:type="character" w:customStyle="1" w:styleId="skypepnhtextspan">
    <w:name w:val="skype_pnh_text_span"/>
    <w:rsid w:val="004520E8"/>
  </w:style>
  <w:style w:type="paragraph" w:styleId="FootnoteText">
    <w:name w:val="footnote text"/>
    <w:basedOn w:val="Normal"/>
    <w:link w:val="FootnoteTextChar"/>
    <w:uiPriority w:val="99"/>
    <w:semiHidden/>
    <w:unhideWhenUsed/>
    <w:rsid w:val="007C1F54"/>
  </w:style>
  <w:style w:type="character" w:customStyle="1" w:styleId="FootnoteTextChar">
    <w:name w:val="Footnote Text Char"/>
    <w:link w:val="FootnoteText"/>
    <w:uiPriority w:val="99"/>
    <w:semiHidden/>
    <w:rsid w:val="007C1F54"/>
    <w:rPr>
      <w:lang w:eastAsia="en-US"/>
    </w:rPr>
  </w:style>
  <w:style w:type="character" w:styleId="FootnoteReference">
    <w:name w:val="footnote reference"/>
    <w:uiPriority w:val="99"/>
    <w:semiHidden/>
    <w:unhideWhenUsed/>
    <w:rsid w:val="007C1F54"/>
    <w:rPr>
      <w:vertAlign w:val="superscript"/>
    </w:rPr>
  </w:style>
  <w:style w:type="paragraph" w:customStyle="1" w:styleId="Standard">
    <w:name w:val="Standard"/>
    <w:rsid w:val="0076018D"/>
    <w:pPr>
      <w:widowControl w:val="0"/>
      <w:suppressAutoHyphens/>
      <w:autoSpaceDN w:val="0"/>
      <w:textAlignment w:val="baseline"/>
    </w:pPr>
    <w:rPr>
      <w:rFonts w:eastAsia="Lucida Sans Unicode" w:cs="Mangal"/>
      <w:kern w:val="3"/>
      <w:sz w:val="24"/>
      <w:szCs w:val="24"/>
      <w:lang w:val="en-GB" w:eastAsia="zh-CN" w:bidi="hi-IN"/>
    </w:rPr>
  </w:style>
  <w:style w:type="paragraph" w:styleId="Quote">
    <w:name w:val="Quote"/>
    <w:basedOn w:val="Normal"/>
    <w:next w:val="Normal"/>
    <w:link w:val="QuoteChar"/>
    <w:uiPriority w:val="29"/>
    <w:qFormat/>
    <w:rsid w:val="00DF424F"/>
    <w:pPr>
      <w:spacing w:after="200" w:line="276" w:lineRule="auto"/>
    </w:pPr>
    <w:rPr>
      <w:rFonts w:ascii="Calibri" w:eastAsia="MS Mincho" w:hAnsi="Calibri" w:cs="Arial"/>
      <w:i/>
      <w:iCs/>
      <w:color w:val="000000"/>
      <w:sz w:val="22"/>
      <w:szCs w:val="22"/>
      <w:lang w:val="en-US" w:eastAsia="ja-JP"/>
    </w:rPr>
  </w:style>
  <w:style w:type="character" w:customStyle="1" w:styleId="QuoteChar">
    <w:name w:val="Quote Char"/>
    <w:link w:val="Quote"/>
    <w:uiPriority w:val="29"/>
    <w:rsid w:val="00DF424F"/>
    <w:rPr>
      <w:rFonts w:ascii="Calibri" w:eastAsia="MS Mincho" w:hAnsi="Calibri" w:cs="Arial"/>
      <w:i/>
      <w:iCs/>
      <w:color w:val="000000"/>
      <w:sz w:val="22"/>
      <w:szCs w:val="22"/>
      <w:lang w:val="en-US" w:eastAsia="ja-JP"/>
    </w:rPr>
  </w:style>
  <w:style w:type="character" w:customStyle="1" w:styleId="apple-converted-space">
    <w:name w:val="apple-converted-space"/>
    <w:rsid w:val="003F33B8"/>
  </w:style>
  <w:style w:type="paragraph" w:customStyle="1" w:styleId="Pa0">
    <w:name w:val="Pa0"/>
    <w:basedOn w:val="Default"/>
    <w:next w:val="Default"/>
    <w:uiPriority w:val="99"/>
    <w:rsid w:val="00716AEC"/>
    <w:pPr>
      <w:spacing w:line="241" w:lineRule="atLeast"/>
    </w:pPr>
    <w:rPr>
      <w:rFonts w:ascii="Tahoma" w:hAnsi="Tahoma" w:cs="Tahoma"/>
      <w:color w:val="auto"/>
      <w:lang w:eastAsia="en-NZ"/>
    </w:rPr>
  </w:style>
  <w:style w:type="character" w:customStyle="1" w:styleId="A4">
    <w:name w:val="A4"/>
    <w:uiPriority w:val="99"/>
    <w:rsid w:val="00716AEC"/>
    <w:rPr>
      <w:b/>
      <w:bCs/>
      <w:color w:val="000000"/>
      <w:sz w:val="30"/>
      <w:szCs w:val="30"/>
    </w:rPr>
  </w:style>
  <w:style w:type="character" w:customStyle="1" w:styleId="A2">
    <w:name w:val="A2"/>
    <w:uiPriority w:val="99"/>
    <w:rsid w:val="00716AEC"/>
    <w:rPr>
      <w:color w:val="000000"/>
      <w:sz w:val="22"/>
      <w:szCs w:val="22"/>
    </w:rPr>
  </w:style>
  <w:style w:type="table" w:styleId="LightList-Accent2">
    <w:name w:val="Light List Accent 2"/>
    <w:basedOn w:val="TableNormal"/>
    <w:uiPriority w:val="61"/>
    <w:rsid w:val="0076671C"/>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character" w:customStyle="1" w:styleId="yiv4389313308">
    <w:name w:val="yiv4389313308"/>
    <w:rsid w:val="00961EFD"/>
  </w:style>
  <w:style w:type="character" w:customStyle="1" w:styleId="aqj">
    <w:name w:val="aqj"/>
    <w:basedOn w:val="DefaultParagraphFont"/>
    <w:rsid w:val="00EC6E41"/>
  </w:style>
  <w:style w:type="table" w:customStyle="1" w:styleId="TableGrid3">
    <w:name w:val="Table Grid3"/>
    <w:basedOn w:val="TableNormal"/>
    <w:next w:val="TableGrid"/>
    <w:uiPriority w:val="59"/>
    <w:rsid w:val="00F565B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IntenseEmphasis">
    <w:name w:val="Intense Emphasis"/>
    <w:basedOn w:val="DefaultParagraphFont"/>
    <w:uiPriority w:val="21"/>
    <w:qFormat/>
    <w:rsid w:val="00D00271"/>
    <w:rPr>
      <w:b/>
      <w:bCs/>
      <w:i/>
      <w:iCs/>
      <w:color w:val="4F81BD" w:themeColor="accent1"/>
    </w:rPr>
  </w:style>
  <w:style w:type="paragraph" w:styleId="IntenseQuote">
    <w:name w:val="Intense Quote"/>
    <w:basedOn w:val="Normal"/>
    <w:next w:val="Normal"/>
    <w:link w:val="IntenseQuoteChar"/>
    <w:uiPriority w:val="30"/>
    <w:qFormat/>
    <w:rsid w:val="00BD60D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BD60DF"/>
    <w:rPr>
      <w:b/>
      <w:bCs/>
      <w:i/>
      <w:iCs/>
      <w:color w:val="4F81BD" w:themeColor="accent1"/>
      <w:lang w:eastAsia="en-US"/>
    </w:rPr>
  </w:style>
  <w:style w:type="character" w:customStyle="1" w:styleId="wz-bold">
    <w:name w:val="wz-bold"/>
    <w:basedOn w:val="DefaultParagraphFont"/>
    <w:rsid w:val="002D71EB"/>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NZ" w:eastAsia="en-NZ"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nhideWhenUsed="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locked="1" w:semiHidden="0" w:unhideWhenUsed="0"/>
    <w:lsdException w:name="caption" w:locked="1" w:uiPriority="0" w:qFormat="1"/>
    <w:lsdException w:name="Title" w:locked="1" w:semiHidden="0" w:uiPriority="10" w:unhideWhenUsed="0" w:qFormat="1"/>
    <w:lsdException w:name="Default Paragraph Font" w:uiPriority="1"/>
    <w:lsdException w:name="Subtitle" w:locked="1" w:semiHidden="0" w:uiPriority="0" w:unhideWhenUsed="0" w:qFormat="1"/>
    <w:lsdException w:name="Hyperlink" w:uiPriority="0"/>
    <w:lsdException w:name="Strong" w:locked="1" w:semiHidden="0" w:uiPriority="22" w:unhideWhenUsed="0" w:qFormat="1"/>
    <w:lsdException w:name="Emphasis" w:locked="1" w:semiHidden="0" w:uiPriority="20" w:unhideWhenUsed="0" w:qFormat="1"/>
    <w:lsdException w:name="Normal (Web)" w:locked="1" w:semiHidden="0"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93158"/>
    <w:rPr>
      <w:lang w:eastAsia="en-US"/>
    </w:rPr>
  </w:style>
  <w:style w:type="paragraph" w:styleId="Heading1">
    <w:name w:val="heading 1"/>
    <w:basedOn w:val="Normal"/>
    <w:next w:val="Normal"/>
    <w:link w:val="Heading1Char"/>
    <w:uiPriority w:val="99"/>
    <w:qFormat/>
    <w:rsid w:val="00FD40D8"/>
    <w:pPr>
      <w:keepNext/>
      <w:outlineLvl w:val="0"/>
    </w:pPr>
    <w:rPr>
      <w:rFonts w:ascii="Arial" w:hAnsi="Arial"/>
      <w:b/>
      <w:bCs/>
      <w:sz w:val="24"/>
      <w:szCs w:val="24"/>
      <w:lang w:val="en-US"/>
    </w:rPr>
  </w:style>
  <w:style w:type="paragraph" w:styleId="Heading2">
    <w:name w:val="heading 2"/>
    <w:basedOn w:val="Normal"/>
    <w:next w:val="Normal"/>
    <w:link w:val="Heading2Char"/>
    <w:uiPriority w:val="99"/>
    <w:qFormat/>
    <w:rsid w:val="00FD40D8"/>
    <w:pPr>
      <w:keepNext/>
      <w:outlineLvl w:val="1"/>
    </w:pPr>
    <w:rPr>
      <w:rFonts w:ascii="Arial" w:hAnsi="Arial"/>
      <w:b/>
      <w:bCs/>
      <w:sz w:val="28"/>
      <w:szCs w:val="24"/>
      <w:bdr w:val="single" w:sz="4" w:space="0" w:color="auto"/>
      <w:shd w:val="clear" w:color="auto" w:fill="CCCCCC"/>
      <w:lang w:val="en-US"/>
    </w:rPr>
  </w:style>
  <w:style w:type="paragraph" w:styleId="Heading3">
    <w:name w:val="heading 3"/>
    <w:basedOn w:val="Normal"/>
    <w:next w:val="Normal"/>
    <w:link w:val="Heading3Char"/>
    <w:unhideWhenUsed/>
    <w:qFormat/>
    <w:locked/>
    <w:rsid w:val="0086013F"/>
    <w:pPr>
      <w:keepNext/>
      <w:keepLines/>
      <w:spacing w:before="200"/>
      <w:outlineLvl w:val="2"/>
    </w:pPr>
    <w:rPr>
      <w:rFonts w:ascii="Cambria" w:hAnsi="Cambria"/>
      <w:b/>
      <w:bCs/>
      <w:color w:val="94C6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9"/>
    <w:locked/>
    <w:rsid w:val="00FD40D8"/>
    <w:rPr>
      <w:rFonts w:ascii="Arial" w:hAnsi="Arial" w:cs="Times New Roman"/>
      <w:b/>
      <w:bCs/>
      <w:sz w:val="24"/>
      <w:szCs w:val="24"/>
      <w:lang w:val="en-US" w:eastAsia="en-US"/>
    </w:rPr>
  </w:style>
  <w:style w:type="character" w:customStyle="1" w:styleId="Heading2Char">
    <w:name w:val="Heading 2 Char"/>
    <w:link w:val="Heading2"/>
    <w:uiPriority w:val="99"/>
    <w:locked/>
    <w:rsid w:val="00FD40D8"/>
    <w:rPr>
      <w:rFonts w:ascii="Arial" w:hAnsi="Arial" w:cs="Times New Roman"/>
      <w:b/>
      <w:bCs/>
      <w:sz w:val="24"/>
      <w:szCs w:val="24"/>
      <w:bdr w:val="single" w:sz="4" w:space="0" w:color="auto"/>
      <w:lang w:val="en-US" w:eastAsia="en-US"/>
    </w:rPr>
  </w:style>
  <w:style w:type="character" w:styleId="Hyperlink">
    <w:name w:val="Hyperlink"/>
    <w:rsid w:val="009125B4"/>
    <w:rPr>
      <w:rFonts w:cs="Times New Roman"/>
      <w:color w:val="0000FF"/>
      <w:u w:val="single"/>
    </w:rPr>
  </w:style>
  <w:style w:type="paragraph" w:styleId="BodyText">
    <w:name w:val="Body Text"/>
    <w:basedOn w:val="Normal"/>
    <w:link w:val="BodyTextChar"/>
    <w:uiPriority w:val="99"/>
    <w:rsid w:val="00FD40D8"/>
    <w:rPr>
      <w:rFonts w:ascii="Arial" w:hAnsi="Arial"/>
      <w:sz w:val="24"/>
      <w:szCs w:val="24"/>
      <w:lang w:val="en-US"/>
    </w:rPr>
  </w:style>
  <w:style w:type="character" w:customStyle="1" w:styleId="BodyTextChar">
    <w:name w:val="Body Text Char"/>
    <w:link w:val="BodyText"/>
    <w:uiPriority w:val="99"/>
    <w:locked/>
    <w:rsid w:val="00FD40D8"/>
    <w:rPr>
      <w:rFonts w:ascii="Arial" w:hAnsi="Arial" w:cs="Times New Roman"/>
      <w:sz w:val="24"/>
      <w:szCs w:val="24"/>
      <w:lang w:val="en-US" w:eastAsia="en-US"/>
    </w:rPr>
  </w:style>
  <w:style w:type="paragraph" w:styleId="BalloonText">
    <w:name w:val="Balloon Text"/>
    <w:basedOn w:val="Normal"/>
    <w:link w:val="BalloonTextChar"/>
    <w:uiPriority w:val="99"/>
    <w:rsid w:val="0047195C"/>
    <w:rPr>
      <w:rFonts w:ascii="Tahoma" w:hAnsi="Tahoma" w:cs="Tahoma"/>
      <w:sz w:val="16"/>
      <w:szCs w:val="16"/>
    </w:rPr>
  </w:style>
  <w:style w:type="character" w:customStyle="1" w:styleId="BalloonTextChar">
    <w:name w:val="Balloon Text Char"/>
    <w:link w:val="BalloonText"/>
    <w:uiPriority w:val="99"/>
    <w:locked/>
    <w:rsid w:val="0047195C"/>
    <w:rPr>
      <w:rFonts w:ascii="Tahoma" w:hAnsi="Tahoma" w:cs="Tahoma"/>
      <w:sz w:val="16"/>
      <w:szCs w:val="16"/>
      <w:lang w:val="en-AU"/>
    </w:rPr>
  </w:style>
  <w:style w:type="character" w:styleId="Emphasis">
    <w:name w:val="Emphasis"/>
    <w:uiPriority w:val="20"/>
    <w:qFormat/>
    <w:rsid w:val="00CA3632"/>
    <w:rPr>
      <w:rFonts w:cs="Times New Roman"/>
      <w:i/>
      <w:iCs/>
    </w:rPr>
  </w:style>
  <w:style w:type="character" w:styleId="Strong">
    <w:name w:val="Strong"/>
    <w:uiPriority w:val="22"/>
    <w:qFormat/>
    <w:rsid w:val="00CA3632"/>
    <w:rPr>
      <w:rFonts w:cs="Times New Roman"/>
      <w:b/>
      <w:bCs/>
    </w:rPr>
  </w:style>
  <w:style w:type="paragraph" w:styleId="Header">
    <w:name w:val="header"/>
    <w:basedOn w:val="Normal"/>
    <w:link w:val="HeaderChar"/>
    <w:uiPriority w:val="99"/>
    <w:rsid w:val="006E2764"/>
    <w:rPr>
      <w:rFonts w:ascii="Tahoma" w:hAnsi="Tahoma" w:cs="Tahoma"/>
      <w:sz w:val="16"/>
      <w:szCs w:val="16"/>
      <w:lang w:val="en-US"/>
    </w:rPr>
  </w:style>
  <w:style w:type="character" w:customStyle="1" w:styleId="HeaderChar">
    <w:name w:val="Header Char"/>
    <w:link w:val="Header"/>
    <w:uiPriority w:val="99"/>
    <w:locked/>
    <w:rsid w:val="006E2764"/>
    <w:rPr>
      <w:rFonts w:ascii="Tahoma" w:eastAsia="Times New Roman" w:hAnsi="Tahoma" w:cs="Tahoma"/>
      <w:sz w:val="16"/>
      <w:szCs w:val="16"/>
    </w:rPr>
  </w:style>
  <w:style w:type="paragraph" w:styleId="NormalWeb">
    <w:name w:val="Normal (Web)"/>
    <w:basedOn w:val="Normal"/>
    <w:uiPriority w:val="99"/>
    <w:rsid w:val="00A8165C"/>
    <w:pPr>
      <w:spacing w:before="100" w:beforeAutospacing="1" w:after="100" w:afterAutospacing="1"/>
    </w:pPr>
    <w:rPr>
      <w:sz w:val="24"/>
      <w:szCs w:val="24"/>
      <w:lang w:val="en-US"/>
    </w:rPr>
  </w:style>
  <w:style w:type="paragraph" w:styleId="Footer">
    <w:name w:val="footer"/>
    <w:basedOn w:val="Normal"/>
    <w:link w:val="FooterChar"/>
    <w:uiPriority w:val="99"/>
    <w:rsid w:val="00A8165C"/>
    <w:pPr>
      <w:tabs>
        <w:tab w:val="center" w:pos="4680"/>
        <w:tab w:val="right" w:pos="9360"/>
      </w:tabs>
    </w:pPr>
  </w:style>
  <w:style w:type="character" w:customStyle="1" w:styleId="FooterChar">
    <w:name w:val="Footer Char"/>
    <w:link w:val="Footer"/>
    <w:uiPriority w:val="99"/>
    <w:locked/>
    <w:rsid w:val="00A8165C"/>
    <w:rPr>
      <w:rFonts w:cs="Times New Roman"/>
      <w:lang w:val="en-AU"/>
    </w:rPr>
  </w:style>
  <w:style w:type="paragraph" w:styleId="NoSpacing">
    <w:name w:val="No Spacing"/>
    <w:uiPriority w:val="1"/>
    <w:qFormat/>
    <w:rsid w:val="00801072"/>
    <w:rPr>
      <w:rFonts w:ascii="Calibri" w:hAnsi="Calibri"/>
      <w:sz w:val="22"/>
      <w:szCs w:val="22"/>
      <w:lang w:eastAsia="en-US"/>
    </w:rPr>
  </w:style>
  <w:style w:type="paragraph" w:styleId="BodyText2">
    <w:name w:val="Body Text 2"/>
    <w:basedOn w:val="Normal"/>
    <w:link w:val="BodyText2Char"/>
    <w:uiPriority w:val="99"/>
    <w:rsid w:val="00BD431D"/>
    <w:pPr>
      <w:spacing w:after="120" w:line="480" w:lineRule="auto"/>
    </w:pPr>
  </w:style>
  <w:style w:type="character" w:customStyle="1" w:styleId="BodyText2Char">
    <w:name w:val="Body Text 2 Char"/>
    <w:link w:val="BodyText2"/>
    <w:uiPriority w:val="99"/>
    <w:locked/>
    <w:rsid w:val="00BD431D"/>
    <w:rPr>
      <w:rFonts w:cs="Times New Roman"/>
      <w:lang w:val="en-AU"/>
    </w:rPr>
  </w:style>
  <w:style w:type="character" w:customStyle="1" w:styleId="apple-style-span">
    <w:name w:val="apple-style-span"/>
    <w:rsid w:val="00BD431D"/>
    <w:rPr>
      <w:rFonts w:cs="Times New Roman"/>
    </w:rPr>
  </w:style>
  <w:style w:type="table" w:styleId="TableGrid">
    <w:name w:val="Table Grid"/>
    <w:basedOn w:val="TableNormal"/>
    <w:uiPriority w:val="59"/>
    <w:rsid w:val="009C38EC"/>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Bodytextindenta">
    <w:name w:val="Body text indent a"/>
    <w:basedOn w:val="Normal"/>
    <w:uiPriority w:val="99"/>
    <w:rsid w:val="001C3849"/>
    <w:pPr>
      <w:tabs>
        <w:tab w:val="left" w:pos="1077"/>
      </w:tabs>
      <w:autoSpaceDE w:val="0"/>
      <w:autoSpaceDN w:val="0"/>
      <w:adjustRightInd w:val="0"/>
      <w:spacing w:line="240" w:lineRule="atLeast"/>
      <w:ind w:left="1077" w:hanging="227"/>
    </w:pPr>
    <w:rPr>
      <w:rFonts w:ascii="Centennial" w:hAnsi="Centennial" w:cs="Centennial"/>
      <w:lang w:val="en-US"/>
    </w:rPr>
  </w:style>
  <w:style w:type="paragraph" w:customStyle="1" w:styleId="Bodytextindent1">
    <w:name w:val="Body text indent 1"/>
    <w:basedOn w:val="Normal"/>
    <w:uiPriority w:val="99"/>
    <w:rsid w:val="001C3849"/>
    <w:pPr>
      <w:tabs>
        <w:tab w:val="left" w:pos="850"/>
      </w:tabs>
      <w:autoSpaceDE w:val="0"/>
      <w:autoSpaceDN w:val="0"/>
      <w:adjustRightInd w:val="0"/>
      <w:spacing w:line="240" w:lineRule="atLeast"/>
      <w:ind w:left="850" w:hanging="397"/>
    </w:pPr>
    <w:rPr>
      <w:rFonts w:ascii="Centennial" w:hAnsi="Centennial" w:cs="Centennial"/>
      <w:lang w:val="en-US"/>
    </w:rPr>
  </w:style>
  <w:style w:type="paragraph" w:customStyle="1" w:styleId="BodyText1">
    <w:name w:val="Body Text1"/>
    <w:uiPriority w:val="99"/>
    <w:rsid w:val="001C3849"/>
    <w:pPr>
      <w:autoSpaceDE w:val="0"/>
      <w:autoSpaceDN w:val="0"/>
      <w:adjustRightInd w:val="0"/>
      <w:spacing w:line="240" w:lineRule="atLeast"/>
      <w:ind w:left="454"/>
    </w:pPr>
    <w:rPr>
      <w:rFonts w:ascii="Centennial" w:hAnsi="Centennial" w:cs="Centennial"/>
      <w:color w:val="000000"/>
      <w:lang w:val="en-US" w:eastAsia="en-US"/>
    </w:rPr>
  </w:style>
  <w:style w:type="paragraph" w:styleId="Title">
    <w:name w:val="Title"/>
    <w:basedOn w:val="Normal"/>
    <w:next w:val="Normal"/>
    <w:link w:val="TitleChar"/>
    <w:uiPriority w:val="10"/>
    <w:qFormat/>
    <w:rsid w:val="00544932"/>
    <w:pPr>
      <w:pBdr>
        <w:bottom w:val="single" w:sz="8" w:space="4" w:color="4F81BD"/>
      </w:pBdr>
      <w:spacing w:after="300"/>
      <w:contextualSpacing/>
    </w:pPr>
    <w:rPr>
      <w:rFonts w:ascii="Cambria" w:hAnsi="Cambria"/>
      <w:color w:val="17365D"/>
      <w:spacing w:val="5"/>
      <w:kern w:val="28"/>
      <w:sz w:val="52"/>
      <w:szCs w:val="52"/>
      <w:lang w:val="en-US"/>
    </w:rPr>
  </w:style>
  <w:style w:type="character" w:customStyle="1" w:styleId="TitleChar">
    <w:name w:val="Title Char"/>
    <w:link w:val="Title"/>
    <w:uiPriority w:val="10"/>
    <w:locked/>
    <w:rsid w:val="00544932"/>
    <w:rPr>
      <w:rFonts w:ascii="Cambria" w:hAnsi="Cambria" w:cs="Times New Roman"/>
      <w:color w:val="17365D"/>
      <w:spacing w:val="5"/>
      <w:kern w:val="28"/>
      <w:sz w:val="52"/>
      <w:szCs w:val="52"/>
    </w:rPr>
  </w:style>
  <w:style w:type="paragraph" w:styleId="ListParagraph">
    <w:name w:val="List Paragraph"/>
    <w:basedOn w:val="Normal"/>
    <w:uiPriority w:val="34"/>
    <w:qFormat/>
    <w:rsid w:val="00692C38"/>
    <w:pPr>
      <w:ind w:left="720"/>
    </w:pPr>
  </w:style>
  <w:style w:type="paragraph" w:customStyle="1" w:styleId="Normal1">
    <w:name w:val="Normal1"/>
    <w:basedOn w:val="Normal"/>
    <w:rsid w:val="003B2C2F"/>
    <w:rPr>
      <w:sz w:val="24"/>
      <w:szCs w:val="24"/>
      <w:lang w:val="en-US"/>
    </w:rPr>
  </w:style>
  <w:style w:type="paragraph" w:styleId="PlainText">
    <w:name w:val="Plain Text"/>
    <w:basedOn w:val="Normal"/>
    <w:link w:val="PlainTextChar"/>
    <w:uiPriority w:val="99"/>
    <w:unhideWhenUsed/>
    <w:rsid w:val="002C5A8B"/>
    <w:rPr>
      <w:rFonts w:ascii="Comic Sans MS" w:eastAsia="Calibri" w:hAnsi="Comic Sans MS"/>
      <w:lang w:val="en-US"/>
    </w:rPr>
  </w:style>
  <w:style w:type="character" w:customStyle="1" w:styleId="PlainTextChar">
    <w:name w:val="Plain Text Char"/>
    <w:link w:val="PlainText"/>
    <w:uiPriority w:val="99"/>
    <w:rsid w:val="002C5A8B"/>
    <w:rPr>
      <w:rFonts w:ascii="Comic Sans MS" w:eastAsia="Calibri" w:hAnsi="Comic Sans MS" w:cs="Times New Roman"/>
    </w:rPr>
  </w:style>
  <w:style w:type="paragraph" w:customStyle="1" w:styleId="TableContents">
    <w:name w:val="Table Contents"/>
    <w:basedOn w:val="Normal"/>
    <w:rsid w:val="0082277D"/>
    <w:pPr>
      <w:widowControl w:val="0"/>
      <w:suppressLineNumbers/>
      <w:suppressAutoHyphens/>
    </w:pPr>
    <w:rPr>
      <w:rFonts w:eastAsia="SimSun" w:cs="Mangal"/>
      <w:kern w:val="1"/>
      <w:sz w:val="24"/>
      <w:szCs w:val="24"/>
      <w:lang w:eastAsia="hi-IN" w:bidi="hi-IN"/>
    </w:rPr>
  </w:style>
  <w:style w:type="paragraph" w:styleId="Revision">
    <w:name w:val="Revision"/>
    <w:hidden/>
    <w:uiPriority w:val="99"/>
    <w:semiHidden/>
    <w:rsid w:val="00CA2AEF"/>
    <w:rPr>
      <w:lang w:val="en-AU" w:eastAsia="en-US"/>
    </w:rPr>
  </w:style>
  <w:style w:type="character" w:customStyle="1" w:styleId="Heading3Char">
    <w:name w:val="Heading 3 Char"/>
    <w:link w:val="Heading3"/>
    <w:rsid w:val="0086013F"/>
    <w:rPr>
      <w:rFonts w:ascii="Cambria" w:eastAsia="Times New Roman" w:hAnsi="Cambria" w:cs="Times New Roman"/>
      <w:b/>
      <w:bCs/>
      <w:color w:val="94C600"/>
      <w:lang w:val="en-AU"/>
    </w:rPr>
  </w:style>
  <w:style w:type="paragraph" w:customStyle="1" w:styleId="ilr">
    <w:name w:val="il_r"/>
    <w:basedOn w:val="Normal"/>
    <w:rsid w:val="0086013F"/>
    <w:pPr>
      <w:spacing w:line="288" w:lineRule="auto"/>
    </w:pPr>
    <w:rPr>
      <w:color w:val="228822"/>
      <w:sz w:val="24"/>
      <w:szCs w:val="24"/>
      <w:lang w:eastAsia="en-NZ"/>
    </w:rPr>
  </w:style>
  <w:style w:type="paragraph" w:customStyle="1" w:styleId="Default">
    <w:name w:val="Default"/>
    <w:rsid w:val="0009295A"/>
    <w:pPr>
      <w:autoSpaceDE w:val="0"/>
      <w:autoSpaceDN w:val="0"/>
      <w:adjustRightInd w:val="0"/>
    </w:pPr>
    <w:rPr>
      <w:rFonts w:ascii="Myriad" w:hAnsi="Myriad" w:cs="Myriad"/>
      <w:color w:val="000000"/>
      <w:sz w:val="24"/>
      <w:szCs w:val="24"/>
      <w:lang w:eastAsia="en-US"/>
    </w:rPr>
  </w:style>
  <w:style w:type="character" w:customStyle="1" w:styleId="A0">
    <w:name w:val="A0"/>
    <w:uiPriority w:val="99"/>
    <w:rsid w:val="0009295A"/>
    <w:rPr>
      <w:rFonts w:cs="Myriad"/>
      <w:b/>
      <w:bCs/>
      <w:color w:val="000000"/>
    </w:rPr>
  </w:style>
  <w:style w:type="paragraph" w:customStyle="1" w:styleId="Pa1">
    <w:name w:val="Pa1"/>
    <w:basedOn w:val="Default"/>
    <w:next w:val="Default"/>
    <w:uiPriority w:val="99"/>
    <w:rsid w:val="0009295A"/>
    <w:pPr>
      <w:spacing w:line="241" w:lineRule="atLeast"/>
    </w:pPr>
    <w:rPr>
      <w:rFonts w:cs="Times New Roman"/>
      <w:color w:val="auto"/>
    </w:rPr>
  </w:style>
  <w:style w:type="character" w:customStyle="1" w:styleId="A1">
    <w:name w:val="A1"/>
    <w:uiPriority w:val="99"/>
    <w:rsid w:val="0009295A"/>
    <w:rPr>
      <w:rFonts w:cs="Myriad"/>
      <w:color w:val="000000"/>
      <w:sz w:val="20"/>
      <w:szCs w:val="20"/>
    </w:rPr>
  </w:style>
  <w:style w:type="paragraph" w:customStyle="1" w:styleId="Pa6">
    <w:name w:val="Pa6"/>
    <w:basedOn w:val="Default"/>
    <w:next w:val="Default"/>
    <w:uiPriority w:val="99"/>
    <w:rsid w:val="0009295A"/>
    <w:pPr>
      <w:spacing w:line="221" w:lineRule="atLeast"/>
    </w:pPr>
    <w:rPr>
      <w:rFonts w:cs="Times New Roman"/>
      <w:color w:val="auto"/>
    </w:rPr>
  </w:style>
  <w:style w:type="paragraph" w:customStyle="1" w:styleId="Pa5">
    <w:name w:val="Pa5"/>
    <w:basedOn w:val="Default"/>
    <w:next w:val="Default"/>
    <w:uiPriority w:val="99"/>
    <w:rsid w:val="0009295A"/>
    <w:pPr>
      <w:spacing w:line="201" w:lineRule="atLeast"/>
    </w:pPr>
    <w:rPr>
      <w:rFonts w:cs="Times New Roman"/>
      <w:color w:val="auto"/>
    </w:rPr>
  </w:style>
  <w:style w:type="paragraph" w:customStyle="1" w:styleId="Pa2">
    <w:name w:val="Pa2"/>
    <w:basedOn w:val="Default"/>
    <w:next w:val="Default"/>
    <w:uiPriority w:val="99"/>
    <w:rsid w:val="0009295A"/>
    <w:pPr>
      <w:spacing w:line="201" w:lineRule="atLeast"/>
    </w:pPr>
    <w:rPr>
      <w:rFonts w:cs="Times New Roman"/>
      <w:color w:val="auto"/>
    </w:rPr>
  </w:style>
  <w:style w:type="paragraph" w:customStyle="1" w:styleId="yiv764075468msonormal">
    <w:name w:val="yiv764075468msonormal"/>
    <w:basedOn w:val="Normal"/>
    <w:rsid w:val="00A835E5"/>
    <w:pPr>
      <w:spacing w:before="100" w:beforeAutospacing="1" w:after="100" w:afterAutospacing="1"/>
    </w:pPr>
    <w:rPr>
      <w:sz w:val="24"/>
      <w:szCs w:val="24"/>
      <w:lang w:eastAsia="en-NZ"/>
    </w:rPr>
  </w:style>
  <w:style w:type="paragraph" w:customStyle="1" w:styleId="Style3">
    <w:name w:val="Style 3"/>
    <w:rsid w:val="00DE2414"/>
    <w:pPr>
      <w:widowControl w:val="0"/>
      <w:autoSpaceDE w:val="0"/>
      <w:autoSpaceDN w:val="0"/>
      <w:spacing w:line="312" w:lineRule="auto"/>
      <w:ind w:left="72"/>
    </w:pPr>
    <w:rPr>
      <w:rFonts w:ascii="Arial" w:hAnsi="Arial" w:cs="Arial"/>
      <w:sz w:val="14"/>
      <w:szCs w:val="14"/>
      <w:lang w:val="en-US" w:eastAsia="en-GB"/>
    </w:rPr>
  </w:style>
  <w:style w:type="character" w:customStyle="1" w:styleId="CharacterStyle2">
    <w:name w:val="Character Style 2"/>
    <w:rsid w:val="00DE2414"/>
    <w:rPr>
      <w:rFonts w:ascii="Arial" w:hAnsi="Arial" w:cs="Arial" w:hint="default"/>
      <w:sz w:val="14"/>
      <w:szCs w:val="14"/>
    </w:rPr>
  </w:style>
  <w:style w:type="paragraph" w:styleId="Subtitle">
    <w:name w:val="Subtitle"/>
    <w:basedOn w:val="Normal"/>
    <w:next w:val="Normal"/>
    <w:link w:val="SubtitleChar"/>
    <w:qFormat/>
    <w:locked/>
    <w:rsid w:val="004A080C"/>
    <w:pPr>
      <w:numPr>
        <w:ilvl w:val="1"/>
      </w:numPr>
    </w:pPr>
    <w:rPr>
      <w:rFonts w:ascii="Cambria" w:hAnsi="Cambria"/>
      <w:i/>
      <w:iCs/>
      <w:color w:val="94C600"/>
      <w:spacing w:val="15"/>
      <w:sz w:val="24"/>
      <w:szCs w:val="24"/>
    </w:rPr>
  </w:style>
  <w:style w:type="character" w:customStyle="1" w:styleId="SubtitleChar">
    <w:name w:val="Subtitle Char"/>
    <w:link w:val="Subtitle"/>
    <w:rsid w:val="004A080C"/>
    <w:rPr>
      <w:rFonts w:ascii="Cambria" w:eastAsia="Times New Roman" w:hAnsi="Cambria" w:cs="Times New Roman"/>
      <w:i/>
      <w:iCs/>
      <w:color w:val="94C600"/>
      <w:spacing w:val="15"/>
      <w:sz w:val="24"/>
      <w:szCs w:val="24"/>
      <w:lang w:val="en-NZ"/>
    </w:rPr>
  </w:style>
  <w:style w:type="character" w:customStyle="1" w:styleId="style14907">
    <w:name w:val="style14907"/>
    <w:rsid w:val="00EE7656"/>
  </w:style>
  <w:style w:type="character" w:customStyle="1" w:styleId="style14906">
    <w:name w:val="style14906"/>
    <w:rsid w:val="00EE7656"/>
  </w:style>
  <w:style w:type="paragraph" w:styleId="BodyText3">
    <w:name w:val="Body Text 3"/>
    <w:basedOn w:val="Normal"/>
    <w:link w:val="BodyText3Char"/>
    <w:uiPriority w:val="99"/>
    <w:semiHidden/>
    <w:unhideWhenUsed/>
    <w:rsid w:val="00552C8B"/>
    <w:pPr>
      <w:spacing w:after="120"/>
    </w:pPr>
    <w:rPr>
      <w:sz w:val="16"/>
      <w:szCs w:val="16"/>
    </w:rPr>
  </w:style>
  <w:style w:type="character" w:customStyle="1" w:styleId="BodyText3Char">
    <w:name w:val="Body Text 3 Char"/>
    <w:link w:val="BodyText3"/>
    <w:uiPriority w:val="99"/>
    <w:semiHidden/>
    <w:rsid w:val="00552C8B"/>
    <w:rPr>
      <w:sz w:val="16"/>
      <w:szCs w:val="16"/>
      <w:lang w:eastAsia="en-US"/>
    </w:rPr>
  </w:style>
  <w:style w:type="character" w:customStyle="1" w:styleId="apple-tab-span">
    <w:name w:val="apple-tab-span"/>
    <w:rsid w:val="006639C7"/>
  </w:style>
  <w:style w:type="paragraph" w:customStyle="1" w:styleId="body1">
    <w:name w:val="body1"/>
    <w:basedOn w:val="Normal"/>
    <w:rsid w:val="005C10C1"/>
    <w:pPr>
      <w:spacing w:before="100" w:beforeAutospacing="1" w:after="100" w:afterAutospacing="1"/>
    </w:pPr>
    <w:rPr>
      <w:rFonts w:eastAsia="Calibri"/>
      <w:sz w:val="24"/>
      <w:szCs w:val="24"/>
      <w:lang w:eastAsia="en-NZ"/>
    </w:rPr>
  </w:style>
  <w:style w:type="paragraph" w:customStyle="1" w:styleId="Body10">
    <w:name w:val="Body 1"/>
    <w:rsid w:val="0057631F"/>
    <w:pPr>
      <w:spacing w:after="200" w:line="276" w:lineRule="auto"/>
      <w:outlineLvl w:val="0"/>
    </w:pPr>
    <w:rPr>
      <w:rFonts w:ascii="Helvetica" w:eastAsia="Arial Unicode MS" w:hAnsi="Helvetica"/>
      <w:color w:val="000000"/>
      <w:sz w:val="22"/>
      <w:u w:color="000000"/>
    </w:rPr>
  </w:style>
  <w:style w:type="character" w:customStyle="1" w:styleId="skypepnhcontainer">
    <w:name w:val="skype_pnh_container"/>
    <w:rsid w:val="004520E8"/>
    <w:rPr>
      <w:rtl w:val="0"/>
    </w:rPr>
  </w:style>
  <w:style w:type="character" w:customStyle="1" w:styleId="skypepnhmark1">
    <w:name w:val="skype_pnh_mark1"/>
    <w:rsid w:val="004520E8"/>
    <w:rPr>
      <w:vanish/>
      <w:webHidden w:val="0"/>
      <w:specVanish w:val="0"/>
    </w:rPr>
  </w:style>
  <w:style w:type="character" w:customStyle="1" w:styleId="ft">
    <w:name w:val="ft"/>
    <w:rsid w:val="004520E8"/>
  </w:style>
  <w:style w:type="character" w:customStyle="1" w:styleId="skypepnhprintcontainer1354745928">
    <w:name w:val="skype_pnh_print_container_1354745928"/>
    <w:rsid w:val="004520E8"/>
  </w:style>
  <w:style w:type="character" w:customStyle="1" w:styleId="skypepnhfreetextspan">
    <w:name w:val="skype_pnh_free_text_span"/>
    <w:rsid w:val="004520E8"/>
  </w:style>
  <w:style w:type="character" w:customStyle="1" w:styleId="skypepnhtextspan">
    <w:name w:val="skype_pnh_text_span"/>
    <w:rsid w:val="004520E8"/>
  </w:style>
  <w:style w:type="paragraph" w:styleId="FootnoteText">
    <w:name w:val="footnote text"/>
    <w:basedOn w:val="Normal"/>
    <w:link w:val="FootnoteTextChar"/>
    <w:uiPriority w:val="99"/>
    <w:semiHidden/>
    <w:unhideWhenUsed/>
    <w:rsid w:val="007C1F54"/>
  </w:style>
  <w:style w:type="character" w:customStyle="1" w:styleId="FootnoteTextChar">
    <w:name w:val="Footnote Text Char"/>
    <w:link w:val="FootnoteText"/>
    <w:uiPriority w:val="99"/>
    <w:semiHidden/>
    <w:rsid w:val="007C1F54"/>
    <w:rPr>
      <w:lang w:eastAsia="en-US"/>
    </w:rPr>
  </w:style>
  <w:style w:type="character" w:styleId="FootnoteReference">
    <w:name w:val="footnote reference"/>
    <w:uiPriority w:val="99"/>
    <w:semiHidden/>
    <w:unhideWhenUsed/>
    <w:rsid w:val="007C1F54"/>
    <w:rPr>
      <w:vertAlign w:val="superscript"/>
    </w:rPr>
  </w:style>
  <w:style w:type="paragraph" w:customStyle="1" w:styleId="Standard">
    <w:name w:val="Standard"/>
    <w:rsid w:val="0076018D"/>
    <w:pPr>
      <w:widowControl w:val="0"/>
      <w:suppressAutoHyphens/>
      <w:autoSpaceDN w:val="0"/>
      <w:textAlignment w:val="baseline"/>
    </w:pPr>
    <w:rPr>
      <w:rFonts w:eastAsia="Lucida Sans Unicode" w:cs="Mangal"/>
      <w:kern w:val="3"/>
      <w:sz w:val="24"/>
      <w:szCs w:val="24"/>
      <w:lang w:val="en-GB" w:eastAsia="zh-CN" w:bidi="hi-IN"/>
    </w:rPr>
  </w:style>
  <w:style w:type="paragraph" w:styleId="Quote">
    <w:name w:val="Quote"/>
    <w:basedOn w:val="Normal"/>
    <w:next w:val="Normal"/>
    <w:link w:val="QuoteChar"/>
    <w:uiPriority w:val="29"/>
    <w:qFormat/>
    <w:rsid w:val="00DF424F"/>
    <w:pPr>
      <w:spacing w:after="200" w:line="276" w:lineRule="auto"/>
    </w:pPr>
    <w:rPr>
      <w:rFonts w:ascii="Calibri" w:eastAsia="MS Mincho" w:hAnsi="Calibri" w:cs="Arial"/>
      <w:i/>
      <w:iCs/>
      <w:color w:val="000000"/>
      <w:sz w:val="22"/>
      <w:szCs w:val="22"/>
      <w:lang w:val="en-US" w:eastAsia="ja-JP"/>
    </w:rPr>
  </w:style>
  <w:style w:type="character" w:customStyle="1" w:styleId="QuoteChar">
    <w:name w:val="Quote Char"/>
    <w:link w:val="Quote"/>
    <w:uiPriority w:val="29"/>
    <w:rsid w:val="00DF424F"/>
    <w:rPr>
      <w:rFonts w:ascii="Calibri" w:eastAsia="MS Mincho" w:hAnsi="Calibri" w:cs="Arial"/>
      <w:i/>
      <w:iCs/>
      <w:color w:val="000000"/>
      <w:sz w:val="22"/>
      <w:szCs w:val="22"/>
      <w:lang w:val="en-US" w:eastAsia="ja-JP"/>
    </w:rPr>
  </w:style>
  <w:style w:type="character" w:customStyle="1" w:styleId="apple-converted-space">
    <w:name w:val="apple-converted-space"/>
    <w:rsid w:val="003F33B8"/>
  </w:style>
  <w:style w:type="paragraph" w:customStyle="1" w:styleId="Pa0">
    <w:name w:val="Pa0"/>
    <w:basedOn w:val="Default"/>
    <w:next w:val="Default"/>
    <w:uiPriority w:val="99"/>
    <w:rsid w:val="00716AEC"/>
    <w:pPr>
      <w:spacing w:line="241" w:lineRule="atLeast"/>
    </w:pPr>
    <w:rPr>
      <w:rFonts w:ascii="Tahoma" w:hAnsi="Tahoma" w:cs="Tahoma"/>
      <w:color w:val="auto"/>
      <w:lang w:eastAsia="en-NZ"/>
    </w:rPr>
  </w:style>
  <w:style w:type="character" w:customStyle="1" w:styleId="A4">
    <w:name w:val="A4"/>
    <w:uiPriority w:val="99"/>
    <w:rsid w:val="00716AEC"/>
    <w:rPr>
      <w:b/>
      <w:bCs/>
      <w:color w:val="000000"/>
      <w:sz w:val="30"/>
      <w:szCs w:val="30"/>
    </w:rPr>
  </w:style>
  <w:style w:type="character" w:customStyle="1" w:styleId="A2">
    <w:name w:val="A2"/>
    <w:uiPriority w:val="99"/>
    <w:rsid w:val="00716AEC"/>
    <w:rPr>
      <w:color w:val="000000"/>
      <w:sz w:val="22"/>
      <w:szCs w:val="22"/>
    </w:rPr>
  </w:style>
  <w:style w:type="table" w:styleId="LightList-Accent2">
    <w:name w:val="Light List Accent 2"/>
    <w:basedOn w:val="TableNormal"/>
    <w:uiPriority w:val="61"/>
    <w:rsid w:val="0076671C"/>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character" w:customStyle="1" w:styleId="yiv4389313308">
    <w:name w:val="yiv4389313308"/>
    <w:rsid w:val="00961EFD"/>
  </w:style>
  <w:style w:type="character" w:customStyle="1" w:styleId="aqj">
    <w:name w:val="aqj"/>
    <w:basedOn w:val="DefaultParagraphFont"/>
    <w:rsid w:val="00EC6E41"/>
  </w:style>
  <w:style w:type="table" w:customStyle="1" w:styleId="TableGrid3">
    <w:name w:val="Table Grid3"/>
    <w:basedOn w:val="TableNormal"/>
    <w:next w:val="TableGrid"/>
    <w:uiPriority w:val="59"/>
    <w:rsid w:val="00F565B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IntenseEmphasis">
    <w:name w:val="Intense Emphasis"/>
    <w:basedOn w:val="DefaultParagraphFont"/>
    <w:uiPriority w:val="21"/>
    <w:qFormat/>
    <w:rsid w:val="00D00271"/>
    <w:rPr>
      <w:b/>
      <w:bCs/>
      <w:i/>
      <w:iCs/>
      <w:color w:val="4F81BD" w:themeColor="accent1"/>
    </w:rPr>
  </w:style>
  <w:style w:type="paragraph" w:styleId="IntenseQuote">
    <w:name w:val="Intense Quote"/>
    <w:basedOn w:val="Normal"/>
    <w:next w:val="Normal"/>
    <w:link w:val="IntenseQuoteChar"/>
    <w:uiPriority w:val="30"/>
    <w:qFormat/>
    <w:rsid w:val="00BD60D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BD60DF"/>
    <w:rPr>
      <w:b/>
      <w:bCs/>
      <w:i/>
      <w:iCs/>
      <w:color w:val="4F81BD" w:themeColor="accent1"/>
      <w:lang w:eastAsia="en-US"/>
    </w:rPr>
  </w:style>
  <w:style w:type="character" w:customStyle="1" w:styleId="wz-bold">
    <w:name w:val="wz-bold"/>
    <w:basedOn w:val="DefaultParagraphFont"/>
    <w:rsid w:val="002D71E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629468">
      <w:bodyDiv w:val="1"/>
      <w:marLeft w:val="0"/>
      <w:marRight w:val="0"/>
      <w:marTop w:val="0"/>
      <w:marBottom w:val="0"/>
      <w:divBdr>
        <w:top w:val="none" w:sz="0" w:space="0" w:color="auto"/>
        <w:left w:val="none" w:sz="0" w:space="0" w:color="auto"/>
        <w:bottom w:val="none" w:sz="0" w:space="0" w:color="auto"/>
        <w:right w:val="none" w:sz="0" w:space="0" w:color="auto"/>
      </w:divBdr>
    </w:div>
    <w:div w:id="4599656">
      <w:bodyDiv w:val="1"/>
      <w:marLeft w:val="0"/>
      <w:marRight w:val="0"/>
      <w:marTop w:val="0"/>
      <w:marBottom w:val="0"/>
      <w:divBdr>
        <w:top w:val="none" w:sz="0" w:space="0" w:color="auto"/>
        <w:left w:val="none" w:sz="0" w:space="0" w:color="auto"/>
        <w:bottom w:val="none" w:sz="0" w:space="0" w:color="auto"/>
        <w:right w:val="none" w:sz="0" w:space="0" w:color="auto"/>
      </w:divBdr>
    </w:div>
    <w:div w:id="11342569">
      <w:bodyDiv w:val="1"/>
      <w:marLeft w:val="0"/>
      <w:marRight w:val="0"/>
      <w:marTop w:val="0"/>
      <w:marBottom w:val="0"/>
      <w:divBdr>
        <w:top w:val="none" w:sz="0" w:space="0" w:color="auto"/>
        <w:left w:val="none" w:sz="0" w:space="0" w:color="auto"/>
        <w:bottom w:val="none" w:sz="0" w:space="0" w:color="auto"/>
        <w:right w:val="none" w:sz="0" w:space="0" w:color="auto"/>
      </w:divBdr>
    </w:div>
    <w:div w:id="28996189">
      <w:bodyDiv w:val="1"/>
      <w:marLeft w:val="0"/>
      <w:marRight w:val="0"/>
      <w:marTop w:val="0"/>
      <w:marBottom w:val="0"/>
      <w:divBdr>
        <w:top w:val="none" w:sz="0" w:space="0" w:color="auto"/>
        <w:left w:val="none" w:sz="0" w:space="0" w:color="auto"/>
        <w:bottom w:val="none" w:sz="0" w:space="0" w:color="auto"/>
        <w:right w:val="none" w:sz="0" w:space="0" w:color="auto"/>
      </w:divBdr>
    </w:div>
    <w:div w:id="45492000">
      <w:bodyDiv w:val="1"/>
      <w:marLeft w:val="0"/>
      <w:marRight w:val="0"/>
      <w:marTop w:val="0"/>
      <w:marBottom w:val="0"/>
      <w:divBdr>
        <w:top w:val="none" w:sz="0" w:space="0" w:color="auto"/>
        <w:left w:val="none" w:sz="0" w:space="0" w:color="auto"/>
        <w:bottom w:val="none" w:sz="0" w:space="0" w:color="auto"/>
        <w:right w:val="none" w:sz="0" w:space="0" w:color="auto"/>
      </w:divBdr>
    </w:div>
    <w:div w:id="50351813">
      <w:bodyDiv w:val="1"/>
      <w:marLeft w:val="0"/>
      <w:marRight w:val="0"/>
      <w:marTop w:val="0"/>
      <w:marBottom w:val="0"/>
      <w:divBdr>
        <w:top w:val="none" w:sz="0" w:space="0" w:color="auto"/>
        <w:left w:val="none" w:sz="0" w:space="0" w:color="auto"/>
        <w:bottom w:val="none" w:sz="0" w:space="0" w:color="auto"/>
        <w:right w:val="none" w:sz="0" w:space="0" w:color="auto"/>
      </w:divBdr>
    </w:div>
    <w:div w:id="50423954">
      <w:bodyDiv w:val="1"/>
      <w:marLeft w:val="0"/>
      <w:marRight w:val="0"/>
      <w:marTop w:val="0"/>
      <w:marBottom w:val="0"/>
      <w:divBdr>
        <w:top w:val="none" w:sz="0" w:space="0" w:color="auto"/>
        <w:left w:val="none" w:sz="0" w:space="0" w:color="auto"/>
        <w:bottom w:val="none" w:sz="0" w:space="0" w:color="auto"/>
        <w:right w:val="none" w:sz="0" w:space="0" w:color="auto"/>
      </w:divBdr>
    </w:div>
    <w:div w:id="65494560">
      <w:bodyDiv w:val="1"/>
      <w:marLeft w:val="0"/>
      <w:marRight w:val="0"/>
      <w:marTop w:val="0"/>
      <w:marBottom w:val="0"/>
      <w:divBdr>
        <w:top w:val="none" w:sz="0" w:space="0" w:color="auto"/>
        <w:left w:val="none" w:sz="0" w:space="0" w:color="auto"/>
        <w:bottom w:val="none" w:sz="0" w:space="0" w:color="auto"/>
        <w:right w:val="none" w:sz="0" w:space="0" w:color="auto"/>
      </w:divBdr>
    </w:div>
    <w:div w:id="84543335">
      <w:bodyDiv w:val="1"/>
      <w:marLeft w:val="0"/>
      <w:marRight w:val="0"/>
      <w:marTop w:val="0"/>
      <w:marBottom w:val="0"/>
      <w:divBdr>
        <w:top w:val="none" w:sz="0" w:space="0" w:color="auto"/>
        <w:left w:val="none" w:sz="0" w:space="0" w:color="auto"/>
        <w:bottom w:val="none" w:sz="0" w:space="0" w:color="auto"/>
        <w:right w:val="none" w:sz="0" w:space="0" w:color="auto"/>
      </w:divBdr>
    </w:div>
    <w:div w:id="109711119">
      <w:bodyDiv w:val="1"/>
      <w:marLeft w:val="0"/>
      <w:marRight w:val="0"/>
      <w:marTop w:val="0"/>
      <w:marBottom w:val="0"/>
      <w:divBdr>
        <w:top w:val="none" w:sz="0" w:space="0" w:color="auto"/>
        <w:left w:val="none" w:sz="0" w:space="0" w:color="auto"/>
        <w:bottom w:val="none" w:sz="0" w:space="0" w:color="auto"/>
        <w:right w:val="none" w:sz="0" w:space="0" w:color="auto"/>
      </w:divBdr>
    </w:div>
    <w:div w:id="113060530">
      <w:bodyDiv w:val="1"/>
      <w:marLeft w:val="0"/>
      <w:marRight w:val="0"/>
      <w:marTop w:val="0"/>
      <w:marBottom w:val="0"/>
      <w:divBdr>
        <w:top w:val="none" w:sz="0" w:space="0" w:color="auto"/>
        <w:left w:val="none" w:sz="0" w:space="0" w:color="auto"/>
        <w:bottom w:val="none" w:sz="0" w:space="0" w:color="auto"/>
        <w:right w:val="none" w:sz="0" w:space="0" w:color="auto"/>
      </w:divBdr>
    </w:div>
    <w:div w:id="120541725">
      <w:bodyDiv w:val="1"/>
      <w:marLeft w:val="0"/>
      <w:marRight w:val="0"/>
      <w:marTop w:val="0"/>
      <w:marBottom w:val="0"/>
      <w:divBdr>
        <w:top w:val="none" w:sz="0" w:space="0" w:color="auto"/>
        <w:left w:val="none" w:sz="0" w:space="0" w:color="auto"/>
        <w:bottom w:val="none" w:sz="0" w:space="0" w:color="auto"/>
        <w:right w:val="none" w:sz="0" w:space="0" w:color="auto"/>
      </w:divBdr>
    </w:div>
    <w:div w:id="134027228">
      <w:bodyDiv w:val="1"/>
      <w:marLeft w:val="0"/>
      <w:marRight w:val="0"/>
      <w:marTop w:val="0"/>
      <w:marBottom w:val="0"/>
      <w:divBdr>
        <w:top w:val="none" w:sz="0" w:space="0" w:color="auto"/>
        <w:left w:val="none" w:sz="0" w:space="0" w:color="auto"/>
        <w:bottom w:val="none" w:sz="0" w:space="0" w:color="auto"/>
        <w:right w:val="none" w:sz="0" w:space="0" w:color="auto"/>
      </w:divBdr>
    </w:div>
    <w:div w:id="140849566">
      <w:bodyDiv w:val="1"/>
      <w:marLeft w:val="0"/>
      <w:marRight w:val="0"/>
      <w:marTop w:val="0"/>
      <w:marBottom w:val="0"/>
      <w:divBdr>
        <w:top w:val="none" w:sz="0" w:space="0" w:color="auto"/>
        <w:left w:val="none" w:sz="0" w:space="0" w:color="auto"/>
        <w:bottom w:val="none" w:sz="0" w:space="0" w:color="auto"/>
        <w:right w:val="none" w:sz="0" w:space="0" w:color="auto"/>
      </w:divBdr>
    </w:div>
    <w:div w:id="149760143">
      <w:bodyDiv w:val="1"/>
      <w:marLeft w:val="0"/>
      <w:marRight w:val="0"/>
      <w:marTop w:val="0"/>
      <w:marBottom w:val="0"/>
      <w:divBdr>
        <w:top w:val="none" w:sz="0" w:space="0" w:color="auto"/>
        <w:left w:val="none" w:sz="0" w:space="0" w:color="auto"/>
        <w:bottom w:val="none" w:sz="0" w:space="0" w:color="auto"/>
        <w:right w:val="none" w:sz="0" w:space="0" w:color="auto"/>
      </w:divBdr>
    </w:div>
    <w:div w:id="157157643">
      <w:bodyDiv w:val="1"/>
      <w:marLeft w:val="0"/>
      <w:marRight w:val="0"/>
      <w:marTop w:val="0"/>
      <w:marBottom w:val="0"/>
      <w:divBdr>
        <w:top w:val="none" w:sz="0" w:space="0" w:color="auto"/>
        <w:left w:val="none" w:sz="0" w:space="0" w:color="auto"/>
        <w:bottom w:val="none" w:sz="0" w:space="0" w:color="auto"/>
        <w:right w:val="none" w:sz="0" w:space="0" w:color="auto"/>
      </w:divBdr>
    </w:div>
    <w:div w:id="166096959">
      <w:bodyDiv w:val="1"/>
      <w:marLeft w:val="0"/>
      <w:marRight w:val="0"/>
      <w:marTop w:val="0"/>
      <w:marBottom w:val="0"/>
      <w:divBdr>
        <w:top w:val="none" w:sz="0" w:space="0" w:color="auto"/>
        <w:left w:val="none" w:sz="0" w:space="0" w:color="auto"/>
        <w:bottom w:val="none" w:sz="0" w:space="0" w:color="auto"/>
        <w:right w:val="none" w:sz="0" w:space="0" w:color="auto"/>
      </w:divBdr>
    </w:div>
    <w:div w:id="170533092">
      <w:bodyDiv w:val="1"/>
      <w:marLeft w:val="0"/>
      <w:marRight w:val="0"/>
      <w:marTop w:val="0"/>
      <w:marBottom w:val="0"/>
      <w:divBdr>
        <w:top w:val="none" w:sz="0" w:space="0" w:color="auto"/>
        <w:left w:val="none" w:sz="0" w:space="0" w:color="auto"/>
        <w:bottom w:val="none" w:sz="0" w:space="0" w:color="auto"/>
        <w:right w:val="none" w:sz="0" w:space="0" w:color="auto"/>
      </w:divBdr>
    </w:div>
    <w:div w:id="175317256">
      <w:bodyDiv w:val="1"/>
      <w:marLeft w:val="0"/>
      <w:marRight w:val="0"/>
      <w:marTop w:val="0"/>
      <w:marBottom w:val="0"/>
      <w:divBdr>
        <w:top w:val="none" w:sz="0" w:space="0" w:color="auto"/>
        <w:left w:val="none" w:sz="0" w:space="0" w:color="auto"/>
        <w:bottom w:val="none" w:sz="0" w:space="0" w:color="auto"/>
        <w:right w:val="none" w:sz="0" w:space="0" w:color="auto"/>
      </w:divBdr>
    </w:div>
    <w:div w:id="176312818">
      <w:bodyDiv w:val="1"/>
      <w:marLeft w:val="0"/>
      <w:marRight w:val="0"/>
      <w:marTop w:val="0"/>
      <w:marBottom w:val="0"/>
      <w:divBdr>
        <w:top w:val="none" w:sz="0" w:space="0" w:color="auto"/>
        <w:left w:val="none" w:sz="0" w:space="0" w:color="auto"/>
        <w:bottom w:val="none" w:sz="0" w:space="0" w:color="auto"/>
        <w:right w:val="none" w:sz="0" w:space="0" w:color="auto"/>
      </w:divBdr>
    </w:div>
    <w:div w:id="188765947">
      <w:bodyDiv w:val="1"/>
      <w:marLeft w:val="0"/>
      <w:marRight w:val="0"/>
      <w:marTop w:val="0"/>
      <w:marBottom w:val="0"/>
      <w:divBdr>
        <w:top w:val="none" w:sz="0" w:space="0" w:color="auto"/>
        <w:left w:val="none" w:sz="0" w:space="0" w:color="auto"/>
        <w:bottom w:val="none" w:sz="0" w:space="0" w:color="auto"/>
        <w:right w:val="none" w:sz="0" w:space="0" w:color="auto"/>
      </w:divBdr>
    </w:div>
    <w:div w:id="204373214">
      <w:bodyDiv w:val="1"/>
      <w:marLeft w:val="0"/>
      <w:marRight w:val="0"/>
      <w:marTop w:val="0"/>
      <w:marBottom w:val="0"/>
      <w:divBdr>
        <w:top w:val="none" w:sz="0" w:space="0" w:color="auto"/>
        <w:left w:val="none" w:sz="0" w:space="0" w:color="auto"/>
        <w:bottom w:val="none" w:sz="0" w:space="0" w:color="auto"/>
        <w:right w:val="none" w:sz="0" w:space="0" w:color="auto"/>
      </w:divBdr>
    </w:div>
    <w:div w:id="208228855">
      <w:bodyDiv w:val="1"/>
      <w:marLeft w:val="0"/>
      <w:marRight w:val="0"/>
      <w:marTop w:val="0"/>
      <w:marBottom w:val="0"/>
      <w:divBdr>
        <w:top w:val="none" w:sz="0" w:space="0" w:color="auto"/>
        <w:left w:val="none" w:sz="0" w:space="0" w:color="auto"/>
        <w:bottom w:val="none" w:sz="0" w:space="0" w:color="auto"/>
        <w:right w:val="none" w:sz="0" w:space="0" w:color="auto"/>
      </w:divBdr>
    </w:div>
    <w:div w:id="208883539">
      <w:bodyDiv w:val="1"/>
      <w:marLeft w:val="0"/>
      <w:marRight w:val="0"/>
      <w:marTop w:val="0"/>
      <w:marBottom w:val="0"/>
      <w:divBdr>
        <w:top w:val="none" w:sz="0" w:space="0" w:color="auto"/>
        <w:left w:val="none" w:sz="0" w:space="0" w:color="auto"/>
        <w:bottom w:val="none" w:sz="0" w:space="0" w:color="auto"/>
        <w:right w:val="none" w:sz="0" w:space="0" w:color="auto"/>
      </w:divBdr>
    </w:div>
    <w:div w:id="214703188">
      <w:bodyDiv w:val="1"/>
      <w:marLeft w:val="0"/>
      <w:marRight w:val="0"/>
      <w:marTop w:val="0"/>
      <w:marBottom w:val="0"/>
      <w:divBdr>
        <w:top w:val="none" w:sz="0" w:space="0" w:color="auto"/>
        <w:left w:val="none" w:sz="0" w:space="0" w:color="auto"/>
        <w:bottom w:val="none" w:sz="0" w:space="0" w:color="auto"/>
        <w:right w:val="none" w:sz="0" w:space="0" w:color="auto"/>
      </w:divBdr>
    </w:div>
    <w:div w:id="224030115">
      <w:bodyDiv w:val="1"/>
      <w:marLeft w:val="0"/>
      <w:marRight w:val="0"/>
      <w:marTop w:val="0"/>
      <w:marBottom w:val="0"/>
      <w:divBdr>
        <w:top w:val="none" w:sz="0" w:space="0" w:color="auto"/>
        <w:left w:val="none" w:sz="0" w:space="0" w:color="auto"/>
        <w:bottom w:val="none" w:sz="0" w:space="0" w:color="auto"/>
        <w:right w:val="none" w:sz="0" w:space="0" w:color="auto"/>
      </w:divBdr>
    </w:div>
    <w:div w:id="228468788">
      <w:bodyDiv w:val="1"/>
      <w:marLeft w:val="0"/>
      <w:marRight w:val="0"/>
      <w:marTop w:val="0"/>
      <w:marBottom w:val="0"/>
      <w:divBdr>
        <w:top w:val="none" w:sz="0" w:space="0" w:color="auto"/>
        <w:left w:val="none" w:sz="0" w:space="0" w:color="auto"/>
        <w:bottom w:val="none" w:sz="0" w:space="0" w:color="auto"/>
        <w:right w:val="none" w:sz="0" w:space="0" w:color="auto"/>
      </w:divBdr>
    </w:div>
    <w:div w:id="230435092">
      <w:bodyDiv w:val="1"/>
      <w:marLeft w:val="0"/>
      <w:marRight w:val="0"/>
      <w:marTop w:val="0"/>
      <w:marBottom w:val="0"/>
      <w:divBdr>
        <w:top w:val="none" w:sz="0" w:space="0" w:color="auto"/>
        <w:left w:val="none" w:sz="0" w:space="0" w:color="auto"/>
        <w:bottom w:val="none" w:sz="0" w:space="0" w:color="auto"/>
        <w:right w:val="none" w:sz="0" w:space="0" w:color="auto"/>
      </w:divBdr>
    </w:div>
    <w:div w:id="230896191">
      <w:bodyDiv w:val="1"/>
      <w:marLeft w:val="0"/>
      <w:marRight w:val="0"/>
      <w:marTop w:val="0"/>
      <w:marBottom w:val="0"/>
      <w:divBdr>
        <w:top w:val="none" w:sz="0" w:space="0" w:color="auto"/>
        <w:left w:val="none" w:sz="0" w:space="0" w:color="auto"/>
        <w:bottom w:val="none" w:sz="0" w:space="0" w:color="auto"/>
        <w:right w:val="none" w:sz="0" w:space="0" w:color="auto"/>
      </w:divBdr>
    </w:div>
    <w:div w:id="232929703">
      <w:bodyDiv w:val="1"/>
      <w:marLeft w:val="0"/>
      <w:marRight w:val="0"/>
      <w:marTop w:val="0"/>
      <w:marBottom w:val="0"/>
      <w:divBdr>
        <w:top w:val="none" w:sz="0" w:space="0" w:color="auto"/>
        <w:left w:val="none" w:sz="0" w:space="0" w:color="auto"/>
        <w:bottom w:val="none" w:sz="0" w:space="0" w:color="auto"/>
        <w:right w:val="none" w:sz="0" w:space="0" w:color="auto"/>
      </w:divBdr>
    </w:div>
    <w:div w:id="234510596">
      <w:bodyDiv w:val="1"/>
      <w:marLeft w:val="0"/>
      <w:marRight w:val="0"/>
      <w:marTop w:val="0"/>
      <w:marBottom w:val="0"/>
      <w:divBdr>
        <w:top w:val="none" w:sz="0" w:space="0" w:color="auto"/>
        <w:left w:val="none" w:sz="0" w:space="0" w:color="auto"/>
        <w:bottom w:val="none" w:sz="0" w:space="0" w:color="auto"/>
        <w:right w:val="none" w:sz="0" w:space="0" w:color="auto"/>
      </w:divBdr>
    </w:div>
    <w:div w:id="235172240">
      <w:marLeft w:val="0"/>
      <w:marRight w:val="0"/>
      <w:marTop w:val="0"/>
      <w:marBottom w:val="0"/>
      <w:divBdr>
        <w:top w:val="none" w:sz="0" w:space="0" w:color="auto"/>
        <w:left w:val="single" w:sz="6" w:space="0" w:color="666666"/>
        <w:bottom w:val="none" w:sz="0" w:space="0" w:color="auto"/>
        <w:right w:val="none" w:sz="0" w:space="0" w:color="auto"/>
      </w:divBdr>
      <w:divsChild>
        <w:div w:id="1185293061">
          <w:marLeft w:val="0"/>
          <w:marRight w:val="0"/>
          <w:marTop w:val="0"/>
          <w:marBottom w:val="0"/>
          <w:divBdr>
            <w:top w:val="none" w:sz="0" w:space="0" w:color="auto"/>
            <w:left w:val="none" w:sz="0" w:space="0" w:color="auto"/>
            <w:bottom w:val="none" w:sz="0" w:space="0" w:color="auto"/>
            <w:right w:val="none" w:sz="0" w:space="0" w:color="auto"/>
          </w:divBdr>
        </w:div>
      </w:divsChild>
    </w:div>
    <w:div w:id="246888082">
      <w:bodyDiv w:val="1"/>
      <w:marLeft w:val="0"/>
      <w:marRight w:val="0"/>
      <w:marTop w:val="0"/>
      <w:marBottom w:val="0"/>
      <w:divBdr>
        <w:top w:val="none" w:sz="0" w:space="0" w:color="auto"/>
        <w:left w:val="none" w:sz="0" w:space="0" w:color="auto"/>
        <w:bottom w:val="none" w:sz="0" w:space="0" w:color="auto"/>
        <w:right w:val="none" w:sz="0" w:space="0" w:color="auto"/>
      </w:divBdr>
    </w:div>
    <w:div w:id="251162674">
      <w:bodyDiv w:val="1"/>
      <w:marLeft w:val="0"/>
      <w:marRight w:val="0"/>
      <w:marTop w:val="0"/>
      <w:marBottom w:val="0"/>
      <w:divBdr>
        <w:top w:val="none" w:sz="0" w:space="0" w:color="auto"/>
        <w:left w:val="none" w:sz="0" w:space="0" w:color="auto"/>
        <w:bottom w:val="none" w:sz="0" w:space="0" w:color="auto"/>
        <w:right w:val="none" w:sz="0" w:space="0" w:color="auto"/>
      </w:divBdr>
      <w:divsChild>
        <w:div w:id="1626499123">
          <w:marLeft w:val="0"/>
          <w:marRight w:val="0"/>
          <w:marTop w:val="0"/>
          <w:marBottom w:val="0"/>
          <w:divBdr>
            <w:top w:val="none" w:sz="0" w:space="0" w:color="auto"/>
            <w:left w:val="none" w:sz="0" w:space="0" w:color="auto"/>
            <w:bottom w:val="none" w:sz="0" w:space="0" w:color="auto"/>
            <w:right w:val="none" w:sz="0" w:space="0" w:color="auto"/>
          </w:divBdr>
          <w:divsChild>
            <w:div w:id="742993165">
              <w:marLeft w:val="0"/>
              <w:marRight w:val="0"/>
              <w:marTop w:val="0"/>
              <w:marBottom w:val="0"/>
              <w:divBdr>
                <w:top w:val="none" w:sz="0" w:space="0" w:color="auto"/>
                <w:left w:val="none" w:sz="0" w:space="0" w:color="auto"/>
                <w:bottom w:val="none" w:sz="0" w:space="0" w:color="auto"/>
                <w:right w:val="none" w:sz="0" w:space="0" w:color="auto"/>
              </w:divBdr>
              <w:divsChild>
                <w:div w:id="1833569078">
                  <w:marLeft w:val="0"/>
                  <w:marRight w:val="0"/>
                  <w:marTop w:val="0"/>
                  <w:marBottom w:val="0"/>
                  <w:divBdr>
                    <w:top w:val="none" w:sz="0" w:space="0" w:color="auto"/>
                    <w:left w:val="none" w:sz="0" w:space="0" w:color="auto"/>
                    <w:bottom w:val="none" w:sz="0" w:space="0" w:color="auto"/>
                    <w:right w:val="none" w:sz="0" w:space="0" w:color="auto"/>
                  </w:divBdr>
                  <w:divsChild>
                    <w:div w:id="1287196492">
                      <w:marLeft w:val="0"/>
                      <w:marRight w:val="0"/>
                      <w:marTop w:val="0"/>
                      <w:marBottom w:val="0"/>
                      <w:divBdr>
                        <w:top w:val="none" w:sz="0" w:space="0" w:color="auto"/>
                        <w:left w:val="none" w:sz="0" w:space="0" w:color="auto"/>
                        <w:bottom w:val="none" w:sz="0" w:space="0" w:color="auto"/>
                        <w:right w:val="none" w:sz="0" w:space="0" w:color="auto"/>
                      </w:divBdr>
                      <w:divsChild>
                        <w:div w:id="138619665">
                          <w:marLeft w:val="0"/>
                          <w:marRight w:val="0"/>
                          <w:marTop w:val="0"/>
                          <w:marBottom w:val="0"/>
                          <w:divBdr>
                            <w:top w:val="none" w:sz="0" w:space="0" w:color="auto"/>
                            <w:left w:val="none" w:sz="0" w:space="0" w:color="auto"/>
                            <w:bottom w:val="none" w:sz="0" w:space="0" w:color="auto"/>
                            <w:right w:val="none" w:sz="0" w:space="0" w:color="auto"/>
                          </w:divBdr>
                          <w:divsChild>
                            <w:div w:id="1576667063">
                              <w:marLeft w:val="0"/>
                              <w:marRight w:val="0"/>
                              <w:marTop w:val="0"/>
                              <w:marBottom w:val="0"/>
                              <w:divBdr>
                                <w:top w:val="none" w:sz="0" w:space="0" w:color="auto"/>
                                <w:left w:val="none" w:sz="0" w:space="0" w:color="auto"/>
                                <w:bottom w:val="none" w:sz="0" w:space="0" w:color="auto"/>
                                <w:right w:val="none" w:sz="0" w:space="0" w:color="auto"/>
                              </w:divBdr>
                              <w:divsChild>
                                <w:div w:id="1597785993">
                                  <w:marLeft w:val="0"/>
                                  <w:marRight w:val="0"/>
                                  <w:marTop w:val="0"/>
                                  <w:marBottom w:val="0"/>
                                  <w:divBdr>
                                    <w:top w:val="none" w:sz="0" w:space="0" w:color="auto"/>
                                    <w:left w:val="none" w:sz="0" w:space="0" w:color="auto"/>
                                    <w:bottom w:val="none" w:sz="0" w:space="0" w:color="auto"/>
                                    <w:right w:val="none" w:sz="0" w:space="0" w:color="auto"/>
                                  </w:divBdr>
                                  <w:divsChild>
                                    <w:div w:id="2119567420">
                                      <w:marLeft w:val="0"/>
                                      <w:marRight w:val="0"/>
                                      <w:marTop w:val="0"/>
                                      <w:marBottom w:val="0"/>
                                      <w:divBdr>
                                        <w:top w:val="none" w:sz="0" w:space="0" w:color="auto"/>
                                        <w:left w:val="none" w:sz="0" w:space="0" w:color="auto"/>
                                        <w:bottom w:val="none" w:sz="0" w:space="0" w:color="auto"/>
                                        <w:right w:val="none" w:sz="0" w:space="0" w:color="auto"/>
                                      </w:divBdr>
                                      <w:divsChild>
                                        <w:div w:id="1751656674">
                                          <w:marLeft w:val="0"/>
                                          <w:marRight w:val="0"/>
                                          <w:marTop w:val="0"/>
                                          <w:marBottom w:val="0"/>
                                          <w:divBdr>
                                            <w:top w:val="none" w:sz="0" w:space="0" w:color="auto"/>
                                            <w:left w:val="none" w:sz="0" w:space="0" w:color="auto"/>
                                            <w:bottom w:val="none" w:sz="0" w:space="0" w:color="auto"/>
                                            <w:right w:val="none" w:sz="0" w:space="0" w:color="auto"/>
                                          </w:divBdr>
                                          <w:divsChild>
                                            <w:div w:id="1394506913">
                                              <w:marLeft w:val="0"/>
                                              <w:marRight w:val="0"/>
                                              <w:marTop w:val="0"/>
                                              <w:marBottom w:val="0"/>
                                              <w:divBdr>
                                                <w:top w:val="single" w:sz="12" w:space="2" w:color="FFFFCC"/>
                                                <w:left w:val="single" w:sz="12" w:space="2" w:color="FFFFCC"/>
                                                <w:bottom w:val="single" w:sz="12" w:space="2" w:color="FFFFCC"/>
                                                <w:right w:val="single" w:sz="12" w:space="0" w:color="FFFFCC"/>
                                              </w:divBdr>
                                              <w:divsChild>
                                                <w:div w:id="1265501934">
                                                  <w:marLeft w:val="0"/>
                                                  <w:marRight w:val="0"/>
                                                  <w:marTop w:val="0"/>
                                                  <w:marBottom w:val="0"/>
                                                  <w:divBdr>
                                                    <w:top w:val="none" w:sz="0" w:space="0" w:color="auto"/>
                                                    <w:left w:val="none" w:sz="0" w:space="0" w:color="auto"/>
                                                    <w:bottom w:val="none" w:sz="0" w:space="0" w:color="auto"/>
                                                    <w:right w:val="none" w:sz="0" w:space="0" w:color="auto"/>
                                                  </w:divBdr>
                                                  <w:divsChild>
                                                    <w:div w:id="1990282387">
                                                      <w:marLeft w:val="0"/>
                                                      <w:marRight w:val="0"/>
                                                      <w:marTop w:val="0"/>
                                                      <w:marBottom w:val="0"/>
                                                      <w:divBdr>
                                                        <w:top w:val="none" w:sz="0" w:space="0" w:color="auto"/>
                                                        <w:left w:val="none" w:sz="0" w:space="0" w:color="auto"/>
                                                        <w:bottom w:val="none" w:sz="0" w:space="0" w:color="auto"/>
                                                        <w:right w:val="none" w:sz="0" w:space="0" w:color="auto"/>
                                                      </w:divBdr>
                                                      <w:divsChild>
                                                        <w:div w:id="1392194600">
                                                          <w:marLeft w:val="0"/>
                                                          <w:marRight w:val="0"/>
                                                          <w:marTop w:val="0"/>
                                                          <w:marBottom w:val="0"/>
                                                          <w:divBdr>
                                                            <w:top w:val="none" w:sz="0" w:space="0" w:color="auto"/>
                                                            <w:left w:val="none" w:sz="0" w:space="0" w:color="auto"/>
                                                            <w:bottom w:val="none" w:sz="0" w:space="0" w:color="auto"/>
                                                            <w:right w:val="none" w:sz="0" w:space="0" w:color="auto"/>
                                                          </w:divBdr>
                                                          <w:divsChild>
                                                            <w:div w:id="1768228506">
                                                              <w:marLeft w:val="0"/>
                                                              <w:marRight w:val="0"/>
                                                              <w:marTop w:val="0"/>
                                                              <w:marBottom w:val="0"/>
                                                              <w:divBdr>
                                                                <w:top w:val="none" w:sz="0" w:space="0" w:color="auto"/>
                                                                <w:left w:val="none" w:sz="0" w:space="0" w:color="auto"/>
                                                                <w:bottom w:val="none" w:sz="0" w:space="0" w:color="auto"/>
                                                                <w:right w:val="none" w:sz="0" w:space="0" w:color="auto"/>
                                                              </w:divBdr>
                                                              <w:divsChild>
                                                                <w:div w:id="631638900">
                                                                  <w:marLeft w:val="0"/>
                                                                  <w:marRight w:val="0"/>
                                                                  <w:marTop w:val="0"/>
                                                                  <w:marBottom w:val="0"/>
                                                                  <w:divBdr>
                                                                    <w:top w:val="none" w:sz="0" w:space="0" w:color="auto"/>
                                                                    <w:left w:val="none" w:sz="0" w:space="0" w:color="auto"/>
                                                                    <w:bottom w:val="none" w:sz="0" w:space="0" w:color="auto"/>
                                                                    <w:right w:val="none" w:sz="0" w:space="0" w:color="auto"/>
                                                                  </w:divBdr>
                                                                  <w:divsChild>
                                                                    <w:div w:id="964235815">
                                                                      <w:marLeft w:val="0"/>
                                                                      <w:marRight w:val="0"/>
                                                                      <w:marTop w:val="0"/>
                                                                      <w:marBottom w:val="0"/>
                                                                      <w:divBdr>
                                                                        <w:top w:val="none" w:sz="0" w:space="0" w:color="auto"/>
                                                                        <w:left w:val="none" w:sz="0" w:space="0" w:color="auto"/>
                                                                        <w:bottom w:val="none" w:sz="0" w:space="0" w:color="auto"/>
                                                                        <w:right w:val="none" w:sz="0" w:space="0" w:color="auto"/>
                                                                      </w:divBdr>
                                                                      <w:divsChild>
                                                                        <w:div w:id="1235773746">
                                                                          <w:marLeft w:val="0"/>
                                                                          <w:marRight w:val="0"/>
                                                                          <w:marTop w:val="0"/>
                                                                          <w:marBottom w:val="0"/>
                                                                          <w:divBdr>
                                                                            <w:top w:val="none" w:sz="0" w:space="0" w:color="auto"/>
                                                                            <w:left w:val="none" w:sz="0" w:space="0" w:color="auto"/>
                                                                            <w:bottom w:val="none" w:sz="0" w:space="0" w:color="auto"/>
                                                                            <w:right w:val="none" w:sz="0" w:space="0" w:color="auto"/>
                                                                          </w:divBdr>
                                                                          <w:divsChild>
                                                                            <w:div w:id="103965488">
                                                                              <w:marLeft w:val="0"/>
                                                                              <w:marRight w:val="0"/>
                                                                              <w:marTop w:val="0"/>
                                                                              <w:marBottom w:val="0"/>
                                                                              <w:divBdr>
                                                                                <w:top w:val="none" w:sz="0" w:space="0" w:color="auto"/>
                                                                                <w:left w:val="none" w:sz="0" w:space="0" w:color="auto"/>
                                                                                <w:bottom w:val="none" w:sz="0" w:space="0" w:color="auto"/>
                                                                                <w:right w:val="none" w:sz="0" w:space="0" w:color="auto"/>
                                                                              </w:divBdr>
                                                                              <w:divsChild>
                                                                                <w:div w:id="239607660">
                                                                                  <w:marLeft w:val="0"/>
                                                                                  <w:marRight w:val="0"/>
                                                                                  <w:marTop w:val="0"/>
                                                                                  <w:marBottom w:val="0"/>
                                                                                  <w:divBdr>
                                                                                    <w:top w:val="none" w:sz="0" w:space="0" w:color="auto"/>
                                                                                    <w:left w:val="none" w:sz="0" w:space="0" w:color="auto"/>
                                                                                    <w:bottom w:val="none" w:sz="0" w:space="0" w:color="auto"/>
                                                                                    <w:right w:val="none" w:sz="0" w:space="0" w:color="auto"/>
                                                                                  </w:divBdr>
                                                                                  <w:divsChild>
                                                                                    <w:div w:id="1641766055">
                                                                                      <w:marLeft w:val="0"/>
                                                                                      <w:marRight w:val="0"/>
                                                                                      <w:marTop w:val="0"/>
                                                                                      <w:marBottom w:val="0"/>
                                                                                      <w:divBdr>
                                                                                        <w:top w:val="none" w:sz="0" w:space="0" w:color="auto"/>
                                                                                        <w:left w:val="none" w:sz="0" w:space="0" w:color="auto"/>
                                                                                        <w:bottom w:val="none" w:sz="0" w:space="0" w:color="auto"/>
                                                                                        <w:right w:val="none" w:sz="0" w:space="0" w:color="auto"/>
                                                                                      </w:divBdr>
                                                                                      <w:divsChild>
                                                                                        <w:div w:id="16779230">
                                                                                          <w:marLeft w:val="0"/>
                                                                                          <w:marRight w:val="120"/>
                                                                                          <w:marTop w:val="0"/>
                                                                                          <w:marBottom w:val="150"/>
                                                                                          <w:divBdr>
                                                                                            <w:top w:val="single" w:sz="2" w:space="0" w:color="EFEFEF"/>
                                                                                            <w:left w:val="single" w:sz="6" w:space="0" w:color="EFEFEF"/>
                                                                                            <w:bottom w:val="single" w:sz="6" w:space="0" w:color="E2E2E2"/>
                                                                                            <w:right w:val="single" w:sz="6" w:space="0" w:color="EFEFEF"/>
                                                                                          </w:divBdr>
                                                                                          <w:divsChild>
                                                                                            <w:div w:id="1065761516">
                                                                                              <w:marLeft w:val="0"/>
                                                                                              <w:marRight w:val="0"/>
                                                                                              <w:marTop w:val="0"/>
                                                                                              <w:marBottom w:val="0"/>
                                                                                              <w:divBdr>
                                                                                                <w:top w:val="none" w:sz="0" w:space="0" w:color="auto"/>
                                                                                                <w:left w:val="none" w:sz="0" w:space="0" w:color="auto"/>
                                                                                                <w:bottom w:val="none" w:sz="0" w:space="0" w:color="auto"/>
                                                                                                <w:right w:val="none" w:sz="0" w:space="0" w:color="auto"/>
                                                                                              </w:divBdr>
                                                                                              <w:divsChild>
                                                                                                <w:div w:id="1875461807">
                                                                                                  <w:marLeft w:val="0"/>
                                                                                                  <w:marRight w:val="0"/>
                                                                                                  <w:marTop w:val="0"/>
                                                                                                  <w:marBottom w:val="0"/>
                                                                                                  <w:divBdr>
                                                                                                    <w:top w:val="none" w:sz="0" w:space="0" w:color="auto"/>
                                                                                                    <w:left w:val="none" w:sz="0" w:space="0" w:color="auto"/>
                                                                                                    <w:bottom w:val="none" w:sz="0" w:space="0" w:color="auto"/>
                                                                                                    <w:right w:val="none" w:sz="0" w:space="0" w:color="auto"/>
                                                                                                  </w:divBdr>
                                                                                                  <w:divsChild>
                                                                                                    <w:div w:id="1155494329">
                                                                                                      <w:marLeft w:val="0"/>
                                                                                                      <w:marRight w:val="0"/>
                                                                                                      <w:marTop w:val="0"/>
                                                                                                      <w:marBottom w:val="0"/>
                                                                                                      <w:divBdr>
                                                                                                        <w:top w:val="none" w:sz="0" w:space="0" w:color="auto"/>
                                                                                                        <w:left w:val="none" w:sz="0" w:space="0" w:color="auto"/>
                                                                                                        <w:bottom w:val="none" w:sz="0" w:space="0" w:color="auto"/>
                                                                                                        <w:right w:val="none" w:sz="0" w:space="0" w:color="auto"/>
                                                                                                      </w:divBdr>
                                                                                                      <w:divsChild>
                                                                                                        <w:div w:id="526023320">
                                                                                                          <w:marLeft w:val="0"/>
                                                                                                          <w:marRight w:val="0"/>
                                                                                                          <w:marTop w:val="0"/>
                                                                                                          <w:marBottom w:val="0"/>
                                                                                                          <w:divBdr>
                                                                                                            <w:top w:val="none" w:sz="0" w:space="0" w:color="auto"/>
                                                                                                            <w:left w:val="none" w:sz="0" w:space="0" w:color="auto"/>
                                                                                                            <w:bottom w:val="none" w:sz="0" w:space="0" w:color="auto"/>
                                                                                                            <w:right w:val="none" w:sz="0" w:space="0" w:color="auto"/>
                                                                                                          </w:divBdr>
                                                                                                          <w:divsChild>
                                                                                                            <w:div w:id="751590017">
                                                                                                              <w:marLeft w:val="0"/>
                                                                                                              <w:marRight w:val="0"/>
                                                                                                              <w:marTop w:val="0"/>
                                                                                                              <w:marBottom w:val="0"/>
                                                                                                              <w:divBdr>
                                                                                                                <w:top w:val="single" w:sz="2" w:space="4" w:color="D8D8D8"/>
                                                                                                                <w:left w:val="single" w:sz="2" w:space="0" w:color="D8D8D8"/>
                                                                                                                <w:bottom w:val="single" w:sz="2" w:space="4" w:color="D8D8D8"/>
                                                                                                                <w:right w:val="single" w:sz="2" w:space="0" w:color="D8D8D8"/>
                                                                                                              </w:divBdr>
                                                                                                              <w:divsChild>
                                                                                                                <w:div w:id="1387607955">
                                                                                                                  <w:marLeft w:val="225"/>
                                                                                                                  <w:marRight w:val="225"/>
                                                                                                                  <w:marTop w:val="75"/>
                                                                                                                  <w:marBottom w:val="75"/>
                                                                                                                  <w:divBdr>
                                                                                                                    <w:top w:val="none" w:sz="0" w:space="0" w:color="auto"/>
                                                                                                                    <w:left w:val="none" w:sz="0" w:space="0" w:color="auto"/>
                                                                                                                    <w:bottom w:val="none" w:sz="0" w:space="0" w:color="auto"/>
                                                                                                                    <w:right w:val="none" w:sz="0" w:space="0" w:color="auto"/>
                                                                                                                  </w:divBdr>
                                                                                                                  <w:divsChild>
                                                                                                                    <w:div w:id="2077894861">
                                                                                                                      <w:marLeft w:val="0"/>
                                                                                                                      <w:marRight w:val="0"/>
                                                                                                                      <w:marTop w:val="0"/>
                                                                                                                      <w:marBottom w:val="0"/>
                                                                                                                      <w:divBdr>
                                                                                                                        <w:top w:val="single" w:sz="6" w:space="0" w:color="auto"/>
                                                                                                                        <w:left w:val="single" w:sz="6" w:space="0" w:color="auto"/>
                                                                                                                        <w:bottom w:val="single" w:sz="6" w:space="0" w:color="auto"/>
                                                                                                                        <w:right w:val="single" w:sz="6" w:space="0" w:color="auto"/>
                                                                                                                      </w:divBdr>
                                                                                                                      <w:divsChild>
                                                                                                                        <w:div w:id="1078553657">
                                                                                                                          <w:marLeft w:val="0"/>
                                                                                                                          <w:marRight w:val="0"/>
                                                                                                                          <w:marTop w:val="0"/>
                                                                                                                          <w:marBottom w:val="0"/>
                                                                                                                          <w:divBdr>
                                                                                                                            <w:top w:val="none" w:sz="0" w:space="0" w:color="auto"/>
                                                                                                                            <w:left w:val="none" w:sz="0" w:space="0" w:color="auto"/>
                                                                                                                            <w:bottom w:val="none" w:sz="0" w:space="0" w:color="auto"/>
                                                                                                                            <w:right w:val="none" w:sz="0" w:space="0" w:color="auto"/>
                                                                                                                          </w:divBdr>
                                                                                                                          <w:divsChild>
                                                                                                                            <w:div w:id="5325072">
                                                                                                                              <w:marLeft w:val="0"/>
                                                                                                                              <w:marRight w:val="0"/>
                                                                                                                              <w:marTop w:val="0"/>
                                                                                                                              <w:marBottom w:val="0"/>
                                                                                                                              <w:divBdr>
                                                                                                                                <w:top w:val="none" w:sz="0" w:space="0" w:color="auto"/>
                                                                                                                                <w:left w:val="none" w:sz="0" w:space="0" w:color="auto"/>
                                                                                                                                <w:bottom w:val="none" w:sz="0" w:space="0" w:color="auto"/>
                                                                                                                                <w:right w:val="none" w:sz="0" w:space="0" w:color="auto"/>
                                                                                                                              </w:divBdr>
                                                                                                                            </w:div>
                                                                                                                            <w:div w:id="565840149">
                                                                                                                              <w:marLeft w:val="0"/>
                                                                                                                              <w:marRight w:val="0"/>
                                                                                                                              <w:marTop w:val="0"/>
                                                                                                                              <w:marBottom w:val="0"/>
                                                                                                                              <w:divBdr>
                                                                                                                                <w:top w:val="none" w:sz="0" w:space="0" w:color="auto"/>
                                                                                                                                <w:left w:val="none" w:sz="0" w:space="0" w:color="auto"/>
                                                                                                                                <w:bottom w:val="none" w:sz="0" w:space="0" w:color="auto"/>
                                                                                                                                <w:right w:val="none" w:sz="0" w:space="0" w:color="auto"/>
                                                                                                                              </w:divBdr>
                                                                                                                            </w:div>
                                                                                                                            <w:div w:id="2000843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60066264">
      <w:bodyDiv w:val="1"/>
      <w:marLeft w:val="0"/>
      <w:marRight w:val="0"/>
      <w:marTop w:val="0"/>
      <w:marBottom w:val="0"/>
      <w:divBdr>
        <w:top w:val="none" w:sz="0" w:space="0" w:color="auto"/>
        <w:left w:val="none" w:sz="0" w:space="0" w:color="auto"/>
        <w:bottom w:val="none" w:sz="0" w:space="0" w:color="auto"/>
        <w:right w:val="none" w:sz="0" w:space="0" w:color="auto"/>
      </w:divBdr>
    </w:div>
    <w:div w:id="262108519">
      <w:bodyDiv w:val="1"/>
      <w:marLeft w:val="0"/>
      <w:marRight w:val="0"/>
      <w:marTop w:val="0"/>
      <w:marBottom w:val="0"/>
      <w:divBdr>
        <w:top w:val="none" w:sz="0" w:space="0" w:color="auto"/>
        <w:left w:val="none" w:sz="0" w:space="0" w:color="auto"/>
        <w:bottom w:val="none" w:sz="0" w:space="0" w:color="auto"/>
        <w:right w:val="none" w:sz="0" w:space="0" w:color="auto"/>
      </w:divBdr>
    </w:div>
    <w:div w:id="269819472">
      <w:bodyDiv w:val="1"/>
      <w:marLeft w:val="0"/>
      <w:marRight w:val="0"/>
      <w:marTop w:val="0"/>
      <w:marBottom w:val="0"/>
      <w:divBdr>
        <w:top w:val="none" w:sz="0" w:space="0" w:color="auto"/>
        <w:left w:val="none" w:sz="0" w:space="0" w:color="auto"/>
        <w:bottom w:val="none" w:sz="0" w:space="0" w:color="auto"/>
        <w:right w:val="none" w:sz="0" w:space="0" w:color="auto"/>
      </w:divBdr>
    </w:div>
    <w:div w:id="279995551">
      <w:bodyDiv w:val="1"/>
      <w:marLeft w:val="0"/>
      <w:marRight w:val="0"/>
      <w:marTop w:val="0"/>
      <w:marBottom w:val="0"/>
      <w:divBdr>
        <w:top w:val="none" w:sz="0" w:space="0" w:color="auto"/>
        <w:left w:val="none" w:sz="0" w:space="0" w:color="auto"/>
        <w:bottom w:val="none" w:sz="0" w:space="0" w:color="auto"/>
        <w:right w:val="none" w:sz="0" w:space="0" w:color="auto"/>
      </w:divBdr>
    </w:div>
    <w:div w:id="282542678">
      <w:bodyDiv w:val="1"/>
      <w:marLeft w:val="0"/>
      <w:marRight w:val="0"/>
      <w:marTop w:val="0"/>
      <w:marBottom w:val="0"/>
      <w:divBdr>
        <w:top w:val="none" w:sz="0" w:space="0" w:color="auto"/>
        <w:left w:val="none" w:sz="0" w:space="0" w:color="auto"/>
        <w:bottom w:val="none" w:sz="0" w:space="0" w:color="auto"/>
        <w:right w:val="none" w:sz="0" w:space="0" w:color="auto"/>
      </w:divBdr>
    </w:div>
    <w:div w:id="293101388">
      <w:marLeft w:val="0"/>
      <w:marRight w:val="0"/>
      <w:marTop w:val="0"/>
      <w:marBottom w:val="0"/>
      <w:divBdr>
        <w:top w:val="none" w:sz="0" w:space="0" w:color="auto"/>
        <w:left w:val="single" w:sz="6" w:space="0" w:color="666666"/>
        <w:bottom w:val="none" w:sz="0" w:space="0" w:color="auto"/>
        <w:right w:val="none" w:sz="0" w:space="0" w:color="auto"/>
      </w:divBdr>
      <w:divsChild>
        <w:div w:id="538055365">
          <w:marLeft w:val="0"/>
          <w:marRight w:val="0"/>
          <w:marTop w:val="0"/>
          <w:marBottom w:val="0"/>
          <w:divBdr>
            <w:top w:val="none" w:sz="0" w:space="0" w:color="auto"/>
            <w:left w:val="none" w:sz="0" w:space="0" w:color="auto"/>
            <w:bottom w:val="none" w:sz="0" w:space="0" w:color="auto"/>
            <w:right w:val="none" w:sz="0" w:space="0" w:color="auto"/>
          </w:divBdr>
        </w:div>
      </w:divsChild>
    </w:div>
    <w:div w:id="304625794">
      <w:bodyDiv w:val="1"/>
      <w:marLeft w:val="0"/>
      <w:marRight w:val="0"/>
      <w:marTop w:val="0"/>
      <w:marBottom w:val="0"/>
      <w:divBdr>
        <w:top w:val="none" w:sz="0" w:space="0" w:color="auto"/>
        <w:left w:val="none" w:sz="0" w:space="0" w:color="auto"/>
        <w:bottom w:val="none" w:sz="0" w:space="0" w:color="auto"/>
        <w:right w:val="none" w:sz="0" w:space="0" w:color="auto"/>
      </w:divBdr>
    </w:div>
    <w:div w:id="318653085">
      <w:bodyDiv w:val="1"/>
      <w:marLeft w:val="0"/>
      <w:marRight w:val="0"/>
      <w:marTop w:val="0"/>
      <w:marBottom w:val="0"/>
      <w:divBdr>
        <w:top w:val="none" w:sz="0" w:space="0" w:color="auto"/>
        <w:left w:val="none" w:sz="0" w:space="0" w:color="auto"/>
        <w:bottom w:val="none" w:sz="0" w:space="0" w:color="auto"/>
        <w:right w:val="none" w:sz="0" w:space="0" w:color="auto"/>
      </w:divBdr>
    </w:div>
    <w:div w:id="328406158">
      <w:bodyDiv w:val="1"/>
      <w:marLeft w:val="0"/>
      <w:marRight w:val="0"/>
      <w:marTop w:val="0"/>
      <w:marBottom w:val="0"/>
      <w:divBdr>
        <w:top w:val="none" w:sz="0" w:space="0" w:color="auto"/>
        <w:left w:val="none" w:sz="0" w:space="0" w:color="auto"/>
        <w:bottom w:val="none" w:sz="0" w:space="0" w:color="auto"/>
        <w:right w:val="none" w:sz="0" w:space="0" w:color="auto"/>
      </w:divBdr>
      <w:divsChild>
        <w:div w:id="742335723">
          <w:marLeft w:val="0"/>
          <w:marRight w:val="0"/>
          <w:marTop w:val="0"/>
          <w:marBottom w:val="0"/>
          <w:divBdr>
            <w:top w:val="none" w:sz="0" w:space="0" w:color="auto"/>
            <w:left w:val="none" w:sz="0" w:space="0" w:color="auto"/>
            <w:bottom w:val="none" w:sz="0" w:space="0" w:color="auto"/>
            <w:right w:val="none" w:sz="0" w:space="0" w:color="auto"/>
          </w:divBdr>
        </w:div>
        <w:div w:id="1637954502">
          <w:marLeft w:val="0"/>
          <w:marRight w:val="0"/>
          <w:marTop w:val="0"/>
          <w:marBottom w:val="0"/>
          <w:divBdr>
            <w:top w:val="none" w:sz="0" w:space="0" w:color="auto"/>
            <w:left w:val="none" w:sz="0" w:space="0" w:color="auto"/>
            <w:bottom w:val="none" w:sz="0" w:space="0" w:color="auto"/>
            <w:right w:val="none" w:sz="0" w:space="0" w:color="auto"/>
          </w:divBdr>
        </w:div>
        <w:div w:id="1143616677">
          <w:marLeft w:val="0"/>
          <w:marRight w:val="0"/>
          <w:marTop w:val="0"/>
          <w:marBottom w:val="0"/>
          <w:divBdr>
            <w:top w:val="none" w:sz="0" w:space="0" w:color="auto"/>
            <w:left w:val="none" w:sz="0" w:space="0" w:color="auto"/>
            <w:bottom w:val="none" w:sz="0" w:space="0" w:color="auto"/>
            <w:right w:val="none" w:sz="0" w:space="0" w:color="auto"/>
          </w:divBdr>
        </w:div>
        <w:div w:id="1211259520">
          <w:marLeft w:val="0"/>
          <w:marRight w:val="0"/>
          <w:marTop w:val="0"/>
          <w:marBottom w:val="0"/>
          <w:divBdr>
            <w:top w:val="none" w:sz="0" w:space="0" w:color="auto"/>
            <w:left w:val="none" w:sz="0" w:space="0" w:color="auto"/>
            <w:bottom w:val="none" w:sz="0" w:space="0" w:color="auto"/>
            <w:right w:val="none" w:sz="0" w:space="0" w:color="auto"/>
          </w:divBdr>
          <w:divsChild>
            <w:div w:id="1266377870">
              <w:marLeft w:val="0"/>
              <w:marRight w:val="0"/>
              <w:marTop w:val="0"/>
              <w:marBottom w:val="0"/>
              <w:divBdr>
                <w:top w:val="none" w:sz="0" w:space="0" w:color="auto"/>
                <w:left w:val="none" w:sz="0" w:space="0" w:color="auto"/>
                <w:bottom w:val="none" w:sz="0" w:space="0" w:color="auto"/>
                <w:right w:val="none" w:sz="0" w:space="0" w:color="auto"/>
              </w:divBdr>
              <w:divsChild>
                <w:div w:id="1667242037">
                  <w:marLeft w:val="0"/>
                  <w:marRight w:val="0"/>
                  <w:marTop w:val="0"/>
                  <w:marBottom w:val="0"/>
                  <w:divBdr>
                    <w:top w:val="none" w:sz="0" w:space="0" w:color="auto"/>
                    <w:left w:val="none" w:sz="0" w:space="0" w:color="auto"/>
                    <w:bottom w:val="none" w:sz="0" w:space="0" w:color="auto"/>
                    <w:right w:val="none" w:sz="0" w:space="0" w:color="auto"/>
                  </w:divBdr>
                  <w:divsChild>
                    <w:div w:id="701443075">
                      <w:marLeft w:val="0"/>
                      <w:marRight w:val="0"/>
                      <w:marTop w:val="0"/>
                      <w:marBottom w:val="0"/>
                      <w:divBdr>
                        <w:top w:val="none" w:sz="0" w:space="0" w:color="auto"/>
                        <w:left w:val="none" w:sz="0" w:space="0" w:color="auto"/>
                        <w:bottom w:val="none" w:sz="0" w:space="0" w:color="auto"/>
                        <w:right w:val="none" w:sz="0" w:space="0" w:color="auto"/>
                      </w:divBdr>
                    </w:div>
                    <w:div w:id="371350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4379600">
      <w:bodyDiv w:val="1"/>
      <w:marLeft w:val="0"/>
      <w:marRight w:val="0"/>
      <w:marTop w:val="0"/>
      <w:marBottom w:val="0"/>
      <w:divBdr>
        <w:top w:val="none" w:sz="0" w:space="0" w:color="auto"/>
        <w:left w:val="none" w:sz="0" w:space="0" w:color="auto"/>
        <w:bottom w:val="none" w:sz="0" w:space="0" w:color="auto"/>
        <w:right w:val="none" w:sz="0" w:space="0" w:color="auto"/>
      </w:divBdr>
    </w:div>
    <w:div w:id="344796124">
      <w:bodyDiv w:val="1"/>
      <w:marLeft w:val="0"/>
      <w:marRight w:val="0"/>
      <w:marTop w:val="0"/>
      <w:marBottom w:val="0"/>
      <w:divBdr>
        <w:top w:val="none" w:sz="0" w:space="0" w:color="auto"/>
        <w:left w:val="none" w:sz="0" w:space="0" w:color="auto"/>
        <w:bottom w:val="none" w:sz="0" w:space="0" w:color="auto"/>
        <w:right w:val="none" w:sz="0" w:space="0" w:color="auto"/>
      </w:divBdr>
    </w:div>
    <w:div w:id="367219518">
      <w:bodyDiv w:val="1"/>
      <w:marLeft w:val="0"/>
      <w:marRight w:val="0"/>
      <w:marTop w:val="0"/>
      <w:marBottom w:val="0"/>
      <w:divBdr>
        <w:top w:val="none" w:sz="0" w:space="0" w:color="auto"/>
        <w:left w:val="none" w:sz="0" w:space="0" w:color="auto"/>
        <w:bottom w:val="none" w:sz="0" w:space="0" w:color="auto"/>
        <w:right w:val="none" w:sz="0" w:space="0" w:color="auto"/>
      </w:divBdr>
      <w:divsChild>
        <w:div w:id="1503667237">
          <w:marLeft w:val="547"/>
          <w:marRight w:val="0"/>
          <w:marTop w:val="115"/>
          <w:marBottom w:val="0"/>
          <w:divBdr>
            <w:top w:val="none" w:sz="0" w:space="0" w:color="auto"/>
            <w:left w:val="none" w:sz="0" w:space="0" w:color="auto"/>
            <w:bottom w:val="none" w:sz="0" w:space="0" w:color="auto"/>
            <w:right w:val="none" w:sz="0" w:space="0" w:color="auto"/>
          </w:divBdr>
        </w:div>
        <w:div w:id="1774666597">
          <w:marLeft w:val="547"/>
          <w:marRight w:val="0"/>
          <w:marTop w:val="115"/>
          <w:marBottom w:val="0"/>
          <w:divBdr>
            <w:top w:val="none" w:sz="0" w:space="0" w:color="auto"/>
            <w:left w:val="none" w:sz="0" w:space="0" w:color="auto"/>
            <w:bottom w:val="none" w:sz="0" w:space="0" w:color="auto"/>
            <w:right w:val="none" w:sz="0" w:space="0" w:color="auto"/>
          </w:divBdr>
        </w:div>
      </w:divsChild>
    </w:div>
    <w:div w:id="375392383">
      <w:bodyDiv w:val="1"/>
      <w:marLeft w:val="0"/>
      <w:marRight w:val="0"/>
      <w:marTop w:val="0"/>
      <w:marBottom w:val="0"/>
      <w:divBdr>
        <w:top w:val="none" w:sz="0" w:space="0" w:color="auto"/>
        <w:left w:val="none" w:sz="0" w:space="0" w:color="auto"/>
        <w:bottom w:val="none" w:sz="0" w:space="0" w:color="auto"/>
        <w:right w:val="none" w:sz="0" w:space="0" w:color="auto"/>
      </w:divBdr>
    </w:div>
    <w:div w:id="376970679">
      <w:bodyDiv w:val="1"/>
      <w:marLeft w:val="0"/>
      <w:marRight w:val="0"/>
      <w:marTop w:val="0"/>
      <w:marBottom w:val="0"/>
      <w:divBdr>
        <w:top w:val="none" w:sz="0" w:space="0" w:color="auto"/>
        <w:left w:val="none" w:sz="0" w:space="0" w:color="auto"/>
        <w:bottom w:val="none" w:sz="0" w:space="0" w:color="auto"/>
        <w:right w:val="none" w:sz="0" w:space="0" w:color="auto"/>
      </w:divBdr>
    </w:div>
    <w:div w:id="379324618">
      <w:bodyDiv w:val="1"/>
      <w:marLeft w:val="0"/>
      <w:marRight w:val="0"/>
      <w:marTop w:val="0"/>
      <w:marBottom w:val="0"/>
      <w:divBdr>
        <w:top w:val="none" w:sz="0" w:space="0" w:color="auto"/>
        <w:left w:val="none" w:sz="0" w:space="0" w:color="auto"/>
        <w:bottom w:val="none" w:sz="0" w:space="0" w:color="auto"/>
        <w:right w:val="none" w:sz="0" w:space="0" w:color="auto"/>
      </w:divBdr>
    </w:div>
    <w:div w:id="404643178">
      <w:bodyDiv w:val="1"/>
      <w:marLeft w:val="0"/>
      <w:marRight w:val="0"/>
      <w:marTop w:val="0"/>
      <w:marBottom w:val="0"/>
      <w:divBdr>
        <w:top w:val="none" w:sz="0" w:space="0" w:color="auto"/>
        <w:left w:val="none" w:sz="0" w:space="0" w:color="auto"/>
        <w:bottom w:val="none" w:sz="0" w:space="0" w:color="auto"/>
        <w:right w:val="none" w:sz="0" w:space="0" w:color="auto"/>
      </w:divBdr>
      <w:divsChild>
        <w:div w:id="1848517959">
          <w:marLeft w:val="0"/>
          <w:marRight w:val="0"/>
          <w:marTop w:val="0"/>
          <w:marBottom w:val="0"/>
          <w:divBdr>
            <w:top w:val="none" w:sz="0" w:space="0" w:color="auto"/>
            <w:left w:val="none" w:sz="0" w:space="0" w:color="auto"/>
            <w:bottom w:val="none" w:sz="0" w:space="0" w:color="auto"/>
            <w:right w:val="none" w:sz="0" w:space="0" w:color="auto"/>
          </w:divBdr>
          <w:divsChild>
            <w:div w:id="977609289">
              <w:marLeft w:val="0"/>
              <w:marRight w:val="0"/>
              <w:marTop w:val="0"/>
              <w:marBottom w:val="0"/>
              <w:divBdr>
                <w:top w:val="none" w:sz="0" w:space="0" w:color="auto"/>
                <w:left w:val="none" w:sz="0" w:space="0" w:color="auto"/>
                <w:bottom w:val="none" w:sz="0" w:space="0" w:color="auto"/>
                <w:right w:val="none" w:sz="0" w:space="0" w:color="auto"/>
              </w:divBdr>
              <w:divsChild>
                <w:div w:id="1385710862">
                  <w:marLeft w:val="0"/>
                  <w:marRight w:val="0"/>
                  <w:marTop w:val="0"/>
                  <w:marBottom w:val="0"/>
                  <w:divBdr>
                    <w:top w:val="none" w:sz="0" w:space="0" w:color="auto"/>
                    <w:left w:val="none" w:sz="0" w:space="0" w:color="auto"/>
                    <w:bottom w:val="none" w:sz="0" w:space="0" w:color="auto"/>
                    <w:right w:val="none" w:sz="0" w:space="0" w:color="auto"/>
                  </w:divBdr>
                  <w:divsChild>
                    <w:div w:id="1834760461">
                      <w:marLeft w:val="0"/>
                      <w:marRight w:val="0"/>
                      <w:marTop w:val="0"/>
                      <w:marBottom w:val="0"/>
                      <w:divBdr>
                        <w:top w:val="none" w:sz="0" w:space="0" w:color="auto"/>
                        <w:left w:val="none" w:sz="0" w:space="0" w:color="auto"/>
                        <w:bottom w:val="none" w:sz="0" w:space="0" w:color="auto"/>
                        <w:right w:val="none" w:sz="0" w:space="0" w:color="auto"/>
                      </w:divBdr>
                      <w:divsChild>
                        <w:div w:id="1269583356">
                          <w:marLeft w:val="0"/>
                          <w:marRight w:val="0"/>
                          <w:marTop w:val="0"/>
                          <w:marBottom w:val="0"/>
                          <w:divBdr>
                            <w:top w:val="none" w:sz="0" w:space="0" w:color="auto"/>
                            <w:left w:val="none" w:sz="0" w:space="0" w:color="auto"/>
                            <w:bottom w:val="none" w:sz="0" w:space="0" w:color="auto"/>
                            <w:right w:val="none" w:sz="0" w:space="0" w:color="auto"/>
                          </w:divBdr>
                          <w:divsChild>
                            <w:div w:id="146753439">
                              <w:marLeft w:val="0"/>
                              <w:marRight w:val="0"/>
                              <w:marTop w:val="0"/>
                              <w:marBottom w:val="0"/>
                              <w:divBdr>
                                <w:top w:val="none" w:sz="0" w:space="0" w:color="auto"/>
                                <w:left w:val="none" w:sz="0" w:space="0" w:color="auto"/>
                                <w:bottom w:val="none" w:sz="0" w:space="0" w:color="auto"/>
                                <w:right w:val="none" w:sz="0" w:space="0" w:color="auto"/>
                              </w:divBdr>
                              <w:divsChild>
                                <w:div w:id="754016953">
                                  <w:marLeft w:val="0"/>
                                  <w:marRight w:val="0"/>
                                  <w:marTop w:val="0"/>
                                  <w:marBottom w:val="0"/>
                                  <w:divBdr>
                                    <w:top w:val="none" w:sz="0" w:space="0" w:color="auto"/>
                                    <w:left w:val="none" w:sz="0" w:space="0" w:color="auto"/>
                                    <w:bottom w:val="none" w:sz="0" w:space="0" w:color="auto"/>
                                    <w:right w:val="none" w:sz="0" w:space="0" w:color="auto"/>
                                  </w:divBdr>
                                  <w:divsChild>
                                    <w:div w:id="1821920686">
                                      <w:marLeft w:val="0"/>
                                      <w:marRight w:val="0"/>
                                      <w:marTop w:val="0"/>
                                      <w:marBottom w:val="0"/>
                                      <w:divBdr>
                                        <w:top w:val="none" w:sz="0" w:space="0" w:color="auto"/>
                                        <w:left w:val="none" w:sz="0" w:space="0" w:color="auto"/>
                                        <w:bottom w:val="none" w:sz="0" w:space="0" w:color="auto"/>
                                        <w:right w:val="none" w:sz="0" w:space="0" w:color="auto"/>
                                      </w:divBdr>
                                      <w:divsChild>
                                        <w:div w:id="1404062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409160092">
      <w:bodyDiv w:val="1"/>
      <w:marLeft w:val="0"/>
      <w:marRight w:val="0"/>
      <w:marTop w:val="0"/>
      <w:marBottom w:val="0"/>
      <w:divBdr>
        <w:top w:val="none" w:sz="0" w:space="0" w:color="auto"/>
        <w:left w:val="none" w:sz="0" w:space="0" w:color="auto"/>
        <w:bottom w:val="none" w:sz="0" w:space="0" w:color="auto"/>
        <w:right w:val="none" w:sz="0" w:space="0" w:color="auto"/>
      </w:divBdr>
    </w:div>
    <w:div w:id="414085499">
      <w:marLeft w:val="0"/>
      <w:marRight w:val="0"/>
      <w:marTop w:val="0"/>
      <w:marBottom w:val="0"/>
      <w:divBdr>
        <w:top w:val="none" w:sz="0" w:space="0" w:color="auto"/>
        <w:left w:val="single" w:sz="6" w:space="0" w:color="666666"/>
        <w:bottom w:val="none" w:sz="0" w:space="0" w:color="auto"/>
        <w:right w:val="none" w:sz="0" w:space="0" w:color="auto"/>
      </w:divBdr>
      <w:divsChild>
        <w:div w:id="456679208">
          <w:marLeft w:val="0"/>
          <w:marRight w:val="0"/>
          <w:marTop w:val="0"/>
          <w:marBottom w:val="0"/>
          <w:divBdr>
            <w:top w:val="none" w:sz="0" w:space="0" w:color="auto"/>
            <w:left w:val="none" w:sz="0" w:space="0" w:color="auto"/>
            <w:bottom w:val="none" w:sz="0" w:space="0" w:color="auto"/>
            <w:right w:val="none" w:sz="0" w:space="0" w:color="auto"/>
          </w:divBdr>
        </w:div>
      </w:divsChild>
    </w:div>
    <w:div w:id="415901763">
      <w:bodyDiv w:val="1"/>
      <w:marLeft w:val="0"/>
      <w:marRight w:val="0"/>
      <w:marTop w:val="0"/>
      <w:marBottom w:val="0"/>
      <w:divBdr>
        <w:top w:val="none" w:sz="0" w:space="0" w:color="auto"/>
        <w:left w:val="none" w:sz="0" w:space="0" w:color="auto"/>
        <w:bottom w:val="none" w:sz="0" w:space="0" w:color="auto"/>
        <w:right w:val="none" w:sz="0" w:space="0" w:color="auto"/>
      </w:divBdr>
    </w:div>
    <w:div w:id="416824850">
      <w:bodyDiv w:val="1"/>
      <w:marLeft w:val="0"/>
      <w:marRight w:val="0"/>
      <w:marTop w:val="0"/>
      <w:marBottom w:val="0"/>
      <w:divBdr>
        <w:top w:val="none" w:sz="0" w:space="0" w:color="auto"/>
        <w:left w:val="none" w:sz="0" w:space="0" w:color="auto"/>
        <w:bottom w:val="none" w:sz="0" w:space="0" w:color="auto"/>
        <w:right w:val="none" w:sz="0" w:space="0" w:color="auto"/>
      </w:divBdr>
    </w:div>
    <w:div w:id="426538585">
      <w:bodyDiv w:val="1"/>
      <w:marLeft w:val="0"/>
      <w:marRight w:val="0"/>
      <w:marTop w:val="0"/>
      <w:marBottom w:val="0"/>
      <w:divBdr>
        <w:top w:val="none" w:sz="0" w:space="0" w:color="auto"/>
        <w:left w:val="none" w:sz="0" w:space="0" w:color="auto"/>
        <w:bottom w:val="none" w:sz="0" w:space="0" w:color="auto"/>
        <w:right w:val="none" w:sz="0" w:space="0" w:color="auto"/>
      </w:divBdr>
    </w:div>
    <w:div w:id="433019173">
      <w:bodyDiv w:val="1"/>
      <w:marLeft w:val="0"/>
      <w:marRight w:val="0"/>
      <w:marTop w:val="0"/>
      <w:marBottom w:val="0"/>
      <w:divBdr>
        <w:top w:val="none" w:sz="0" w:space="0" w:color="auto"/>
        <w:left w:val="none" w:sz="0" w:space="0" w:color="auto"/>
        <w:bottom w:val="none" w:sz="0" w:space="0" w:color="auto"/>
        <w:right w:val="none" w:sz="0" w:space="0" w:color="auto"/>
      </w:divBdr>
    </w:div>
    <w:div w:id="441147405">
      <w:bodyDiv w:val="1"/>
      <w:marLeft w:val="0"/>
      <w:marRight w:val="0"/>
      <w:marTop w:val="0"/>
      <w:marBottom w:val="0"/>
      <w:divBdr>
        <w:top w:val="none" w:sz="0" w:space="0" w:color="auto"/>
        <w:left w:val="none" w:sz="0" w:space="0" w:color="auto"/>
        <w:bottom w:val="none" w:sz="0" w:space="0" w:color="auto"/>
        <w:right w:val="none" w:sz="0" w:space="0" w:color="auto"/>
      </w:divBdr>
    </w:div>
    <w:div w:id="442308832">
      <w:bodyDiv w:val="1"/>
      <w:marLeft w:val="0"/>
      <w:marRight w:val="0"/>
      <w:marTop w:val="0"/>
      <w:marBottom w:val="0"/>
      <w:divBdr>
        <w:top w:val="none" w:sz="0" w:space="0" w:color="auto"/>
        <w:left w:val="none" w:sz="0" w:space="0" w:color="auto"/>
        <w:bottom w:val="none" w:sz="0" w:space="0" w:color="auto"/>
        <w:right w:val="none" w:sz="0" w:space="0" w:color="auto"/>
      </w:divBdr>
      <w:divsChild>
        <w:div w:id="1924946517">
          <w:marLeft w:val="0"/>
          <w:marRight w:val="0"/>
          <w:marTop w:val="0"/>
          <w:marBottom w:val="0"/>
          <w:divBdr>
            <w:top w:val="none" w:sz="0" w:space="0" w:color="auto"/>
            <w:left w:val="none" w:sz="0" w:space="0" w:color="auto"/>
            <w:bottom w:val="none" w:sz="0" w:space="0" w:color="auto"/>
            <w:right w:val="none" w:sz="0" w:space="0" w:color="auto"/>
          </w:divBdr>
          <w:divsChild>
            <w:div w:id="1159661131">
              <w:marLeft w:val="0"/>
              <w:marRight w:val="0"/>
              <w:marTop w:val="0"/>
              <w:marBottom w:val="0"/>
              <w:divBdr>
                <w:top w:val="none" w:sz="0" w:space="0" w:color="auto"/>
                <w:left w:val="none" w:sz="0" w:space="0" w:color="auto"/>
                <w:bottom w:val="none" w:sz="0" w:space="0" w:color="auto"/>
                <w:right w:val="none" w:sz="0" w:space="0" w:color="auto"/>
              </w:divBdr>
              <w:divsChild>
                <w:div w:id="594631865">
                  <w:marLeft w:val="0"/>
                  <w:marRight w:val="0"/>
                  <w:marTop w:val="0"/>
                  <w:marBottom w:val="0"/>
                  <w:divBdr>
                    <w:top w:val="single" w:sz="2" w:space="0" w:color="DDDDDD"/>
                    <w:left w:val="single" w:sz="2" w:space="0" w:color="DDDDDD"/>
                    <w:bottom w:val="single" w:sz="2" w:space="0" w:color="DDDDDD"/>
                    <w:right w:val="single" w:sz="2" w:space="0" w:color="DDDDDD"/>
                  </w:divBdr>
                  <w:divsChild>
                    <w:div w:id="1048843563">
                      <w:marLeft w:val="0"/>
                      <w:marRight w:val="0"/>
                      <w:marTop w:val="0"/>
                      <w:marBottom w:val="0"/>
                      <w:divBdr>
                        <w:top w:val="none" w:sz="0" w:space="0" w:color="auto"/>
                        <w:left w:val="none" w:sz="0" w:space="0" w:color="auto"/>
                        <w:bottom w:val="none" w:sz="0" w:space="0" w:color="auto"/>
                        <w:right w:val="none" w:sz="0" w:space="0" w:color="auto"/>
                      </w:divBdr>
                      <w:divsChild>
                        <w:div w:id="1999730538">
                          <w:marLeft w:val="0"/>
                          <w:marRight w:val="0"/>
                          <w:marTop w:val="0"/>
                          <w:marBottom w:val="0"/>
                          <w:divBdr>
                            <w:top w:val="none" w:sz="0" w:space="0" w:color="auto"/>
                            <w:left w:val="none" w:sz="0" w:space="0" w:color="auto"/>
                            <w:bottom w:val="none" w:sz="0" w:space="0" w:color="auto"/>
                            <w:right w:val="none" w:sz="0" w:space="0" w:color="auto"/>
                          </w:divBdr>
                          <w:divsChild>
                            <w:div w:id="1289121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45734412">
      <w:bodyDiv w:val="1"/>
      <w:marLeft w:val="0"/>
      <w:marRight w:val="0"/>
      <w:marTop w:val="0"/>
      <w:marBottom w:val="0"/>
      <w:divBdr>
        <w:top w:val="none" w:sz="0" w:space="0" w:color="auto"/>
        <w:left w:val="none" w:sz="0" w:space="0" w:color="auto"/>
        <w:bottom w:val="none" w:sz="0" w:space="0" w:color="auto"/>
        <w:right w:val="none" w:sz="0" w:space="0" w:color="auto"/>
      </w:divBdr>
    </w:div>
    <w:div w:id="449973806">
      <w:bodyDiv w:val="1"/>
      <w:marLeft w:val="0"/>
      <w:marRight w:val="0"/>
      <w:marTop w:val="0"/>
      <w:marBottom w:val="0"/>
      <w:divBdr>
        <w:top w:val="none" w:sz="0" w:space="0" w:color="auto"/>
        <w:left w:val="none" w:sz="0" w:space="0" w:color="auto"/>
        <w:bottom w:val="none" w:sz="0" w:space="0" w:color="auto"/>
        <w:right w:val="none" w:sz="0" w:space="0" w:color="auto"/>
      </w:divBdr>
    </w:div>
    <w:div w:id="468017816">
      <w:bodyDiv w:val="1"/>
      <w:marLeft w:val="0"/>
      <w:marRight w:val="0"/>
      <w:marTop w:val="0"/>
      <w:marBottom w:val="0"/>
      <w:divBdr>
        <w:top w:val="none" w:sz="0" w:space="0" w:color="auto"/>
        <w:left w:val="none" w:sz="0" w:space="0" w:color="auto"/>
        <w:bottom w:val="none" w:sz="0" w:space="0" w:color="auto"/>
        <w:right w:val="none" w:sz="0" w:space="0" w:color="auto"/>
      </w:divBdr>
    </w:div>
    <w:div w:id="473452253">
      <w:bodyDiv w:val="1"/>
      <w:marLeft w:val="0"/>
      <w:marRight w:val="0"/>
      <w:marTop w:val="0"/>
      <w:marBottom w:val="0"/>
      <w:divBdr>
        <w:top w:val="none" w:sz="0" w:space="0" w:color="auto"/>
        <w:left w:val="none" w:sz="0" w:space="0" w:color="auto"/>
        <w:bottom w:val="none" w:sz="0" w:space="0" w:color="auto"/>
        <w:right w:val="none" w:sz="0" w:space="0" w:color="auto"/>
      </w:divBdr>
    </w:div>
    <w:div w:id="475999700">
      <w:marLeft w:val="0"/>
      <w:marRight w:val="4500"/>
      <w:marTop w:val="0"/>
      <w:marBottom w:val="0"/>
      <w:divBdr>
        <w:top w:val="none" w:sz="0" w:space="0" w:color="auto"/>
        <w:left w:val="none" w:sz="0" w:space="0" w:color="auto"/>
        <w:bottom w:val="none" w:sz="0" w:space="0" w:color="auto"/>
        <w:right w:val="none" w:sz="0" w:space="0" w:color="auto"/>
      </w:divBdr>
      <w:divsChild>
        <w:div w:id="723717558">
          <w:marLeft w:val="0"/>
          <w:marRight w:val="0"/>
          <w:marTop w:val="0"/>
          <w:marBottom w:val="0"/>
          <w:divBdr>
            <w:top w:val="none" w:sz="0" w:space="0" w:color="auto"/>
            <w:left w:val="none" w:sz="0" w:space="0" w:color="auto"/>
            <w:bottom w:val="none" w:sz="0" w:space="0" w:color="auto"/>
            <w:right w:val="none" w:sz="0" w:space="0" w:color="auto"/>
          </w:divBdr>
          <w:divsChild>
            <w:div w:id="1118640905">
              <w:marLeft w:val="-2880"/>
              <w:marRight w:val="0"/>
              <w:marTop w:val="0"/>
              <w:marBottom w:val="0"/>
              <w:divBdr>
                <w:top w:val="none" w:sz="0" w:space="0" w:color="auto"/>
                <w:left w:val="none" w:sz="0" w:space="0" w:color="auto"/>
                <w:bottom w:val="none" w:sz="0" w:space="0" w:color="auto"/>
                <w:right w:val="none" w:sz="0" w:space="0" w:color="auto"/>
              </w:divBdr>
            </w:div>
          </w:divsChild>
        </w:div>
      </w:divsChild>
    </w:div>
    <w:div w:id="478304527">
      <w:bodyDiv w:val="1"/>
      <w:marLeft w:val="0"/>
      <w:marRight w:val="0"/>
      <w:marTop w:val="0"/>
      <w:marBottom w:val="0"/>
      <w:divBdr>
        <w:top w:val="none" w:sz="0" w:space="0" w:color="auto"/>
        <w:left w:val="none" w:sz="0" w:space="0" w:color="auto"/>
        <w:bottom w:val="none" w:sz="0" w:space="0" w:color="auto"/>
        <w:right w:val="none" w:sz="0" w:space="0" w:color="auto"/>
      </w:divBdr>
    </w:div>
    <w:div w:id="481194254">
      <w:bodyDiv w:val="1"/>
      <w:marLeft w:val="0"/>
      <w:marRight w:val="0"/>
      <w:marTop w:val="0"/>
      <w:marBottom w:val="0"/>
      <w:divBdr>
        <w:top w:val="none" w:sz="0" w:space="0" w:color="auto"/>
        <w:left w:val="none" w:sz="0" w:space="0" w:color="auto"/>
        <w:bottom w:val="none" w:sz="0" w:space="0" w:color="auto"/>
        <w:right w:val="none" w:sz="0" w:space="0" w:color="auto"/>
      </w:divBdr>
    </w:div>
    <w:div w:id="484052185">
      <w:bodyDiv w:val="1"/>
      <w:marLeft w:val="0"/>
      <w:marRight w:val="0"/>
      <w:marTop w:val="0"/>
      <w:marBottom w:val="0"/>
      <w:divBdr>
        <w:top w:val="none" w:sz="0" w:space="0" w:color="auto"/>
        <w:left w:val="none" w:sz="0" w:space="0" w:color="auto"/>
        <w:bottom w:val="none" w:sz="0" w:space="0" w:color="auto"/>
        <w:right w:val="none" w:sz="0" w:space="0" w:color="auto"/>
      </w:divBdr>
    </w:div>
    <w:div w:id="489563235">
      <w:bodyDiv w:val="1"/>
      <w:marLeft w:val="0"/>
      <w:marRight w:val="0"/>
      <w:marTop w:val="0"/>
      <w:marBottom w:val="0"/>
      <w:divBdr>
        <w:top w:val="none" w:sz="0" w:space="0" w:color="auto"/>
        <w:left w:val="none" w:sz="0" w:space="0" w:color="auto"/>
        <w:bottom w:val="none" w:sz="0" w:space="0" w:color="auto"/>
        <w:right w:val="none" w:sz="0" w:space="0" w:color="auto"/>
      </w:divBdr>
    </w:div>
    <w:div w:id="505637635">
      <w:bodyDiv w:val="1"/>
      <w:marLeft w:val="0"/>
      <w:marRight w:val="0"/>
      <w:marTop w:val="0"/>
      <w:marBottom w:val="0"/>
      <w:divBdr>
        <w:top w:val="none" w:sz="0" w:space="0" w:color="auto"/>
        <w:left w:val="none" w:sz="0" w:space="0" w:color="auto"/>
        <w:bottom w:val="none" w:sz="0" w:space="0" w:color="auto"/>
        <w:right w:val="none" w:sz="0" w:space="0" w:color="auto"/>
      </w:divBdr>
      <w:divsChild>
        <w:div w:id="632567285">
          <w:marLeft w:val="0"/>
          <w:marRight w:val="0"/>
          <w:marTop w:val="0"/>
          <w:marBottom w:val="0"/>
          <w:divBdr>
            <w:top w:val="none" w:sz="0" w:space="0" w:color="auto"/>
            <w:left w:val="none" w:sz="0" w:space="0" w:color="auto"/>
            <w:bottom w:val="none" w:sz="0" w:space="0" w:color="auto"/>
            <w:right w:val="none" w:sz="0" w:space="0" w:color="auto"/>
          </w:divBdr>
          <w:divsChild>
            <w:div w:id="1772360089">
              <w:marLeft w:val="0"/>
              <w:marRight w:val="0"/>
              <w:marTop w:val="0"/>
              <w:marBottom w:val="0"/>
              <w:divBdr>
                <w:top w:val="none" w:sz="0" w:space="0" w:color="auto"/>
                <w:left w:val="none" w:sz="0" w:space="0" w:color="auto"/>
                <w:bottom w:val="none" w:sz="0" w:space="0" w:color="auto"/>
                <w:right w:val="none" w:sz="0" w:space="0" w:color="auto"/>
              </w:divBdr>
              <w:divsChild>
                <w:div w:id="2121992959">
                  <w:marLeft w:val="0"/>
                  <w:marRight w:val="0"/>
                  <w:marTop w:val="0"/>
                  <w:marBottom w:val="0"/>
                  <w:divBdr>
                    <w:top w:val="none" w:sz="0" w:space="0" w:color="auto"/>
                    <w:left w:val="none" w:sz="0" w:space="0" w:color="auto"/>
                    <w:bottom w:val="none" w:sz="0" w:space="0" w:color="auto"/>
                    <w:right w:val="none" w:sz="0" w:space="0" w:color="auto"/>
                  </w:divBdr>
                  <w:divsChild>
                    <w:div w:id="1407534718">
                      <w:marLeft w:val="0"/>
                      <w:marRight w:val="0"/>
                      <w:marTop w:val="0"/>
                      <w:marBottom w:val="0"/>
                      <w:divBdr>
                        <w:top w:val="none" w:sz="0" w:space="0" w:color="auto"/>
                        <w:left w:val="none" w:sz="0" w:space="0" w:color="auto"/>
                        <w:bottom w:val="none" w:sz="0" w:space="0" w:color="auto"/>
                        <w:right w:val="none" w:sz="0" w:space="0" w:color="auto"/>
                      </w:divBdr>
                      <w:divsChild>
                        <w:div w:id="312107517">
                          <w:marLeft w:val="0"/>
                          <w:marRight w:val="0"/>
                          <w:marTop w:val="0"/>
                          <w:marBottom w:val="0"/>
                          <w:divBdr>
                            <w:top w:val="none" w:sz="0" w:space="0" w:color="auto"/>
                            <w:left w:val="none" w:sz="0" w:space="0" w:color="auto"/>
                            <w:bottom w:val="none" w:sz="0" w:space="0" w:color="auto"/>
                            <w:right w:val="none" w:sz="0" w:space="0" w:color="auto"/>
                          </w:divBdr>
                          <w:divsChild>
                            <w:div w:id="1946691117">
                              <w:marLeft w:val="0"/>
                              <w:marRight w:val="0"/>
                              <w:marTop w:val="0"/>
                              <w:marBottom w:val="0"/>
                              <w:divBdr>
                                <w:top w:val="none" w:sz="0" w:space="0" w:color="auto"/>
                                <w:left w:val="none" w:sz="0" w:space="0" w:color="auto"/>
                                <w:bottom w:val="none" w:sz="0" w:space="0" w:color="auto"/>
                                <w:right w:val="none" w:sz="0" w:space="0" w:color="auto"/>
                              </w:divBdr>
                              <w:divsChild>
                                <w:div w:id="1549489241">
                                  <w:marLeft w:val="0"/>
                                  <w:marRight w:val="0"/>
                                  <w:marTop w:val="0"/>
                                  <w:marBottom w:val="0"/>
                                  <w:divBdr>
                                    <w:top w:val="none" w:sz="0" w:space="0" w:color="auto"/>
                                    <w:left w:val="none" w:sz="0" w:space="0" w:color="auto"/>
                                    <w:bottom w:val="none" w:sz="0" w:space="0" w:color="auto"/>
                                    <w:right w:val="none" w:sz="0" w:space="0" w:color="auto"/>
                                  </w:divBdr>
                                  <w:divsChild>
                                    <w:div w:id="843781611">
                                      <w:marLeft w:val="0"/>
                                      <w:marRight w:val="0"/>
                                      <w:marTop w:val="0"/>
                                      <w:marBottom w:val="0"/>
                                      <w:divBdr>
                                        <w:top w:val="none" w:sz="0" w:space="0" w:color="auto"/>
                                        <w:left w:val="none" w:sz="0" w:space="0" w:color="auto"/>
                                        <w:bottom w:val="none" w:sz="0" w:space="0" w:color="auto"/>
                                        <w:right w:val="none" w:sz="0" w:space="0" w:color="auto"/>
                                      </w:divBdr>
                                      <w:divsChild>
                                        <w:div w:id="1628124719">
                                          <w:marLeft w:val="0"/>
                                          <w:marRight w:val="0"/>
                                          <w:marTop w:val="0"/>
                                          <w:marBottom w:val="0"/>
                                          <w:divBdr>
                                            <w:top w:val="none" w:sz="0" w:space="0" w:color="auto"/>
                                            <w:left w:val="none" w:sz="0" w:space="0" w:color="auto"/>
                                            <w:bottom w:val="none" w:sz="0" w:space="0" w:color="auto"/>
                                            <w:right w:val="none" w:sz="0" w:space="0" w:color="auto"/>
                                          </w:divBdr>
                                          <w:divsChild>
                                            <w:div w:id="227687994">
                                              <w:marLeft w:val="0"/>
                                              <w:marRight w:val="0"/>
                                              <w:marTop w:val="0"/>
                                              <w:marBottom w:val="0"/>
                                              <w:divBdr>
                                                <w:top w:val="single" w:sz="12" w:space="2" w:color="FFFFCC"/>
                                                <w:left w:val="single" w:sz="12" w:space="2" w:color="FFFFCC"/>
                                                <w:bottom w:val="single" w:sz="12" w:space="2" w:color="FFFFCC"/>
                                                <w:right w:val="single" w:sz="12" w:space="0" w:color="FFFFCC"/>
                                              </w:divBdr>
                                              <w:divsChild>
                                                <w:div w:id="1278101506">
                                                  <w:marLeft w:val="0"/>
                                                  <w:marRight w:val="0"/>
                                                  <w:marTop w:val="0"/>
                                                  <w:marBottom w:val="0"/>
                                                  <w:divBdr>
                                                    <w:top w:val="none" w:sz="0" w:space="0" w:color="auto"/>
                                                    <w:left w:val="none" w:sz="0" w:space="0" w:color="auto"/>
                                                    <w:bottom w:val="none" w:sz="0" w:space="0" w:color="auto"/>
                                                    <w:right w:val="none" w:sz="0" w:space="0" w:color="auto"/>
                                                  </w:divBdr>
                                                  <w:divsChild>
                                                    <w:div w:id="1531993363">
                                                      <w:marLeft w:val="0"/>
                                                      <w:marRight w:val="0"/>
                                                      <w:marTop w:val="0"/>
                                                      <w:marBottom w:val="0"/>
                                                      <w:divBdr>
                                                        <w:top w:val="none" w:sz="0" w:space="0" w:color="auto"/>
                                                        <w:left w:val="none" w:sz="0" w:space="0" w:color="auto"/>
                                                        <w:bottom w:val="none" w:sz="0" w:space="0" w:color="auto"/>
                                                        <w:right w:val="none" w:sz="0" w:space="0" w:color="auto"/>
                                                      </w:divBdr>
                                                      <w:divsChild>
                                                        <w:div w:id="162283163">
                                                          <w:marLeft w:val="0"/>
                                                          <w:marRight w:val="0"/>
                                                          <w:marTop w:val="0"/>
                                                          <w:marBottom w:val="0"/>
                                                          <w:divBdr>
                                                            <w:top w:val="none" w:sz="0" w:space="0" w:color="auto"/>
                                                            <w:left w:val="none" w:sz="0" w:space="0" w:color="auto"/>
                                                            <w:bottom w:val="none" w:sz="0" w:space="0" w:color="auto"/>
                                                            <w:right w:val="none" w:sz="0" w:space="0" w:color="auto"/>
                                                          </w:divBdr>
                                                          <w:divsChild>
                                                            <w:div w:id="1320499394">
                                                              <w:marLeft w:val="0"/>
                                                              <w:marRight w:val="0"/>
                                                              <w:marTop w:val="0"/>
                                                              <w:marBottom w:val="0"/>
                                                              <w:divBdr>
                                                                <w:top w:val="none" w:sz="0" w:space="0" w:color="auto"/>
                                                                <w:left w:val="none" w:sz="0" w:space="0" w:color="auto"/>
                                                                <w:bottom w:val="none" w:sz="0" w:space="0" w:color="auto"/>
                                                                <w:right w:val="none" w:sz="0" w:space="0" w:color="auto"/>
                                                              </w:divBdr>
                                                              <w:divsChild>
                                                                <w:div w:id="2142109731">
                                                                  <w:marLeft w:val="0"/>
                                                                  <w:marRight w:val="0"/>
                                                                  <w:marTop w:val="0"/>
                                                                  <w:marBottom w:val="0"/>
                                                                  <w:divBdr>
                                                                    <w:top w:val="none" w:sz="0" w:space="0" w:color="auto"/>
                                                                    <w:left w:val="none" w:sz="0" w:space="0" w:color="auto"/>
                                                                    <w:bottom w:val="none" w:sz="0" w:space="0" w:color="auto"/>
                                                                    <w:right w:val="none" w:sz="0" w:space="0" w:color="auto"/>
                                                                  </w:divBdr>
                                                                  <w:divsChild>
                                                                    <w:div w:id="1642494659">
                                                                      <w:marLeft w:val="0"/>
                                                                      <w:marRight w:val="0"/>
                                                                      <w:marTop w:val="0"/>
                                                                      <w:marBottom w:val="0"/>
                                                                      <w:divBdr>
                                                                        <w:top w:val="none" w:sz="0" w:space="0" w:color="auto"/>
                                                                        <w:left w:val="none" w:sz="0" w:space="0" w:color="auto"/>
                                                                        <w:bottom w:val="none" w:sz="0" w:space="0" w:color="auto"/>
                                                                        <w:right w:val="none" w:sz="0" w:space="0" w:color="auto"/>
                                                                      </w:divBdr>
                                                                      <w:divsChild>
                                                                        <w:div w:id="1974941399">
                                                                          <w:marLeft w:val="0"/>
                                                                          <w:marRight w:val="0"/>
                                                                          <w:marTop w:val="0"/>
                                                                          <w:marBottom w:val="0"/>
                                                                          <w:divBdr>
                                                                            <w:top w:val="none" w:sz="0" w:space="0" w:color="auto"/>
                                                                            <w:left w:val="none" w:sz="0" w:space="0" w:color="auto"/>
                                                                            <w:bottom w:val="none" w:sz="0" w:space="0" w:color="auto"/>
                                                                            <w:right w:val="none" w:sz="0" w:space="0" w:color="auto"/>
                                                                          </w:divBdr>
                                                                          <w:divsChild>
                                                                            <w:div w:id="506796313">
                                                                              <w:marLeft w:val="0"/>
                                                                              <w:marRight w:val="0"/>
                                                                              <w:marTop w:val="0"/>
                                                                              <w:marBottom w:val="0"/>
                                                                              <w:divBdr>
                                                                                <w:top w:val="none" w:sz="0" w:space="0" w:color="auto"/>
                                                                                <w:left w:val="none" w:sz="0" w:space="0" w:color="auto"/>
                                                                                <w:bottom w:val="none" w:sz="0" w:space="0" w:color="auto"/>
                                                                                <w:right w:val="none" w:sz="0" w:space="0" w:color="auto"/>
                                                                              </w:divBdr>
                                                                              <w:divsChild>
                                                                                <w:div w:id="1646157908">
                                                                                  <w:marLeft w:val="0"/>
                                                                                  <w:marRight w:val="0"/>
                                                                                  <w:marTop w:val="0"/>
                                                                                  <w:marBottom w:val="0"/>
                                                                                  <w:divBdr>
                                                                                    <w:top w:val="none" w:sz="0" w:space="0" w:color="auto"/>
                                                                                    <w:left w:val="none" w:sz="0" w:space="0" w:color="auto"/>
                                                                                    <w:bottom w:val="none" w:sz="0" w:space="0" w:color="auto"/>
                                                                                    <w:right w:val="none" w:sz="0" w:space="0" w:color="auto"/>
                                                                                  </w:divBdr>
                                                                                  <w:divsChild>
                                                                                    <w:div w:id="1506240759">
                                                                                      <w:marLeft w:val="0"/>
                                                                                      <w:marRight w:val="0"/>
                                                                                      <w:marTop w:val="0"/>
                                                                                      <w:marBottom w:val="0"/>
                                                                                      <w:divBdr>
                                                                                        <w:top w:val="none" w:sz="0" w:space="0" w:color="auto"/>
                                                                                        <w:left w:val="none" w:sz="0" w:space="0" w:color="auto"/>
                                                                                        <w:bottom w:val="none" w:sz="0" w:space="0" w:color="auto"/>
                                                                                        <w:right w:val="none" w:sz="0" w:space="0" w:color="auto"/>
                                                                                      </w:divBdr>
                                                                                      <w:divsChild>
                                                                                        <w:div w:id="1619798001">
                                                                                          <w:marLeft w:val="0"/>
                                                                                          <w:marRight w:val="120"/>
                                                                                          <w:marTop w:val="0"/>
                                                                                          <w:marBottom w:val="150"/>
                                                                                          <w:divBdr>
                                                                                            <w:top w:val="single" w:sz="2" w:space="0" w:color="EFEFEF"/>
                                                                                            <w:left w:val="single" w:sz="6" w:space="0" w:color="EFEFEF"/>
                                                                                            <w:bottom w:val="single" w:sz="6" w:space="0" w:color="E2E2E2"/>
                                                                                            <w:right w:val="single" w:sz="6" w:space="0" w:color="EFEFEF"/>
                                                                                          </w:divBdr>
                                                                                          <w:divsChild>
                                                                                            <w:div w:id="89354617">
                                                                                              <w:marLeft w:val="0"/>
                                                                                              <w:marRight w:val="0"/>
                                                                                              <w:marTop w:val="0"/>
                                                                                              <w:marBottom w:val="0"/>
                                                                                              <w:divBdr>
                                                                                                <w:top w:val="none" w:sz="0" w:space="0" w:color="auto"/>
                                                                                                <w:left w:val="none" w:sz="0" w:space="0" w:color="auto"/>
                                                                                                <w:bottom w:val="none" w:sz="0" w:space="0" w:color="auto"/>
                                                                                                <w:right w:val="none" w:sz="0" w:space="0" w:color="auto"/>
                                                                                              </w:divBdr>
                                                                                              <w:divsChild>
                                                                                                <w:div w:id="1621689855">
                                                                                                  <w:marLeft w:val="0"/>
                                                                                                  <w:marRight w:val="0"/>
                                                                                                  <w:marTop w:val="0"/>
                                                                                                  <w:marBottom w:val="0"/>
                                                                                                  <w:divBdr>
                                                                                                    <w:top w:val="none" w:sz="0" w:space="0" w:color="auto"/>
                                                                                                    <w:left w:val="none" w:sz="0" w:space="0" w:color="auto"/>
                                                                                                    <w:bottom w:val="none" w:sz="0" w:space="0" w:color="auto"/>
                                                                                                    <w:right w:val="none" w:sz="0" w:space="0" w:color="auto"/>
                                                                                                  </w:divBdr>
                                                                                                  <w:divsChild>
                                                                                                    <w:div w:id="1076247709">
                                                                                                      <w:marLeft w:val="0"/>
                                                                                                      <w:marRight w:val="0"/>
                                                                                                      <w:marTop w:val="0"/>
                                                                                                      <w:marBottom w:val="0"/>
                                                                                                      <w:divBdr>
                                                                                                        <w:top w:val="none" w:sz="0" w:space="0" w:color="auto"/>
                                                                                                        <w:left w:val="none" w:sz="0" w:space="0" w:color="auto"/>
                                                                                                        <w:bottom w:val="none" w:sz="0" w:space="0" w:color="auto"/>
                                                                                                        <w:right w:val="none" w:sz="0" w:space="0" w:color="auto"/>
                                                                                                      </w:divBdr>
                                                                                                      <w:divsChild>
                                                                                                        <w:div w:id="1291277446">
                                                                                                          <w:marLeft w:val="0"/>
                                                                                                          <w:marRight w:val="0"/>
                                                                                                          <w:marTop w:val="0"/>
                                                                                                          <w:marBottom w:val="0"/>
                                                                                                          <w:divBdr>
                                                                                                            <w:top w:val="none" w:sz="0" w:space="0" w:color="auto"/>
                                                                                                            <w:left w:val="none" w:sz="0" w:space="0" w:color="auto"/>
                                                                                                            <w:bottom w:val="none" w:sz="0" w:space="0" w:color="auto"/>
                                                                                                            <w:right w:val="none" w:sz="0" w:space="0" w:color="auto"/>
                                                                                                          </w:divBdr>
                                                                                                          <w:divsChild>
                                                                                                            <w:div w:id="1232547488">
                                                                                                              <w:marLeft w:val="0"/>
                                                                                                              <w:marRight w:val="0"/>
                                                                                                              <w:marTop w:val="0"/>
                                                                                                              <w:marBottom w:val="0"/>
                                                                                                              <w:divBdr>
                                                                                                                <w:top w:val="single" w:sz="2" w:space="4" w:color="D8D8D8"/>
                                                                                                                <w:left w:val="single" w:sz="2" w:space="0" w:color="D8D8D8"/>
                                                                                                                <w:bottom w:val="single" w:sz="2" w:space="4" w:color="D8D8D8"/>
                                                                                                                <w:right w:val="single" w:sz="2" w:space="0" w:color="D8D8D8"/>
                                                                                                              </w:divBdr>
                                                                                                              <w:divsChild>
                                                                                                                <w:div w:id="889419426">
                                                                                                                  <w:marLeft w:val="225"/>
                                                                                                                  <w:marRight w:val="225"/>
                                                                                                                  <w:marTop w:val="75"/>
                                                                                                                  <w:marBottom w:val="75"/>
                                                                                                                  <w:divBdr>
                                                                                                                    <w:top w:val="none" w:sz="0" w:space="0" w:color="auto"/>
                                                                                                                    <w:left w:val="none" w:sz="0" w:space="0" w:color="auto"/>
                                                                                                                    <w:bottom w:val="none" w:sz="0" w:space="0" w:color="auto"/>
                                                                                                                    <w:right w:val="none" w:sz="0" w:space="0" w:color="auto"/>
                                                                                                                  </w:divBdr>
                                                                                                                  <w:divsChild>
                                                                                                                    <w:div w:id="855584596">
                                                                                                                      <w:marLeft w:val="0"/>
                                                                                                                      <w:marRight w:val="0"/>
                                                                                                                      <w:marTop w:val="0"/>
                                                                                                                      <w:marBottom w:val="0"/>
                                                                                                                      <w:divBdr>
                                                                                                                        <w:top w:val="single" w:sz="6" w:space="0" w:color="auto"/>
                                                                                                                        <w:left w:val="single" w:sz="6" w:space="0" w:color="auto"/>
                                                                                                                        <w:bottom w:val="single" w:sz="6" w:space="0" w:color="auto"/>
                                                                                                                        <w:right w:val="single" w:sz="6" w:space="0" w:color="auto"/>
                                                                                                                      </w:divBdr>
                                                                                                                      <w:divsChild>
                                                                                                                        <w:div w:id="1513034021">
                                                                                                                          <w:marLeft w:val="0"/>
                                                                                                                          <w:marRight w:val="0"/>
                                                                                                                          <w:marTop w:val="0"/>
                                                                                                                          <w:marBottom w:val="0"/>
                                                                                                                          <w:divBdr>
                                                                                                                            <w:top w:val="none" w:sz="0" w:space="0" w:color="auto"/>
                                                                                                                            <w:left w:val="none" w:sz="0" w:space="0" w:color="auto"/>
                                                                                                                            <w:bottom w:val="none" w:sz="0" w:space="0" w:color="auto"/>
                                                                                                                            <w:right w:val="none" w:sz="0" w:space="0" w:color="auto"/>
                                                                                                                          </w:divBdr>
                                                                                                                          <w:divsChild>
                                                                                                                            <w:div w:id="2120248494">
                                                                                                                              <w:marLeft w:val="0"/>
                                                                                                                              <w:marRight w:val="0"/>
                                                                                                                              <w:marTop w:val="0"/>
                                                                                                                              <w:marBottom w:val="0"/>
                                                                                                                              <w:divBdr>
                                                                                                                                <w:top w:val="none" w:sz="0" w:space="0" w:color="auto"/>
                                                                                                                                <w:left w:val="none" w:sz="0" w:space="0" w:color="auto"/>
                                                                                                                                <w:bottom w:val="none" w:sz="0" w:space="0" w:color="auto"/>
                                                                                                                                <w:right w:val="none" w:sz="0" w:space="0" w:color="auto"/>
                                                                                                                              </w:divBdr>
                                                                                                                              <w:divsChild>
                                                                                                                                <w:div w:id="10226168">
                                                                                                                                  <w:marLeft w:val="0"/>
                                                                                                                                  <w:marRight w:val="0"/>
                                                                                                                                  <w:marTop w:val="0"/>
                                                                                                                                  <w:marBottom w:val="0"/>
                                                                                                                                  <w:divBdr>
                                                                                                                                    <w:top w:val="none" w:sz="0" w:space="0" w:color="auto"/>
                                                                                                                                    <w:left w:val="none" w:sz="0" w:space="0" w:color="auto"/>
                                                                                                                                    <w:bottom w:val="none" w:sz="0" w:space="0" w:color="auto"/>
                                                                                                                                    <w:right w:val="none" w:sz="0" w:space="0" w:color="auto"/>
                                                                                                                                  </w:divBdr>
                                                                                                                                  <w:divsChild>
                                                                                                                                    <w:div w:id="410934498">
                                                                                                                                      <w:marLeft w:val="0"/>
                                                                                                                                      <w:marRight w:val="0"/>
                                                                                                                                      <w:marTop w:val="0"/>
                                                                                                                                      <w:marBottom w:val="0"/>
                                                                                                                                      <w:divBdr>
                                                                                                                                        <w:top w:val="none" w:sz="0" w:space="0" w:color="auto"/>
                                                                                                                                        <w:left w:val="none" w:sz="0" w:space="0" w:color="auto"/>
                                                                                                                                        <w:bottom w:val="none" w:sz="0" w:space="0" w:color="auto"/>
                                                                                                                                        <w:right w:val="none" w:sz="0" w:space="0" w:color="auto"/>
                                                                                                                                      </w:divBdr>
                                                                                                                                    </w:div>
                                                                                                                                    <w:div w:id="2144227320">
                                                                                                                                      <w:marLeft w:val="0"/>
                                                                                                                                      <w:marRight w:val="0"/>
                                                                                                                                      <w:marTop w:val="0"/>
                                                                                                                                      <w:marBottom w:val="0"/>
                                                                                                                                      <w:divBdr>
                                                                                                                                        <w:top w:val="none" w:sz="0" w:space="0" w:color="auto"/>
                                                                                                                                        <w:left w:val="none" w:sz="0" w:space="0" w:color="auto"/>
                                                                                                                                        <w:bottom w:val="none" w:sz="0" w:space="0" w:color="auto"/>
                                                                                                                                        <w:right w:val="none" w:sz="0" w:space="0" w:color="auto"/>
                                                                                                                                      </w:divBdr>
                                                                                                                                    </w:div>
                                                                                                                                    <w:div w:id="1729614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9812068">
                                                                                                                              <w:marLeft w:val="0"/>
                                                                                                                              <w:marRight w:val="0"/>
                                                                                                                              <w:marTop w:val="0"/>
                                                                                                                              <w:marBottom w:val="0"/>
                                                                                                                              <w:divBdr>
                                                                                                                                <w:top w:val="none" w:sz="0" w:space="0" w:color="auto"/>
                                                                                                                                <w:left w:val="none" w:sz="0" w:space="0" w:color="auto"/>
                                                                                                                                <w:bottom w:val="none" w:sz="0" w:space="0" w:color="auto"/>
                                                                                                                                <w:right w:val="none" w:sz="0" w:space="0" w:color="auto"/>
                                                                                                                              </w:divBdr>
                                                                                                                              <w:divsChild>
                                                                                                                                <w:div w:id="1830631358">
                                                                                                                                  <w:marLeft w:val="0"/>
                                                                                                                                  <w:marRight w:val="0"/>
                                                                                                                                  <w:marTop w:val="0"/>
                                                                                                                                  <w:marBottom w:val="0"/>
                                                                                                                                  <w:divBdr>
                                                                                                                                    <w:top w:val="none" w:sz="0" w:space="0" w:color="auto"/>
                                                                                                                                    <w:left w:val="none" w:sz="0" w:space="0" w:color="auto"/>
                                                                                                                                    <w:bottom w:val="none" w:sz="0" w:space="0" w:color="auto"/>
                                                                                                                                    <w:right w:val="none" w:sz="0" w:space="0" w:color="auto"/>
                                                                                                                                  </w:divBdr>
                                                                                                                                  <w:divsChild>
                                                                                                                                    <w:div w:id="1781560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506795704">
      <w:bodyDiv w:val="1"/>
      <w:marLeft w:val="0"/>
      <w:marRight w:val="0"/>
      <w:marTop w:val="0"/>
      <w:marBottom w:val="0"/>
      <w:divBdr>
        <w:top w:val="none" w:sz="0" w:space="0" w:color="auto"/>
        <w:left w:val="none" w:sz="0" w:space="0" w:color="auto"/>
        <w:bottom w:val="none" w:sz="0" w:space="0" w:color="auto"/>
        <w:right w:val="none" w:sz="0" w:space="0" w:color="auto"/>
      </w:divBdr>
    </w:div>
    <w:div w:id="507327092">
      <w:bodyDiv w:val="1"/>
      <w:marLeft w:val="0"/>
      <w:marRight w:val="0"/>
      <w:marTop w:val="0"/>
      <w:marBottom w:val="0"/>
      <w:divBdr>
        <w:top w:val="none" w:sz="0" w:space="0" w:color="auto"/>
        <w:left w:val="none" w:sz="0" w:space="0" w:color="auto"/>
        <w:bottom w:val="none" w:sz="0" w:space="0" w:color="auto"/>
        <w:right w:val="none" w:sz="0" w:space="0" w:color="auto"/>
      </w:divBdr>
    </w:div>
    <w:div w:id="510729399">
      <w:marLeft w:val="0"/>
      <w:marRight w:val="4500"/>
      <w:marTop w:val="0"/>
      <w:marBottom w:val="0"/>
      <w:divBdr>
        <w:top w:val="none" w:sz="0" w:space="0" w:color="auto"/>
        <w:left w:val="none" w:sz="0" w:space="0" w:color="auto"/>
        <w:bottom w:val="none" w:sz="0" w:space="0" w:color="auto"/>
        <w:right w:val="none" w:sz="0" w:space="0" w:color="auto"/>
      </w:divBdr>
      <w:divsChild>
        <w:div w:id="47385455">
          <w:marLeft w:val="0"/>
          <w:marRight w:val="0"/>
          <w:marTop w:val="0"/>
          <w:marBottom w:val="0"/>
          <w:divBdr>
            <w:top w:val="none" w:sz="0" w:space="0" w:color="auto"/>
            <w:left w:val="none" w:sz="0" w:space="0" w:color="auto"/>
            <w:bottom w:val="none" w:sz="0" w:space="0" w:color="auto"/>
            <w:right w:val="none" w:sz="0" w:space="0" w:color="auto"/>
          </w:divBdr>
          <w:divsChild>
            <w:div w:id="2144149940">
              <w:marLeft w:val="-5040"/>
              <w:marRight w:val="0"/>
              <w:marTop w:val="0"/>
              <w:marBottom w:val="0"/>
              <w:divBdr>
                <w:top w:val="none" w:sz="0" w:space="0" w:color="auto"/>
                <w:left w:val="none" w:sz="0" w:space="0" w:color="auto"/>
                <w:bottom w:val="none" w:sz="0" w:space="0" w:color="auto"/>
                <w:right w:val="none" w:sz="0" w:space="0" w:color="auto"/>
              </w:divBdr>
            </w:div>
          </w:divsChild>
        </w:div>
      </w:divsChild>
    </w:div>
    <w:div w:id="512837058">
      <w:bodyDiv w:val="1"/>
      <w:marLeft w:val="0"/>
      <w:marRight w:val="0"/>
      <w:marTop w:val="0"/>
      <w:marBottom w:val="0"/>
      <w:divBdr>
        <w:top w:val="none" w:sz="0" w:space="0" w:color="auto"/>
        <w:left w:val="none" w:sz="0" w:space="0" w:color="auto"/>
        <w:bottom w:val="none" w:sz="0" w:space="0" w:color="auto"/>
        <w:right w:val="none" w:sz="0" w:space="0" w:color="auto"/>
      </w:divBdr>
    </w:div>
    <w:div w:id="521288532">
      <w:bodyDiv w:val="1"/>
      <w:marLeft w:val="0"/>
      <w:marRight w:val="0"/>
      <w:marTop w:val="0"/>
      <w:marBottom w:val="0"/>
      <w:divBdr>
        <w:top w:val="none" w:sz="0" w:space="0" w:color="auto"/>
        <w:left w:val="none" w:sz="0" w:space="0" w:color="auto"/>
        <w:bottom w:val="none" w:sz="0" w:space="0" w:color="auto"/>
        <w:right w:val="none" w:sz="0" w:space="0" w:color="auto"/>
      </w:divBdr>
    </w:div>
    <w:div w:id="522789036">
      <w:bodyDiv w:val="1"/>
      <w:marLeft w:val="0"/>
      <w:marRight w:val="0"/>
      <w:marTop w:val="0"/>
      <w:marBottom w:val="0"/>
      <w:divBdr>
        <w:top w:val="none" w:sz="0" w:space="0" w:color="auto"/>
        <w:left w:val="none" w:sz="0" w:space="0" w:color="auto"/>
        <w:bottom w:val="none" w:sz="0" w:space="0" w:color="auto"/>
        <w:right w:val="none" w:sz="0" w:space="0" w:color="auto"/>
      </w:divBdr>
      <w:divsChild>
        <w:div w:id="1440416572">
          <w:marLeft w:val="0"/>
          <w:marRight w:val="0"/>
          <w:marTop w:val="0"/>
          <w:marBottom w:val="0"/>
          <w:divBdr>
            <w:top w:val="none" w:sz="0" w:space="0" w:color="auto"/>
            <w:left w:val="none" w:sz="0" w:space="0" w:color="auto"/>
            <w:bottom w:val="none" w:sz="0" w:space="0" w:color="auto"/>
            <w:right w:val="none" w:sz="0" w:space="0" w:color="auto"/>
          </w:divBdr>
          <w:divsChild>
            <w:div w:id="556093034">
              <w:marLeft w:val="0"/>
              <w:marRight w:val="0"/>
              <w:marTop w:val="0"/>
              <w:marBottom w:val="0"/>
              <w:divBdr>
                <w:top w:val="none" w:sz="0" w:space="0" w:color="auto"/>
                <w:left w:val="none" w:sz="0" w:space="0" w:color="auto"/>
                <w:bottom w:val="none" w:sz="0" w:space="0" w:color="auto"/>
                <w:right w:val="none" w:sz="0" w:space="0" w:color="auto"/>
              </w:divBdr>
              <w:divsChild>
                <w:div w:id="1003776208">
                  <w:marLeft w:val="0"/>
                  <w:marRight w:val="0"/>
                  <w:marTop w:val="0"/>
                  <w:marBottom w:val="0"/>
                  <w:divBdr>
                    <w:top w:val="none" w:sz="0" w:space="0" w:color="auto"/>
                    <w:left w:val="none" w:sz="0" w:space="0" w:color="auto"/>
                    <w:bottom w:val="none" w:sz="0" w:space="0" w:color="auto"/>
                    <w:right w:val="none" w:sz="0" w:space="0" w:color="auto"/>
                  </w:divBdr>
                  <w:divsChild>
                    <w:div w:id="1212425490">
                      <w:marLeft w:val="0"/>
                      <w:marRight w:val="0"/>
                      <w:marTop w:val="0"/>
                      <w:marBottom w:val="0"/>
                      <w:divBdr>
                        <w:top w:val="none" w:sz="0" w:space="0" w:color="auto"/>
                        <w:left w:val="none" w:sz="0" w:space="0" w:color="auto"/>
                        <w:bottom w:val="none" w:sz="0" w:space="0" w:color="auto"/>
                        <w:right w:val="none" w:sz="0" w:space="0" w:color="auto"/>
                      </w:divBdr>
                      <w:divsChild>
                        <w:div w:id="2092240448">
                          <w:marLeft w:val="0"/>
                          <w:marRight w:val="0"/>
                          <w:marTop w:val="0"/>
                          <w:marBottom w:val="0"/>
                          <w:divBdr>
                            <w:top w:val="none" w:sz="0" w:space="0" w:color="auto"/>
                            <w:left w:val="none" w:sz="0" w:space="0" w:color="auto"/>
                            <w:bottom w:val="none" w:sz="0" w:space="0" w:color="auto"/>
                            <w:right w:val="none" w:sz="0" w:space="0" w:color="auto"/>
                          </w:divBdr>
                          <w:divsChild>
                            <w:div w:id="1187404279">
                              <w:marLeft w:val="0"/>
                              <w:marRight w:val="0"/>
                              <w:marTop w:val="0"/>
                              <w:marBottom w:val="0"/>
                              <w:divBdr>
                                <w:top w:val="none" w:sz="0" w:space="0" w:color="auto"/>
                                <w:left w:val="none" w:sz="0" w:space="0" w:color="auto"/>
                                <w:bottom w:val="none" w:sz="0" w:space="0" w:color="auto"/>
                                <w:right w:val="none" w:sz="0" w:space="0" w:color="auto"/>
                              </w:divBdr>
                              <w:divsChild>
                                <w:div w:id="1481850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31302951">
      <w:bodyDiv w:val="1"/>
      <w:marLeft w:val="0"/>
      <w:marRight w:val="0"/>
      <w:marTop w:val="0"/>
      <w:marBottom w:val="0"/>
      <w:divBdr>
        <w:top w:val="none" w:sz="0" w:space="0" w:color="auto"/>
        <w:left w:val="none" w:sz="0" w:space="0" w:color="auto"/>
        <w:bottom w:val="none" w:sz="0" w:space="0" w:color="auto"/>
        <w:right w:val="none" w:sz="0" w:space="0" w:color="auto"/>
      </w:divBdr>
    </w:div>
    <w:div w:id="533421487">
      <w:bodyDiv w:val="1"/>
      <w:marLeft w:val="0"/>
      <w:marRight w:val="0"/>
      <w:marTop w:val="0"/>
      <w:marBottom w:val="0"/>
      <w:divBdr>
        <w:top w:val="none" w:sz="0" w:space="0" w:color="auto"/>
        <w:left w:val="none" w:sz="0" w:space="0" w:color="auto"/>
        <w:bottom w:val="none" w:sz="0" w:space="0" w:color="auto"/>
        <w:right w:val="none" w:sz="0" w:space="0" w:color="auto"/>
      </w:divBdr>
    </w:div>
    <w:div w:id="548804261">
      <w:bodyDiv w:val="1"/>
      <w:marLeft w:val="0"/>
      <w:marRight w:val="0"/>
      <w:marTop w:val="0"/>
      <w:marBottom w:val="0"/>
      <w:divBdr>
        <w:top w:val="none" w:sz="0" w:space="0" w:color="auto"/>
        <w:left w:val="none" w:sz="0" w:space="0" w:color="auto"/>
        <w:bottom w:val="none" w:sz="0" w:space="0" w:color="auto"/>
        <w:right w:val="none" w:sz="0" w:space="0" w:color="auto"/>
      </w:divBdr>
      <w:divsChild>
        <w:div w:id="904336269">
          <w:marLeft w:val="547"/>
          <w:marRight w:val="0"/>
          <w:marTop w:val="115"/>
          <w:marBottom w:val="0"/>
          <w:divBdr>
            <w:top w:val="none" w:sz="0" w:space="0" w:color="auto"/>
            <w:left w:val="none" w:sz="0" w:space="0" w:color="auto"/>
            <w:bottom w:val="none" w:sz="0" w:space="0" w:color="auto"/>
            <w:right w:val="none" w:sz="0" w:space="0" w:color="auto"/>
          </w:divBdr>
        </w:div>
        <w:div w:id="1085608976">
          <w:marLeft w:val="547"/>
          <w:marRight w:val="0"/>
          <w:marTop w:val="115"/>
          <w:marBottom w:val="0"/>
          <w:divBdr>
            <w:top w:val="none" w:sz="0" w:space="0" w:color="auto"/>
            <w:left w:val="none" w:sz="0" w:space="0" w:color="auto"/>
            <w:bottom w:val="none" w:sz="0" w:space="0" w:color="auto"/>
            <w:right w:val="none" w:sz="0" w:space="0" w:color="auto"/>
          </w:divBdr>
        </w:div>
        <w:div w:id="1193154200">
          <w:marLeft w:val="547"/>
          <w:marRight w:val="0"/>
          <w:marTop w:val="115"/>
          <w:marBottom w:val="0"/>
          <w:divBdr>
            <w:top w:val="none" w:sz="0" w:space="0" w:color="auto"/>
            <w:left w:val="none" w:sz="0" w:space="0" w:color="auto"/>
            <w:bottom w:val="none" w:sz="0" w:space="0" w:color="auto"/>
            <w:right w:val="none" w:sz="0" w:space="0" w:color="auto"/>
          </w:divBdr>
        </w:div>
      </w:divsChild>
    </w:div>
    <w:div w:id="552156206">
      <w:bodyDiv w:val="1"/>
      <w:marLeft w:val="0"/>
      <w:marRight w:val="0"/>
      <w:marTop w:val="0"/>
      <w:marBottom w:val="0"/>
      <w:divBdr>
        <w:top w:val="none" w:sz="0" w:space="0" w:color="auto"/>
        <w:left w:val="none" w:sz="0" w:space="0" w:color="auto"/>
        <w:bottom w:val="none" w:sz="0" w:space="0" w:color="auto"/>
        <w:right w:val="none" w:sz="0" w:space="0" w:color="auto"/>
      </w:divBdr>
    </w:div>
    <w:div w:id="566569740">
      <w:bodyDiv w:val="1"/>
      <w:marLeft w:val="0"/>
      <w:marRight w:val="0"/>
      <w:marTop w:val="0"/>
      <w:marBottom w:val="0"/>
      <w:divBdr>
        <w:top w:val="none" w:sz="0" w:space="0" w:color="auto"/>
        <w:left w:val="none" w:sz="0" w:space="0" w:color="auto"/>
        <w:bottom w:val="none" w:sz="0" w:space="0" w:color="auto"/>
        <w:right w:val="none" w:sz="0" w:space="0" w:color="auto"/>
      </w:divBdr>
    </w:div>
    <w:div w:id="572667661">
      <w:bodyDiv w:val="1"/>
      <w:marLeft w:val="0"/>
      <w:marRight w:val="0"/>
      <w:marTop w:val="0"/>
      <w:marBottom w:val="0"/>
      <w:divBdr>
        <w:top w:val="none" w:sz="0" w:space="0" w:color="auto"/>
        <w:left w:val="none" w:sz="0" w:space="0" w:color="auto"/>
        <w:bottom w:val="none" w:sz="0" w:space="0" w:color="auto"/>
        <w:right w:val="none" w:sz="0" w:space="0" w:color="auto"/>
      </w:divBdr>
    </w:div>
    <w:div w:id="582373583">
      <w:marLeft w:val="0"/>
      <w:marRight w:val="4500"/>
      <w:marTop w:val="0"/>
      <w:marBottom w:val="0"/>
      <w:divBdr>
        <w:top w:val="none" w:sz="0" w:space="0" w:color="auto"/>
        <w:left w:val="none" w:sz="0" w:space="0" w:color="auto"/>
        <w:bottom w:val="none" w:sz="0" w:space="0" w:color="auto"/>
        <w:right w:val="none" w:sz="0" w:space="0" w:color="auto"/>
      </w:divBdr>
      <w:divsChild>
        <w:div w:id="2110617516">
          <w:marLeft w:val="0"/>
          <w:marRight w:val="0"/>
          <w:marTop w:val="0"/>
          <w:marBottom w:val="0"/>
          <w:divBdr>
            <w:top w:val="none" w:sz="0" w:space="0" w:color="auto"/>
            <w:left w:val="none" w:sz="0" w:space="0" w:color="auto"/>
            <w:bottom w:val="none" w:sz="0" w:space="0" w:color="auto"/>
            <w:right w:val="none" w:sz="0" w:space="0" w:color="auto"/>
          </w:divBdr>
          <w:divsChild>
            <w:div w:id="1356275417">
              <w:marLeft w:val="-1770"/>
              <w:marRight w:val="0"/>
              <w:marTop w:val="0"/>
              <w:marBottom w:val="0"/>
              <w:divBdr>
                <w:top w:val="none" w:sz="0" w:space="0" w:color="auto"/>
                <w:left w:val="none" w:sz="0" w:space="0" w:color="auto"/>
                <w:bottom w:val="none" w:sz="0" w:space="0" w:color="auto"/>
                <w:right w:val="none" w:sz="0" w:space="0" w:color="auto"/>
              </w:divBdr>
            </w:div>
          </w:divsChild>
        </w:div>
      </w:divsChild>
    </w:div>
    <w:div w:id="601958985">
      <w:bodyDiv w:val="1"/>
      <w:marLeft w:val="0"/>
      <w:marRight w:val="0"/>
      <w:marTop w:val="0"/>
      <w:marBottom w:val="0"/>
      <w:divBdr>
        <w:top w:val="none" w:sz="0" w:space="0" w:color="auto"/>
        <w:left w:val="none" w:sz="0" w:space="0" w:color="auto"/>
        <w:bottom w:val="none" w:sz="0" w:space="0" w:color="auto"/>
        <w:right w:val="none" w:sz="0" w:space="0" w:color="auto"/>
      </w:divBdr>
    </w:div>
    <w:div w:id="624821278">
      <w:bodyDiv w:val="1"/>
      <w:marLeft w:val="0"/>
      <w:marRight w:val="0"/>
      <w:marTop w:val="0"/>
      <w:marBottom w:val="0"/>
      <w:divBdr>
        <w:top w:val="none" w:sz="0" w:space="0" w:color="auto"/>
        <w:left w:val="none" w:sz="0" w:space="0" w:color="auto"/>
        <w:bottom w:val="none" w:sz="0" w:space="0" w:color="auto"/>
        <w:right w:val="none" w:sz="0" w:space="0" w:color="auto"/>
      </w:divBdr>
    </w:div>
    <w:div w:id="627395210">
      <w:marLeft w:val="0"/>
      <w:marRight w:val="4500"/>
      <w:marTop w:val="0"/>
      <w:marBottom w:val="0"/>
      <w:divBdr>
        <w:top w:val="none" w:sz="0" w:space="0" w:color="auto"/>
        <w:left w:val="none" w:sz="0" w:space="0" w:color="auto"/>
        <w:bottom w:val="none" w:sz="0" w:space="0" w:color="auto"/>
        <w:right w:val="none" w:sz="0" w:space="0" w:color="auto"/>
      </w:divBdr>
      <w:divsChild>
        <w:div w:id="80374335">
          <w:marLeft w:val="0"/>
          <w:marRight w:val="0"/>
          <w:marTop w:val="0"/>
          <w:marBottom w:val="0"/>
          <w:divBdr>
            <w:top w:val="none" w:sz="0" w:space="0" w:color="auto"/>
            <w:left w:val="none" w:sz="0" w:space="0" w:color="auto"/>
            <w:bottom w:val="none" w:sz="0" w:space="0" w:color="auto"/>
            <w:right w:val="none" w:sz="0" w:space="0" w:color="auto"/>
          </w:divBdr>
          <w:divsChild>
            <w:div w:id="1898782609">
              <w:marLeft w:val="-3855"/>
              <w:marRight w:val="0"/>
              <w:marTop w:val="0"/>
              <w:marBottom w:val="0"/>
              <w:divBdr>
                <w:top w:val="none" w:sz="0" w:space="0" w:color="auto"/>
                <w:left w:val="none" w:sz="0" w:space="0" w:color="auto"/>
                <w:bottom w:val="none" w:sz="0" w:space="0" w:color="auto"/>
                <w:right w:val="none" w:sz="0" w:space="0" w:color="auto"/>
              </w:divBdr>
            </w:div>
          </w:divsChild>
        </w:div>
      </w:divsChild>
    </w:div>
    <w:div w:id="627972484">
      <w:bodyDiv w:val="1"/>
      <w:marLeft w:val="0"/>
      <w:marRight w:val="0"/>
      <w:marTop w:val="0"/>
      <w:marBottom w:val="0"/>
      <w:divBdr>
        <w:top w:val="none" w:sz="0" w:space="0" w:color="auto"/>
        <w:left w:val="none" w:sz="0" w:space="0" w:color="auto"/>
        <w:bottom w:val="none" w:sz="0" w:space="0" w:color="auto"/>
        <w:right w:val="none" w:sz="0" w:space="0" w:color="auto"/>
      </w:divBdr>
    </w:div>
    <w:div w:id="632249384">
      <w:bodyDiv w:val="1"/>
      <w:marLeft w:val="0"/>
      <w:marRight w:val="0"/>
      <w:marTop w:val="0"/>
      <w:marBottom w:val="0"/>
      <w:divBdr>
        <w:top w:val="none" w:sz="0" w:space="0" w:color="auto"/>
        <w:left w:val="none" w:sz="0" w:space="0" w:color="auto"/>
        <w:bottom w:val="none" w:sz="0" w:space="0" w:color="auto"/>
        <w:right w:val="none" w:sz="0" w:space="0" w:color="auto"/>
      </w:divBdr>
    </w:div>
    <w:div w:id="633171376">
      <w:bodyDiv w:val="1"/>
      <w:marLeft w:val="0"/>
      <w:marRight w:val="0"/>
      <w:marTop w:val="0"/>
      <w:marBottom w:val="0"/>
      <w:divBdr>
        <w:top w:val="none" w:sz="0" w:space="0" w:color="auto"/>
        <w:left w:val="none" w:sz="0" w:space="0" w:color="auto"/>
        <w:bottom w:val="none" w:sz="0" w:space="0" w:color="auto"/>
        <w:right w:val="none" w:sz="0" w:space="0" w:color="auto"/>
      </w:divBdr>
    </w:div>
    <w:div w:id="634288341">
      <w:marLeft w:val="0"/>
      <w:marRight w:val="0"/>
      <w:marTop w:val="0"/>
      <w:marBottom w:val="0"/>
      <w:divBdr>
        <w:top w:val="none" w:sz="0" w:space="0" w:color="auto"/>
        <w:left w:val="single" w:sz="6" w:space="0" w:color="666666"/>
        <w:bottom w:val="none" w:sz="0" w:space="0" w:color="auto"/>
        <w:right w:val="none" w:sz="0" w:space="0" w:color="auto"/>
      </w:divBdr>
      <w:divsChild>
        <w:div w:id="714044448">
          <w:marLeft w:val="0"/>
          <w:marRight w:val="0"/>
          <w:marTop w:val="0"/>
          <w:marBottom w:val="0"/>
          <w:divBdr>
            <w:top w:val="none" w:sz="0" w:space="0" w:color="auto"/>
            <w:left w:val="none" w:sz="0" w:space="0" w:color="auto"/>
            <w:bottom w:val="none" w:sz="0" w:space="0" w:color="auto"/>
            <w:right w:val="none" w:sz="0" w:space="0" w:color="auto"/>
          </w:divBdr>
        </w:div>
      </w:divsChild>
    </w:div>
    <w:div w:id="642848783">
      <w:bodyDiv w:val="1"/>
      <w:marLeft w:val="0"/>
      <w:marRight w:val="0"/>
      <w:marTop w:val="0"/>
      <w:marBottom w:val="0"/>
      <w:divBdr>
        <w:top w:val="none" w:sz="0" w:space="0" w:color="auto"/>
        <w:left w:val="none" w:sz="0" w:space="0" w:color="auto"/>
        <w:bottom w:val="none" w:sz="0" w:space="0" w:color="auto"/>
        <w:right w:val="none" w:sz="0" w:space="0" w:color="auto"/>
      </w:divBdr>
    </w:div>
    <w:div w:id="647397110">
      <w:bodyDiv w:val="1"/>
      <w:marLeft w:val="0"/>
      <w:marRight w:val="0"/>
      <w:marTop w:val="0"/>
      <w:marBottom w:val="0"/>
      <w:divBdr>
        <w:top w:val="none" w:sz="0" w:space="0" w:color="auto"/>
        <w:left w:val="none" w:sz="0" w:space="0" w:color="auto"/>
        <w:bottom w:val="none" w:sz="0" w:space="0" w:color="auto"/>
        <w:right w:val="none" w:sz="0" w:space="0" w:color="auto"/>
      </w:divBdr>
    </w:div>
    <w:div w:id="653491197">
      <w:bodyDiv w:val="1"/>
      <w:marLeft w:val="0"/>
      <w:marRight w:val="0"/>
      <w:marTop w:val="0"/>
      <w:marBottom w:val="0"/>
      <w:divBdr>
        <w:top w:val="none" w:sz="0" w:space="0" w:color="auto"/>
        <w:left w:val="none" w:sz="0" w:space="0" w:color="auto"/>
        <w:bottom w:val="none" w:sz="0" w:space="0" w:color="auto"/>
        <w:right w:val="none" w:sz="0" w:space="0" w:color="auto"/>
      </w:divBdr>
    </w:div>
    <w:div w:id="653683446">
      <w:bodyDiv w:val="1"/>
      <w:marLeft w:val="0"/>
      <w:marRight w:val="0"/>
      <w:marTop w:val="0"/>
      <w:marBottom w:val="0"/>
      <w:divBdr>
        <w:top w:val="none" w:sz="0" w:space="0" w:color="auto"/>
        <w:left w:val="none" w:sz="0" w:space="0" w:color="auto"/>
        <w:bottom w:val="none" w:sz="0" w:space="0" w:color="auto"/>
        <w:right w:val="none" w:sz="0" w:space="0" w:color="auto"/>
      </w:divBdr>
    </w:div>
    <w:div w:id="657654893">
      <w:bodyDiv w:val="1"/>
      <w:marLeft w:val="0"/>
      <w:marRight w:val="0"/>
      <w:marTop w:val="0"/>
      <w:marBottom w:val="0"/>
      <w:divBdr>
        <w:top w:val="none" w:sz="0" w:space="0" w:color="auto"/>
        <w:left w:val="none" w:sz="0" w:space="0" w:color="auto"/>
        <w:bottom w:val="none" w:sz="0" w:space="0" w:color="auto"/>
        <w:right w:val="none" w:sz="0" w:space="0" w:color="auto"/>
      </w:divBdr>
    </w:div>
    <w:div w:id="661927568">
      <w:bodyDiv w:val="1"/>
      <w:marLeft w:val="0"/>
      <w:marRight w:val="0"/>
      <w:marTop w:val="0"/>
      <w:marBottom w:val="0"/>
      <w:divBdr>
        <w:top w:val="none" w:sz="0" w:space="0" w:color="auto"/>
        <w:left w:val="none" w:sz="0" w:space="0" w:color="auto"/>
        <w:bottom w:val="none" w:sz="0" w:space="0" w:color="auto"/>
        <w:right w:val="none" w:sz="0" w:space="0" w:color="auto"/>
      </w:divBdr>
    </w:div>
    <w:div w:id="677082324">
      <w:marLeft w:val="0"/>
      <w:marRight w:val="4500"/>
      <w:marTop w:val="0"/>
      <w:marBottom w:val="0"/>
      <w:divBdr>
        <w:top w:val="none" w:sz="0" w:space="0" w:color="auto"/>
        <w:left w:val="none" w:sz="0" w:space="0" w:color="auto"/>
        <w:bottom w:val="none" w:sz="0" w:space="0" w:color="auto"/>
        <w:right w:val="none" w:sz="0" w:space="0" w:color="auto"/>
      </w:divBdr>
      <w:divsChild>
        <w:div w:id="1114058613">
          <w:marLeft w:val="0"/>
          <w:marRight w:val="0"/>
          <w:marTop w:val="0"/>
          <w:marBottom w:val="0"/>
          <w:divBdr>
            <w:top w:val="none" w:sz="0" w:space="0" w:color="auto"/>
            <w:left w:val="none" w:sz="0" w:space="0" w:color="auto"/>
            <w:bottom w:val="none" w:sz="0" w:space="0" w:color="auto"/>
            <w:right w:val="none" w:sz="0" w:space="0" w:color="auto"/>
          </w:divBdr>
          <w:divsChild>
            <w:div w:id="1132986633">
              <w:marLeft w:val="-1365"/>
              <w:marRight w:val="0"/>
              <w:marTop w:val="0"/>
              <w:marBottom w:val="0"/>
              <w:divBdr>
                <w:top w:val="none" w:sz="0" w:space="0" w:color="auto"/>
                <w:left w:val="none" w:sz="0" w:space="0" w:color="auto"/>
                <w:bottom w:val="none" w:sz="0" w:space="0" w:color="auto"/>
                <w:right w:val="none" w:sz="0" w:space="0" w:color="auto"/>
              </w:divBdr>
            </w:div>
          </w:divsChild>
        </w:div>
      </w:divsChild>
    </w:div>
    <w:div w:id="680090648">
      <w:bodyDiv w:val="1"/>
      <w:marLeft w:val="0"/>
      <w:marRight w:val="0"/>
      <w:marTop w:val="0"/>
      <w:marBottom w:val="0"/>
      <w:divBdr>
        <w:top w:val="none" w:sz="0" w:space="0" w:color="auto"/>
        <w:left w:val="none" w:sz="0" w:space="0" w:color="auto"/>
        <w:bottom w:val="none" w:sz="0" w:space="0" w:color="auto"/>
        <w:right w:val="none" w:sz="0" w:space="0" w:color="auto"/>
      </w:divBdr>
    </w:div>
    <w:div w:id="681396908">
      <w:bodyDiv w:val="1"/>
      <w:marLeft w:val="0"/>
      <w:marRight w:val="0"/>
      <w:marTop w:val="0"/>
      <w:marBottom w:val="0"/>
      <w:divBdr>
        <w:top w:val="none" w:sz="0" w:space="0" w:color="auto"/>
        <w:left w:val="none" w:sz="0" w:space="0" w:color="auto"/>
        <w:bottom w:val="none" w:sz="0" w:space="0" w:color="auto"/>
        <w:right w:val="none" w:sz="0" w:space="0" w:color="auto"/>
      </w:divBdr>
    </w:div>
    <w:div w:id="682172690">
      <w:bodyDiv w:val="1"/>
      <w:marLeft w:val="0"/>
      <w:marRight w:val="0"/>
      <w:marTop w:val="0"/>
      <w:marBottom w:val="0"/>
      <w:divBdr>
        <w:top w:val="none" w:sz="0" w:space="0" w:color="auto"/>
        <w:left w:val="none" w:sz="0" w:space="0" w:color="auto"/>
        <w:bottom w:val="none" w:sz="0" w:space="0" w:color="auto"/>
        <w:right w:val="none" w:sz="0" w:space="0" w:color="auto"/>
      </w:divBdr>
    </w:div>
    <w:div w:id="691032028">
      <w:bodyDiv w:val="1"/>
      <w:marLeft w:val="0"/>
      <w:marRight w:val="0"/>
      <w:marTop w:val="0"/>
      <w:marBottom w:val="0"/>
      <w:divBdr>
        <w:top w:val="none" w:sz="0" w:space="0" w:color="auto"/>
        <w:left w:val="none" w:sz="0" w:space="0" w:color="auto"/>
        <w:bottom w:val="none" w:sz="0" w:space="0" w:color="auto"/>
        <w:right w:val="none" w:sz="0" w:space="0" w:color="auto"/>
      </w:divBdr>
    </w:div>
    <w:div w:id="692002917">
      <w:marLeft w:val="0"/>
      <w:marRight w:val="4500"/>
      <w:marTop w:val="0"/>
      <w:marBottom w:val="0"/>
      <w:divBdr>
        <w:top w:val="none" w:sz="0" w:space="0" w:color="auto"/>
        <w:left w:val="none" w:sz="0" w:space="0" w:color="auto"/>
        <w:bottom w:val="none" w:sz="0" w:space="0" w:color="auto"/>
        <w:right w:val="none" w:sz="0" w:space="0" w:color="auto"/>
      </w:divBdr>
      <w:divsChild>
        <w:div w:id="287711452">
          <w:marLeft w:val="0"/>
          <w:marRight w:val="0"/>
          <w:marTop w:val="0"/>
          <w:marBottom w:val="0"/>
          <w:divBdr>
            <w:top w:val="none" w:sz="0" w:space="0" w:color="auto"/>
            <w:left w:val="none" w:sz="0" w:space="0" w:color="auto"/>
            <w:bottom w:val="none" w:sz="0" w:space="0" w:color="auto"/>
            <w:right w:val="none" w:sz="0" w:space="0" w:color="auto"/>
          </w:divBdr>
          <w:divsChild>
            <w:div w:id="927693666">
              <w:marLeft w:val="-1815"/>
              <w:marRight w:val="0"/>
              <w:marTop w:val="0"/>
              <w:marBottom w:val="0"/>
              <w:divBdr>
                <w:top w:val="none" w:sz="0" w:space="0" w:color="auto"/>
                <w:left w:val="none" w:sz="0" w:space="0" w:color="auto"/>
                <w:bottom w:val="none" w:sz="0" w:space="0" w:color="auto"/>
                <w:right w:val="none" w:sz="0" w:space="0" w:color="auto"/>
              </w:divBdr>
            </w:div>
          </w:divsChild>
        </w:div>
      </w:divsChild>
    </w:div>
    <w:div w:id="694962399">
      <w:bodyDiv w:val="1"/>
      <w:marLeft w:val="0"/>
      <w:marRight w:val="0"/>
      <w:marTop w:val="0"/>
      <w:marBottom w:val="0"/>
      <w:divBdr>
        <w:top w:val="none" w:sz="0" w:space="0" w:color="auto"/>
        <w:left w:val="none" w:sz="0" w:space="0" w:color="auto"/>
        <w:bottom w:val="none" w:sz="0" w:space="0" w:color="auto"/>
        <w:right w:val="none" w:sz="0" w:space="0" w:color="auto"/>
      </w:divBdr>
    </w:div>
    <w:div w:id="710153834">
      <w:bodyDiv w:val="1"/>
      <w:marLeft w:val="0"/>
      <w:marRight w:val="0"/>
      <w:marTop w:val="0"/>
      <w:marBottom w:val="0"/>
      <w:divBdr>
        <w:top w:val="none" w:sz="0" w:space="0" w:color="auto"/>
        <w:left w:val="none" w:sz="0" w:space="0" w:color="auto"/>
        <w:bottom w:val="none" w:sz="0" w:space="0" w:color="auto"/>
        <w:right w:val="none" w:sz="0" w:space="0" w:color="auto"/>
      </w:divBdr>
    </w:div>
    <w:div w:id="712729935">
      <w:bodyDiv w:val="1"/>
      <w:marLeft w:val="0"/>
      <w:marRight w:val="0"/>
      <w:marTop w:val="0"/>
      <w:marBottom w:val="0"/>
      <w:divBdr>
        <w:top w:val="none" w:sz="0" w:space="0" w:color="auto"/>
        <w:left w:val="none" w:sz="0" w:space="0" w:color="auto"/>
        <w:bottom w:val="none" w:sz="0" w:space="0" w:color="auto"/>
        <w:right w:val="none" w:sz="0" w:space="0" w:color="auto"/>
      </w:divBdr>
    </w:div>
    <w:div w:id="727069567">
      <w:bodyDiv w:val="1"/>
      <w:marLeft w:val="0"/>
      <w:marRight w:val="0"/>
      <w:marTop w:val="0"/>
      <w:marBottom w:val="0"/>
      <w:divBdr>
        <w:top w:val="none" w:sz="0" w:space="0" w:color="auto"/>
        <w:left w:val="none" w:sz="0" w:space="0" w:color="auto"/>
        <w:bottom w:val="none" w:sz="0" w:space="0" w:color="auto"/>
        <w:right w:val="none" w:sz="0" w:space="0" w:color="auto"/>
      </w:divBdr>
    </w:div>
    <w:div w:id="743838137">
      <w:bodyDiv w:val="1"/>
      <w:marLeft w:val="0"/>
      <w:marRight w:val="0"/>
      <w:marTop w:val="0"/>
      <w:marBottom w:val="0"/>
      <w:divBdr>
        <w:top w:val="none" w:sz="0" w:space="0" w:color="auto"/>
        <w:left w:val="none" w:sz="0" w:space="0" w:color="auto"/>
        <w:bottom w:val="none" w:sz="0" w:space="0" w:color="auto"/>
        <w:right w:val="none" w:sz="0" w:space="0" w:color="auto"/>
      </w:divBdr>
    </w:div>
    <w:div w:id="748767115">
      <w:bodyDiv w:val="1"/>
      <w:marLeft w:val="0"/>
      <w:marRight w:val="0"/>
      <w:marTop w:val="0"/>
      <w:marBottom w:val="0"/>
      <w:divBdr>
        <w:top w:val="none" w:sz="0" w:space="0" w:color="auto"/>
        <w:left w:val="none" w:sz="0" w:space="0" w:color="auto"/>
        <w:bottom w:val="none" w:sz="0" w:space="0" w:color="auto"/>
        <w:right w:val="none" w:sz="0" w:space="0" w:color="auto"/>
      </w:divBdr>
    </w:div>
    <w:div w:id="754857478">
      <w:marLeft w:val="0"/>
      <w:marRight w:val="0"/>
      <w:marTop w:val="0"/>
      <w:marBottom w:val="0"/>
      <w:divBdr>
        <w:top w:val="none" w:sz="0" w:space="0" w:color="auto"/>
        <w:left w:val="none" w:sz="0" w:space="0" w:color="auto"/>
        <w:bottom w:val="none" w:sz="0" w:space="0" w:color="auto"/>
        <w:right w:val="none" w:sz="0" w:space="0" w:color="auto"/>
      </w:divBdr>
    </w:div>
    <w:div w:id="754857479">
      <w:marLeft w:val="0"/>
      <w:marRight w:val="0"/>
      <w:marTop w:val="0"/>
      <w:marBottom w:val="0"/>
      <w:divBdr>
        <w:top w:val="none" w:sz="0" w:space="0" w:color="auto"/>
        <w:left w:val="none" w:sz="0" w:space="0" w:color="auto"/>
        <w:bottom w:val="none" w:sz="0" w:space="0" w:color="auto"/>
        <w:right w:val="none" w:sz="0" w:space="0" w:color="auto"/>
      </w:divBdr>
    </w:div>
    <w:div w:id="754857480">
      <w:marLeft w:val="0"/>
      <w:marRight w:val="0"/>
      <w:marTop w:val="0"/>
      <w:marBottom w:val="0"/>
      <w:divBdr>
        <w:top w:val="none" w:sz="0" w:space="0" w:color="auto"/>
        <w:left w:val="none" w:sz="0" w:space="0" w:color="auto"/>
        <w:bottom w:val="none" w:sz="0" w:space="0" w:color="auto"/>
        <w:right w:val="none" w:sz="0" w:space="0" w:color="auto"/>
      </w:divBdr>
    </w:div>
    <w:div w:id="754857481">
      <w:marLeft w:val="0"/>
      <w:marRight w:val="0"/>
      <w:marTop w:val="0"/>
      <w:marBottom w:val="0"/>
      <w:divBdr>
        <w:top w:val="none" w:sz="0" w:space="0" w:color="auto"/>
        <w:left w:val="none" w:sz="0" w:space="0" w:color="auto"/>
        <w:bottom w:val="none" w:sz="0" w:space="0" w:color="auto"/>
        <w:right w:val="none" w:sz="0" w:space="0" w:color="auto"/>
      </w:divBdr>
    </w:div>
    <w:div w:id="754857482">
      <w:marLeft w:val="0"/>
      <w:marRight w:val="0"/>
      <w:marTop w:val="0"/>
      <w:marBottom w:val="0"/>
      <w:divBdr>
        <w:top w:val="none" w:sz="0" w:space="0" w:color="auto"/>
        <w:left w:val="none" w:sz="0" w:space="0" w:color="auto"/>
        <w:bottom w:val="none" w:sz="0" w:space="0" w:color="auto"/>
        <w:right w:val="none" w:sz="0" w:space="0" w:color="auto"/>
      </w:divBdr>
    </w:div>
    <w:div w:id="754857483">
      <w:marLeft w:val="0"/>
      <w:marRight w:val="0"/>
      <w:marTop w:val="0"/>
      <w:marBottom w:val="0"/>
      <w:divBdr>
        <w:top w:val="none" w:sz="0" w:space="0" w:color="auto"/>
        <w:left w:val="none" w:sz="0" w:space="0" w:color="auto"/>
        <w:bottom w:val="none" w:sz="0" w:space="0" w:color="auto"/>
        <w:right w:val="none" w:sz="0" w:space="0" w:color="auto"/>
      </w:divBdr>
    </w:div>
    <w:div w:id="754857484">
      <w:marLeft w:val="0"/>
      <w:marRight w:val="0"/>
      <w:marTop w:val="0"/>
      <w:marBottom w:val="0"/>
      <w:divBdr>
        <w:top w:val="none" w:sz="0" w:space="0" w:color="auto"/>
        <w:left w:val="none" w:sz="0" w:space="0" w:color="auto"/>
        <w:bottom w:val="none" w:sz="0" w:space="0" w:color="auto"/>
        <w:right w:val="none" w:sz="0" w:space="0" w:color="auto"/>
      </w:divBdr>
    </w:div>
    <w:div w:id="754857485">
      <w:marLeft w:val="0"/>
      <w:marRight w:val="0"/>
      <w:marTop w:val="0"/>
      <w:marBottom w:val="0"/>
      <w:divBdr>
        <w:top w:val="none" w:sz="0" w:space="0" w:color="auto"/>
        <w:left w:val="none" w:sz="0" w:space="0" w:color="auto"/>
        <w:bottom w:val="none" w:sz="0" w:space="0" w:color="auto"/>
        <w:right w:val="none" w:sz="0" w:space="0" w:color="auto"/>
      </w:divBdr>
    </w:div>
    <w:div w:id="754857486">
      <w:marLeft w:val="0"/>
      <w:marRight w:val="0"/>
      <w:marTop w:val="0"/>
      <w:marBottom w:val="0"/>
      <w:divBdr>
        <w:top w:val="none" w:sz="0" w:space="0" w:color="auto"/>
        <w:left w:val="none" w:sz="0" w:space="0" w:color="auto"/>
        <w:bottom w:val="none" w:sz="0" w:space="0" w:color="auto"/>
        <w:right w:val="none" w:sz="0" w:space="0" w:color="auto"/>
      </w:divBdr>
    </w:div>
    <w:div w:id="754857487">
      <w:marLeft w:val="0"/>
      <w:marRight w:val="0"/>
      <w:marTop w:val="0"/>
      <w:marBottom w:val="0"/>
      <w:divBdr>
        <w:top w:val="none" w:sz="0" w:space="0" w:color="auto"/>
        <w:left w:val="none" w:sz="0" w:space="0" w:color="auto"/>
        <w:bottom w:val="none" w:sz="0" w:space="0" w:color="auto"/>
        <w:right w:val="none" w:sz="0" w:space="0" w:color="auto"/>
      </w:divBdr>
    </w:div>
    <w:div w:id="754857488">
      <w:marLeft w:val="0"/>
      <w:marRight w:val="0"/>
      <w:marTop w:val="0"/>
      <w:marBottom w:val="0"/>
      <w:divBdr>
        <w:top w:val="none" w:sz="0" w:space="0" w:color="auto"/>
        <w:left w:val="none" w:sz="0" w:space="0" w:color="auto"/>
        <w:bottom w:val="none" w:sz="0" w:space="0" w:color="auto"/>
        <w:right w:val="none" w:sz="0" w:space="0" w:color="auto"/>
      </w:divBdr>
    </w:div>
    <w:div w:id="754857489">
      <w:marLeft w:val="0"/>
      <w:marRight w:val="0"/>
      <w:marTop w:val="0"/>
      <w:marBottom w:val="0"/>
      <w:divBdr>
        <w:top w:val="none" w:sz="0" w:space="0" w:color="auto"/>
        <w:left w:val="none" w:sz="0" w:space="0" w:color="auto"/>
        <w:bottom w:val="none" w:sz="0" w:space="0" w:color="auto"/>
        <w:right w:val="none" w:sz="0" w:space="0" w:color="auto"/>
      </w:divBdr>
    </w:div>
    <w:div w:id="754857490">
      <w:marLeft w:val="0"/>
      <w:marRight w:val="0"/>
      <w:marTop w:val="0"/>
      <w:marBottom w:val="0"/>
      <w:divBdr>
        <w:top w:val="none" w:sz="0" w:space="0" w:color="auto"/>
        <w:left w:val="none" w:sz="0" w:space="0" w:color="auto"/>
        <w:bottom w:val="none" w:sz="0" w:space="0" w:color="auto"/>
        <w:right w:val="none" w:sz="0" w:space="0" w:color="auto"/>
      </w:divBdr>
    </w:div>
    <w:div w:id="758870320">
      <w:marLeft w:val="0"/>
      <w:marRight w:val="0"/>
      <w:marTop w:val="0"/>
      <w:marBottom w:val="0"/>
      <w:divBdr>
        <w:top w:val="none" w:sz="0" w:space="0" w:color="auto"/>
        <w:left w:val="single" w:sz="6" w:space="0" w:color="666666"/>
        <w:bottom w:val="none" w:sz="0" w:space="0" w:color="auto"/>
        <w:right w:val="none" w:sz="0" w:space="0" w:color="auto"/>
      </w:divBdr>
      <w:divsChild>
        <w:div w:id="844368454">
          <w:marLeft w:val="0"/>
          <w:marRight w:val="0"/>
          <w:marTop w:val="0"/>
          <w:marBottom w:val="0"/>
          <w:divBdr>
            <w:top w:val="none" w:sz="0" w:space="0" w:color="auto"/>
            <w:left w:val="none" w:sz="0" w:space="0" w:color="auto"/>
            <w:bottom w:val="none" w:sz="0" w:space="0" w:color="auto"/>
            <w:right w:val="none" w:sz="0" w:space="0" w:color="auto"/>
          </w:divBdr>
        </w:div>
      </w:divsChild>
    </w:div>
    <w:div w:id="759764246">
      <w:bodyDiv w:val="1"/>
      <w:marLeft w:val="0"/>
      <w:marRight w:val="0"/>
      <w:marTop w:val="0"/>
      <w:marBottom w:val="0"/>
      <w:divBdr>
        <w:top w:val="none" w:sz="0" w:space="0" w:color="auto"/>
        <w:left w:val="none" w:sz="0" w:space="0" w:color="auto"/>
        <w:bottom w:val="none" w:sz="0" w:space="0" w:color="auto"/>
        <w:right w:val="none" w:sz="0" w:space="0" w:color="auto"/>
      </w:divBdr>
    </w:div>
    <w:div w:id="781850756">
      <w:bodyDiv w:val="1"/>
      <w:marLeft w:val="0"/>
      <w:marRight w:val="0"/>
      <w:marTop w:val="0"/>
      <w:marBottom w:val="0"/>
      <w:divBdr>
        <w:top w:val="none" w:sz="0" w:space="0" w:color="auto"/>
        <w:left w:val="none" w:sz="0" w:space="0" w:color="auto"/>
        <w:bottom w:val="none" w:sz="0" w:space="0" w:color="auto"/>
        <w:right w:val="none" w:sz="0" w:space="0" w:color="auto"/>
      </w:divBdr>
    </w:div>
    <w:div w:id="790128306">
      <w:bodyDiv w:val="1"/>
      <w:marLeft w:val="0"/>
      <w:marRight w:val="0"/>
      <w:marTop w:val="0"/>
      <w:marBottom w:val="0"/>
      <w:divBdr>
        <w:top w:val="none" w:sz="0" w:space="0" w:color="auto"/>
        <w:left w:val="none" w:sz="0" w:space="0" w:color="auto"/>
        <w:bottom w:val="none" w:sz="0" w:space="0" w:color="auto"/>
        <w:right w:val="none" w:sz="0" w:space="0" w:color="auto"/>
      </w:divBdr>
    </w:div>
    <w:div w:id="812673138">
      <w:marLeft w:val="0"/>
      <w:marRight w:val="0"/>
      <w:marTop w:val="0"/>
      <w:marBottom w:val="0"/>
      <w:divBdr>
        <w:top w:val="none" w:sz="0" w:space="0" w:color="auto"/>
        <w:left w:val="single" w:sz="6" w:space="0" w:color="666666"/>
        <w:bottom w:val="none" w:sz="0" w:space="0" w:color="auto"/>
        <w:right w:val="none" w:sz="0" w:space="0" w:color="auto"/>
      </w:divBdr>
      <w:divsChild>
        <w:div w:id="1865627092">
          <w:marLeft w:val="0"/>
          <w:marRight w:val="0"/>
          <w:marTop w:val="0"/>
          <w:marBottom w:val="0"/>
          <w:divBdr>
            <w:top w:val="none" w:sz="0" w:space="0" w:color="auto"/>
            <w:left w:val="none" w:sz="0" w:space="0" w:color="auto"/>
            <w:bottom w:val="none" w:sz="0" w:space="0" w:color="auto"/>
            <w:right w:val="none" w:sz="0" w:space="0" w:color="auto"/>
          </w:divBdr>
        </w:div>
      </w:divsChild>
    </w:div>
    <w:div w:id="821584590">
      <w:bodyDiv w:val="1"/>
      <w:marLeft w:val="0"/>
      <w:marRight w:val="0"/>
      <w:marTop w:val="0"/>
      <w:marBottom w:val="0"/>
      <w:divBdr>
        <w:top w:val="none" w:sz="0" w:space="0" w:color="auto"/>
        <w:left w:val="none" w:sz="0" w:space="0" w:color="auto"/>
        <w:bottom w:val="none" w:sz="0" w:space="0" w:color="auto"/>
        <w:right w:val="none" w:sz="0" w:space="0" w:color="auto"/>
      </w:divBdr>
    </w:div>
    <w:div w:id="831146644">
      <w:bodyDiv w:val="1"/>
      <w:marLeft w:val="0"/>
      <w:marRight w:val="0"/>
      <w:marTop w:val="0"/>
      <w:marBottom w:val="0"/>
      <w:divBdr>
        <w:top w:val="none" w:sz="0" w:space="0" w:color="auto"/>
        <w:left w:val="none" w:sz="0" w:space="0" w:color="auto"/>
        <w:bottom w:val="none" w:sz="0" w:space="0" w:color="auto"/>
        <w:right w:val="none" w:sz="0" w:space="0" w:color="auto"/>
      </w:divBdr>
    </w:div>
    <w:div w:id="841049231">
      <w:bodyDiv w:val="1"/>
      <w:marLeft w:val="0"/>
      <w:marRight w:val="0"/>
      <w:marTop w:val="0"/>
      <w:marBottom w:val="0"/>
      <w:divBdr>
        <w:top w:val="none" w:sz="0" w:space="0" w:color="auto"/>
        <w:left w:val="none" w:sz="0" w:space="0" w:color="auto"/>
        <w:bottom w:val="none" w:sz="0" w:space="0" w:color="auto"/>
        <w:right w:val="none" w:sz="0" w:space="0" w:color="auto"/>
      </w:divBdr>
    </w:div>
    <w:div w:id="862204002">
      <w:bodyDiv w:val="1"/>
      <w:marLeft w:val="0"/>
      <w:marRight w:val="0"/>
      <w:marTop w:val="0"/>
      <w:marBottom w:val="0"/>
      <w:divBdr>
        <w:top w:val="none" w:sz="0" w:space="0" w:color="auto"/>
        <w:left w:val="none" w:sz="0" w:space="0" w:color="auto"/>
        <w:bottom w:val="none" w:sz="0" w:space="0" w:color="auto"/>
        <w:right w:val="none" w:sz="0" w:space="0" w:color="auto"/>
      </w:divBdr>
    </w:div>
    <w:div w:id="881403294">
      <w:bodyDiv w:val="1"/>
      <w:marLeft w:val="0"/>
      <w:marRight w:val="0"/>
      <w:marTop w:val="0"/>
      <w:marBottom w:val="0"/>
      <w:divBdr>
        <w:top w:val="none" w:sz="0" w:space="0" w:color="auto"/>
        <w:left w:val="none" w:sz="0" w:space="0" w:color="auto"/>
        <w:bottom w:val="none" w:sz="0" w:space="0" w:color="auto"/>
        <w:right w:val="none" w:sz="0" w:space="0" w:color="auto"/>
      </w:divBdr>
    </w:div>
    <w:div w:id="883103456">
      <w:bodyDiv w:val="1"/>
      <w:marLeft w:val="0"/>
      <w:marRight w:val="0"/>
      <w:marTop w:val="0"/>
      <w:marBottom w:val="0"/>
      <w:divBdr>
        <w:top w:val="none" w:sz="0" w:space="0" w:color="auto"/>
        <w:left w:val="none" w:sz="0" w:space="0" w:color="auto"/>
        <w:bottom w:val="none" w:sz="0" w:space="0" w:color="auto"/>
        <w:right w:val="none" w:sz="0" w:space="0" w:color="auto"/>
      </w:divBdr>
    </w:div>
    <w:div w:id="886070652">
      <w:bodyDiv w:val="1"/>
      <w:marLeft w:val="0"/>
      <w:marRight w:val="0"/>
      <w:marTop w:val="0"/>
      <w:marBottom w:val="0"/>
      <w:divBdr>
        <w:top w:val="none" w:sz="0" w:space="0" w:color="auto"/>
        <w:left w:val="none" w:sz="0" w:space="0" w:color="auto"/>
        <w:bottom w:val="none" w:sz="0" w:space="0" w:color="auto"/>
        <w:right w:val="none" w:sz="0" w:space="0" w:color="auto"/>
      </w:divBdr>
    </w:div>
    <w:div w:id="889652629">
      <w:bodyDiv w:val="1"/>
      <w:marLeft w:val="0"/>
      <w:marRight w:val="0"/>
      <w:marTop w:val="0"/>
      <w:marBottom w:val="0"/>
      <w:divBdr>
        <w:top w:val="none" w:sz="0" w:space="0" w:color="auto"/>
        <w:left w:val="none" w:sz="0" w:space="0" w:color="auto"/>
        <w:bottom w:val="none" w:sz="0" w:space="0" w:color="auto"/>
        <w:right w:val="none" w:sz="0" w:space="0" w:color="auto"/>
      </w:divBdr>
    </w:div>
    <w:div w:id="890072090">
      <w:bodyDiv w:val="1"/>
      <w:marLeft w:val="0"/>
      <w:marRight w:val="0"/>
      <w:marTop w:val="0"/>
      <w:marBottom w:val="0"/>
      <w:divBdr>
        <w:top w:val="none" w:sz="0" w:space="0" w:color="auto"/>
        <w:left w:val="none" w:sz="0" w:space="0" w:color="auto"/>
        <w:bottom w:val="none" w:sz="0" w:space="0" w:color="auto"/>
        <w:right w:val="none" w:sz="0" w:space="0" w:color="auto"/>
      </w:divBdr>
    </w:div>
    <w:div w:id="892737422">
      <w:bodyDiv w:val="1"/>
      <w:marLeft w:val="0"/>
      <w:marRight w:val="0"/>
      <w:marTop w:val="0"/>
      <w:marBottom w:val="0"/>
      <w:divBdr>
        <w:top w:val="none" w:sz="0" w:space="0" w:color="auto"/>
        <w:left w:val="none" w:sz="0" w:space="0" w:color="auto"/>
        <w:bottom w:val="none" w:sz="0" w:space="0" w:color="auto"/>
        <w:right w:val="none" w:sz="0" w:space="0" w:color="auto"/>
      </w:divBdr>
    </w:div>
    <w:div w:id="903295331">
      <w:marLeft w:val="0"/>
      <w:marRight w:val="0"/>
      <w:marTop w:val="0"/>
      <w:marBottom w:val="0"/>
      <w:divBdr>
        <w:top w:val="none" w:sz="0" w:space="0" w:color="auto"/>
        <w:left w:val="single" w:sz="6" w:space="0" w:color="666666"/>
        <w:bottom w:val="none" w:sz="0" w:space="0" w:color="auto"/>
        <w:right w:val="none" w:sz="0" w:space="0" w:color="auto"/>
      </w:divBdr>
      <w:divsChild>
        <w:div w:id="814760959">
          <w:marLeft w:val="0"/>
          <w:marRight w:val="0"/>
          <w:marTop w:val="0"/>
          <w:marBottom w:val="0"/>
          <w:divBdr>
            <w:top w:val="none" w:sz="0" w:space="0" w:color="auto"/>
            <w:left w:val="none" w:sz="0" w:space="0" w:color="auto"/>
            <w:bottom w:val="none" w:sz="0" w:space="0" w:color="auto"/>
            <w:right w:val="none" w:sz="0" w:space="0" w:color="auto"/>
          </w:divBdr>
        </w:div>
      </w:divsChild>
    </w:div>
    <w:div w:id="903418306">
      <w:bodyDiv w:val="1"/>
      <w:marLeft w:val="0"/>
      <w:marRight w:val="0"/>
      <w:marTop w:val="0"/>
      <w:marBottom w:val="0"/>
      <w:divBdr>
        <w:top w:val="none" w:sz="0" w:space="0" w:color="auto"/>
        <w:left w:val="none" w:sz="0" w:space="0" w:color="auto"/>
        <w:bottom w:val="none" w:sz="0" w:space="0" w:color="auto"/>
        <w:right w:val="none" w:sz="0" w:space="0" w:color="auto"/>
      </w:divBdr>
    </w:div>
    <w:div w:id="908882267">
      <w:bodyDiv w:val="1"/>
      <w:marLeft w:val="0"/>
      <w:marRight w:val="0"/>
      <w:marTop w:val="0"/>
      <w:marBottom w:val="0"/>
      <w:divBdr>
        <w:top w:val="none" w:sz="0" w:space="0" w:color="auto"/>
        <w:left w:val="none" w:sz="0" w:space="0" w:color="auto"/>
        <w:bottom w:val="none" w:sz="0" w:space="0" w:color="auto"/>
        <w:right w:val="none" w:sz="0" w:space="0" w:color="auto"/>
      </w:divBdr>
    </w:div>
    <w:div w:id="911236663">
      <w:bodyDiv w:val="1"/>
      <w:marLeft w:val="0"/>
      <w:marRight w:val="0"/>
      <w:marTop w:val="0"/>
      <w:marBottom w:val="0"/>
      <w:divBdr>
        <w:top w:val="none" w:sz="0" w:space="0" w:color="auto"/>
        <w:left w:val="none" w:sz="0" w:space="0" w:color="auto"/>
        <w:bottom w:val="none" w:sz="0" w:space="0" w:color="auto"/>
        <w:right w:val="none" w:sz="0" w:space="0" w:color="auto"/>
      </w:divBdr>
    </w:div>
    <w:div w:id="921261078">
      <w:bodyDiv w:val="1"/>
      <w:marLeft w:val="0"/>
      <w:marRight w:val="0"/>
      <w:marTop w:val="0"/>
      <w:marBottom w:val="0"/>
      <w:divBdr>
        <w:top w:val="none" w:sz="0" w:space="0" w:color="auto"/>
        <w:left w:val="none" w:sz="0" w:space="0" w:color="auto"/>
        <w:bottom w:val="none" w:sz="0" w:space="0" w:color="auto"/>
        <w:right w:val="none" w:sz="0" w:space="0" w:color="auto"/>
      </w:divBdr>
    </w:div>
    <w:div w:id="926617030">
      <w:bodyDiv w:val="1"/>
      <w:marLeft w:val="0"/>
      <w:marRight w:val="0"/>
      <w:marTop w:val="0"/>
      <w:marBottom w:val="0"/>
      <w:divBdr>
        <w:top w:val="none" w:sz="0" w:space="0" w:color="auto"/>
        <w:left w:val="none" w:sz="0" w:space="0" w:color="auto"/>
        <w:bottom w:val="none" w:sz="0" w:space="0" w:color="auto"/>
        <w:right w:val="none" w:sz="0" w:space="0" w:color="auto"/>
      </w:divBdr>
    </w:div>
    <w:div w:id="926770887">
      <w:bodyDiv w:val="1"/>
      <w:marLeft w:val="0"/>
      <w:marRight w:val="0"/>
      <w:marTop w:val="0"/>
      <w:marBottom w:val="0"/>
      <w:divBdr>
        <w:top w:val="none" w:sz="0" w:space="0" w:color="auto"/>
        <w:left w:val="none" w:sz="0" w:space="0" w:color="auto"/>
        <w:bottom w:val="none" w:sz="0" w:space="0" w:color="auto"/>
        <w:right w:val="none" w:sz="0" w:space="0" w:color="auto"/>
      </w:divBdr>
    </w:div>
    <w:div w:id="936863466">
      <w:bodyDiv w:val="1"/>
      <w:marLeft w:val="0"/>
      <w:marRight w:val="0"/>
      <w:marTop w:val="0"/>
      <w:marBottom w:val="0"/>
      <w:divBdr>
        <w:top w:val="none" w:sz="0" w:space="0" w:color="auto"/>
        <w:left w:val="none" w:sz="0" w:space="0" w:color="auto"/>
        <w:bottom w:val="none" w:sz="0" w:space="0" w:color="auto"/>
        <w:right w:val="none" w:sz="0" w:space="0" w:color="auto"/>
      </w:divBdr>
    </w:div>
    <w:div w:id="944264865">
      <w:bodyDiv w:val="1"/>
      <w:marLeft w:val="0"/>
      <w:marRight w:val="0"/>
      <w:marTop w:val="0"/>
      <w:marBottom w:val="0"/>
      <w:divBdr>
        <w:top w:val="none" w:sz="0" w:space="0" w:color="auto"/>
        <w:left w:val="none" w:sz="0" w:space="0" w:color="auto"/>
        <w:bottom w:val="none" w:sz="0" w:space="0" w:color="auto"/>
        <w:right w:val="none" w:sz="0" w:space="0" w:color="auto"/>
      </w:divBdr>
    </w:div>
    <w:div w:id="985085554">
      <w:bodyDiv w:val="1"/>
      <w:marLeft w:val="0"/>
      <w:marRight w:val="0"/>
      <w:marTop w:val="0"/>
      <w:marBottom w:val="0"/>
      <w:divBdr>
        <w:top w:val="none" w:sz="0" w:space="0" w:color="auto"/>
        <w:left w:val="none" w:sz="0" w:space="0" w:color="auto"/>
        <w:bottom w:val="none" w:sz="0" w:space="0" w:color="auto"/>
        <w:right w:val="none" w:sz="0" w:space="0" w:color="auto"/>
      </w:divBdr>
      <w:divsChild>
        <w:div w:id="597519119">
          <w:marLeft w:val="0"/>
          <w:marRight w:val="0"/>
          <w:marTop w:val="0"/>
          <w:marBottom w:val="0"/>
          <w:divBdr>
            <w:top w:val="none" w:sz="0" w:space="0" w:color="auto"/>
            <w:left w:val="none" w:sz="0" w:space="0" w:color="auto"/>
            <w:bottom w:val="none" w:sz="0" w:space="0" w:color="auto"/>
            <w:right w:val="none" w:sz="0" w:space="0" w:color="auto"/>
          </w:divBdr>
          <w:divsChild>
            <w:div w:id="475491890">
              <w:marLeft w:val="0"/>
              <w:marRight w:val="0"/>
              <w:marTop w:val="0"/>
              <w:marBottom w:val="0"/>
              <w:divBdr>
                <w:top w:val="none" w:sz="0" w:space="0" w:color="auto"/>
                <w:left w:val="none" w:sz="0" w:space="0" w:color="auto"/>
                <w:bottom w:val="none" w:sz="0" w:space="0" w:color="auto"/>
                <w:right w:val="none" w:sz="0" w:space="0" w:color="auto"/>
              </w:divBdr>
              <w:divsChild>
                <w:div w:id="1585844586">
                  <w:marLeft w:val="0"/>
                  <w:marRight w:val="0"/>
                  <w:marTop w:val="0"/>
                  <w:marBottom w:val="0"/>
                  <w:divBdr>
                    <w:top w:val="none" w:sz="0" w:space="0" w:color="auto"/>
                    <w:left w:val="none" w:sz="0" w:space="0" w:color="auto"/>
                    <w:bottom w:val="none" w:sz="0" w:space="0" w:color="auto"/>
                    <w:right w:val="none" w:sz="0" w:space="0" w:color="auto"/>
                  </w:divBdr>
                  <w:divsChild>
                    <w:div w:id="158236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91714591">
      <w:bodyDiv w:val="1"/>
      <w:marLeft w:val="0"/>
      <w:marRight w:val="0"/>
      <w:marTop w:val="0"/>
      <w:marBottom w:val="0"/>
      <w:divBdr>
        <w:top w:val="none" w:sz="0" w:space="0" w:color="auto"/>
        <w:left w:val="none" w:sz="0" w:space="0" w:color="auto"/>
        <w:bottom w:val="none" w:sz="0" w:space="0" w:color="auto"/>
        <w:right w:val="none" w:sz="0" w:space="0" w:color="auto"/>
      </w:divBdr>
    </w:div>
    <w:div w:id="1012805107">
      <w:bodyDiv w:val="1"/>
      <w:marLeft w:val="0"/>
      <w:marRight w:val="0"/>
      <w:marTop w:val="0"/>
      <w:marBottom w:val="0"/>
      <w:divBdr>
        <w:top w:val="none" w:sz="0" w:space="0" w:color="auto"/>
        <w:left w:val="none" w:sz="0" w:space="0" w:color="auto"/>
        <w:bottom w:val="none" w:sz="0" w:space="0" w:color="auto"/>
        <w:right w:val="none" w:sz="0" w:space="0" w:color="auto"/>
      </w:divBdr>
    </w:div>
    <w:div w:id="1016692509">
      <w:bodyDiv w:val="1"/>
      <w:marLeft w:val="0"/>
      <w:marRight w:val="0"/>
      <w:marTop w:val="0"/>
      <w:marBottom w:val="0"/>
      <w:divBdr>
        <w:top w:val="none" w:sz="0" w:space="0" w:color="auto"/>
        <w:left w:val="none" w:sz="0" w:space="0" w:color="auto"/>
        <w:bottom w:val="none" w:sz="0" w:space="0" w:color="auto"/>
        <w:right w:val="none" w:sz="0" w:space="0" w:color="auto"/>
      </w:divBdr>
    </w:div>
    <w:div w:id="1018114781">
      <w:bodyDiv w:val="1"/>
      <w:marLeft w:val="0"/>
      <w:marRight w:val="0"/>
      <w:marTop w:val="0"/>
      <w:marBottom w:val="0"/>
      <w:divBdr>
        <w:top w:val="none" w:sz="0" w:space="0" w:color="auto"/>
        <w:left w:val="none" w:sz="0" w:space="0" w:color="auto"/>
        <w:bottom w:val="none" w:sz="0" w:space="0" w:color="auto"/>
        <w:right w:val="none" w:sz="0" w:space="0" w:color="auto"/>
      </w:divBdr>
    </w:div>
    <w:div w:id="1047415515">
      <w:bodyDiv w:val="1"/>
      <w:marLeft w:val="0"/>
      <w:marRight w:val="0"/>
      <w:marTop w:val="0"/>
      <w:marBottom w:val="0"/>
      <w:divBdr>
        <w:top w:val="none" w:sz="0" w:space="0" w:color="auto"/>
        <w:left w:val="none" w:sz="0" w:space="0" w:color="auto"/>
        <w:bottom w:val="none" w:sz="0" w:space="0" w:color="auto"/>
        <w:right w:val="none" w:sz="0" w:space="0" w:color="auto"/>
      </w:divBdr>
    </w:div>
    <w:div w:id="1049450598">
      <w:bodyDiv w:val="1"/>
      <w:marLeft w:val="0"/>
      <w:marRight w:val="0"/>
      <w:marTop w:val="0"/>
      <w:marBottom w:val="0"/>
      <w:divBdr>
        <w:top w:val="none" w:sz="0" w:space="0" w:color="auto"/>
        <w:left w:val="none" w:sz="0" w:space="0" w:color="auto"/>
        <w:bottom w:val="none" w:sz="0" w:space="0" w:color="auto"/>
        <w:right w:val="none" w:sz="0" w:space="0" w:color="auto"/>
      </w:divBdr>
    </w:div>
    <w:div w:id="1061559207">
      <w:bodyDiv w:val="1"/>
      <w:marLeft w:val="0"/>
      <w:marRight w:val="0"/>
      <w:marTop w:val="0"/>
      <w:marBottom w:val="0"/>
      <w:divBdr>
        <w:top w:val="none" w:sz="0" w:space="0" w:color="auto"/>
        <w:left w:val="none" w:sz="0" w:space="0" w:color="auto"/>
        <w:bottom w:val="none" w:sz="0" w:space="0" w:color="auto"/>
        <w:right w:val="none" w:sz="0" w:space="0" w:color="auto"/>
      </w:divBdr>
    </w:div>
    <w:div w:id="1062212197">
      <w:bodyDiv w:val="1"/>
      <w:marLeft w:val="0"/>
      <w:marRight w:val="0"/>
      <w:marTop w:val="0"/>
      <w:marBottom w:val="0"/>
      <w:divBdr>
        <w:top w:val="none" w:sz="0" w:space="0" w:color="auto"/>
        <w:left w:val="none" w:sz="0" w:space="0" w:color="auto"/>
        <w:bottom w:val="none" w:sz="0" w:space="0" w:color="auto"/>
        <w:right w:val="none" w:sz="0" w:space="0" w:color="auto"/>
      </w:divBdr>
    </w:div>
    <w:div w:id="1069571286">
      <w:bodyDiv w:val="1"/>
      <w:marLeft w:val="0"/>
      <w:marRight w:val="0"/>
      <w:marTop w:val="0"/>
      <w:marBottom w:val="0"/>
      <w:divBdr>
        <w:top w:val="none" w:sz="0" w:space="0" w:color="auto"/>
        <w:left w:val="none" w:sz="0" w:space="0" w:color="auto"/>
        <w:bottom w:val="none" w:sz="0" w:space="0" w:color="auto"/>
        <w:right w:val="none" w:sz="0" w:space="0" w:color="auto"/>
      </w:divBdr>
    </w:div>
    <w:div w:id="1069839212">
      <w:bodyDiv w:val="1"/>
      <w:marLeft w:val="0"/>
      <w:marRight w:val="0"/>
      <w:marTop w:val="0"/>
      <w:marBottom w:val="0"/>
      <w:divBdr>
        <w:top w:val="none" w:sz="0" w:space="0" w:color="auto"/>
        <w:left w:val="none" w:sz="0" w:space="0" w:color="auto"/>
        <w:bottom w:val="none" w:sz="0" w:space="0" w:color="auto"/>
        <w:right w:val="none" w:sz="0" w:space="0" w:color="auto"/>
      </w:divBdr>
    </w:div>
    <w:div w:id="1084650667">
      <w:marLeft w:val="0"/>
      <w:marRight w:val="4500"/>
      <w:marTop w:val="0"/>
      <w:marBottom w:val="0"/>
      <w:divBdr>
        <w:top w:val="none" w:sz="0" w:space="0" w:color="auto"/>
        <w:left w:val="none" w:sz="0" w:space="0" w:color="auto"/>
        <w:bottom w:val="none" w:sz="0" w:space="0" w:color="auto"/>
        <w:right w:val="none" w:sz="0" w:space="0" w:color="auto"/>
      </w:divBdr>
      <w:divsChild>
        <w:div w:id="213740246">
          <w:marLeft w:val="0"/>
          <w:marRight w:val="0"/>
          <w:marTop w:val="0"/>
          <w:marBottom w:val="0"/>
          <w:divBdr>
            <w:top w:val="none" w:sz="0" w:space="0" w:color="auto"/>
            <w:left w:val="none" w:sz="0" w:space="0" w:color="auto"/>
            <w:bottom w:val="none" w:sz="0" w:space="0" w:color="auto"/>
            <w:right w:val="none" w:sz="0" w:space="0" w:color="auto"/>
          </w:divBdr>
          <w:divsChild>
            <w:div w:id="1838376440">
              <w:marLeft w:val="-3690"/>
              <w:marRight w:val="0"/>
              <w:marTop w:val="0"/>
              <w:marBottom w:val="0"/>
              <w:divBdr>
                <w:top w:val="none" w:sz="0" w:space="0" w:color="auto"/>
                <w:left w:val="none" w:sz="0" w:space="0" w:color="auto"/>
                <w:bottom w:val="none" w:sz="0" w:space="0" w:color="auto"/>
                <w:right w:val="none" w:sz="0" w:space="0" w:color="auto"/>
              </w:divBdr>
            </w:div>
          </w:divsChild>
        </w:div>
      </w:divsChild>
    </w:div>
    <w:div w:id="1089237516">
      <w:bodyDiv w:val="1"/>
      <w:marLeft w:val="0"/>
      <w:marRight w:val="0"/>
      <w:marTop w:val="0"/>
      <w:marBottom w:val="0"/>
      <w:divBdr>
        <w:top w:val="none" w:sz="0" w:space="0" w:color="auto"/>
        <w:left w:val="none" w:sz="0" w:space="0" w:color="auto"/>
        <w:bottom w:val="none" w:sz="0" w:space="0" w:color="auto"/>
        <w:right w:val="none" w:sz="0" w:space="0" w:color="auto"/>
      </w:divBdr>
    </w:div>
    <w:div w:id="1091851307">
      <w:marLeft w:val="0"/>
      <w:marRight w:val="0"/>
      <w:marTop w:val="0"/>
      <w:marBottom w:val="0"/>
      <w:divBdr>
        <w:top w:val="none" w:sz="0" w:space="0" w:color="auto"/>
        <w:left w:val="single" w:sz="6" w:space="0" w:color="666666"/>
        <w:bottom w:val="none" w:sz="0" w:space="0" w:color="auto"/>
        <w:right w:val="none" w:sz="0" w:space="0" w:color="auto"/>
      </w:divBdr>
      <w:divsChild>
        <w:div w:id="1360279467">
          <w:marLeft w:val="0"/>
          <w:marRight w:val="0"/>
          <w:marTop w:val="0"/>
          <w:marBottom w:val="0"/>
          <w:divBdr>
            <w:top w:val="none" w:sz="0" w:space="0" w:color="auto"/>
            <w:left w:val="none" w:sz="0" w:space="0" w:color="auto"/>
            <w:bottom w:val="none" w:sz="0" w:space="0" w:color="auto"/>
            <w:right w:val="none" w:sz="0" w:space="0" w:color="auto"/>
          </w:divBdr>
        </w:div>
      </w:divsChild>
    </w:div>
    <w:div w:id="1094009978">
      <w:bodyDiv w:val="1"/>
      <w:marLeft w:val="0"/>
      <w:marRight w:val="0"/>
      <w:marTop w:val="0"/>
      <w:marBottom w:val="0"/>
      <w:divBdr>
        <w:top w:val="none" w:sz="0" w:space="0" w:color="auto"/>
        <w:left w:val="none" w:sz="0" w:space="0" w:color="auto"/>
        <w:bottom w:val="none" w:sz="0" w:space="0" w:color="auto"/>
        <w:right w:val="none" w:sz="0" w:space="0" w:color="auto"/>
      </w:divBdr>
      <w:divsChild>
        <w:div w:id="194928308">
          <w:marLeft w:val="0"/>
          <w:marRight w:val="0"/>
          <w:marTop w:val="0"/>
          <w:marBottom w:val="0"/>
          <w:divBdr>
            <w:top w:val="none" w:sz="0" w:space="0" w:color="auto"/>
            <w:left w:val="none" w:sz="0" w:space="0" w:color="auto"/>
            <w:bottom w:val="none" w:sz="0" w:space="0" w:color="auto"/>
            <w:right w:val="none" w:sz="0" w:space="0" w:color="auto"/>
          </w:divBdr>
          <w:divsChild>
            <w:div w:id="1073619420">
              <w:marLeft w:val="0"/>
              <w:marRight w:val="0"/>
              <w:marTop w:val="0"/>
              <w:marBottom w:val="0"/>
              <w:divBdr>
                <w:top w:val="none" w:sz="0" w:space="0" w:color="auto"/>
                <w:left w:val="none" w:sz="0" w:space="0" w:color="auto"/>
                <w:bottom w:val="none" w:sz="0" w:space="0" w:color="auto"/>
                <w:right w:val="none" w:sz="0" w:space="0" w:color="auto"/>
              </w:divBdr>
              <w:divsChild>
                <w:div w:id="814685941">
                  <w:marLeft w:val="0"/>
                  <w:marRight w:val="0"/>
                  <w:marTop w:val="0"/>
                  <w:marBottom w:val="0"/>
                  <w:divBdr>
                    <w:top w:val="none" w:sz="0" w:space="0" w:color="auto"/>
                    <w:left w:val="none" w:sz="0" w:space="0" w:color="auto"/>
                    <w:bottom w:val="none" w:sz="0" w:space="0" w:color="auto"/>
                    <w:right w:val="none" w:sz="0" w:space="0" w:color="auto"/>
                  </w:divBdr>
                  <w:divsChild>
                    <w:div w:id="1290404759">
                      <w:marLeft w:val="0"/>
                      <w:marRight w:val="0"/>
                      <w:marTop w:val="0"/>
                      <w:marBottom w:val="0"/>
                      <w:divBdr>
                        <w:top w:val="none" w:sz="0" w:space="0" w:color="auto"/>
                        <w:left w:val="none" w:sz="0" w:space="0" w:color="auto"/>
                        <w:bottom w:val="none" w:sz="0" w:space="0" w:color="auto"/>
                        <w:right w:val="none" w:sz="0" w:space="0" w:color="auto"/>
                      </w:divBdr>
                      <w:divsChild>
                        <w:div w:id="1152716009">
                          <w:marLeft w:val="0"/>
                          <w:marRight w:val="0"/>
                          <w:marTop w:val="0"/>
                          <w:marBottom w:val="0"/>
                          <w:divBdr>
                            <w:top w:val="none" w:sz="0" w:space="0" w:color="auto"/>
                            <w:left w:val="none" w:sz="0" w:space="0" w:color="auto"/>
                            <w:bottom w:val="none" w:sz="0" w:space="0" w:color="auto"/>
                            <w:right w:val="none" w:sz="0" w:space="0" w:color="auto"/>
                          </w:divBdr>
                          <w:divsChild>
                            <w:div w:id="2045476161">
                              <w:marLeft w:val="0"/>
                              <w:marRight w:val="0"/>
                              <w:marTop w:val="0"/>
                              <w:marBottom w:val="0"/>
                              <w:divBdr>
                                <w:top w:val="none" w:sz="0" w:space="0" w:color="auto"/>
                                <w:left w:val="none" w:sz="0" w:space="0" w:color="auto"/>
                                <w:bottom w:val="none" w:sz="0" w:space="0" w:color="auto"/>
                                <w:right w:val="none" w:sz="0" w:space="0" w:color="auto"/>
                              </w:divBdr>
                              <w:divsChild>
                                <w:div w:id="568157027">
                                  <w:marLeft w:val="0"/>
                                  <w:marRight w:val="0"/>
                                  <w:marTop w:val="0"/>
                                  <w:marBottom w:val="0"/>
                                  <w:divBdr>
                                    <w:top w:val="none" w:sz="0" w:space="0" w:color="auto"/>
                                    <w:left w:val="none" w:sz="0" w:space="0" w:color="auto"/>
                                    <w:bottom w:val="none" w:sz="0" w:space="0" w:color="auto"/>
                                    <w:right w:val="none" w:sz="0" w:space="0" w:color="auto"/>
                                  </w:divBdr>
                                  <w:divsChild>
                                    <w:div w:id="1649900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94352065">
      <w:bodyDiv w:val="1"/>
      <w:marLeft w:val="0"/>
      <w:marRight w:val="0"/>
      <w:marTop w:val="0"/>
      <w:marBottom w:val="0"/>
      <w:divBdr>
        <w:top w:val="none" w:sz="0" w:space="0" w:color="auto"/>
        <w:left w:val="none" w:sz="0" w:space="0" w:color="auto"/>
        <w:bottom w:val="none" w:sz="0" w:space="0" w:color="auto"/>
        <w:right w:val="none" w:sz="0" w:space="0" w:color="auto"/>
      </w:divBdr>
    </w:div>
    <w:div w:id="1098141915">
      <w:bodyDiv w:val="1"/>
      <w:marLeft w:val="0"/>
      <w:marRight w:val="0"/>
      <w:marTop w:val="0"/>
      <w:marBottom w:val="0"/>
      <w:divBdr>
        <w:top w:val="none" w:sz="0" w:space="0" w:color="auto"/>
        <w:left w:val="none" w:sz="0" w:space="0" w:color="auto"/>
        <w:bottom w:val="none" w:sz="0" w:space="0" w:color="auto"/>
        <w:right w:val="none" w:sz="0" w:space="0" w:color="auto"/>
      </w:divBdr>
    </w:div>
    <w:div w:id="1099258872">
      <w:bodyDiv w:val="1"/>
      <w:marLeft w:val="0"/>
      <w:marRight w:val="0"/>
      <w:marTop w:val="0"/>
      <w:marBottom w:val="0"/>
      <w:divBdr>
        <w:top w:val="none" w:sz="0" w:space="0" w:color="auto"/>
        <w:left w:val="none" w:sz="0" w:space="0" w:color="auto"/>
        <w:bottom w:val="none" w:sz="0" w:space="0" w:color="auto"/>
        <w:right w:val="none" w:sz="0" w:space="0" w:color="auto"/>
      </w:divBdr>
    </w:div>
    <w:div w:id="1099330376">
      <w:bodyDiv w:val="1"/>
      <w:marLeft w:val="0"/>
      <w:marRight w:val="0"/>
      <w:marTop w:val="0"/>
      <w:marBottom w:val="0"/>
      <w:divBdr>
        <w:top w:val="none" w:sz="0" w:space="0" w:color="auto"/>
        <w:left w:val="none" w:sz="0" w:space="0" w:color="auto"/>
        <w:bottom w:val="none" w:sz="0" w:space="0" w:color="auto"/>
        <w:right w:val="none" w:sz="0" w:space="0" w:color="auto"/>
      </w:divBdr>
    </w:div>
    <w:div w:id="1113094799">
      <w:bodyDiv w:val="1"/>
      <w:marLeft w:val="0"/>
      <w:marRight w:val="0"/>
      <w:marTop w:val="0"/>
      <w:marBottom w:val="0"/>
      <w:divBdr>
        <w:top w:val="none" w:sz="0" w:space="0" w:color="auto"/>
        <w:left w:val="none" w:sz="0" w:space="0" w:color="auto"/>
        <w:bottom w:val="none" w:sz="0" w:space="0" w:color="auto"/>
        <w:right w:val="none" w:sz="0" w:space="0" w:color="auto"/>
      </w:divBdr>
    </w:div>
    <w:div w:id="1114591467">
      <w:bodyDiv w:val="1"/>
      <w:marLeft w:val="0"/>
      <w:marRight w:val="0"/>
      <w:marTop w:val="0"/>
      <w:marBottom w:val="0"/>
      <w:divBdr>
        <w:top w:val="none" w:sz="0" w:space="0" w:color="auto"/>
        <w:left w:val="none" w:sz="0" w:space="0" w:color="auto"/>
        <w:bottom w:val="none" w:sz="0" w:space="0" w:color="auto"/>
        <w:right w:val="none" w:sz="0" w:space="0" w:color="auto"/>
      </w:divBdr>
    </w:div>
    <w:div w:id="1114908808">
      <w:bodyDiv w:val="1"/>
      <w:marLeft w:val="0"/>
      <w:marRight w:val="0"/>
      <w:marTop w:val="0"/>
      <w:marBottom w:val="0"/>
      <w:divBdr>
        <w:top w:val="none" w:sz="0" w:space="0" w:color="auto"/>
        <w:left w:val="none" w:sz="0" w:space="0" w:color="auto"/>
        <w:bottom w:val="none" w:sz="0" w:space="0" w:color="auto"/>
        <w:right w:val="none" w:sz="0" w:space="0" w:color="auto"/>
      </w:divBdr>
    </w:div>
    <w:div w:id="1130173002">
      <w:bodyDiv w:val="1"/>
      <w:marLeft w:val="0"/>
      <w:marRight w:val="0"/>
      <w:marTop w:val="0"/>
      <w:marBottom w:val="0"/>
      <w:divBdr>
        <w:top w:val="none" w:sz="0" w:space="0" w:color="auto"/>
        <w:left w:val="none" w:sz="0" w:space="0" w:color="auto"/>
        <w:bottom w:val="none" w:sz="0" w:space="0" w:color="auto"/>
        <w:right w:val="none" w:sz="0" w:space="0" w:color="auto"/>
      </w:divBdr>
    </w:div>
    <w:div w:id="1136991883">
      <w:bodyDiv w:val="1"/>
      <w:marLeft w:val="0"/>
      <w:marRight w:val="0"/>
      <w:marTop w:val="0"/>
      <w:marBottom w:val="0"/>
      <w:divBdr>
        <w:top w:val="none" w:sz="0" w:space="0" w:color="auto"/>
        <w:left w:val="none" w:sz="0" w:space="0" w:color="auto"/>
        <w:bottom w:val="none" w:sz="0" w:space="0" w:color="auto"/>
        <w:right w:val="none" w:sz="0" w:space="0" w:color="auto"/>
      </w:divBdr>
    </w:div>
    <w:div w:id="1153990456">
      <w:bodyDiv w:val="1"/>
      <w:marLeft w:val="0"/>
      <w:marRight w:val="0"/>
      <w:marTop w:val="0"/>
      <w:marBottom w:val="0"/>
      <w:divBdr>
        <w:top w:val="none" w:sz="0" w:space="0" w:color="auto"/>
        <w:left w:val="none" w:sz="0" w:space="0" w:color="auto"/>
        <w:bottom w:val="none" w:sz="0" w:space="0" w:color="auto"/>
        <w:right w:val="none" w:sz="0" w:space="0" w:color="auto"/>
      </w:divBdr>
    </w:div>
    <w:div w:id="1159687072">
      <w:bodyDiv w:val="1"/>
      <w:marLeft w:val="0"/>
      <w:marRight w:val="0"/>
      <w:marTop w:val="0"/>
      <w:marBottom w:val="0"/>
      <w:divBdr>
        <w:top w:val="none" w:sz="0" w:space="0" w:color="auto"/>
        <w:left w:val="none" w:sz="0" w:space="0" w:color="auto"/>
        <w:bottom w:val="none" w:sz="0" w:space="0" w:color="auto"/>
        <w:right w:val="none" w:sz="0" w:space="0" w:color="auto"/>
      </w:divBdr>
    </w:div>
    <w:div w:id="1161196387">
      <w:bodyDiv w:val="1"/>
      <w:marLeft w:val="0"/>
      <w:marRight w:val="0"/>
      <w:marTop w:val="0"/>
      <w:marBottom w:val="0"/>
      <w:divBdr>
        <w:top w:val="none" w:sz="0" w:space="0" w:color="auto"/>
        <w:left w:val="none" w:sz="0" w:space="0" w:color="auto"/>
        <w:bottom w:val="none" w:sz="0" w:space="0" w:color="auto"/>
        <w:right w:val="none" w:sz="0" w:space="0" w:color="auto"/>
      </w:divBdr>
    </w:div>
    <w:div w:id="1164394659">
      <w:bodyDiv w:val="1"/>
      <w:marLeft w:val="0"/>
      <w:marRight w:val="0"/>
      <w:marTop w:val="0"/>
      <w:marBottom w:val="0"/>
      <w:divBdr>
        <w:top w:val="none" w:sz="0" w:space="0" w:color="auto"/>
        <w:left w:val="none" w:sz="0" w:space="0" w:color="auto"/>
        <w:bottom w:val="none" w:sz="0" w:space="0" w:color="auto"/>
        <w:right w:val="none" w:sz="0" w:space="0" w:color="auto"/>
      </w:divBdr>
    </w:div>
    <w:div w:id="1175219660">
      <w:bodyDiv w:val="1"/>
      <w:marLeft w:val="0"/>
      <w:marRight w:val="0"/>
      <w:marTop w:val="0"/>
      <w:marBottom w:val="0"/>
      <w:divBdr>
        <w:top w:val="none" w:sz="0" w:space="0" w:color="auto"/>
        <w:left w:val="none" w:sz="0" w:space="0" w:color="auto"/>
        <w:bottom w:val="none" w:sz="0" w:space="0" w:color="auto"/>
        <w:right w:val="none" w:sz="0" w:space="0" w:color="auto"/>
      </w:divBdr>
    </w:div>
    <w:div w:id="1213074651">
      <w:bodyDiv w:val="1"/>
      <w:marLeft w:val="0"/>
      <w:marRight w:val="0"/>
      <w:marTop w:val="0"/>
      <w:marBottom w:val="0"/>
      <w:divBdr>
        <w:top w:val="none" w:sz="0" w:space="0" w:color="auto"/>
        <w:left w:val="none" w:sz="0" w:space="0" w:color="auto"/>
        <w:bottom w:val="none" w:sz="0" w:space="0" w:color="auto"/>
        <w:right w:val="none" w:sz="0" w:space="0" w:color="auto"/>
      </w:divBdr>
      <w:divsChild>
        <w:div w:id="1506163985">
          <w:marLeft w:val="0"/>
          <w:marRight w:val="0"/>
          <w:marTop w:val="0"/>
          <w:marBottom w:val="0"/>
          <w:divBdr>
            <w:top w:val="none" w:sz="0" w:space="0" w:color="auto"/>
            <w:left w:val="none" w:sz="0" w:space="0" w:color="auto"/>
            <w:bottom w:val="none" w:sz="0" w:space="0" w:color="auto"/>
            <w:right w:val="none" w:sz="0" w:space="0" w:color="auto"/>
          </w:divBdr>
          <w:divsChild>
            <w:div w:id="1872037100">
              <w:marLeft w:val="0"/>
              <w:marRight w:val="0"/>
              <w:marTop w:val="0"/>
              <w:marBottom w:val="0"/>
              <w:divBdr>
                <w:top w:val="none" w:sz="0" w:space="0" w:color="auto"/>
                <w:left w:val="none" w:sz="0" w:space="0" w:color="auto"/>
                <w:bottom w:val="none" w:sz="0" w:space="0" w:color="auto"/>
                <w:right w:val="none" w:sz="0" w:space="0" w:color="auto"/>
              </w:divBdr>
              <w:divsChild>
                <w:div w:id="149256907">
                  <w:marLeft w:val="0"/>
                  <w:marRight w:val="0"/>
                  <w:marTop w:val="0"/>
                  <w:marBottom w:val="0"/>
                  <w:divBdr>
                    <w:top w:val="single" w:sz="2" w:space="0" w:color="DDDDDD"/>
                    <w:left w:val="single" w:sz="2" w:space="0" w:color="DDDDDD"/>
                    <w:bottom w:val="single" w:sz="2" w:space="0" w:color="DDDDDD"/>
                    <w:right w:val="single" w:sz="2" w:space="0" w:color="DDDDDD"/>
                  </w:divBdr>
                  <w:divsChild>
                    <w:div w:id="1224216751">
                      <w:marLeft w:val="0"/>
                      <w:marRight w:val="0"/>
                      <w:marTop w:val="0"/>
                      <w:marBottom w:val="0"/>
                      <w:divBdr>
                        <w:top w:val="none" w:sz="0" w:space="0" w:color="auto"/>
                        <w:left w:val="none" w:sz="0" w:space="0" w:color="auto"/>
                        <w:bottom w:val="none" w:sz="0" w:space="0" w:color="auto"/>
                        <w:right w:val="none" w:sz="0" w:space="0" w:color="auto"/>
                      </w:divBdr>
                      <w:divsChild>
                        <w:div w:id="1003976687">
                          <w:marLeft w:val="0"/>
                          <w:marRight w:val="0"/>
                          <w:marTop w:val="0"/>
                          <w:marBottom w:val="0"/>
                          <w:divBdr>
                            <w:top w:val="none" w:sz="0" w:space="0" w:color="auto"/>
                            <w:left w:val="none" w:sz="0" w:space="0" w:color="auto"/>
                            <w:bottom w:val="none" w:sz="0" w:space="0" w:color="auto"/>
                            <w:right w:val="none" w:sz="0" w:space="0" w:color="auto"/>
                          </w:divBdr>
                          <w:divsChild>
                            <w:div w:id="1558273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17664752">
      <w:bodyDiv w:val="1"/>
      <w:marLeft w:val="0"/>
      <w:marRight w:val="0"/>
      <w:marTop w:val="0"/>
      <w:marBottom w:val="0"/>
      <w:divBdr>
        <w:top w:val="none" w:sz="0" w:space="0" w:color="auto"/>
        <w:left w:val="none" w:sz="0" w:space="0" w:color="auto"/>
        <w:bottom w:val="none" w:sz="0" w:space="0" w:color="auto"/>
        <w:right w:val="none" w:sz="0" w:space="0" w:color="auto"/>
      </w:divBdr>
    </w:div>
    <w:div w:id="1224025515">
      <w:bodyDiv w:val="1"/>
      <w:marLeft w:val="0"/>
      <w:marRight w:val="0"/>
      <w:marTop w:val="0"/>
      <w:marBottom w:val="0"/>
      <w:divBdr>
        <w:top w:val="none" w:sz="0" w:space="0" w:color="auto"/>
        <w:left w:val="none" w:sz="0" w:space="0" w:color="auto"/>
        <w:bottom w:val="none" w:sz="0" w:space="0" w:color="auto"/>
        <w:right w:val="none" w:sz="0" w:space="0" w:color="auto"/>
      </w:divBdr>
      <w:divsChild>
        <w:div w:id="1745567679">
          <w:marLeft w:val="0"/>
          <w:marRight w:val="0"/>
          <w:marTop w:val="0"/>
          <w:marBottom w:val="0"/>
          <w:divBdr>
            <w:top w:val="none" w:sz="0" w:space="0" w:color="auto"/>
            <w:left w:val="none" w:sz="0" w:space="0" w:color="auto"/>
            <w:bottom w:val="none" w:sz="0" w:space="0" w:color="auto"/>
            <w:right w:val="none" w:sz="0" w:space="0" w:color="auto"/>
          </w:divBdr>
          <w:divsChild>
            <w:div w:id="664211353">
              <w:marLeft w:val="0"/>
              <w:marRight w:val="0"/>
              <w:marTop w:val="0"/>
              <w:marBottom w:val="0"/>
              <w:divBdr>
                <w:top w:val="none" w:sz="0" w:space="0" w:color="auto"/>
                <w:left w:val="none" w:sz="0" w:space="0" w:color="auto"/>
                <w:bottom w:val="none" w:sz="0" w:space="0" w:color="auto"/>
                <w:right w:val="none" w:sz="0" w:space="0" w:color="auto"/>
              </w:divBdr>
              <w:divsChild>
                <w:div w:id="1296107782">
                  <w:marLeft w:val="0"/>
                  <w:marRight w:val="0"/>
                  <w:marTop w:val="0"/>
                  <w:marBottom w:val="0"/>
                  <w:divBdr>
                    <w:top w:val="none" w:sz="0" w:space="0" w:color="auto"/>
                    <w:left w:val="none" w:sz="0" w:space="0" w:color="auto"/>
                    <w:bottom w:val="none" w:sz="0" w:space="0" w:color="auto"/>
                    <w:right w:val="none" w:sz="0" w:space="0" w:color="auto"/>
                  </w:divBdr>
                  <w:divsChild>
                    <w:div w:id="277681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3586222">
          <w:marLeft w:val="0"/>
          <w:marRight w:val="0"/>
          <w:marTop w:val="0"/>
          <w:marBottom w:val="0"/>
          <w:divBdr>
            <w:top w:val="none" w:sz="0" w:space="0" w:color="auto"/>
            <w:left w:val="none" w:sz="0" w:space="0" w:color="auto"/>
            <w:bottom w:val="none" w:sz="0" w:space="0" w:color="auto"/>
            <w:right w:val="none" w:sz="0" w:space="0" w:color="auto"/>
          </w:divBdr>
          <w:divsChild>
            <w:div w:id="1389377062">
              <w:marLeft w:val="0"/>
              <w:marRight w:val="0"/>
              <w:marTop w:val="0"/>
              <w:marBottom w:val="0"/>
              <w:divBdr>
                <w:top w:val="none" w:sz="0" w:space="0" w:color="auto"/>
                <w:left w:val="none" w:sz="0" w:space="0" w:color="auto"/>
                <w:bottom w:val="none" w:sz="0" w:space="0" w:color="auto"/>
                <w:right w:val="none" w:sz="0" w:space="0" w:color="auto"/>
              </w:divBdr>
              <w:divsChild>
                <w:div w:id="1217158149">
                  <w:marLeft w:val="0"/>
                  <w:marRight w:val="0"/>
                  <w:marTop w:val="0"/>
                  <w:marBottom w:val="0"/>
                  <w:divBdr>
                    <w:top w:val="none" w:sz="0" w:space="0" w:color="auto"/>
                    <w:left w:val="none" w:sz="0" w:space="0" w:color="auto"/>
                    <w:bottom w:val="none" w:sz="0" w:space="0" w:color="auto"/>
                    <w:right w:val="none" w:sz="0" w:space="0" w:color="auto"/>
                  </w:divBdr>
                  <w:divsChild>
                    <w:div w:id="1611859560">
                      <w:marLeft w:val="0"/>
                      <w:marRight w:val="0"/>
                      <w:marTop w:val="0"/>
                      <w:marBottom w:val="0"/>
                      <w:divBdr>
                        <w:top w:val="none" w:sz="0" w:space="0" w:color="auto"/>
                        <w:left w:val="none" w:sz="0" w:space="0" w:color="auto"/>
                        <w:bottom w:val="none" w:sz="0" w:space="0" w:color="auto"/>
                        <w:right w:val="none" w:sz="0" w:space="0" w:color="auto"/>
                      </w:divBdr>
                      <w:divsChild>
                        <w:div w:id="1204096575">
                          <w:marLeft w:val="0"/>
                          <w:marRight w:val="0"/>
                          <w:marTop w:val="0"/>
                          <w:marBottom w:val="0"/>
                          <w:divBdr>
                            <w:top w:val="none" w:sz="0" w:space="0" w:color="auto"/>
                            <w:left w:val="none" w:sz="0" w:space="0" w:color="auto"/>
                            <w:bottom w:val="none" w:sz="0" w:space="0" w:color="auto"/>
                            <w:right w:val="none" w:sz="0" w:space="0" w:color="auto"/>
                          </w:divBdr>
                          <w:divsChild>
                            <w:div w:id="778842140">
                              <w:marLeft w:val="0"/>
                              <w:marRight w:val="225"/>
                              <w:marTop w:val="0"/>
                              <w:marBottom w:val="225"/>
                              <w:divBdr>
                                <w:top w:val="single" w:sz="6" w:space="0" w:color="CCCCCC"/>
                                <w:left w:val="single" w:sz="6" w:space="0" w:color="CCCCCC"/>
                                <w:bottom w:val="single" w:sz="6" w:space="0" w:color="CCCCCC"/>
                                <w:right w:val="single" w:sz="6" w:space="0" w:color="CCCCCC"/>
                              </w:divBdr>
                              <w:divsChild>
                                <w:div w:id="2126389255">
                                  <w:marLeft w:val="60"/>
                                  <w:marRight w:val="60"/>
                                  <w:marTop w:val="60"/>
                                  <w:marBottom w:val="60"/>
                                  <w:divBdr>
                                    <w:top w:val="none" w:sz="0" w:space="0" w:color="auto"/>
                                    <w:left w:val="none" w:sz="0" w:space="0" w:color="auto"/>
                                    <w:bottom w:val="none" w:sz="0" w:space="0" w:color="auto"/>
                                    <w:right w:val="none" w:sz="0" w:space="0" w:color="auto"/>
                                  </w:divBdr>
                                  <w:divsChild>
                                    <w:div w:id="782501405">
                                      <w:marLeft w:val="0"/>
                                      <w:marRight w:val="0"/>
                                      <w:marTop w:val="0"/>
                                      <w:marBottom w:val="0"/>
                                      <w:divBdr>
                                        <w:top w:val="none" w:sz="0" w:space="0" w:color="auto"/>
                                        <w:left w:val="none" w:sz="0" w:space="0" w:color="auto"/>
                                        <w:bottom w:val="none" w:sz="0" w:space="0" w:color="auto"/>
                                        <w:right w:val="none" w:sz="0" w:space="0" w:color="auto"/>
                                      </w:divBdr>
                                      <w:divsChild>
                                        <w:div w:id="344863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9982258">
                          <w:marLeft w:val="0"/>
                          <w:marRight w:val="0"/>
                          <w:marTop w:val="0"/>
                          <w:marBottom w:val="0"/>
                          <w:divBdr>
                            <w:top w:val="none" w:sz="0" w:space="0" w:color="auto"/>
                            <w:left w:val="none" w:sz="0" w:space="0" w:color="auto"/>
                            <w:bottom w:val="none" w:sz="0" w:space="0" w:color="auto"/>
                            <w:right w:val="none" w:sz="0" w:space="0" w:color="auto"/>
                          </w:divBdr>
                          <w:divsChild>
                            <w:div w:id="15113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28762172">
      <w:bodyDiv w:val="1"/>
      <w:marLeft w:val="0"/>
      <w:marRight w:val="0"/>
      <w:marTop w:val="0"/>
      <w:marBottom w:val="0"/>
      <w:divBdr>
        <w:top w:val="none" w:sz="0" w:space="0" w:color="auto"/>
        <w:left w:val="none" w:sz="0" w:space="0" w:color="auto"/>
        <w:bottom w:val="none" w:sz="0" w:space="0" w:color="auto"/>
        <w:right w:val="none" w:sz="0" w:space="0" w:color="auto"/>
      </w:divBdr>
      <w:divsChild>
        <w:div w:id="389766890">
          <w:marLeft w:val="0"/>
          <w:marRight w:val="0"/>
          <w:marTop w:val="0"/>
          <w:marBottom w:val="0"/>
          <w:divBdr>
            <w:top w:val="none" w:sz="0" w:space="0" w:color="auto"/>
            <w:left w:val="none" w:sz="0" w:space="0" w:color="auto"/>
            <w:bottom w:val="none" w:sz="0" w:space="0" w:color="auto"/>
            <w:right w:val="none" w:sz="0" w:space="0" w:color="auto"/>
          </w:divBdr>
          <w:divsChild>
            <w:div w:id="202668978">
              <w:marLeft w:val="0"/>
              <w:marRight w:val="0"/>
              <w:marTop w:val="0"/>
              <w:marBottom w:val="0"/>
              <w:divBdr>
                <w:top w:val="none" w:sz="0" w:space="0" w:color="auto"/>
                <w:left w:val="none" w:sz="0" w:space="0" w:color="auto"/>
                <w:bottom w:val="none" w:sz="0" w:space="0" w:color="auto"/>
                <w:right w:val="none" w:sz="0" w:space="0" w:color="auto"/>
              </w:divBdr>
              <w:divsChild>
                <w:div w:id="1966963059">
                  <w:marLeft w:val="0"/>
                  <w:marRight w:val="0"/>
                  <w:marTop w:val="0"/>
                  <w:marBottom w:val="0"/>
                  <w:divBdr>
                    <w:top w:val="none" w:sz="0" w:space="0" w:color="auto"/>
                    <w:left w:val="none" w:sz="0" w:space="0" w:color="auto"/>
                    <w:bottom w:val="none" w:sz="0" w:space="0" w:color="auto"/>
                    <w:right w:val="none" w:sz="0" w:space="0" w:color="auto"/>
                  </w:divBdr>
                </w:div>
                <w:div w:id="1663317908">
                  <w:marLeft w:val="0"/>
                  <w:marRight w:val="0"/>
                  <w:marTop w:val="0"/>
                  <w:marBottom w:val="0"/>
                  <w:divBdr>
                    <w:top w:val="none" w:sz="0" w:space="0" w:color="auto"/>
                    <w:left w:val="none" w:sz="0" w:space="0" w:color="auto"/>
                    <w:bottom w:val="none" w:sz="0" w:space="0" w:color="auto"/>
                    <w:right w:val="none" w:sz="0" w:space="0" w:color="auto"/>
                  </w:divBdr>
                </w:div>
                <w:div w:id="1120685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9748768">
          <w:marLeft w:val="0"/>
          <w:marRight w:val="0"/>
          <w:marTop w:val="0"/>
          <w:marBottom w:val="0"/>
          <w:divBdr>
            <w:top w:val="none" w:sz="0" w:space="0" w:color="auto"/>
            <w:left w:val="none" w:sz="0" w:space="0" w:color="auto"/>
            <w:bottom w:val="none" w:sz="0" w:space="0" w:color="auto"/>
            <w:right w:val="none" w:sz="0" w:space="0" w:color="auto"/>
          </w:divBdr>
          <w:divsChild>
            <w:div w:id="1470975596">
              <w:marLeft w:val="0"/>
              <w:marRight w:val="0"/>
              <w:marTop w:val="0"/>
              <w:marBottom w:val="0"/>
              <w:divBdr>
                <w:top w:val="none" w:sz="0" w:space="0" w:color="auto"/>
                <w:left w:val="none" w:sz="0" w:space="0" w:color="auto"/>
                <w:bottom w:val="none" w:sz="0" w:space="0" w:color="auto"/>
                <w:right w:val="none" w:sz="0" w:space="0" w:color="auto"/>
              </w:divBdr>
              <w:divsChild>
                <w:div w:id="154995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6078522">
          <w:marLeft w:val="0"/>
          <w:marRight w:val="0"/>
          <w:marTop w:val="0"/>
          <w:marBottom w:val="0"/>
          <w:divBdr>
            <w:top w:val="none" w:sz="0" w:space="0" w:color="auto"/>
            <w:left w:val="none" w:sz="0" w:space="0" w:color="auto"/>
            <w:bottom w:val="none" w:sz="0" w:space="0" w:color="auto"/>
            <w:right w:val="none" w:sz="0" w:space="0" w:color="auto"/>
          </w:divBdr>
        </w:div>
        <w:div w:id="1003243547">
          <w:marLeft w:val="0"/>
          <w:marRight w:val="0"/>
          <w:marTop w:val="0"/>
          <w:marBottom w:val="0"/>
          <w:divBdr>
            <w:top w:val="none" w:sz="0" w:space="0" w:color="auto"/>
            <w:left w:val="none" w:sz="0" w:space="0" w:color="auto"/>
            <w:bottom w:val="none" w:sz="0" w:space="0" w:color="auto"/>
            <w:right w:val="none" w:sz="0" w:space="0" w:color="auto"/>
          </w:divBdr>
        </w:div>
      </w:divsChild>
    </w:div>
    <w:div w:id="1232235124">
      <w:bodyDiv w:val="1"/>
      <w:marLeft w:val="0"/>
      <w:marRight w:val="0"/>
      <w:marTop w:val="0"/>
      <w:marBottom w:val="0"/>
      <w:divBdr>
        <w:top w:val="none" w:sz="0" w:space="0" w:color="auto"/>
        <w:left w:val="none" w:sz="0" w:space="0" w:color="auto"/>
        <w:bottom w:val="none" w:sz="0" w:space="0" w:color="auto"/>
        <w:right w:val="none" w:sz="0" w:space="0" w:color="auto"/>
      </w:divBdr>
    </w:div>
    <w:div w:id="1250625431">
      <w:marLeft w:val="0"/>
      <w:marRight w:val="0"/>
      <w:marTop w:val="0"/>
      <w:marBottom w:val="0"/>
      <w:divBdr>
        <w:top w:val="none" w:sz="0" w:space="0" w:color="auto"/>
        <w:left w:val="single" w:sz="6" w:space="0" w:color="666666"/>
        <w:bottom w:val="none" w:sz="0" w:space="0" w:color="auto"/>
        <w:right w:val="none" w:sz="0" w:space="0" w:color="auto"/>
      </w:divBdr>
      <w:divsChild>
        <w:div w:id="1105078233">
          <w:marLeft w:val="0"/>
          <w:marRight w:val="0"/>
          <w:marTop w:val="0"/>
          <w:marBottom w:val="0"/>
          <w:divBdr>
            <w:top w:val="none" w:sz="0" w:space="0" w:color="auto"/>
            <w:left w:val="none" w:sz="0" w:space="0" w:color="auto"/>
            <w:bottom w:val="none" w:sz="0" w:space="0" w:color="auto"/>
            <w:right w:val="none" w:sz="0" w:space="0" w:color="auto"/>
          </w:divBdr>
        </w:div>
      </w:divsChild>
    </w:div>
    <w:div w:id="1251236439">
      <w:bodyDiv w:val="1"/>
      <w:marLeft w:val="0"/>
      <w:marRight w:val="0"/>
      <w:marTop w:val="0"/>
      <w:marBottom w:val="0"/>
      <w:divBdr>
        <w:top w:val="none" w:sz="0" w:space="0" w:color="auto"/>
        <w:left w:val="none" w:sz="0" w:space="0" w:color="auto"/>
        <w:bottom w:val="none" w:sz="0" w:space="0" w:color="auto"/>
        <w:right w:val="none" w:sz="0" w:space="0" w:color="auto"/>
      </w:divBdr>
    </w:div>
    <w:div w:id="1253974068">
      <w:bodyDiv w:val="1"/>
      <w:marLeft w:val="0"/>
      <w:marRight w:val="0"/>
      <w:marTop w:val="0"/>
      <w:marBottom w:val="0"/>
      <w:divBdr>
        <w:top w:val="none" w:sz="0" w:space="0" w:color="auto"/>
        <w:left w:val="none" w:sz="0" w:space="0" w:color="auto"/>
        <w:bottom w:val="none" w:sz="0" w:space="0" w:color="auto"/>
        <w:right w:val="none" w:sz="0" w:space="0" w:color="auto"/>
      </w:divBdr>
    </w:div>
    <w:div w:id="1258908523">
      <w:bodyDiv w:val="1"/>
      <w:marLeft w:val="0"/>
      <w:marRight w:val="0"/>
      <w:marTop w:val="0"/>
      <w:marBottom w:val="0"/>
      <w:divBdr>
        <w:top w:val="none" w:sz="0" w:space="0" w:color="auto"/>
        <w:left w:val="none" w:sz="0" w:space="0" w:color="auto"/>
        <w:bottom w:val="none" w:sz="0" w:space="0" w:color="auto"/>
        <w:right w:val="none" w:sz="0" w:space="0" w:color="auto"/>
      </w:divBdr>
      <w:divsChild>
        <w:div w:id="290483873">
          <w:marLeft w:val="0"/>
          <w:marRight w:val="0"/>
          <w:marTop w:val="0"/>
          <w:marBottom w:val="300"/>
          <w:divBdr>
            <w:top w:val="none" w:sz="0" w:space="0" w:color="auto"/>
            <w:left w:val="none" w:sz="0" w:space="0" w:color="auto"/>
            <w:bottom w:val="none" w:sz="0" w:space="0" w:color="auto"/>
            <w:right w:val="none" w:sz="0" w:space="0" w:color="auto"/>
          </w:divBdr>
          <w:divsChild>
            <w:div w:id="299383622">
              <w:marLeft w:val="0"/>
              <w:marRight w:val="0"/>
              <w:marTop w:val="0"/>
              <w:marBottom w:val="0"/>
              <w:divBdr>
                <w:top w:val="none" w:sz="0" w:space="0" w:color="auto"/>
                <w:left w:val="none" w:sz="0" w:space="0" w:color="auto"/>
                <w:bottom w:val="none" w:sz="0" w:space="0" w:color="auto"/>
                <w:right w:val="none" w:sz="0" w:space="0" w:color="auto"/>
              </w:divBdr>
              <w:divsChild>
                <w:div w:id="321472714">
                  <w:marLeft w:val="0"/>
                  <w:marRight w:val="150"/>
                  <w:marTop w:val="0"/>
                  <w:marBottom w:val="0"/>
                  <w:divBdr>
                    <w:top w:val="none" w:sz="0" w:space="0" w:color="auto"/>
                    <w:left w:val="none" w:sz="0" w:space="0" w:color="auto"/>
                    <w:bottom w:val="none" w:sz="0" w:space="0" w:color="auto"/>
                    <w:right w:val="none" w:sz="0" w:space="0" w:color="auto"/>
                  </w:divBdr>
                  <w:divsChild>
                    <w:div w:id="1251743783">
                      <w:marLeft w:val="0"/>
                      <w:marRight w:val="0"/>
                      <w:marTop w:val="0"/>
                      <w:marBottom w:val="0"/>
                      <w:divBdr>
                        <w:top w:val="none" w:sz="0" w:space="0" w:color="auto"/>
                        <w:left w:val="none" w:sz="0" w:space="0" w:color="auto"/>
                        <w:bottom w:val="none" w:sz="0" w:space="0" w:color="auto"/>
                        <w:right w:val="none" w:sz="0" w:space="0" w:color="auto"/>
                      </w:divBdr>
                      <w:divsChild>
                        <w:div w:id="2063749051">
                          <w:marLeft w:val="0"/>
                          <w:marRight w:val="150"/>
                          <w:marTop w:val="0"/>
                          <w:marBottom w:val="0"/>
                          <w:divBdr>
                            <w:top w:val="none" w:sz="0" w:space="0" w:color="auto"/>
                            <w:left w:val="none" w:sz="0" w:space="0" w:color="auto"/>
                            <w:bottom w:val="none" w:sz="0" w:space="0" w:color="auto"/>
                            <w:right w:val="none" w:sz="0" w:space="0" w:color="auto"/>
                          </w:divBdr>
                          <w:divsChild>
                            <w:div w:id="163479277">
                              <w:marLeft w:val="0"/>
                              <w:marRight w:val="0"/>
                              <w:marTop w:val="0"/>
                              <w:marBottom w:val="0"/>
                              <w:divBdr>
                                <w:top w:val="none" w:sz="0" w:space="0" w:color="auto"/>
                                <w:left w:val="none" w:sz="0" w:space="0" w:color="auto"/>
                                <w:bottom w:val="none" w:sz="0" w:space="0" w:color="auto"/>
                                <w:right w:val="none" w:sz="0" w:space="0" w:color="auto"/>
                              </w:divBdr>
                              <w:divsChild>
                                <w:div w:id="154153597">
                                  <w:marLeft w:val="0"/>
                                  <w:marRight w:val="0"/>
                                  <w:marTop w:val="0"/>
                                  <w:marBottom w:val="0"/>
                                  <w:divBdr>
                                    <w:top w:val="none" w:sz="0" w:space="0" w:color="auto"/>
                                    <w:left w:val="none" w:sz="0" w:space="0" w:color="auto"/>
                                    <w:bottom w:val="none" w:sz="0" w:space="0" w:color="auto"/>
                                    <w:right w:val="none" w:sz="0" w:space="0" w:color="auto"/>
                                  </w:divBdr>
                                  <w:divsChild>
                                    <w:div w:id="1101415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68587032">
      <w:bodyDiv w:val="1"/>
      <w:marLeft w:val="0"/>
      <w:marRight w:val="0"/>
      <w:marTop w:val="0"/>
      <w:marBottom w:val="0"/>
      <w:divBdr>
        <w:top w:val="none" w:sz="0" w:space="0" w:color="auto"/>
        <w:left w:val="none" w:sz="0" w:space="0" w:color="auto"/>
        <w:bottom w:val="none" w:sz="0" w:space="0" w:color="auto"/>
        <w:right w:val="none" w:sz="0" w:space="0" w:color="auto"/>
      </w:divBdr>
    </w:div>
    <w:div w:id="1274941967">
      <w:bodyDiv w:val="1"/>
      <w:marLeft w:val="0"/>
      <w:marRight w:val="0"/>
      <w:marTop w:val="0"/>
      <w:marBottom w:val="0"/>
      <w:divBdr>
        <w:top w:val="none" w:sz="0" w:space="0" w:color="auto"/>
        <w:left w:val="none" w:sz="0" w:space="0" w:color="auto"/>
        <w:bottom w:val="none" w:sz="0" w:space="0" w:color="auto"/>
        <w:right w:val="none" w:sz="0" w:space="0" w:color="auto"/>
      </w:divBdr>
    </w:div>
    <w:div w:id="1276870250">
      <w:bodyDiv w:val="1"/>
      <w:marLeft w:val="0"/>
      <w:marRight w:val="0"/>
      <w:marTop w:val="0"/>
      <w:marBottom w:val="0"/>
      <w:divBdr>
        <w:top w:val="none" w:sz="0" w:space="0" w:color="auto"/>
        <w:left w:val="none" w:sz="0" w:space="0" w:color="auto"/>
        <w:bottom w:val="none" w:sz="0" w:space="0" w:color="auto"/>
        <w:right w:val="none" w:sz="0" w:space="0" w:color="auto"/>
      </w:divBdr>
    </w:div>
    <w:div w:id="1280062867">
      <w:bodyDiv w:val="1"/>
      <w:marLeft w:val="0"/>
      <w:marRight w:val="0"/>
      <w:marTop w:val="0"/>
      <w:marBottom w:val="0"/>
      <w:divBdr>
        <w:top w:val="none" w:sz="0" w:space="0" w:color="auto"/>
        <w:left w:val="none" w:sz="0" w:space="0" w:color="auto"/>
        <w:bottom w:val="none" w:sz="0" w:space="0" w:color="auto"/>
        <w:right w:val="none" w:sz="0" w:space="0" w:color="auto"/>
      </w:divBdr>
    </w:div>
    <w:div w:id="1281492171">
      <w:bodyDiv w:val="1"/>
      <w:marLeft w:val="0"/>
      <w:marRight w:val="0"/>
      <w:marTop w:val="0"/>
      <w:marBottom w:val="0"/>
      <w:divBdr>
        <w:top w:val="none" w:sz="0" w:space="0" w:color="auto"/>
        <w:left w:val="none" w:sz="0" w:space="0" w:color="auto"/>
        <w:bottom w:val="none" w:sz="0" w:space="0" w:color="auto"/>
        <w:right w:val="none" w:sz="0" w:space="0" w:color="auto"/>
      </w:divBdr>
    </w:div>
    <w:div w:id="1296519782">
      <w:bodyDiv w:val="1"/>
      <w:marLeft w:val="0"/>
      <w:marRight w:val="0"/>
      <w:marTop w:val="0"/>
      <w:marBottom w:val="0"/>
      <w:divBdr>
        <w:top w:val="none" w:sz="0" w:space="0" w:color="auto"/>
        <w:left w:val="none" w:sz="0" w:space="0" w:color="auto"/>
        <w:bottom w:val="none" w:sz="0" w:space="0" w:color="auto"/>
        <w:right w:val="none" w:sz="0" w:space="0" w:color="auto"/>
      </w:divBdr>
    </w:div>
    <w:div w:id="1297371960">
      <w:bodyDiv w:val="1"/>
      <w:marLeft w:val="0"/>
      <w:marRight w:val="0"/>
      <w:marTop w:val="0"/>
      <w:marBottom w:val="0"/>
      <w:divBdr>
        <w:top w:val="none" w:sz="0" w:space="0" w:color="auto"/>
        <w:left w:val="none" w:sz="0" w:space="0" w:color="auto"/>
        <w:bottom w:val="none" w:sz="0" w:space="0" w:color="auto"/>
        <w:right w:val="none" w:sz="0" w:space="0" w:color="auto"/>
      </w:divBdr>
    </w:div>
    <w:div w:id="1301306801">
      <w:bodyDiv w:val="1"/>
      <w:marLeft w:val="0"/>
      <w:marRight w:val="0"/>
      <w:marTop w:val="0"/>
      <w:marBottom w:val="0"/>
      <w:divBdr>
        <w:top w:val="none" w:sz="0" w:space="0" w:color="auto"/>
        <w:left w:val="none" w:sz="0" w:space="0" w:color="auto"/>
        <w:bottom w:val="none" w:sz="0" w:space="0" w:color="auto"/>
        <w:right w:val="none" w:sz="0" w:space="0" w:color="auto"/>
      </w:divBdr>
    </w:div>
    <w:div w:id="1323587879">
      <w:bodyDiv w:val="1"/>
      <w:marLeft w:val="0"/>
      <w:marRight w:val="0"/>
      <w:marTop w:val="0"/>
      <w:marBottom w:val="0"/>
      <w:divBdr>
        <w:top w:val="none" w:sz="0" w:space="0" w:color="auto"/>
        <w:left w:val="none" w:sz="0" w:space="0" w:color="auto"/>
        <w:bottom w:val="none" w:sz="0" w:space="0" w:color="auto"/>
        <w:right w:val="none" w:sz="0" w:space="0" w:color="auto"/>
      </w:divBdr>
    </w:div>
    <w:div w:id="1325812907">
      <w:bodyDiv w:val="1"/>
      <w:marLeft w:val="0"/>
      <w:marRight w:val="0"/>
      <w:marTop w:val="0"/>
      <w:marBottom w:val="0"/>
      <w:divBdr>
        <w:top w:val="none" w:sz="0" w:space="0" w:color="auto"/>
        <w:left w:val="none" w:sz="0" w:space="0" w:color="auto"/>
        <w:bottom w:val="none" w:sz="0" w:space="0" w:color="auto"/>
        <w:right w:val="none" w:sz="0" w:space="0" w:color="auto"/>
      </w:divBdr>
    </w:div>
    <w:div w:id="1329091646">
      <w:bodyDiv w:val="1"/>
      <w:marLeft w:val="0"/>
      <w:marRight w:val="0"/>
      <w:marTop w:val="0"/>
      <w:marBottom w:val="0"/>
      <w:divBdr>
        <w:top w:val="none" w:sz="0" w:space="0" w:color="auto"/>
        <w:left w:val="none" w:sz="0" w:space="0" w:color="auto"/>
        <w:bottom w:val="none" w:sz="0" w:space="0" w:color="auto"/>
        <w:right w:val="none" w:sz="0" w:space="0" w:color="auto"/>
      </w:divBdr>
    </w:div>
    <w:div w:id="1329476022">
      <w:bodyDiv w:val="1"/>
      <w:marLeft w:val="0"/>
      <w:marRight w:val="0"/>
      <w:marTop w:val="0"/>
      <w:marBottom w:val="0"/>
      <w:divBdr>
        <w:top w:val="none" w:sz="0" w:space="0" w:color="auto"/>
        <w:left w:val="none" w:sz="0" w:space="0" w:color="auto"/>
        <w:bottom w:val="none" w:sz="0" w:space="0" w:color="auto"/>
        <w:right w:val="none" w:sz="0" w:space="0" w:color="auto"/>
      </w:divBdr>
    </w:div>
    <w:div w:id="1341928410">
      <w:marLeft w:val="0"/>
      <w:marRight w:val="4500"/>
      <w:marTop w:val="0"/>
      <w:marBottom w:val="0"/>
      <w:divBdr>
        <w:top w:val="none" w:sz="0" w:space="0" w:color="auto"/>
        <w:left w:val="none" w:sz="0" w:space="0" w:color="auto"/>
        <w:bottom w:val="none" w:sz="0" w:space="0" w:color="auto"/>
        <w:right w:val="none" w:sz="0" w:space="0" w:color="auto"/>
      </w:divBdr>
      <w:divsChild>
        <w:div w:id="386145511">
          <w:marLeft w:val="0"/>
          <w:marRight w:val="0"/>
          <w:marTop w:val="0"/>
          <w:marBottom w:val="0"/>
          <w:divBdr>
            <w:top w:val="none" w:sz="0" w:space="0" w:color="auto"/>
            <w:left w:val="none" w:sz="0" w:space="0" w:color="auto"/>
            <w:bottom w:val="none" w:sz="0" w:space="0" w:color="auto"/>
            <w:right w:val="none" w:sz="0" w:space="0" w:color="auto"/>
          </w:divBdr>
          <w:divsChild>
            <w:div w:id="124352471">
              <w:marLeft w:val="-1770"/>
              <w:marRight w:val="0"/>
              <w:marTop w:val="0"/>
              <w:marBottom w:val="0"/>
              <w:divBdr>
                <w:top w:val="none" w:sz="0" w:space="0" w:color="auto"/>
                <w:left w:val="none" w:sz="0" w:space="0" w:color="auto"/>
                <w:bottom w:val="none" w:sz="0" w:space="0" w:color="auto"/>
                <w:right w:val="none" w:sz="0" w:space="0" w:color="auto"/>
              </w:divBdr>
            </w:div>
          </w:divsChild>
        </w:div>
      </w:divsChild>
    </w:div>
    <w:div w:id="1344160450">
      <w:bodyDiv w:val="1"/>
      <w:marLeft w:val="0"/>
      <w:marRight w:val="0"/>
      <w:marTop w:val="0"/>
      <w:marBottom w:val="0"/>
      <w:divBdr>
        <w:top w:val="none" w:sz="0" w:space="0" w:color="auto"/>
        <w:left w:val="none" w:sz="0" w:space="0" w:color="auto"/>
        <w:bottom w:val="none" w:sz="0" w:space="0" w:color="auto"/>
        <w:right w:val="none" w:sz="0" w:space="0" w:color="auto"/>
      </w:divBdr>
    </w:div>
    <w:div w:id="1367565367">
      <w:marLeft w:val="0"/>
      <w:marRight w:val="4500"/>
      <w:marTop w:val="0"/>
      <w:marBottom w:val="0"/>
      <w:divBdr>
        <w:top w:val="none" w:sz="0" w:space="0" w:color="auto"/>
        <w:left w:val="none" w:sz="0" w:space="0" w:color="auto"/>
        <w:bottom w:val="none" w:sz="0" w:space="0" w:color="auto"/>
        <w:right w:val="none" w:sz="0" w:space="0" w:color="auto"/>
      </w:divBdr>
      <w:divsChild>
        <w:div w:id="828129767">
          <w:marLeft w:val="0"/>
          <w:marRight w:val="0"/>
          <w:marTop w:val="0"/>
          <w:marBottom w:val="0"/>
          <w:divBdr>
            <w:top w:val="none" w:sz="0" w:space="0" w:color="auto"/>
            <w:left w:val="none" w:sz="0" w:space="0" w:color="auto"/>
            <w:bottom w:val="none" w:sz="0" w:space="0" w:color="auto"/>
            <w:right w:val="none" w:sz="0" w:space="0" w:color="auto"/>
          </w:divBdr>
          <w:divsChild>
            <w:div w:id="254553810">
              <w:marLeft w:val="-2985"/>
              <w:marRight w:val="0"/>
              <w:marTop w:val="0"/>
              <w:marBottom w:val="0"/>
              <w:divBdr>
                <w:top w:val="none" w:sz="0" w:space="0" w:color="auto"/>
                <w:left w:val="none" w:sz="0" w:space="0" w:color="auto"/>
                <w:bottom w:val="none" w:sz="0" w:space="0" w:color="auto"/>
                <w:right w:val="none" w:sz="0" w:space="0" w:color="auto"/>
              </w:divBdr>
            </w:div>
          </w:divsChild>
        </w:div>
      </w:divsChild>
    </w:div>
    <w:div w:id="1373577262">
      <w:bodyDiv w:val="1"/>
      <w:marLeft w:val="0"/>
      <w:marRight w:val="0"/>
      <w:marTop w:val="0"/>
      <w:marBottom w:val="0"/>
      <w:divBdr>
        <w:top w:val="none" w:sz="0" w:space="0" w:color="auto"/>
        <w:left w:val="none" w:sz="0" w:space="0" w:color="auto"/>
        <w:bottom w:val="none" w:sz="0" w:space="0" w:color="auto"/>
        <w:right w:val="none" w:sz="0" w:space="0" w:color="auto"/>
      </w:divBdr>
    </w:div>
    <w:div w:id="1374576932">
      <w:bodyDiv w:val="1"/>
      <w:marLeft w:val="0"/>
      <w:marRight w:val="0"/>
      <w:marTop w:val="0"/>
      <w:marBottom w:val="0"/>
      <w:divBdr>
        <w:top w:val="none" w:sz="0" w:space="0" w:color="auto"/>
        <w:left w:val="none" w:sz="0" w:space="0" w:color="auto"/>
        <w:bottom w:val="none" w:sz="0" w:space="0" w:color="auto"/>
        <w:right w:val="none" w:sz="0" w:space="0" w:color="auto"/>
      </w:divBdr>
    </w:div>
    <w:div w:id="1376155930">
      <w:bodyDiv w:val="1"/>
      <w:marLeft w:val="0"/>
      <w:marRight w:val="0"/>
      <w:marTop w:val="0"/>
      <w:marBottom w:val="0"/>
      <w:divBdr>
        <w:top w:val="none" w:sz="0" w:space="0" w:color="auto"/>
        <w:left w:val="none" w:sz="0" w:space="0" w:color="auto"/>
        <w:bottom w:val="none" w:sz="0" w:space="0" w:color="auto"/>
        <w:right w:val="none" w:sz="0" w:space="0" w:color="auto"/>
      </w:divBdr>
    </w:div>
    <w:div w:id="1376346238">
      <w:bodyDiv w:val="1"/>
      <w:marLeft w:val="0"/>
      <w:marRight w:val="0"/>
      <w:marTop w:val="0"/>
      <w:marBottom w:val="0"/>
      <w:divBdr>
        <w:top w:val="none" w:sz="0" w:space="0" w:color="auto"/>
        <w:left w:val="none" w:sz="0" w:space="0" w:color="auto"/>
        <w:bottom w:val="none" w:sz="0" w:space="0" w:color="auto"/>
        <w:right w:val="none" w:sz="0" w:space="0" w:color="auto"/>
      </w:divBdr>
    </w:div>
    <w:div w:id="1377395186">
      <w:bodyDiv w:val="1"/>
      <w:marLeft w:val="0"/>
      <w:marRight w:val="0"/>
      <w:marTop w:val="0"/>
      <w:marBottom w:val="0"/>
      <w:divBdr>
        <w:top w:val="none" w:sz="0" w:space="0" w:color="auto"/>
        <w:left w:val="none" w:sz="0" w:space="0" w:color="auto"/>
        <w:bottom w:val="none" w:sz="0" w:space="0" w:color="auto"/>
        <w:right w:val="none" w:sz="0" w:space="0" w:color="auto"/>
      </w:divBdr>
    </w:div>
    <w:div w:id="1385763059">
      <w:bodyDiv w:val="1"/>
      <w:marLeft w:val="0"/>
      <w:marRight w:val="0"/>
      <w:marTop w:val="0"/>
      <w:marBottom w:val="0"/>
      <w:divBdr>
        <w:top w:val="none" w:sz="0" w:space="0" w:color="auto"/>
        <w:left w:val="none" w:sz="0" w:space="0" w:color="auto"/>
        <w:bottom w:val="none" w:sz="0" w:space="0" w:color="auto"/>
        <w:right w:val="none" w:sz="0" w:space="0" w:color="auto"/>
      </w:divBdr>
    </w:div>
    <w:div w:id="1386636026">
      <w:bodyDiv w:val="1"/>
      <w:marLeft w:val="0"/>
      <w:marRight w:val="0"/>
      <w:marTop w:val="0"/>
      <w:marBottom w:val="0"/>
      <w:divBdr>
        <w:top w:val="none" w:sz="0" w:space="0" w:color="auto"/>
        <w:left w:val="none" w:sz="0" w:space="0" w:color="auto"/>
        <w:bottom w:val="none" w:sz="0" w:space="0" w:color="auto"/>
        <w:right w:val="none" w:sz="0" w:space="0" w:color="auto"/>
      </w:divBdr>
    </w:div>
    <w:div w:id="1400009746">
      <w:bodyDiv w:val="1"/>
      <w:marLeft w:val="0"/>
      <w:marRight w:val="0"/>
      <w:marTop w:val="0"/>
      <w:marBottom w:val="0"/>
      <w:divBdr>
        <w:top w:val="none" w:sz="0" w:space="0" w:color="auto"/>
        <w:left w:val="none" w:sz="0" w:space="0" w:color="auto"/>
        <w:bottom w:val="none" w:sz="0" w:space="0" w:color="auto"/>
        <w:right w:val="none" w:sz="0" w:space="0" w:color="auto"/>
      </w:divBdr>
    </w:div>
    <w:div w:id="1403062468">
      <w:marLeft w:val="0"/>
      <w:marRight w:val="0"/>
      <w:marTop w:val="0"/>
      <w:marBottom w:val="0"/>
      <w:divBdr>
        <w:top w:val="none" w:sz="0" w:space="0" w:color="auto"/>
        <w:left w:val="single" w:sz="6" w:space="0" w:color="666666"/>
        <w:bottom w:val="none" w:sz="0" w:space="0" w:color="auto"/>
        <w:right w:val="none" w:sz="0" w:space="0" w:color="auto"/>
      </w:divBdr>
      <w:divsChild>
        <w:div w:id="647707331">
          <w:marLeft w:val="0"/>
          <w:marRight w:val="0"/>
          <w:marTop w:val="0"/>
          <w:marBottom w:val="0"/>
          <w:divBdr>
            <w:top w:val="none" w:sz="0" w:space="0" w:color="auto"/>
            <w:left w:val="none" w:sz="0" w:space="0" w:color="auto"/>
            <w:bottom w:val="none" w:sz="0" w:space="0" w:color="auto"/>
            <w:right w:val="none" w:sz="0" w:space="0" w:color="auto"/>
          </w:divBdr>
        </w:div>
      </w:divsChild>
    </w:div>
    <w:div w:id="1421874691">
      <w:bodyDiv w:val="1"/>
      <w:marLeft w:val="0"/>
      <w:marRight w:val="0"/>
      <w:marTop w:val="0"/>
      <w:marBottom w:val="0"/>
      <w:divBdr>
        <w:top w:val="none" w:sz="0" w:space="0" w:color="auto"/>
        <w:left w:val="none" w:sz="0" w:space="0" w:color="auto"/>
        <w:bottom w:val="none" w:sz="0" w:space="0" w:color="auto"/>
        <w:right w:val="none" w:sz="0" w:space="0" w:color="auto"/>
      </w:divBdr>
    </w:div>
    <w:div w:id="1435594173">
      <w:bodyDiv w:val="1"/>
      <w:marLeft w:val="0"/>
      <w:marRight w:val="0"/>
      <w:marTop w:val="0"/>
      <w:marBottom w:val="0"/>
      <w:divBdr>
        <w:top w:val="none" w:sz="0" w:space="0" w:color="auto"/>
        <w:left w:val="none" w:sz="0" w:space="0" w:color="auto"/>
        <w:bottom w:val="none" w:sz="0" w:space="0" w:color="auto"/>
        <w:right w:val="none" w:sz="0" w:space="0" w:color="auto"/>
      </w:divBdr>
    </w:div>
    <w:div w:id="1442921300">
      <w:bodyDiv w:val="1"/>
      <w:marLeft w:val="0"/>
      <w:marRight w:val="0"/>
      <w:marTop w:val="0"/>
      <w:marBottom w:val="0"/>
      <w:divBdr>
        <w:top w:val="none" w:sz="0" w:space="0" w:color="auto"/>
        <w:left w:val="none" w:sz="0" w:space="0" w:color="auto"/>
        <w:bottom w:val="none" w:sz="0" w:space="0" w:color="auto"/>
        <w:right w:val="none" w:sz="0" w:space="0" w:color="auto"/>
      </w:divBdr>
    </w:div>
    <w:div w:id="1451974988">
      <w:bodyDiv w:val="1"/>
      <w:marLeft w:val="0"/>
      <w:marRight w:val="0"/>
      <w:marTop w:val="0"/>
      <w:marBottom w:val="0"/>
      <w:divBdr>
        <w:top w:val="none" w:sz="0" w:space="0" w:color="auto"/>
        <w:left w:val="none" w:sz="0" w:space="0" w:color="auto"/>
        <w:bottom w:val="none" w:sz="0" w:space="0" w:color="auto"/>
        <w:right w:val="none" w:sz="0" w:space="0" w:color="auto"/>
      </w:divBdr>
    </w:div>
    <w:div w:id="1458181234">
      <w:bodyDiv w:val="1"/>
      <w:marLeft w:val="0"/>
      <w:marRight w:val="0"/>
      <w:marTop w:val="0"/>
      <w:marBottom w:val="0"/>
      <w:divBdr>
        <w:top w:val="none" w:sz="0" w:space="0" w:color="auto"/>
        <w:left w:val="none" w:sz="0" w:space="0" w:color="auto"/>
        <w:bottom w:val="none" w:sz="0" w:space="0" w:color="auto"/>
        <w:right w:val="none" w:sz="0" w:space="0" w:color="auto"/>
      </w:divBdr>
    </w:div>
    <w:div w:id="1463575622">
      <w:bodyDiv w:val="1"/>
      <w:marLeft w:val="0"/>
      <w:marRight w:val="0"/>
      <w:marTop w:val="0"/>
      <w:marBottom w:val="0"/>
      <w:divBdr>
        <w:top w:val="none" w:sz="0" w:space="0" w:color="auto"/>
        <w:left w:val="none" w:sz="0" w:space="0" w:color="auto"/>
        <w:bottom w:val="none" w:sz="0" w:space="0" w:color="auto"/>
        <w:right w:val="none" w:sz="0" w:space="0" w:color="auto"/>
      </w:divBdr>
    </w:div>
    <w:div w:id="1478449667">
      <w:bodyDiv w:val="1"/>
      <w:marLeft w:val="0"/>
      <w:marRight w:val="0"/>
      <w:marTop w:val="0"/>
      <w:marBottom w:val="0"/>
      <w:divBdr>
        <w:top w:val="none" w:sz="0" w:space="0" w:color="auto"/>
        <w:left w:val="none" w:sz="0" w:space="0" w:color="auto"/>
        <w:bottom w:val="none" w:sz="0" w:space="0" w:color="auto"/>
        <w:right w:val="none" w:sz="0" w:space="0" w:color="auto"/>
      </w:divBdr>
      <w:divsChild>
        <w:div w:id="1695424476">
          <w:marLeft w:val="0"/>
          <w:marRight w:val="0"/>
          <w:marTop w:val="0"/>
          <w:marBottom w:val="300"/>
          <w:divBdr>
            <w:top w:val="none" w:sz="0" w:space="0" w:color="auto"/>
            <w:left w:val="none" w:sz="0" w:space="0" w:color="auto"/>
            <w:bottom w:val="none" w:sz="0" w:space="0" w:color="auto"/>
            <w:right w:val="none" w:sz="0" w:space="0" w:color="auto"/>
          </w:divBdr>
          <w:divsChild>
            <w:div w:id="824932950">
              <w:marLeft w:val="0"/>
              <w:marRight w:val="0"/>
              <w:marTop w:val="0"/>
              <w:marBottom w:val="0"/>
              <w:divBdr>
                <w:top w:val="none" w:sz="0" w:space="0" w:color="auto"/>
                <w:left w:val="none" w:sz="0" w:space="0" w:color="auto"/>
                <w:bottom w:val="none" w:sz="0" w:space="0" w:color="auto"/>
                <w:right w:val="none" w:sz="0" w:space="0" w:color="auto"/>
              </w:divBdr>
              <w:divsChild>
                <w:div w:id="1242719510">
                  <w:marLeft w:val="0"/>
                  <w:marRight w:val="150"/>
                  <w:marTop w:val="0"/>
                  <w:marBottom w:val="0"/>
                  <w:divBdr>
                    <w:top w:val="none" w:sz="0" w:space="0" w:color="auto"/>
                    <w:left w:val="none" w:sz="0" w:space="0" w:color="auto"/>
                    <w:bottom w:val="none" w:sz="0" w:space="0" w:color="auto"/>
                    <w:right w:val="none" w:sz="0" w:space="0" w:color="auto"/>
                  </w:divBdr>
                  <w:divsChild>
                    <w:div w:id="640621662">
                      <w:marLeft w:val="0"/>
                      <w:marRight w:val="0"/>
                      <w:marTop w:val="0"/>
                      <w:marBottom w:val="0"/>
                      <w:divBdr>
                        <w:top w:val="none" w:sz="0" w:space="0" w:color="auto"/>
                        <w:left w:val="none" w:sz="0" w:space="0" w:color="auto"/>
                        <w:bottom w:val="none" w:sz="0" w:space="0" w:color="auto"/>
                        <w:right w:val="none" w:sz="0" w:space="0" w:color="auto"/>
                      </w:divBdr>
                      <w:divsChild>
                        <w:div w:id="430510055">
                          <w:marLeft w:val="0"/>
                          <w:marRight w:val="150"/>
                          <w:marTop w:val="0"/>
                          <w:marBottom w:val="0"/>
                          <w:divBdr>
                            <w:top w:val="none" w:sz="0" w:space="0" w:color="auto"/>
                            <w:left w:val="none" w:sz="0" w:space="0" w:color="auto"/>
                            <w:bottom w:val="none" w:sz="0" w:space="0" w:color="auto"/>
                            <w:right w:val="none" w:sz="0" w:space="0" w:color="auto"/>
                          </w:divBdr>
                          <w:divsChild>
                            <w:div w:id="756367568">
                              <w:marLeft w:val="0"/>
                              <w:marRight w:val="0"/>
                              <w:marTop w:val="0"/>
                              <w:marBottom w:val="0"/>
                              <w:divBdr>
                                <w:top w:val="none" w:sz="0" w:space="0" w:color="auto"/>
                                <w:left w:val="none" w:sz="0" w:space="0" w:color="auto"/>
                                <w:bottom w:val="none" w:sz="0" w:space="0" w:color="auto"/>
                                <w:right w:val="none" w:sz="0" w:space="0" w:color="auto"/>
                              </w:divBdr>
                              <w:divsChild>
                                <w:div w:id="1360397010">
                                  <w:marLeft w:val="0"/>
                                  <w:marRight w:val="0"/>
                                  <w:marTop w:val="0"/>
                                  <w:marBottom w:val="0"/>
                                  <w:divBdr>
                                    <w:top w:val="none" w:sz="0" w:space="0" w:color="auto"/>
                                    <w:left w:val="none" w:sz="0" w:space="0" w:color="auto"/>
                                    <w:bottom w:val="none" w:sz="0" w:space="0" w:color="auto"/>
                                    <w:right w:val="none" w:sz="0" w:space="0" w:color="auto"/>
                                  </w:divBdr>
                                  <w:divsChild>
                                    <w:div w:id="1985965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25511573">
      <w:bodyDiv w:val="1"/>
      <w:marLeft w:val="0"/>
      <w:marRight w:val="0"/>
      <w:marTop w:val="0"/>
      <w:marBottom w:val="0"/>
      <w:divBdr>
        <w:top w:val="none" w:sz="0" w:space="0" w:color="auto"/>
        <w:left w:val="none" w:sz="0" w:space="0" w:color="auto"/>
        <w:bottom w:val="none" w:sz="0" w:space="0" w:color="auto"/>
        <w:right w:val="none" w:sz="0" w:space="0" w:color="auto"/>
      </w:divBdr>
    </w:div>
    <w:div w:id="1526365037">
      <w:bodyDiv w:val="1"/>
      <w:marLeft w:val="0"/>
      <w:marRight w:val="0"/>
      <w:marTop w:val="0"/>
      <w:marBottom w:val="0"/>
      <w:divBdr>
        <w:top w:val="none" w:sz="0" w:space="0" w:color="auto"/>
        <w:left w:val="none" w:sz="0" w:space="0" w:color="auto"/>
        <w:bottom w:val="none" w:sz="0" w:space="0" w:color="auto"/>
        <w:right w:val="none" w:sz="0" w:space="0" w:color="auto"/>
      </w:divBdr>
    </w:div>
    <w:div w:id="1526820558">
      <w:bodyDiv w:val="1"/>
      <w:marLeft w:val="0"/>
      <w:marRight w:val="0"/>
      <w:marTop w:val="0"/>
      <w:marBottom w:val="0"/>
      <w:divBdr>
        <w:top w:val="none" w:sz="0" w:space="0" w:color="auto"/>
        <w:left w:val="none" w:sz="0" w:space="0" w:color="auto"/>
        <w:bottom w:val="none" w:sz="0" w:space="0" w:color="auto"/>
        <w:right w:val="none" w:sz="0" w:space="0" w:color="auto"/>
      </w:divBdr>
    </w:div>
    <w:div w:id="1557471578">
      <w:bodyDiv w:val="1"/>
      <w:marLeft w:val="0"/>
      <w:marRight w:val="0"/>
      <w:marTop w:val="0"/>
      <w:marBottom w:val="0"/>
      <w:divBdr>
        <w:top w:val="none" w:sz="0" w:space="0" w:color="auto"/>
        <w:left w:val="none" w:sz="0" w:space="0" w:color="auto"/>
        <w:bottom w:val="none" w:sz="0" w:space="0" w:color="auto"/>
        <w:right w:val="none" w:sz="0" w:space="0" w:color="auto"/>
      </w:divBdr>
    </w:div>
    <w:div w:id="1567915487">
      <w:bodyDiv w:val="1"/>
      <w:marLeft w:val="0"/>
      <w:marRight w:val="0"/>
      <w:marTop w:val="0"/>
      <w:marBottom w:val="0"/>
      <w:divBdr>
        <w:top w:val="none" w:sz="0" w:space="0" w:color="auto"/>
        <w:left w:val="none" w:sz="0" w:space="0" w:color="auto"/>
        <w:bottom w:val="none" w:sz="0" w:space="0" w:color="auto"/>
        <w:right w:val="none" w:sz="0" w:space="0" w:color="auto"/>
      </w:divBdr>
    </w:div>
    <w:div w:id="1583490931">
      <w:bodyDiv w:val="1"/>
      <w:marLeft w:val="0"/>
      <w:marRight w:val="0"/>
      <w:marTop w:val="0"/>
      <w:marBottom w:val="0"/>
      <w:divBdr>
        <w:top w:val="none" w:sz="0" w:space="0" w:color="auto"/>
        <w:left w:val="none" w:sz="0" w:space="0" w:color="auto"/>
        <w:bottom w:val="none" w:sz="0" w:space="0" w:color="auto"/>
        <w:right w:val="none" w:sz="0" w:space="0" w:color="auto"/>
      </w:divBdr>
    </w:div>
    <w:div w:id="1610357301">
      <w:bodyDiv w:val="1"/>
      <w:marLeft w:val="0"/>
      <w:marRight w:val="0"/>
      <w:marTop w:val="0"/>
      <w:marBottom w:val="0"/>
      <w:divBdr>
        <w:top w:val="none" w:sz="0" w:space="0" w:color="auto"/>
        <w:left w:val="none" w:sz="0" w:space="0" w:color="auto"/>
        <w:bottom w:val="none" w:sz="0" w:space="0" w:color="auto"/>
        <w:right w:val="none" w:sz="0" w:space="0" w:color="auto"/>
      </w:divBdr>
    </w:div>
    <w:div w:id="1620380497">
      <w:bodyDiv w:val="1"/>
      <w:marLeft w:val="0"/>
      <w:marRight w:val="0"/>
      <w:marTop w:val="0"/>
      <w:marBottom w:val="0"/>
      <w:divBdr>
        <w:top w:val="none" w:sz="0" w:space="0" w:color="auto"/>
        <w:left w:val="none" w:sz="0" w:space="0" w:color="auto"/>
        <w:bottom w:val="none" w:sz="0" w:space="0" w:color="auto"/>
        <w:right w:val="none" w:sz="0" w:space="0" w:color="auto"/>
      </w:divBdr>
    </w:div>
    <w:div w:id="1620911532">
      <w:bodyDiv w:val="1"/>
      <w:marLeft w:val="0"/>
      <w:marRight w:val="0"/>
      <w:marTop w:val="0"/>
      <w:marBottom w:val="0"/>
      <w:divBdr>
        <w:top w:val="none" w:sz="0" w:space="0" w:color="auto"/>
        <w:left w:val="none" w:sz="0" w:space="0" w:color="auto"/>
        <w:bottom w:val="none" w:sz="0" w:space="0" w:color="auto"/>
        <w:right w:val="none" w:sz="0" w:space="0" w:color="auto"/>
      </w:divBdr>
      <w:divsChild>
        <w:div w:id="875893173">
          <w:marLeft w:val="0"/>
          <w:marRight w:val="0"/>
          <w:marTop w:val="0"/>
          <w:marBottom w:val="0"/>
          <w:divBdr>
            <w:top w:val="none" w:sz="0" w:space="0" w:color="auto"/>
            <w:left w:val="none" w:sz="0" w:space="0" w:color="auto"/>
            <w:bottom w:val="none" w:sz="0" w:space="0" w:color="auto"/>
            <w:right w:val="none" w:sz="0" w:space="0" w:color="auto"/>
          </w:divBdr>
        </w:div>
        <w:div w:id="1679696981">
          <w:marLeft w:val="0"/>
          <w:marRight w:val="0"/>
          <w:marTop w:val="0"/>
          <w:marBottom w:val="0"/>
          <w:divBdr>
            <w:top w:val="none" w:sz="0" w:space="0" w:color="auto"/>
            <w:left w:val="none" w:sz="0" w:space="0" w:color="auto"/>
            <w:bottom w:val="none" w:sz="0" w:space="0" w:color="auto"/>
            <w:right w:val="none" w:sz="0" w:space="0" w:color="auto"/>
          </w:divBdr>
        </w:div>
        <w:div w:id="1975285736">
          <w:marLeft w:val="0"/>
          <w:marRight w:val="0"/>
          <w:marTop w:val="0"/>
          <w:marBottom w:val="0"/>
          <w:divBdr>
            <w:top w:val="none" w:sz="0" w:space="0" w:color="auto"/>
            <w:left w:val="none" w:sz="0" w:space="0" w:color="auto"/>
            <w:bottom w:val="none" w:sz="0" w:space="0" w:color="auto"/>
            <w:right w:val="none" w:sz="0" w:space="0" w:color="auto"/>
          </w:divBdr>
        </w:div>
        <w:div w:id="908266173">
          <w:marLeft w:val="0"/>
          <w:marRight w:val="0"/>
          <w:marTop w:val="0"/>
          <w:marBottom w:val="0"/>
          <w:divBdr>
            <w:top w:val="none" w:sz="0" w:space="0" w:color="auto"/>
            <w:left w:val="none" w:sz="0" w:space="0" w:color="auto"/>
            <w:bottom w:val="none" w:sz="0" w:space="0" w:color="auto"/>
            <w:right w:val="none" w:sz="0" w:space="0" w:color="auto"/>
          </w:divBdr>
        </w:div>
        <w:div w:id="228731696">
          <w:marLeft w:val="0"/>
          <w:marRight w:val="0"/>
          <w:marTop w:val="0"/>
          <w:marBottom w:val="0"/>
          <w:divBdr>
            <w:top w:val="none" w:sz="0" w:space="0" w:color="auto"/>
            <w:left w:val="none" w:sz="0" w:space="0" w:color="auto"/>
            <w:bottom w:val="none" w:sz="0" w:space="0" w:color="auto"/>
            <w:right w:val="none" w:sz="0" w:space="0" w:color="auto"/>
          </w:divBdr>
          <w:divsChild>
            <w:div w:id="1581795677">
              <w:marLeft w:val="0"/>
              <w:marRight w:val="0"/>
              <w:marTop w:val="0"/>
              <w:marBottom w:val="0"/>
              <w:divBdr>
                <w:top w:val="none" w:sz="0" w:space="0" w:color="auto"/>
                <w:left w:val="none" w:sz="0" w:space="0" w:color="auto"/>
                <w:bottom w:val="none" w:sz="0" w:space="0" w:color="auto"/>
                <w:right w:val="none" w:sz="0" w:space="0" w:color="auto"/>
              </w:divBdr>
              <w:divsChild>
                <w:div w:id="1480459573">
                  <w:marLeft w:val="0"/>
                  <w:marRight w:val="0"/>
                  <w:marTop w:val="0"/>
                  <w:marBottom w:val="0"/>
                  <w:divBdr>
                    <w:top w:val="none" w:sz="0" w:space="0" w:color="auto"/>
                    <w:left w:val="none" w:sz="0" w:space="0" w:color="auto"/>
                    <w:bottom w:val="none" w:sz="0" w:space="0" w:color="auto"/>
                    <w:right w:val="none" w:sz="0" w:space="0" w:color="auto"/>
                  </w:divBdr>
                  <w:divsChild>
                    <w:div w:id="723679072">
                      <w:marLeft w:val="0"/>
                      <w:marRight w:val="0"/>
                      <w:marTop w:val="0"/>
                      <w:marBottom w:val="0"/>
                      <w:divBdr>
                        <w:top w:val="none" w:sz="0" w:space="0" w:color="auto"/>
                        <w:left w:val="none" w:sz="0" w:space="0" w:color="auto"/>
                        <w:bottom w:val="none" w:sz="0" w:space="0" w:color="auto"/>
                        <w:right w:val="none" w:sz="0" w:space="0" w:color="auto"/>
                      </w:divBdr>
                      <w:divsChild>
                        <w:div w:id="1847864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33975881">
      <w:bodyDiv w:val="1"/>
      <w:marLeft w:val="0"/>
      <w:marRight w:val="0"/>
      <w:marTop w:val="0"/>
      <w:marBottom w:val="0"/>
      <w:divBdr>
        <w:top w:val="none" w:sz="0" w:space="0" w:color="auto"/>
        <w:left w:val="none" w:sz="0" w:space="0" w:color="auto"/>
        <w:bottom w:val="none" w:sz="0" w:space="0" w:color="auto"/>
        <w:right w:val="none" w:sz="0" w:space="0" w:color="auto"/>
      </w:divBdr>
    </w:div>
    <w:div w:id="1639989136">
      <w:bodyDiv w:val="1"/>
      <w:marLeft w:val="0"/>
      <w:marRight w:val="0"/>
      <w:marTop w:val="0"/>
      <w:marBottom w:val="0"/>
      <w:divBdr>
        <w:top w:val="none" w:sz="0" w:space="0" w:color="auto"/>
        <w:left w:val="none" w:sz="0" w:space="0" w:color="auto"/>
        <w:bottom w:val="none" w:sz="0" w:space="0" w:color="auto"/>
        <w:right w:val="none" w:sz="0" w:space="0" w:color="auto"/>
      </w:divBdr>
    </w:div>
    <w:div w:id="1647008851">
      <w:bodyDiv w:val="1"/>
      <w:marLeft w:val="0"/>
      <w:marRight w:val="0"/>
      <w:marTop w:val="0"/>
      <w:marBottom w:val="0"/>
      <w:divBdr>
        <w:top w:val="none" w:sz="0" w:space="0" w:color="auto"/>
        <w:left w:val="none" w:sz="0" w:space="0" w:color="auto"/>
        <w:bottom w:val="none" w:sz="0" w:space="0" w:color="auto"/>
        <w:right w:val="none" w:sz="0" w:space="0" w:color="auto"/>
      </w:divBdr>
    </w:div>
    <w:div w:id="1653677566">
      <w:bodyDiv w:val="1"/>
      <w:marLeft w:val="0"/>
      <w:marRight w:val="0"/>
      <w:marTop w:val="0"/>
      <w:marBottom w:val="0"/>
      <w:divBdr>
        <w:top w:val="none" w:sz="0" w:space="0" w:color="auto"/>
        <w:left w:val="none" w:sz="0" w:space="0" w:color="auto"/>
        <w:bottom w:val="none" w:sz="0" w:space="0" w:color="auto"/>
        <w:right w:val="none" w:sz="0" w:space="0" w:color="auto"/>
      </w:divBdr>
    </w:div>
    <w:div w:id="1654866043">
      <w:bodyDiv w:val="1"/>
      <w:marLeft w:val="0"/>
      <w:marRight w:val="0"/>
      <w:marTop w:val="0"/>
      <w:marBottom w:val="0"/>
      <w:divBdr>
        <w:top w:val="none" w:sz="0" w:space="0" w:color="auto"/>
        <w:left w:val="none" w:sz="0" w:space="0" w:color="auto"/>
        <w:bottom w:val="none" w:sz="0" w:space="0" w:color="auto"/>
        <w:right w:val="none" w:sz="0" w:space="0" w:color="auto"/>
      </w:divBdr>
    </w:div>
    <w:div w:id="1668166274">
      <w:bodyDiv w:val="1"/>
      <w:marLeft w:val="0"/>
      <w:marRight w:val="0"/>
      <w:marTop w:val="0"/>
      <w:marBottom w:val="0"/>
      <w:divBdr>
        <w:top w:val="none" w:sz="0" w:space="0" w:color="auto"/>
        <w:left w:val="none" w:sz="0" w:space="0" w:color="auto"/>
        <w:bottom w:val="none" w:sz="0" w:space="0" w:color="auto"/>
        <w:right w:val="none" w:sz="0" w:space="0" w:color="auto"/>
      </w:divBdr>
    </w:div>
    <w:div w:id="1670018101">
      <w:bodyDiv w:val="1"/>
      <w:marLeft w:val="0"/>
      <w:marRight w:val="0"/>
      <w:marTop w:val="0"/>
      <w:marBottom w:val="0"/>
      <w:divBdr>
        <w:top w:val="none" w:sz="0" w:space="0" w:color="auto"/>
        <w:left w:val="none" w:sz="0" w:space="0" w:color="auto"/>
        <w:bottom w:val="none" w:sz="0" w:space="0" w:color="auto"/>
        <w:right w:val="none" w:sz="0" w:space="0" w:color="auto"/>
      </w:divBdr>
    </w:div>
    <w:div w:id="1673800023">
      <w:bodyDiv w:val="1"/>
      <w:marLeft w:val="0"/>
      <w:marRight w:val="0"/>
      <w:marTop w:val="0"/>
      <w:marBottom w:val="0"/>
      <w:divBdr>
        <w:top w:val="none" w:sz="0" w:space="0" w:color="auto"/>
        <w:left w:val="none" w:sz="0" w:space="0" w:color="auto"/>
        <w:bottom w:val="none" w:sz="0" w:space="0" w:color="auto"/>
        <w:right w:val="none" w:sz="0" w:space="0" w:color="auto"/>
      </w:divBdr>
    </w:div>
    <w:div w:id="1695156907">
      <w:bodyDiv w:val="1"/>
      <w:marLeft w:val="0"/>
      <w:marRight w:val="0"/>
      <w:marTop w:val="0"/>
      <w:marBottom w:val="0"/>
      <w:divBdr>
        <w:top w:val="none" w:sz="0" w:space="0" w:color="auto"/>
        <w:left w:val="none" w:sz="0" w:space="0" w:color="auto"/>
        <w:bottom w:val="none" w:sz="0" w:space="0" w:color="auto"/>
        <w:right w:val="none" w:sz="0" w:space="0" w:color="auto"/>
      </w:divBdr>
    </w:div>
    <w:div w:id="1707825433">
      <w:bodyDiv w:val="1"/>
      <w:marLeft w:val="0"/>
      <w:marRight w:val="0"/>
      <w:marTop w:val="0"/>
      <w:marBottom w:val="0"/>
      <w:divBdr>
        <w:top w:val="none" w:sz="0" w:space="0" w:color="auto"/>
        <w:left w:val="none" w:sz="0" w:space="0" w:color="auto"/>
        <w:bottom w:val="none" w:sz="0" w:space="0" w:color="auto"/>
        <w:right w:val="none" w:sz="0" w:space="0" w:color="auto"/>
      </w:divBdr>
    </w:div>
    <w:div w:id="1714502078">
      <w:bodyDiv w:val="1"/>
      <w:marLeft w:val="0"/>
      <w:marRight w:val="0"/>
      <w:marTop w:val="0"/>
      <w:marBottom w:val="0"/>
      <w:divBdr>
        <w:top w:val="none" w:sz="0" w:space="0" w:color="auto"/>
        <w:left w:val="none" w:sz="0" w:space="0" w:color="auto"/>
        <w:bottom w:val="none" w:sz="0" w:space="0" w:color="auto"/>
        <w:right w:val="none" w:sz="0" w:space="0" w:color="auto"/>
      </w:divBdr>
    </w:div>
    <w:div w:id="1715882005">
      <w:bodyDiv w:val="1"/>
      <w:marLeft w:val="0"/>
      <w:marRight w:val="0"/>
      <w:marTop w:val="0"/>
      <w:marBottom w:val="0"/>
      <w:divBdr>
        <w:top w:val="none" w:sz="0" w:space="0" w:color="auto"/>
        <w:left w:val="none" w:sz="0" w:space="0" w:color="auto"/>
        <w:bottom w:val="none" w:sz="0" w:space="0" w:color="auto"/>
        <w:right w:val="none" w:sz="0" w:space="0" w:color="auto"/>
      </w:divBdr>
    </w:div>
    <w:div w:id="1731877282">
      <w:bodyDiv w:val="1"/>
      <w:marLeft w:val="0"/>
      <w:marRight w:val="0"/>
      <w:marTop w:val="0"/>
      <w:marBottom w:val="0"/>
      <w:divBdr>
        <w:top w:val="none" w:sz="0" w:space="0" w:color="auto"/>
        <w:left w:val="none" w:sz="0" w:space="0" w:color="auto"/>
        <w:bottom w:val="none" w:sz="0" w:space="0" w:color="auto"/>
        <w:right w:val="none" w:sz="0" w:space="0" w:color="auto"/>
      </w:divBdr>
    </w:div>
    <w:div w:id="1740324731">
      <w:bodyDiv w:val="1"/>
      <w:marLeft w:val="0"/>
      <w:marRight w:val="0"/>
      <w:marTop w:val="0"/>
      <w:marBottom w:val="0"/>
      <w:divBdr>
        <w:top w:val="none" w:sz="0" w:space="0" w:color="auto"/>
        <w:left w:val="none" w:sz="0" w:space="0" w:color="auto"/>
        <w:bottom w:val="none" w:sz="0" w:space="0" w:color="auto"/>
        <w:right w:val="none" w:sz="0" w:space="0" w:color="auto"/>
      </w:divBdr>
    </w:div>
    <w:div w:id="1755275781">
      <w:bodyDiv w:val="1"/>
      <w:marLeft w:val="0"/>
      <w:marRight w:val="0"/>
      <w:marTop w:val="0"/>
      <w:marBottom w:val="0"/>
      <w:divBdr>
        <w:top w:val="none" w:sz="0" w:space="0" w:color="auto"/>
        <w:left w:val="none" w:sz="0" w:space="0" w:color="auto"/>
        <w:bottom w:val="none" w:sz="0" w:space="0" w:color="auto"/>
        <w:right w:val="none" w:sz="0" w:space="0" w:color="auto"/>
      </w:divBdr>
    </w:div>
    <w:div w:id="1767579696">
      <w:bodyDiv w:val="1"/>
      <w:marLeft w:val="0"/>
      <w:marRight w:val="0"/>
      <w:marTop w:val="0"/>
      <w:marBottom w:val="0"/>
      <w:divBdr>
        <w:top w:val="none" w:sz="0" w:space="0" w:color="auto"/>
        <w:left w:val="none" w:sz="0" w:space="0" w:color="auto"/>
        <w:bottom w:val="none" w:sz="0" w:space="0" w:color="auto"/>
        <w:right w:val="none" w:sz="0" w:space="0" w:color="auto"/>
      </w:divBdr>
    </w:div>
    <w:div w:id="1780177050">
      <w:bodyDiv w:val="1"/>
      <w:marLeft w:val="0"/>
      <w:marRight w:val="0"/>
      <w:marTop w:val="0"/>
      <w:marBottom w:val="0"/>
      <w:divBdr>
        <w:top w:val="none" w:sz="0" w:space="0" w:color="auto"/>
        <w:left w:val="none" w:sz="0" w:space="0" w:color="auto"/>
        <w:bottom w:val="none" w:sz="0" w:space="0" w:color="auto"/>
        <w:right w:val="none" w:sz="0" w:space="0" w:color="auto"/>
      </w:divBdr>
    </w:div>
    <w:div w:id="1786196550">
      <w:bodyDiv w:val="1"/>
      <w:marLeft w:val="0"/>
      <w:marRight w:val="0"/>
      <w:marTop w:val="0"/>
      <w:marBottom w:val="0"/>
      <w:divBdr>
        <w:top w:val="none" w:sz="0" w:space="0" w:color="auto"/>
        <w:left w:val="none" w:sz="0" w:space="0" w:color="auto"/>
        <w:bottom w:val="none" w:sz="0" w:space="0" w:color="auto"/>
        <w:right w:val="none" w:sz="0" w:space="0" w:color="auto"/>
      </w:divBdr>
    </w:div>
    <w:div w:id="1789278641">
      <w:bodyDiv w:val="1"/>
      <w:marLeft w:val="0"/>
      <w:marRight w:val="0"/>
      <w:marTop w:val="0"/>
      <w:marBottom w:val="0"/>
      <w:divBdr>
        <w:top w:val="none" w:sz="0" w:space="0" w:color="auto"/>
        <w:left w:val="none" w:sz="0" w:space="0" w:color="auto"/>
        <w:bottom w:val="none" w:sz="0" w:space="0" w:color="auto"/>
        <w:right w:val="none" w:sz="0" w:space="0" w:color="auto"/>
      </w:divBdr>
      <w:divsChild>
        <w:div w:id="1443182208">
          <w:marLeft w:val="0"/>
          <w:marRight w:val="0"/>
          <w:marTop w:val="0"/>
          <w:marBottom w:val="0"/>
          <w:divBdr>
            <w:top w:val="none" w:sz="0" w:space="0" w:color="auto"/>
            <w:left w:val="none" w:sz="0" w:space="0" w:color="auto"/>
            <w:bottom w:val="none" w:sz="0" w:space="0" w:color="auto"/>
            <w:right w:val="none" w:sz="0" w:space="0" w:color="auto"/>
          </w:divBdr>
          <w:divsChild>
            <w:div w:id="839849621">
              <w:marLeft w:val="0"/>
              <w:marRight w:val="0"/>
              <w:marTop w:val="0"/>
              <w:marBottom w:val="0"/>
              <w:divBdr>
                <w:top w:val="none" w:sz="0" w:space="0" w:color="auto"/>
                <w:left w:val="none" w:sz="0" w:space="0" w:color="auto"/>
                <w:bottom w:val="none" w:sz="0" w:space="0" w:color="auto"/>
                <w:right w:val="none" w:sz="0" w:space="0" w:color="auto"/>
              </w:divBdr>
              <w:divsChild>
                <w:div w:id="2144345579">
                  <w:marLeft w:val="0"/>
                  <w:marRight w:val="0"/>
                  <w:marTop w:val="0"/>
                  <w:marBottom w:val="0"/>
                  <w:divBdr>
                    <w:top w:val="none" w:sz="0" w:space="0" w:color="auto"/>
                    <w:left w:val="none" w:sz="0" w:space="0" w:color="auto"/>
                    <w:bottom w:val="none" w:sz="0" w:space="0" w:color="auto"/>
                    <w:right w:val="none" w:sz="0" w:space="0" w:color="auto"/>
                  </w:divBdr>
                  <w:divsChild>
                    <w:div w:id="1941327954">
                      <w:marLeft w:val="0"/>
                      <w:marRight w:val="0"/>
                      <w:marTop w:val="0"/>
                      <w:marBottom w:val="0"/>
                      <w:divBdr>
                        <w:top w:val="none" w:sz="0" w:space="0" w:color="auto"/>
                        <w:left w:val="none" w:sz="0" w:space="0" w:color="auto"/>
                        <w:bottom w:val="none" w:sz="0" w:space="0" w:color="auto"/>
                        <w:right w:val="none" w:sz="0" w:space="0" w:color="auto"/>
                      </w:divBdr>
                      <w:divsChild>
                        <w:div w:id="776676107">
                          <w:marLeft w:val="0"/>
                          <w:marRight w:val="0"/>
                          <w:marTop w:val="0"/>
                          <w:marBottom w:val="0"/>
                          <w:divBdr>
                            <w:top w:val="none" w:sz="0" w:space="0" w:color="auto"/>
                            <w:left w:val="none" w:sz="0" w:space="0" w:color="auto"/>
                            <w:bottom w:val="none" w:sz="0" w:space="0" w:color="auto"/>
                            <w:right w:val="none" w:sz="0" w:space="0" w:color="auto"/>
                          </w:divBdr>
                          <w:divsChild>
                            <w:div w:id="1435393695">
                              <w:marLeft w:val="0"/>
                              <w:marRight w:val="0"/>
                              <w:marTop w:val="0"/>
                              <w:marBottom w:val="0"/>
                              <w:divBdr>
                                <w:top w:val="none" w:sz="0" w:space="0" w:color="auto"/>
                                <w:left w:val="none" w:sz="0" w:space="0" w:color="auto"/>
                                <w:bottom w:val="none" w:sz="0" w:space="0" w:color="auto"/>
                                <w:right w:val="none" w:sz="0" w:space="0" w:color="auto"/>
                              </w:divBdr>
                              <w:divsChild>
                                <w:div w:id="740056923">
                                  <w:marLeft w:val="0"/>
                                  <w:marRight w:val="0"/>
                                  <w:marTop w:val="240"/>
                                  <w:marBottom w:val="240"/>
                                  <w:divBdr>
                                    <w:top w:val="none" w:sz="0" w:space="0" w:color="auto"/>
                                    <w:left w:val="none" w:sz="0" w:space="0" w:color="auto"/>
                                    <w:bottom w:val="none" w:sz="0" w:space="0" w:color="auto"/>
                                    <w:right w:val="none" w:sz="0" w:space="0" w:color="auto"/>
                                  </w:divBdr>
                                  <w:divsChild>
                                    <w:div w:id="1713457572">
                                      <w:marLeft w:val="0"/>
                                      <w:marRight w:val="0"/>
                                      <w:marTop w:val="0"/>
                                      <w:marBottom w:val="0"/>
                                      <w:divBdr>
                                        <w:top w:val="none" w:sz="0" w:space="0" w:color="auto"/>
                                        <w:left w:val="none" w:sz="0" w:space="0" w:color="auto"/>
                                        <w:bottom w:val="none" w:sz="0" w:space="0" w:color="auto"/>
                                        <w:right w:val="none" w:sz="0" w:space="0" w:color="auto"/>
                                      </w:divBdr>
                                      <w:divsChild>
                                        <w:div w:id="1411076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794324661">
      <w:bodyDiv w:val="1"/>
      <w:marLeft w:val="0"/>
      <w:marRight w:val="0"/>
      <w:marTop w:val="0"/>
      <w:marBottom w:val="0"/>
      <w:divBdr>
        <w:top w:val="none" w:sz="0" w:space="0" w:color="auto"/>
        <w:left w:val="none" w:sz="0" w:space="0" w:color="auto"/>
        <w:bottom w:val="none" w:sz="0" w:space="0" w:color="auto"/>
        <w:right w:val="none" w:sz="0" w:space="0" w:color="auto"/>
      </w:divBdr>
    </w:div>
    <w:div w:id="1804154843">
      <w:bodyDiv w:val="1"/>
      <w:marLeft w:val="0"/>
      <w:marRight w:val="0"/>
      <w:marTop w:val="0"/>
      <w:marBottom w:val="0"/>
      <w:divBdr>
        <w:top w:val="none" w:sz="0" w:space="0" w:color="auto"/>
        <w:left w:val="none" w:sz="0" w:space="0" w:color="auto"/>
        <w:bottom w:val="none" w:sz="0" w:space="0" w:color="auto"/>
        <w:right w:val="none" w:sz="0" w:space="0" w:color="auto"/>
      </w:divBdr>
    </w:div>
    <w:div w:id="1806778525">
      <w:bodyDiv w:val="1"/>
      <w:marLeft w:val="0"/>
      <w:marRight w:val="0"/>
      <w:marTop w:val="0"/>
      <w:marBottom w:val="0"/>
      <w:divBdr>
        <w:top w:val="none" w:sz="0" w:space="0" w:color="auto"/>
        <w:left w:val="none" w:sz="0" w:space="0" w:color="auto"/>
        <w:bottom w:val="none" w:sz="0" w:space="0" w:color="auto"/>
        <w:right w:val="none" w:sz="0" w:space="0" w:color="auto"/>
      </w:divBdr>
    </w:div>
    <w:div w:id="1807622729">
      <w:marLeft w:val="0"/>
      <w:marRight w:val="0"/>
      <w:marTop w:val="0"/>
      <w:marBottom w:val="0"/>
      <w:divBdr>
        <w:top w:val="none" w:sz="0" w:space="0" w:color="auto"/>
        <w:left w:val="single" w:sz="6" w:space="0" w:color="666666"/>
        <w:bottom w:val="none" w:sz="0" w:space="0" w:color="auto"/>
        <w:right w:val="none" w:sz="0" w:space="0" w:color="auto"/>
      </w:divBdr>
      <w:divsChild>
        <w:div w:id="1487697371">
          <w:marLeft w:val="0"/>
          <w:marRight w:val="0"/>
          <w:marTop w:val="0"/>
          <w:marBottom w:val="0"/>
          <w:divBdr>
            <w:top w:val="none" w:sz="0" w:space="0" w:color="auto"/>
            <w:left w:val="none" w:sz="0" w:space="0" w:color="auto"/>
            <w:bottom w:val="none" w:sz="0" w:space="0" w:color="auto"/>
            <w:right w:val="none" w:sz="0" w:space="0" w:color="auto"/>
          </w:divBdr>
        </w:div>
      </w:divsChild>
    </w:div>
    <w:div w:id="1815759477">
      <w:bodyDiv w:val="1"/>
      <w:marLeft w:val="0"/>
      <w:marRight w:val="0"/>
      <w:marTop w:val="0"/>
      <w:marBottom w:val="0"/>
      <w:divBdr>
        <w:top w:val="none" w:sz="0" w:space="0" w:color="auto"/>
        <w:left w:val="none" w:sz="0" w:space="0" w:color="auto"/>
        <w:bottom w:val="none" w:sz="0" w:space="0" w:color="auto"/>
        <w:right w:val="none" w:sz="0" w:space="0" w:color="auto"/>
      </w:divBdr>
    </w:div>
    <w:div w:id="1815945971">
      <w:bodyDiv w:val="1"/>
      <w:marLeft w:val="0"/>
      <w:marRight w:val="0"/>
      <w:marTop w:val="0"/>
      <w:marBottom w:val="0"/>
      <w:divBdr>
        <w:top w:val="none" w:sz="0" w:space="0" w:color="auto"/>
        <w:left w:val="none" w:sz="0" w:space="0" w:color="auto"/>
        <w:bottom w:val="none" w:sz="0" w:space="0" w:color="auto"/>
        <w:right w:val="none" w:sz="0" w:space="0" w:color="auto"/>
      </w:divBdr>
    </w:div>
    <w:div w:id="1830360770">
      <w:bodyDiv w:val="1"/>
      <w:marLeft w:val="0"/>
      <w:marRight w:val="0"/>
      <w:marTop w:val="0"/>
      <w:marBottom w:val="0"/>
      <w:divBdr>
        <w:top w:val="none" w:sz="0" w:space="0" w:color="auto"/>
        <w:left w:val="none" w:sz="0" w:space="0" w:color="auto"/>
        <w:bottom w:val="none" w:sz="0" w:space="0" w:color="auto"/>
        <w:right w:val="none" w:sz="0" w:space="0" w:color="auto"/>
      </w:divBdr>
    </w:div>
    <w:div w:id="1834685732">
      <w:bodyDiv w:val="1"/>
      <w:marLeft w:val="0"/>
      <w:marRight w:val="0"/>
      <w:marTop w:val="0"/>
      <w:marBottom w:val="0"/>
      <w:divBdr>
        <w:top w:val="none" w:sz="0" w:space="0" w:color="auto"/>
        <w:left w:val="none" w:sz="0" w:space="0" w:color="auto"/>
        <w:bottom w:val="none" w:sz="0" w:space="0" w:color="auto"/>
        <w:right w:val="none" w:sz="0" w:space="0" w:color="auto"/>
      </w:divBdr>
    </w:div>
    <w:div w:id="1841431024">
      <w:bodyDiv w:val="1"/>
      <w:marLeft w:val="0"/>
      <w:marRight w:val="0"/>
      <w:marTop w:val="0"/>
      <w:marBottom w:val="0"/>
      <w:divBdr>
        <w:top w:val="none" w:sz="0" w:space="0" w:color="auto"/>
        <w:left w:val="none" w:sz="0" w:space="0" w:color="auto"/>
        <w:bottom w:val="none" w:sz="0" w:space="0" w:color="auto"/>
        <w:right w:val="none" w:sz="0" w:space="0" w:color="auto"/>
      </w:divBdr>
    </w:div>
    <w:div w:id="1844515459">
      <w:bodyDiv w:val="1"/>
      <w:marLeft w:val="0"/>
      <w:marRight w:val="0"/>
      <w:marTop w:val="0"/>
      <w:marBottom w:val="0"/>
      <w:divBdr>
        <w:top w:val="none" w:sz="0" w:space="0" w:color="auto"/>
        <w:left w:val="none" w:sz="0" w:space="0" w:color="auto"/>
        <w:bottom w:val="none" w:sz="0" w:space="0" w:color="auto"/>
        <w:right w:val="none" w:sz="0" w:space="0" w:color="auto"/>
      </w:divBdr>
    </w:div>
    <w:div w:id="1853184508">
      <w:bodyDiv w:val="1"/>
      <w:marLeft w:val="0"/>
      <w:marRight w:val="0"/>
      <w:marTop w:val="0"/>
      <w:marBottom w:val="0"/>
      <w:divBdr>
        <w:top w:val="none" w:sz="0" w:space="0" w:color="auto"/>
        <w:left w:val="none" w:sz="0" w:space="0" w:color="auto"/>
        <w:bottom w:val="none" w:sz="0" w:space="0" w:color="auto"/>
        <w:right w:val="none" w:sz="0" w:space="0" w:color="auto"/>
      </w:divBdr>
    </w:div>
    <w:div w:id="1864973569">
      <w:bodyDiv w:val="1"/>
      <w:marLeft w:val="0"/>
      <w:marRight w:val="0"/>
      <w:marTop w:val="0"/>
      <w:marBottom w:val="0"/>
      <w:divBdr>
        <w:top w:val="none" w:sz="0" w:space="0" w:color="auto"/>
        <w:left w:val="none" w:sz="0" w:space="0" w:color="auto"/>
        <w:bottom w:val="none" w:sz="0" w:space="0" w:color="auto"/>
        <w:right w:val="none" w:sz="0" w:space="0" w:color="auto"/>
      </w:divBdr>
    </w:div>
    <w:div w:id="1874806248">
      <w:bodyDiv w:val="1"/>
      <w:marLeft w:val="0"/>
      <w:marRight w:val="0"/>
      <w:marTop w:val="0"/>
      <w:marBottom w:val="0"/>
      <w:divBdr>
        <w:top w:val="none" w:sz="0" w:space="0" w:color="auto"/>
        <w:left w:val="none" w:sz="0" w:space="0" w:color="auto"/>
        <w:bottom w:val="none" w:sz="0" w:space="0" w:color="auto"/>
        <w:right w:val="none" w:sz="0" w:space="0" w:color="auto"/>
      </w:divBdr>
    </w:div>
    <w:div w:id="1888368112">
      <w:bodyDiv w:val="1"/>
      <w:marLeft w:val="0"/>
      <w:marRight w:val="0"/>
      <w:marTop w:val="0"/>
      <w:marBottom w:val="0"/>
      <w:divBdr>
        <w:top w:val="none" w:sz="0" w:space="0" w:color="auto"/>
        <w:left w:val="none" w:sz="0" w:space="0" w:color="auto"/>
        <w:bottom w:val="none" w:sz="0" w:space="0" w:color="auto"/>
        <w:right w:val="none" w:sz="0" w:space="0" w:color="auto"/>
      </w:divBdr>
    </w:div>
    <w:div w:id="1889564053">
      <w:bodyDiv w:val="1"/>
      <w:marLeft w:val="0"/>
      <w:marRight w:val="0"/>
      <w:marTop w:val="0"/>
      <w:marBottom w:val="0"/>
      <w:divBdr>
        <w:top w:val="none" w:sz="0" w:space="0" w:color="auto"/>
        <w:left w:val="none" w:sz="0" w:space="0" w:color="auto"/>
        <w:bottom w:val="none" w:sz="0" w:space="0" w:color="auto"/>
        <w:right w:val="none" w:sz="0" w:space="0" w:color="auto"/>
      </w:divBdr>
    </w:div>
    <w:div w:id="1895391797">
      <w:marLeft w:val="0"/>
      <w:marRight w:val="4500"/>
      <w:marTop w:val="0"/>
      <w:marBottom w:val="0"/>
      <w:divBdr>
        <w:top w:val="none" w:sz="0" w:space="0" w:color="auto"/>
        <w:left w:val="none" w:sz="0" w:space="0" w:color="auto"/>
        <w:bottom w:val="none" w:sz="0" w:space="0" w:color="auto"/>
        <w:right w:val="none" w:sz="0" w:space="0" w:color="auto"/>
      </w:divBdr>
      <w:divsChild>
        <w:div w:id="1383020421">
          <w:marLeft w:val="0"/>
          <w:marRight w:val="0"/>
          <w:marTop w:val="0"/>
          <w:marBottom w:val="0"/>
          <w:divBdr>
            <w:top w:val="none" w:sz="0" w:space="0" w:color="auto"/>
            <w:left w:val="none" w:sz="0" w:space="0" w:color="auto"/>
            <w:bottom w:val="none" w:sz="0" w:space="0" w:color="auto"/>
            <w:right w:val="none" w:sz="0" w:space="0" w:color="auto"/>
          </w:divBdr>
          <w:divsChild>
            <w:div w:id="1040058784">
              <w:marLeft w:val="-2715"/>
              <w:marRight w:val="0"/>
              <w:marTop w:val="0"/>
              <w:marBottom w:val="0"/>
              <w:divBdr>
                <w:top w:val="none" w:sz="0" w:space="0" w:color="auto"/>
                <w:left w:val="none" w:sz="0" w:space="0" w:color="auto"/>
                <w:bottom w:val="none" w:sz="0" w:space="0" w:color="auto"/>
                <w:right w:val="none" w:sz="0" w:space="0" w:color="auto"/>
              </w:divBdr>
            </w:div>
          </w:divsChild>
        </w:div>
      </w:divsChild>
    </w:div>
    <w:div w:id="1910387205">
      <w:bodyDiv w:val="1"/>
      <w:marLeft w:val="0"/>
      <w:marRight w:val="0"/>
      <w:marTop w:val="0"/>
      <w:marBottom w:val="0"/>
      <w:divBdr>
        <w:top w:val="none" w:sz="0" w:space="0" w:color="auto"/>
        <w:left w:val="none" w:sz="0" w:space="0" w:color="auto"/>
        <w:bottom w:val="none" w:sz="0" w:space="0" w:color="auto"/>
        <w:right w:val="none" w:sz="0" w:space="0" w:color="auto"/>
      </w:divBdr>
    </w:div>
    <w:div w:id="1912347863">
      <w:bodyDiv w:val="1"/>
      <w:marLeft w:val="0"/>
      <w:marRight w:val="0"/>
      <w:marTop w:val="0"/>
      <w:marBottom w:val="0"/>
      <w:divBdr>
        <w:top w:val="none" w:sz="0" w:space="0" w:color="auto"/>
        <w:left w:val="none" w:sz="0" w:space="0" w:color="auto"/>
        <w:bottom w:val="none" w:sz="0" w:space="0" w:color="auto"/>
        <w:right w:val="none" w:sz="0" w:space="0" w:color="auto"/>
      </w:divBdr>
    </w:div>
    <w:div w:id="1913081641">
      <w:bodyDiv w:val="1"/>
      <w:marLeft w:val="0"/>
      <w:marRight w:val="0"/>
      <w:marTop w:val="0"/>
      <w:marBottom w:val="0"/>
      <w:divBdr>
        <w:top w:val="none" w:sz="0" w:space="0" w:color="auto"/>
        <w:left w:val="none" w:sz="0" w:space="0" w:color="auto"/>
        <w:bottom w:val="none" w:sz="0" w:space="0" w:color="auto"/>
        <w:right w:val="none" w:sz="0" w:space="0" w:color="auto"/>
      </w:divBdr>
    </w:div>
    <w:div w:id="1917787988">
      <w:bodyDiv w:val="1"/>
      <w:marLeft w:val="0"/>
      <w:marRight w:val="0"/>
      <w:marTop w:val="0"/>
      <w:marBottom w:val="0"/>
      <w:divBdr>
        <w:top w:val="none" w:sz="0" w:space="0" w:color="auto"/>
        <w:left w:val="none" w:sz="0" w:space="0" w:color="auto"/>
        <w:bottom w:val="none" w:sz="0" w:space="0" w:color="auto"/>
        <w:right w:val="none" w:sz="0" w:space="0" w:color="auto"/>
      </w:divBdr>
    </w:div>
    <w:div w:id="1937127523">
      <w:bodyDiv w:val="1"/>
      <w:marLeft w:val="0"/>
      <w:marRight w:val="0"/>
      <w:marTop w:val="0"/>
      <w:marBottom w:val="0"/>
      <w:divBdr>
        <w:top w:val="none" w:sz="0" w:space="0" w:color="auto"/>
        <w:left w:val="none" w:sz="0" w:space="0" w:color="auto"/>
        <w:bottom w:val="none" w:sz="0" w:space="0" w:color="auto"/>
        <w:right w:val="none" w:sz="0" w:space="0" w:color="auto"/>
      </w:divBdr>
    </w:div>
    <w:div w:id="1941571290">
      <w:marLeft w:val="0"/>
      <w:marRight w:val="4500"/>
      <w:marTop w:val="0"/>
      <w:marBottom w:val="0"/>
      <w:divBdr>
        <w:top w:val="none" w:sz="0" w:space="0" w:color="auto"/>
        <w:left w:val="none" w:sz="0" w:space="0" w:color="auto"/>
        <w:bottom w:val="none" w:sz="0" w:space="0" w:color="auto"/>
        <w:right w:val="none" w:sz="0" w:space="0" w:color="auto"/>
      </w:divBdr>
      <w:divsChild>
        <w:div w:id="1810244573">
          <w:marLeft w:val="0"/>
          <w:marRight w:val="0"/>
          <w:marTop w:val="0"/>
          <w:marBottom w:val="0"/>
          <w:divBdr>
            <w:top w:val="none" w:sz="0" w:space="0" w:color="auto"/>
            <w:left w:val="none" w:sz="0" w:space="0" w:color="auto"/>
            <w:bottom w:val="none" w:sz="0" w:space="0" w:color="auto"/>
            <w:right w:val="none" w:sz="0" w:space="0" w:color="auto"/>
          </w:divBdr>
          <w:divsChild>
            <w:div w:id="1794208725">
              <w:marLeft w:val="-1725"/>
              <w:marRight w:val="0"/>
              <w:marTop w:val="0"/>
              <w:marBottom w:val="0"/>
              <w:divBdr>
                <w:top w:val="none" w:sz="0" w:space="0" w:color="auto"/>
                <w:left w:val="none" w:sz="0" w:space="0" w:color="auto"/>
                <w:bottom w:val="none" w:sz="0" w:space="0" w:color="auto"/>
                <w:right w:val="none" w:sz="0" w:space="0" w:color="auto"/>
              </w:divBdr>
            </w:div>
          </w:divsChild>
        </w:div>
      </w:divsChild>
    </w:div>
    <w:div w:id="1942031753">
      <w:bodyDiv w:val="1"/>
      <w:marLeft w:val="0"/>
      <w:marRight w:val="0"/>
      <w:marTop w:val="0"/>
      <w:marBottom w:val="0"/>
      <w:divBdr>
        <w:top w:val="none" w:sz="0" w:space="0" w:color="auto"/>
        <w:left w:val="none" w:sz="0" w:space="0" w:color="auto"/>
        <w:bottom w:val="none" w:sz="0" w:space="0" w:color="auto"/>
        <w:right w:val="none" w:sz="0" w:space="0" w:color="auto"/>
      </w:divBdr>
    </w:div>
    <w:div w:id="1947230400">
      <w:bodyDiv w:val="1"/>
      <w:marLeft w:val="0"/>
      <w:marRight w:val="0"/>
      <w:marTop w:val="0"/>
      <w:marBottom w:val="0"/>
      <w:divBdr>
        <w:top w:val="none" w:sz="0" w:space="0" w:color="auto"/>
        <w:left w:val="none" w:sz="0" w:space="0" w:color="auto"/>
        <w:bottom w:val="none" w:sz="0" w:space="0" w:color="auto"/>
        <w:right w:val="none" w:sz="0" w:space="0" w:color="auto"/>
      </w:divBdr>
    </w:div>
    <w:div w:id="1953199285">
      <w:bodyDiv w:val="1"/>
      <w:marLeft w:val="0"/>
      <w:marRight w:val="0"/>
      <w:marTop w:val="0"/>
      <w:marBottom w:val="0"/>
      <w:divBdr>
        <w:top w:val="none" w:sz="0" w:space="0" w:color="auto"/>
        <w:left w:val="none" w:sz="0" w:space="0" w:color="auto"/>
        <w:bottom w:val="none" w:sz="0" w:space="0" w:color="auto"/>
        <w:right w:val="none" w:sz="0" w:space="0" w:color="auto"/>
      </w:divBdr>
    </w:div>
    <w:div w:id="1955865757">
      <w:bodyDiv w:val="1"/>
      <w:marLeft w:val="0"/>
      <w:marRight w:val="0"/>
      <w:marTop w:val="0"/>
      <w:marBottom w:val="0"/>
      <w:divBdr>
        <w:top w:val="none" w:sz="0" w:space="0" w:color="auto"/>
        <w:left w:val="none" w:sz="0" w:space="0" w:color="auto"/>
        <w:bottom w:val="none" w:sz="0" w:space="0" w:color="auto"/>
        <w:right w:val="none" w:sz="0" w:space="0" w:color="auto"/>
      </w:divBdr>
    </w:div>
    <w:div w:id="1958947794">
      <w:bodyDiv w:val="1"/>
      <w:marLeft w:val="0"/>
      <w:marRight w:val="0"/>
      <w:marTop w:val="0"/>
      <w:marBottom w:val="0"/>
      <w:divBdr>
        <w:top w:val="none" w:sz="0" w:space="0" w:color="auto"/>
        <w:left w:val="none" w:sz="0" w:space="0" w:color="auto"/>
        <w:bottom w:val="none" w:sz="0" w:space="0" w:color="auto"/>
        <w:right w:val="none" w:sz="0" w:space="0" w:color="auto"/>
      </w:divBdr>
    </w:div>
    <w:div w:id="1962806073">
      <w:bodyDiv w:val="1"/>
      <w:marLeft w:val="0"/>
      <w:marRight w:val="0"/>
      <w:marTop w:val="0"/>
      <w:marBottom w:val="0"/>
      <w:divBdr>
        <w:top w:val="none" w:sz="0" w:space="0" w:color="auto"/>
        <w:left w:val="none" w:sz="0" w:space="0" w:color="auto"/>
        <w:bottom w:val="none" w:sz="0" w:space="0" w:color="auto"/>
        <w:right w:val="none" w:sz="0" w:space="0" w:color="auto"/>
      </w:divBdr>
    </w:div>
    <w:div w:id="1985692774">
      <w:bodyDiv w:val="1"/>
      <w:marLeft w:val="0"/>
      <w:marRight w:val="0"/>
      <w:marTop w:val="0"/>
      <w:marBottom w:val="0"/>
      <w:divBdr>
        <w:top w:val="none" w:sz="0" w:space="0" w:color="auto"/>
        <w:left w:val="none" w:sz="0" w:space="0" w:color="auto"/>
        <w:bottom w:val="none" w:sz="0" w:space="0" w:color="auto"/>
        <w:right w:val="none" w:sz="0" w:space="0" w:color="auto"/>
      </w:divBdr>
    </w:div>
    <w:div w:id="1990746596">
      <w:bodyDiv w:val="1"/>
      <w:marLeft w:val="0"/>
      <w:marRight w:val="0"/>
      <w:marTop w:val="0"/>
      <w:marBottom w:val="0"/>
      <w:divBdr>
        <w:top w:val="none" w:sz="0" w:space="0" w:color="auto"/>
        <w:left w:val="none" w:sz="0" w:space="0" w:color="auto"/>
        <w:bottom w:val="none" w:sz="0" w:space="0" w:color="auto"/>
        <w:right w:val="none" w:sz="0" w:space="0" w:color="auto"/>
      </w:divBdr>
    </w:div>
    <w:div w:id="2008556406">
      <w:bodyDiv w:val="1"/>
      <w:marLeft w:val="0"/>
      <w:marRight w:val="0"/>
      <w:marTop w:val="0"/>
      <w:marBottom w:val="0"/>
      <w:divBdr>
        <w:top w:val="none" w:sz="0" w:space="0" w:color="auto"/>
        <w:left w:val="none" w:sz="0" w:space="0" w:color="auto"/>
        <w:bottom w:val="none" w:sz="0" w:space="0" w:color="auto"/>
        <w:right w:val="none" w:sz="0" w:space="0" w:color="auto"/>
      </w:divBdr>
      <w:divsChild>
        <w:div w:id="880939956">
          <w:marLeft w:val="0"/>
          <w:marRight w:val="0"/>
          <w:marTop w:val="0"/>
          <w:marBottom w:val="0"/>
          <w:divBdr>
            <w:top w:val="none" w:sz="0" w:space="0" w:color="auto"/>
            <w:left w:val="none" w:sz="0" w:space="0" w:color="auto"/>
            <w:bottom w:val="none" w:sz="0" w:space="0" w:color="auto"/>
            <w:right w:val="none" w:sz="0" w:space="0" w:color="auto"/>
          </w:divBdr>
          <w:divsChild>
            <w:div w:id="998313055">
              <w:marLeft w:val="0"/>
              <w:marRight w:val="0"/>
              <w:marTop w:val="0"/>
              <w:marBottom w:val="0"/>
              <w:divBdr>
                <w:top w:val="none" w:sz="0" w:space="0" w:color="auto"/>
                <w:left w:val="none" w:sz="0" w:space="0" w:color="auto"/>
                <w:bottom w:val="none" w:sz="0" w:space="0" w:color="auto"/>
                <w:right w:val="none" w:sz="0" w:space="0" w:color="auto"/>
              </w:divBdr>
              <w:divsChild>
                <w:div w:id="413472818">
                  <w:marLeft w:val="0"/>
                  <w:marRight w:val="0"/>
                  <w:marTop w:val="0"/>
                  <w:marBottom w:val="0"/>
                  <w:divBdr>
                    <w:top w:val="single" w:sz="2" w:space="0" w:color="DDDDDD"/>
                    <w:left w:val="single" w:sz="2" w:space="0" w:color="DDDDDD"/>
                    <w:bottom w:val="single" w:sz="2" w:space="0" w:color="DDDDDD"/>
                    <w:right w:val="single" w:sz="2" w:space="0" w:color="DDDDDD"/>
                  </w:divBdr>
                  <w:divsChild>
                    <w:div w:id="28186473">
                      <w:marLeft w:val="0"/>
                      <w:marRight w:val="0"/>
                      <w:marTop w:val="0"/>
                      <w:marBottom w:val="0"/>
                      <w:divBdr>
                        <w:top w:val="none" w:sz="0" w:space="0" w:color="auto"/>
                        <w:left w:val="none" w:sz="0" w:space="0" w:color="auto"/>
                        <w:bottom w:val="none" w:sz="0" w:space="0" w:color="auto"/>
                        <w:right w:val="none" w:sz="0" w:space="0" w:color="auto"/>
                      </w:divBdr>
                      <w:divsChild>
                        <w:div w:id="799807967">
                          <w:marLeft w:val="0"/>
                          <w:marRight w:val="0"/>
                          <w:marTop w:val="0"/>
                          <w:marBottom w:val="0"/>
                          <w:divBdr>
                            <w:top w:val="none" w:sz="0" w:space="0" w:color="auto"/>
                            <w:left w:val="none" w:sz="0" w:space="0" w:color="auto"/>
                            <w:bottom w:val="none" w:sz="0" w:space="0" w:color="auto"/>
                            <w:right w:val="none" w:sz="0" w:space="0" w:color="auto"/>
                          </w:divBdr>
                          <w:divsChild>
                            <w:div w:id="2116052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29601463">
      <w:bodyDiv w:val="1"/>
      <w:marLeft w:val="0"/>
      <w:marRight w:val="0"/>
      <w:marTop w:val="0"/>
      <w:marBottom w:val="0"/>
      <w:divBdr>
        <w:top w:val="none" w:sz="0" w:space="0" w:color="auto"/>
        <w:left w:val="none" w:sz="0" w:space="0" w:color="auto"/>
        <w:bottom w:val="none" w:sz="0" w:space="0" w:color="auto"/>
        <w:right w:val="none" w:sz="0" w:space="0" w:color="auto"/>
      </w:divBdr>
    </w:div>
    <w:div w:id="2034988782">
      <w:bodyDiv w:val="1"/>
      <w:marLeft w:val="0"/>
      <w:marRight w:val="0"/>
      <w:marTop w:val="0"/>
      <w:marBottom w:val="0"/>
      <w:divBdr>
        <w:top w:val="none" w:sz="0" w:space="0" w:color="auto"/>
        <w:left w:val="none" w:sz="0" w:space="0" w:color="auto"/>
        <w:bottom w:val="none" w:sz="0" w:space="0" w:color="auto"/>
        <w:right w:val="none" w:sz="0" w:space="0" w:color="auto"/>
      </w:divBdr>
    </w:div>
    <w:div w:id="2035963718">
      <w:marLeft w:val="0"/>
      <w:marRight w:val="4500"/>
      <w:marTop w:val="0"/>
      <w:marBottom w:val="0"/>
      <w:divBdr>
        <w:top w:val="none" w:sz="0" w:space="0" w:color="auto"/>
        <w:left w:val="none" w:sz="0" w:space="0" w:color="auto"/>
        <w:bottom w:val="none" w:sz="0" w:space="0" w:color="auto"/>
        <w:right w:val="none" w:sz="0" w:space="0" w:color="auto"/>
      </w:divBdr>
      <w:divsChild>
        <w:div w:id="1901398156">
          <w:marLeft w:val="0"/>
          <w:marRight w:val="0"/>
          <w:marTop w:val="0"/>
          <w:marBottom w:val="0"/>
          <w:divBdr>
            <w:top w:val="none" w:sz="0" w:space="0" w:color="auto"/>
            <w:left w:val="none" w:sz="0" w:space="0" w:color="auto"/>
            <w:bottom w:val="none" w:sz="0" w:space="0" w:color="auto"/>
            <w:right w:val="none" w:sz="0" w:space="0" w:color="auto"/>
          </w:divBdr>
          <w:divsChild>
            <w:div w:id="865601092">
              <w:marLeft w:val="-3480"/>
              <w:marRight w:val="0"/>
              <w:marTop w:val="0"/>
              <w:marBottom w:val="0"/>
              <w:divBdr>
                <w:top w:val="none" w:sz="0" w:space="0" w:color="auto"/>
                <w:left w:val="none" w:sz="0" w:space="0" w:color="auto"/>
                <w:bottom w:val="none" w:sz="0" w:space="0" w:color="auto"/>
                <w:right w:val="none" w:sz="0" w:space="0" w:color="auto"/>
              </w:divBdr>
            </w:div>
          </w:divsChild>
        </w:div>
      </w:divsChild>
    </w:div>
    <w:div w:id="2037995407">
      <w:bodyDiv w:val="1"/>
      <w:marLeft w:val="0"/>
      <w:marRight w:val="0"/>
      <w:marTop w:val="0"/>
      <w:marBottom w:val="0"/>
      <w:divBdr>
        <w:top w:val="none" w:sz="0" w:space="0" w:color="auto"/>
        <w:left w:val="none" w:sz="0" w:space="0" w:color="auto"/>
        <w:bottom w:val="none" w:sz="0" w:space="0" w:color="auto"/>
        <w:right w:val="none" w:sz="0" w:space="0" w:color="auto"/>
      </w:divBdr>
    </w:div>
    <w:div w:id="2039969276">
      <w:marLeft w:val="0"/>
      <w:marRight w:val="0"/>
      <w:marTop w:val="0"/>
      <w:marBottom w:val="0"/>
      <w:divBdr>
        <w:top w:val="none" w:sz="0" w:space="0" w:color="auto"/>
        <w:left w:val="single" w:sz="6" w:space="0" w:color="666666"/>
        <w:bottom w:val="none" w:sz="0" w:space="0" w:color="auto"/>
        <w:right w:val="none" w:sz="0" w:space="0" w:color="auto"/>
      </w:divBdr>
      <w:divsChild>
        <w:div w:id="2108041182">
          <w:marLeft w:val="0"/>
          <w:marRight w:val="0"/>
          <w:marTop w:val="0"/>
          <w:marBottom w:val="0"/>
          <w:divBdr>
            <w:top w:val="none" w:sz="0" w:space="0" w:color="auto"/>
            <w:left w:val="none" w:sz="0" w:space="0" w:color="auto"/>
            <w:bottom w:val="none" w:sz="0" w:space="0" w:color="auto"/>
            <w:right w:val="none" w:sz="0" w:space="0" w:color="auto"/>
          </w:divBdr>
        </w:div>
      </w:divsChild>
    </w:div>
    <w:div w:id="2043510310">
      <w:bodyDiv w:val="1"/>
      <w:marLeft w:val="0"/>
      <w:marRight w:val="0"/>
      <w:marTop w:val="0"/>
      <w:marBottom w:val="0"/>
      <w:divBdr>
        <w:top w:val="none" w:sz="0" w:space="0" w:color="auto"/>
        <w:left w:val="none" w:sz="0" w:space="0" w:color="auto"/>
        <w:bottom w:val="none" w:sz="0" w:space="0" w:color="auto"/>
        <w:right w:val="none" w:sz="0" w:space="0" w:color="auto"/>
      </w:divBdr>
    </w:div>
    <w:div w:id="2054694038">
      <w:bodyDiv w:val="1"/>
      <w:marLeft w:val="0"/>
      <w:marRight w:val="0"/>
      <w:marTop w:val="0"/>
      <w:marBottom w:val="0"/>
      <w:divBdr>
        <w:top w:val="none" w:sz="0" w:space="0" w:color="auto"/>
        <w:left w:val="none" w:sz="0" w:space="0" w:color="auto"/>
        <w:bottom w:val="none" w:sz="0" w:space="0" w:color="auto"/>
        <w:right w:val="none" w:sz="0" w:space="0" w:color="auto"/>
      </w:divBdr>
    </w:div>
    <w:div w:id="2059665823">
      <w:bodyDiv w:val="1"/>
      <w:marLeft w:val="0"/>
      <w:marRight w:val="0"/>
      <w:marTop w:val="0"/>
      <w:marBottom w:val="0"/>
      <w:divBdr>
        <w:top w:val="none" w:sz="0" w:space="0" w:color="auto"/>
        <w:left w:val="none" w:sz="0" w:space="0" w:color="auto"/>
        <w:bottom w:val="none" w:sz="0" w:space="0" w:color="auto"/>
        <w:right w:val="none" w:sz="0" w:space="0" w:color="auto"/>
      </w:divBdr>
    </w:div>
    <w:div w:id="2059939942">
      <w:bodyDiv w:val="1"/>
      <w:marLeft w:val="0"/>
      <w:marRight w:val="0"/>
      <w:marTop w:val="0"/>
      <w:marBottom w:val="0"/>
      <w:divBdr>
        <w:top w:val="none" w:sz="0" w:space="0" w:color="auto"/>
        <w:left w:val="none" w:sz="0" w:space="0" w:color="auto"/>
        <w:bottom w:val="none" w:sz="0" w:space="0" w:color="auto"/>
        <w:right w:val="none" w:sz="0" w:space="0" w:color="auto"/>
      </w:divBdr>
      <w:divsChild>
        <w:div w:id="1434788743">
          <w:marLeft w:val="0"/>
          <w:marRight w:val="0"/>
          <w:marTop w:val="0"/>
          <w:marBottom w:val="0"/>
          <w:divBdr>
            <w:top w:val="none" w:sz="0" w:space="0" w:color="auto"/>
            <w:left w:val="none" w:sz="0" w:space="0" w:color="auto"/>
            <w:bottom w:val="none" w:sz="0" w:space="0" w:color="auto"/>
            <w:right w:val="none" w:sz="0" w:space="0" w:color="auto"/>
          </w:divBdr>
          <w:divsChild>
            <w:div w:id="302270898">
              <w:marLeft w:val="0"/>
              <w:marRight w:val="0"/>
              <w:marTop w:val="0"/>
              <w:marBottom w:val="0"/>
              <w:divBdr>
                <w:top w:val="none" w:sz="0" w:space="0" w:color="auto"/>
                <w:left w:val="none" w:sz="0" w:space="0" w:color="auto"/>
                <w:bottom w:val="none" w:sz="0" w:space="0" w:color="auto"/>
                <w:right w:val="none" w:sz="0" w:space="0" w:color="auto"/>
              </w:divBdr>
              <w:divsChild>
                <w:div w:id="569464738">
                  <w:marLeft w:val="0"/>
                  <w:marRight w:val="0"/>
                  <w:marTop w:val="0"/>
                  <w:marBottom w:val="0"/>
                  <w:divBdr>
                    <w:top w:val="none" w:sz="0" w:space="0" w:color="auto"/>
                    <w:left w:val="none" w:sz="0" w:space="0" w:color="auto"/>
                    <w:bottom w:val="none" w:sz="0" w:space="0" w:color="auto"/>
                    <w:right w:val="none" w:sz="0" w:space="0" w:color="auto"/>
                  </w:divBdr>
                  <w:divsChild>
                    <w:div w:id="1125151059">
                      <w:marLeft w:val="0"/>
                      <w:marRight w:val="0"/>
                      <w:marTop w:val="0"/>
                      <w:marBottom w:val="0"/>
                      <w:divBdr>
                        <w:top w:val="none" w:sz="0" w:space="0" w:color="auto"/>
                        <w:left w:val="none" w:sz="0" w:space="0" w:color="auto"/>
                        <w:bottom w:val="none" w:sz="0" w:space="0" w:color="auto"/>
                        <w:right w:val="none" w:sz="0" w:space="0" w:color="auto"/>
                      </w:divBdr>
                      <w:divsChild>
                        <w:div w:id="746153572">
                          <w:marLeft w:val="0"/>
                          <w:marRight w:val="0"/>
                          <w:marTop w:val="0"/>
                          <w:marBottom w:val="0"/>
                          <w:divBdr>
                            <w:top w:val="none" w:sz="0" w:space="0" w:color="auto"/>
                            <w:left w:val="none" w:sz="0" w:space="0" w:color="auto"/>
                            <w:bottom w:val="none" w:sz="0" w:space="0" w:color="auto"/>
                            <w:right w:val="none" w:sz="0" w:space="0" w:color="auto"/>
                          </w:divBdr>
                          <w:divsChild>
                            <w:div w:id="84421015">
                              <w:marLeft w:val="0"/>
                              <w:marRight w:val="0"/>
                              <w:marTop w:val="0"/>
                              <w:marBottom w:val="0"/>
                              <w:divBdr>
                                <w:top w:val="none" w:sz="0" w:space="0" w:color="auto"/>
                                <w:left w:val="none" w:sz="0" w:space="0" w:color="auto"/>
                                <w:bottom w:val="none" w:sz="0" w:space="0" w:color="auto"/>
                                <w:right w:val="none" w:sz="0" w:space="0" w:color="auto"/>
                              </w:divBdr>
                            </w:div>
                            <w:div w:id="589972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64601881">
      <w:bodyDiv w:val="1"/>
      <w:marLeft w:val="0"/>
      <w:marRight w:val="0"/>
      <w:marTop w:val="0"/>
      <w:marBottom w:val="0"/>
      <w:divBdr>
        <w:top w:val="none" w:sz="0" w:space="0" w:color="auto"/>
        <w:left w:val="none" w:sz="0" w:space="0" w:color="auto"/>
        <w:bottom w:val="none" w:sz="0" w:space="0" w:color="auto"/>
        <w:right w:val="none" w:sz="0" w:space="0" w:color="auto"/>
      </w:divBdr>
    </w:div>
    <w:div w:id="2064870782">
      <w:bodyDiv w:val="1"/>
      <w:marLeft w:val="0"/>
      <w:marRight w:val="0"/>
      <w:marTop w:val="0"/>
      <w:marBottom w:val="0"/>
      <w:divBdr>
        <w:top w:val="none" w:sz="0" w:space="0" w:color="auto"/>
        <w:left w:val="none" w:sz="0" w:space="0" w:color="auto"/>
        <w:bottom w:val="none" w:sz="0" w:space="0" w:color="auto"/>
        <w:right w:val="none" w:sz="0" w:space="0" w:color="auto"/>
      </w:divBdr>
      <w:divsChild>
        <w:div w:id="1535071471">
          <w:marLeft w:val="0"/>
          <w:marRight w:val="0"/>
          <w:marTop w:val="0"/>
          <w:marBottom w:val="0"/>
          <w:divBdr>
            <w:top w:val="none" w:sz="0" w:space="0" w:color="auto"/>
            <w:left w:val="none" w:sz="0" w:space="0" w:color="auto"/>
            <w:bottom w:val="none" w:sz="0" w:space="0" w:color="auto"/>
            <w:right w:val="none" w:sz="0" w:space="0" w:color="auto"/>
          </w:divBdr>
          <w:divsChild>
            <w:div w:id="19477213">
              <w:marLeft w:val="0"/>
              <w:marRight w:val="0"/>
              <w:marTop w:val="0"/>
              <w:marBottom w:val="0"/>
              <w:divBdr>
                <w:top w:val="none" w:sz="0" w:space="0" w:color="auto"/>
                <w:left w:val="none" w:sz="0" w:space="0" w:color="auto"/>
                <w:bottom w:val="none" w:sz="0" w:space="0" w:color="auto"/>
                <w:right w:val="none" w:sz="0" w:space="0" w:color="auto"/>
              </w:divBdr>
              <w:divsChild>
                <w:div w:id="1318611228">
                  <w:marLeft w:val="0"/>
                  <w:marRight w:val="0"/>
                  <w:marTop w:val="0"/>
                  <w:marBottom w:val="0"/>
                  <w:divBdr>
                    <w:top w:val="none" w:sz="0" w:space="0" w:color="auto"/>
                    <w:left w:val="none" w:sz="0" w:space="0" w:color="auto"/>
                    <w:bottom w:val="none" w:sz="0" w:space="0" w:color="auto"/>
                    <w:right w:val="none" w:sz="0" w:space="0" w:color="auto"/>
                  </w:divBdr>
                  <w:divsChild>
                    <w:div w:id="1339428433">
                      <w:marLeft w:val="0"/>
                      <w:marRight w:val="0"/>
                      <w:marTop w:val="0"/>
                      <w:marBottom w:val="0"/>
                      <w:divBdr>
                        <w:top w:val="none" w:sz="0" w:space="0" w:color="auto"/>
                        <w:left w:val="none" w:sz="0" w:space="0" w:color="auto"/>
                        <w:bottom w:val="none" w:sz="0" w:space="0" w:color="auto"/>
                        <w:right w:val="none" w:sz="0" w:space="0" w:color="auto"/>
                      </w:divBdr>
                      <w:divsChild>
                        <w:div w:id="581716696">
                          <w:marLeft w:val="0"/>
                          <w:marRight w:val="0"/>
                          <w:marTop w:val="0"/>
                          <w:marBottom w:val="0"/>
                          <w:divBdr>
                            <w:top w:val="none" w:sz="0" w:space="0" w:color="auto"/>
                            <w:left w:val="none" w:sz="0" w:space="0" w:color="auto"/>
                            <w:bottom w:val="none" w:sz="0" w:space="0" w:color="auto"/>
                            <w:right w:val="none" w:sz="0" w:space="0" w:color="auto"/>
                          </w:divBdr>
                          <w:divsChild>
                            <w:div w:id="477771397">
                              <w:marLeft w:val="0"/>
                              <w:marRight w:val="0"/>
                              <w:marTop w:val="0"/>
                              <w:marBottom w:val="0"/>
                              <w:divBdr>
                                <w:top w:val="none" w:sz="0" w:space="0" w:color="auto"/>
                                <w:left w:val="none" w:sz="0" w:space="0" w:color="auto"/>
                                <w:bottom w:val="none" w:sz="0" w:space="0" w:color="auto"/>
                                <w:right w:val="none" w:sz="0" w:space="0" w:color="auto"/>
                              </w:divBdr>
                              <w:divsChild>
                                <w:div w:id="130052328">
                                  <w:marLeft w:val="0"/>
                                  <w:marRight w:val="0"/>
                                  <w:marTop w:val="0"/>
                                  <w:marBottom w:val="0"/>
                                  <w:divBdr>
                                    <w:top w:val="none" w:sz="0" w:space="0" w:color="auto"/>
                                    <w:left w:val="none" w:sz="0" w:space="0" w:color="auto"/>
                                    <w:bottom w:val="none" w:sz="0" w:space="0" w:color="auto"/>
                                    <w:right w:val="none" w:sz="0" w:space="0" w:color="auto"/>
                                  </w:divBdr>
                                  <w:divsChild>
                                    <w:div w:id="8658753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72999831">
      <w:bodyDiv w:val="1"/>
      <w:marLeft w:val="0"/>
      <w:marRight w:val="0"/>
      <w:marTop w:val="0"/>
      <w:marBottom w:val="0"/>
      <w:divBdr>
        <w:top w:val="none" w:sz="0" w:space="0" w:color="auto"/>
        <w:left w:val="none" w:sz="0" w:space="0" w:color="auto"/>
        <w:bottom w:val="none" w:sz="0" w:space="0" w:color="auto"/>
        <w:right w:val="none" w:sz="0" w:space="0" w:color="auto"/>
      </w:divBdr>
    </w:div>
    <w:div w:id="2086148598">
      <w:bodyDiv w:val="1"/>
      <w:marLeft w:val="0"/>
      <w:marRight w:val="0"/>
      <w:marTop w:val="0"/>
      <w:marBottom w:val="0"/>
      <w:divBdr>
        <w:top w:val="none" w:sz="0" w:space="0" w:color="auto"/>
        <w:left w:val="none" w:sz="0" w:space="0" w:color="auto"/>
        <w:bottom w:val="none" w:sz="0" w:space="0" w:color="auto"/>
        <w:right w:val="none" w:sz="0" w:space="0" w:color="auto"/>
      </w:divBdr>
    </w:div>
    <w:div w:id="2087141030">
      <w:bodyDiv w:val="1"/>
      <w:marLeft w:val="0"/>
      <w:marRight w:val="0"/>
      <w:marTop w:val="0"/>
      <w:marBottom w:val="0"/>
      <w:divBdr>
        <w:top w:val="none" w:sz="0" w:space="0" w:color="auto"/>
        <w:left w:val="none" w:sz="0" w:space="0" w:color="auto"/>
        <w:bottom w:val="none" w:sz="0" w:space="0" w:color="auto"/>
        <w:right w:val="none" w:sz="0" w:space="0" w:color="auto"/>
      </w:divBdr>
    </w:div>
    <w:div w:id="2099520416">
      <w:bodyDiv w:val="1"/>
      <w:marLeft w:val="0"/>
      <w:marRight w:val="0"/>
      <w:marTop w:val="0"/>
      <w:marBottom w:val="0"/>
      <w:divBdr>
        <w:top w:val="none" w:sz="0" w:space="0" w:color="auto"/>
        <w:left w:val="none" w:sz="0" w:space="0" w:color="auto"/>
        <w:bottom w:val="none" w:sz="0" w:space="0" w:color="auto"/>
        <w:right w:val="none" w:sz="0" w:space="0" w:color="auto"/>
      </w:divBdr>
    </w:div>
    <w:div w:id="2100716317">
      <w:bodyDiv w:val="1"/>
      <w:marLeft w:val="0"/>
      <w:marRight w:val="0"/>
      <w:marTop w:val="0"/>
      <w:marBottom w:val="0"/>
      <w:divBdr>
        <w:top w:val="none" w:sz="0" w:space="0" w:color="auto"/>
        <w:left w:val="none" w:sz="0" w:space="0" w:color="auto"/>
        <w:bottom w:val="none" w:sz="0" w:space="0" w:color="auto"/>
        <w:right w:val="none" w:sz="0" w:space="0" w:color="auto"/>
      </w:divBdr>
    </w:div>
    <w:div w:id="2107770782">
      <w:bodyDiv w:val="1"/>
      <w:marLeft w:val="0"/>
      <w:marRight w:val="0"/>
      <w:marTop w:val="0"/>
      <w:marBottom w:val="0"/>
      <w:divBdr>
        <w:top w:val="none" w:sz="0" w:space="0" w:color="auto"/>
        <w:left w:val="none" w:sz="0" w:space="0" w:color="auto"/>
        <w:bottom w:val="none" w:sz="0" w:space="0" w:color="auto"/>
        <w:right w:val="none" w:sz="0" w:space="0" w:color="auto"/>
      </w:divBdr>
    </w:div>
    <w:div w:id="2115203903">
      <w:bodyDiv w:val="1"/>
      <w:marLeft w:val="0"/>
      <w:marRight w:val="0"/>
      <w:marTop w:val="0"/>
      <w:marBottom w:val="0"/>
      <w:divBdr>
        <w:top w:val="none" w:sz="0" w:space="0" w:color="auto"/>
        <w:left w:val="none" w:sz="0" w:space="0" w:color="auto"/>
        <w:bottom w:val="none" w:sz="0" w:space="0" w:color="auto"/>
        <w:right w:val="none" w:sz="0" w:space="0" w:color="auto"/>
      </w:divBdr>
    </w:div>
    <w:div w:id="2145272338">
      <w:bodyDiv w:val="1"/>
      <w:marLeft w:val="0"/>
      <w:marRight w:val="0"/>
      <w:marTop w:val="0"/>
      <w:marBottom w:val="0"/>
      <w:divBdr>
        <w:top w:val="none" w:sz="0" w:space="0" w:color="auto"/>
        <w:left w:val="none" w:sz="0" w:space="0" w:color="auto"/>
        <w:bottom w:val="none" w:sz="0" w:space="0" w:color="auto"/>
        <w:right w:val="none" w:sz="0" w:space="0" w:color="auto"/>
      </w:divBdr>
      <w:divsChild>
        <w:div w:id="505749126">
          <w:marLeft w:val="0"/>
          <w:marRight w:val="0"/>
          <w:marTop w:val="0"/>
          <w:marBottom w:val="0"/>
          <w:divBdr>
            <w:top w:val="none" w:sz="0" w:space="0" w:color="auto"/>
            <w:left w:val="none" w:sz="0" w:space="0" w:color="auto"/>
            <w:bottom w:val="none" w:sz="0" w:space="0" w:color="auto"/>
            <w:right w:val="none" w:sz="0" w:space="0" w:color="auto"/>
          </w:divBdr>
          <w:divsChild>
            <w:div w:id="286086127">
              <w:marLeft w:val="0"/>
              <w:marRight w:val="0"/>
              <w:marTop w:val="0"/>
              <w:marBottom w:val="0"/>
              <w:divBdr>
                <w:top w:val="none" w:sz="0" w:space="0" w:color="auto"/>
                <w:left w:val="none" w:sz="0" w:space="0" w:color="auto"/>
                <w:bottom w:val="none" w:sz="0" w:space="0" w:color="auto"/>
                <w:right w:val="none" w:sz="0" w:space="0" w:color="auto"/>
              </w:divBdr>
              <w:divsChild>
                <w:div w:id="1570116109">
                  <w:marLeft w:val="0"/>
                  <w:marRight w:val="0"/>
                  <w:marTop w:val="0"/>
                  <w:marBottom w:val="0"/>
                  <w:divBdr>
                    <w:top w:val="none" w:sz="0" w:space="0" w:color="auto"/>
                    <w:left w:val="none" w:sz="0" w:space="0" w:color="auto"/>
                    <w:bottom w:val="none" w:sz="0" w:space="0" w:color="auto"/>
                    <w:right w:val="none" w:sz="0" w:space="0" w:color="auto"/>
                  </w:divBdr>
                  <w:divsChild>
                    <w:div w:id="1001128442">
                      <w:marLeft w:val="0"/>
                      <w:marRight w:val="0"/>
                      <w:marTop w:val="0"/>
                      <w:marBottom w:val="0"/>
                      <w:divBdr>
                        <w:top w:val="none" w:sz="0" w:space="0" w:color="auto"/>
                        <w:left w:val="none" w:sz="0" w:space="0" w:color="auto"/>
                        <w:bottom w:val="none" w:sz="0" w:space="0" w:color="auto"/>
                        <w:right w:val="none" w:sz="0" w:space="0" w:color="auto"/>
                      </w:divBdr>
                      <w:divsChild>
                        <w:div w:id="1555578606">
                          <w:marLeft w:val="0"/>
                          <w:marRight w:val="0"/>
                          <w:marTop w:val="0"/>
                          <w:marBottom w:val="0"/>
                          <w:divBdr>
                            <w:top w:val="none" w:sz="0" w:space="0" w:color="auto"/>
                            <w:left w:val="none" w:sz="0" w:space="0" w:color="auto"/>
                            <w:bottom w:val="none" w:sz="0" w:space="0" w:color="auto"/>
                            <w:right w:val="none" w:sz="0" w:space="0" w:color="auto"/>
                          </w:divBdr>
                          <w:divsChild>
                            <w:div w:id="2132742865">
                              <w:marLeft w:val="0"/>
                              <w:marRight w:val="0"/>
                              <w:marTop w:val="0"/>
                              <w:marBottom w:val="0"/>
                              <w:divBdr>
                                <w:top w:val="none" w:sz="0" w:space="0" w:color="auto"/>
                                <w:left w:val="none" w:sz="0" w:space="0" w:color="auto"/>
                                <w:bottom w:val="none" w:sz="0" w:space="0" w:color="auto"/>
                                <w:right w:val="none" w:sz="0" w:space="0" w:color="auto"/>
                              </w:divBdr>
                              <w:divsChild>
                                <w:div w:id="1582132638">
                                  <w:marLeft w:val="0"/>
                                  <w:marRight w:val="0"/>
                                  <w:marTop w:val="0"/>
                                  <w:marBottom w:val="0"/>
                                  <w:divBdr>
                                    <w:top w:val="none" w:sz="0" w:space="0" w:color="auto"/>
                                    <w:left w:val="none" w:sz="0" w:space="0" w:color="auto"/>
                                    <w:bottom w:val="none" w:sz="0" w:space="0" w:color="auto"/>
                                    <w:right w:val="none" w:sz="0" w:space="0" w:color="auto"/>
                                  </w:divBdr>
                                  <w:divsChild>
                                    <w:div w:id="922684769">
                                      <w:marLeft w:val="0"/>
                                      <w:marRight w:val="0"/>
                                      <w:marTop w:val="0"/>
                                      <w:marBottom w:val="0"/>
                                      <w:divBdr>
                                        <w:top w:val="none" w:sz="0" w:space="0" w:color="auto"/>
                                        <w:left w:val="none" w:sz="0" w:space="0" w:color="auto"/>
                                        <w:bottom w:val="none" w:sz="0" w:space="0" w:color="auto"/>
                                        <w:right w:val="none" w:sz="0" w:space="0" w:color="auto"/>
                                      </w:divBdr>
                                      <w:divsChild>
                                        <w:div w:id="1931618975">
                                          <w:marLeft w:val="0"/>
                                          <w:marRight w:val="0"/>
                                          <w:marTop w:val="0"/>
                                          <w:marBottom w:val="0"/>
                                          <w:divBdr>
                                            <w:top w:val="none" w:sz="0" w:space="0" w:color="auto"/>
                                            <w:left w:val="none" w:sz="0" w:space="0" w:color="auto"/>
                                            <w:bottom w:val="none" w:sz="0" w:space="0" w:color="auto"/>
                                            <w:right w:val="none" w:sz="0" w:space="0" w:color="auto"/>
                                          </w:divBdr>
                                          <w:divsChild>
                                            <w:div w:id="544171862">
                                              <w:marLeft w:val="0"/>
                                              <w:marRight w:val="0"/>
                                              <w:marTop w:val="0"/>
                                              <w:marBottom w:val="0"/>
                                              <w:divBdr>
                                                <w:top w:val="single" w:sz="12" w:space="2" w:color="FFFFCC"/>
                                                <w:left w:val="single" w:sz="12" w:space="2" w:color="FFFFCC"/>
                                                <w:bottom w:val="single" w:sz="12" w:space="2" w:color="FFFFCC"/>
                                                <w:right w:val="single" w:sz="12" w:space="0" w:color="FFFFCC"/>
                                              </w:divBdr>
                                              <w:divsChild>
                                                <w:div w:id="155727286">
                                                  <w:marLeft w:val="0"/>
                                                  <w:marRight w:val="0"/>
                                                  <w:marTop w:val="0"/>
                                                  <w:marBottom w:val="0"/>
                                                  <w:divBdr>
                                                    <w:top w:val="none" w:sz="0" w:space="0" w:color="auto"/>
                                                    <w:left w:val="none" w:sz="0" w:space="0" w:color="auto"/>
                                                    <w:bottom w:val="none" w:sz="0" w:space="0" w:color="auto"/>
                                                    <w:right w:val="none" w:sz="0" w:space="0" w:color="auto"/>
                                                  </w:divBdr>
                                                  <w:divsChild>
                                                    <w:div w:id="1861890282">
                                                      <w:marLeft w:val="0"/>
                                                      <w:marRight w:val="0"/>
                                                      <w:marTop w:val="0"/>
                                                      <w:marBottom w:val="0"/>
                                                      <w:divBdr>
                                                        <w:top w:val="none" w:sz="0" w:space="0" w:color="auto"/>
                                                        <w:left w:val="none" w:sz="0" w:space="0" w:color="auto"/>
                                                        <w:bottom w:val="none" w:sz="0" w:space="0" w:color="auto"/>
                                                        <w:right w:val="none" w:sz="0" w:space="0" w:color="auto"/>
                                                      </w:divBdr>
                                                      <w:divsChild>
                                                        <w:div w:id="1417359643">
                                                          <w:marLeft w:val="0"/>
                                                          <w:marRight w:val="0"/>
                                                          <w:marTop w:val="0"/>
                                                          <w:marBottom w:val="0"/>
                                                          <w:divBdr>
                                                            <w:top w:val="none" w:sz="0" w:space="0" w:color="auto"/>
                                                            <w:left w:val="none" w:sz="0" w:space="0" w:color="auto"/>
                                                            <w:bottom w:val="none" w:sz="0" w:space="0" w:color="auto"/>
                                                            <w:right w:val="none" w:sz="0" w:space="0" w:color="auto"/>
                                                          </w:divBdr>
                                                          <w:divsChild>
                                                            <w:div w:id="218059153">
                                                              <w:marLeft w:val="0"/>
                                                              <w:marRight w:val="0"/>
                                                              <w:marTop w:val="0"/>
                                                              <w:marBottom w:val="0"/>
                                                              <w:divBdr>
                                                                <w:top w:val="none" w:sz="0" w:space="0" w:color="auto"/>
                                                                <w:left w:val="none" w:sz="0" w:space="0" w:color="auto"/>
                                                                <w:bottom w:val="none" w:sz="0" w:space="0" w:color="auto"/>
                                                                <w:right w:val="none" w:sz="0" w:space="0" w:color="auto"/>
                                                              </w:divBdr>
                                                              <w:divsChild>
                                                                <w:div w:id="106119103">
                                                                  <w:marLeft w:val="0"/>
                                                                  <w:marRight w:val="0"/>
                                                                  <w:marTop w:val="0"/>
                                                                  <w:marBottom w:val="0"/>
                                                                  <w:divBdr>
                                                                    <w:top w:val="none" w:sz="0" w:space="0" w:color="auto"/>
                                                                    <w:left w:val="none" w:sz="0" w:space="0" w:color="auto"/>
                                                                    <w:bottom w:val="none" w:sz="0" w:space="0" w:color="auto"/>
                                                                    <w:right w:val="none" w:sz="0" w:space="0" w:color="auto"/>
                                                                  </w:divBdr>
                                                                  <w:divsChild>
                                                                    <w:div w:id="15695381">
                                                                      <w:marLeft w:val="0"/>
                                                                      <w:marRight w:val="0"/>
                                                                      <w:marTop w:val="0"/>
                                                                      <w:marBottom w:val="0"/>
                                                                      <w:divBdr>
                                                                        <w:top w:val="none" w:sz="0" w:space="0" w:color="auto"/>
                                                                        <w:left w:val="none" w:sz="0" w:space="0" w:color="auto"/>
                                                                        <w:bottom w:val="none" w:sz="0" w:space="0" w:color="auto"/>
                                                                        <w:right w:val="none" w:sz="0" w:space="0" w:color="auto"/>
                                                                      </w:divBdr>
                                                                      <w:divsChild>
                                                                        <w:div w:id="1491630038">
                                                                          <w:marLeft w:val="0"/>
                                                                          <w:marRight w:val="0"/>
                                                                          <w:marTop w:val="0"/>
                                                                          <w:marBottom w:val="0"/>
                                                                          <w:divBdr>
                                                                            <w:top w:val="none" w:sz="0" w:space="0" w:color="auto"/>
                                                                            <w:left w:val="none" w:sz="0" w:space="0" w:color="auto"/>
                                                                            <w:bottom w:val="none" w:sz="0" w:space="0" w:color="auto"/>
                                                                            <w:right w:val="none" w:sz="0" w:space="0" w:color="auto"/>
                                                                          </w:divBdr>
                                                                          <w:divsChild>
                                                                            <w:div w:id="331370247">
                                                                              <w:marLeft w:val="0"/>
                                                                              <w:marRight w:val="0"/>
                                                                              <w:marTop w:val="0"/>
                                                                              <w:marBottom w:val="0"/>
                                                                              <w:divBdr>
                                                                                <w:top w:val="none" w:sz="0" w:space="0" w:color="auto"/>
                                                                                <w:left w:val="none" w:sz="0" w:space="0" w:color="auto"/>
                                                                                <w:bottom w:val="none" w:sz="0" w:space="0" w:color="auto"/>
                                                                                <w:right w:val="none" w:sz="0" w:space="0" w:color="auto"/>
                                                                              </w:divBdr>
                                                                              <w:divsChild>
                                                                                <w:div w:id="1746562426">
                                                                                  <w:marLeft w:val="0"/>
                                                                                  <w:marRight w:val="0"/>
                                                                                  <w:marTop w:val="0"/>
                                                                                  <w:marBottom w:val="0"/>
                                                                                  <w:divBdr>
                                                                                    <w:top w:val="none" w:sz="0" w:space="0" w:color="auto"/>
                                                                                    <w:left w:val="none" w:sz="0" w:space="0" w:color="auto"/>
                                                                                    <w:bottom w:val="none" w:sz="0" w:space="0" w:color="auto"/>
                                                                                    <w:right w:val="none" w:sz="0" w:space="0" w:color="auto"/>
                                                                                  </w:divBdr>
                                                                                  <w:divsChild>
                                                                                    <w:div w:id="2107577668">
                                                                                      <w:marLeft w:val="0"/>
                                                                                      <w:marRight w:val="0"/>
                                                                                      <w:marTop w:val="0"/>
                                                                                      <w:marBottom w:val="0"/>
                                                                                      <w:divBdr>
                                                                                        <w:top w:val="none" w:sz="0" w:space="0" w:color="auto"/>
                                                                                        <w:left w:val="none" w:sz="0" w:space="0" w:color="auto"/>
                                                                                        <w:bottom w:val="none" w:sz="0" w:space="0" w:color="auto"/>
                                                                                        <w:right w:val="none" w:sz="0" w:space="0" w:color="auto"/>
                                                                                      </w:divBdr>
                                                                                      <w:divsChild>
                                                                                        <w:div w:id="7564102">
                                                                                          <w:marLeft w:val="0"/>
                                                                                          <w:marRight w:val="120"/>
                                                                                          <w:marTop w:val="0"/>
                                                                                          <w:marBottom w:val="150"/>
                                                                                          <w:divBdr>
                                                                                            <w:top w:val="single" w:sz="2" w:space="0" w:color="EFEFEF"/>
                                                                                            <w:left w:val="single" w:sz="6" w:space="0" w:color="EFEFEF"/>
                                                                                            <w:bottom w:val="single" w:sz="6" w:space="0" w:color="E2E2E2"/>
                                                                                            <w:right w:val="single" w:sz="6" w:space="0" w:color="EFEFEF"/>
                                                                                          </w:divBdr>
                                                                                          <w:divsChild>
                                                                                            <w:div w:id="1010376706">
                                                                                              <w:marLeft w:val="0"/>
                                                                                              <w:marRight w:val="0"/>
                                                                                              <w:marTop w:val="0"/>
                                                                                              <w:marBottom w:val="0"/>
                                                                                              <w:divBdr>
                                                                                                <w:top w:val="none" w:sz="0" w:space="0" w:color="auto"/>
                                                                                                <w:left w:val="none" w:sz="0" w:space="0" w:color="auto"/>
                                                                                                <w:bottom w:val="none" w:sz="0" w:space="0" w:color="auto"/>
                                                                                                <w:right w:val="none" w:sz="0" w:space="0" w:color="auto"/>
                                                                                              </w:divBdr>
                                                                                              <w:divsChild>
                                                                                                <w:div w:id="446777324">
                                                                                                  <w:marLeft w:val="0"/>
                                                                                                  <w:marRight w:val="0"/>
                                                                                                  <w:marTop w:val="0"/>
                                                                                                  <w:marBottom w:val="0"/>
                                                                                                  <w:divBdr>
                                                                                                    <w:top w:val="none" w:sz="0" w:space="0" w:color="auto"/>
                                                                                                    <w:left w:val="none" w:sz="0" w:space="0" w:color="auto"/>
                                                                                                    <w:bottom w:val="none" w:sz="0" w:space="0" w:color="auto"/>
                                                                                                    <w:right w:val="none" w:sz="0" w:space="0" w:color="auto"/>
                                                                                                  </w:divBdr>
                                                                                                  <w:divsChild>
                                                                                                    <w:div w:id="1884751072">
                                                                                                      <w:marLeft w:val="0"/>
                                                                                                      <w:marRight w:val="0"/>
                                                                                                      <w:marTop w:val="0"/>
                                                                                                      <w:marBottom w:val="0"/>
                                                                                                      <w:divBdr>
                                                                                                        <w:top w:val="none" w:sz="0" w:space="0" w:color="auto"/>
                                                                                                        <w:left w:val="none" w:sz="0" w:space="0" w:color="auto"/>
                                                                                                        <w:bottom w:val="none" w:sz="0" w:space="0" w:color="auto"/>
                                                                                                        <w:right w:val="none" w:sz="0" w:space="0" w:color="auto"/>
                                                                                                      </w:divBdr>
                                                                                                      <w:divsChild>
                                                                                                        <w:div w:id="59599936">
                                                                                                          <w:marLeft w:val="0"/>
                                                                                                          <w:marRight w:val="0"/>
                                                                                                          <w:marTop w:val="0"/>
                                                                                                          <w:marBottom w:val="0"/>
                                                                                                          <w:divBdr>
                                                                                                            <w:top w:val="none" w:sz="0" w:space="0" w:color="auto"/>
                                                                                                            <w:left w:val="none" w:sz="0" w:space="0" w:color="auto"/>
                                                                                                            <w:bottom w:val="none" w:sz="0" w:space="0" w:color="auto"/>
                                                                                                            <w:right w:val="none" w:sz="0" w:space="0" w:color="auto"/>
                                                                                                          </w:divBdr>
                                                                                                          <w:divsChild>
                                                                                                            <w:div w:id="164638116">
                                                                                                              <w:marLeft w:val="0"/>
                                                                                                              <w:marRight w:val="0"/>
                                                                                                              <w:marTop w:val="0"/>
                                                                                                              <w:marBottom w:val="0"/>
                                                                                                              <w:divBdr>
                                                                                                                <w:top w:val="single" w:sz="2" w:space="4" w:color="D8D8D8"/>
                                                                                                                <w:left w:val="single" w:sz="2" w:space="0" w:color="D8D8D8"/>
                                                                                                                <w:bottom w:val="single" w:sz="2" w:space="4" w:color="D8D8D8"/>
                                                                                                                <w:right w:val="single" w:sz="2" w:space="0" w:color="D8D8D8"/>
                                                                                                              </w:divBdr>
                                                                                                              <w:divsChild>
                                                                                                                <w:div w:id="913009011">
                                                                                                                  <w:marLeft w:val="225"/>
                                                                                                                  <w:marRight w:val="225"/>
                                                                                                                  <w:marTop w:val="75"/>
                                                                                                                  <w:marBottom w:val="75"/>
                                                                                                                  <w:divBdr>
                                                                                                                    <w:top w:val="none" w:sz="0" w:space="0" w:color="auto"/>
                                                                                                                    <w:left w:val="none" w:sz="0" w:space="0" w:color="auto"/>
                                                                                                                    <w:bottom w:val="none" w:sz="0" w:space="0" w:color="auto"/>
                                                                                                                    <w:right w:val="none" w:sz="0" w:space="0" w:color="auto"/>
                                                                                                                  </w:divBdr>
                                                                                                                  <w:divsChild>
                                                                                                                    <w:div w:id="462581742">
                                                                                                                      <w:marLeft w:val="0"/>
                                                                                                                      <w:marRight w:val="0"/>
                                                                                                                      <w:marTop w:val="0"/>
                                                                                                                      <w:marBottom w:val="0"/>
                                                                                                                      <w:divBdr>
                                                                                                                        <w:top w:val="single" w:sz="6" w:space="0" w:color="auto"/>
                                                                                                                        <w:left w:val="single" w:sz="6" w:space="0" w:color="auto"/>
                                                                                                                        <w:bottom w:val="single" w:sz="6" w:space="0" w:color="auto"/>
                                                                                                                        <w:right w:val="single" w:sz="6" w:space="0" w:color="auto"/>
                                                                                                                      </w:divBdr>
                                                                                                                      <w:divsChild>
                                                                                                                        <w:div w:id="2089420641">
                                                                                                                          <w:marLeft w:val="0"/>
                                                                                                                          <w:marRight w:val="0"/>
                                                                                                                          <w:marTop w:val="0"/>
                                                                                                                          <w:marBottom w:val="0"/>
                                                                                                                          <w:divBdr>
                                                                                                                            <w:top w:val="none" w:sz="0" w:space="0" w:color="auto"/>
                                                                                                                            <w:left w:val="none" w:sz="0" w:space="0" w:color="auto"/>
                                                                                                                            <w:bottom w:val="none" w:sz="0" w:space="0" w:color="auto"/>
                                                                                                                            <w:right w:val="none" w:sz="0" w:space="0" w:color="auto"/>
                                                                                                                          </w:divBdr>
                                                                                                                          <w:divsChild>
                                                                                                                            <w:div w:id="1283460791">
                                                                                                                              <w:marLeft w:val="0"/>
                                                                                                                              <w:marRight w:val="0"/>
                                                                                                                              <w:marTop w:val="0"/>
                                                                                                                              <w:marBottom w:val="0"/>
                                                                                                                              <w:divBdr>
                                                                                                                                <w:top w:val="none" w:sz="0" w:space="0" w:color="auto"/>
                                                                                                                                <w:left w:val="none" w:sz="0" w:space="0" w:color="auto"/>
                                                                                                                                <w:bottom w:val="none" w:sz="0" w:space="0" w:color="auto"/>
                                                                                                                                <w:right w:val="none" w:sz="0" w:space="0" w:color="auto"/>
                                                                                                                              </w:divBdr>
                                                                                                                              <w:divsChild>
                                                                                                                                <w:div w:id="1617908804">
                                                                                                                                  <w:marLeft w:val="0"/>
                                                                                                                                  <w:marRight w:val="0"/>
                                                                                                                                  <w:marTop w:val="0"/>
                                                                                                                                  <w:marBottom w:val="0"/>
                                                                                                                                  <w:divBdr>
                                                                                                                                    <w:top w:val="none" w:sz="0" w:space="0" w:color="auto"/>
                                                                                                                                    <w:left w:val="none" w:sz="0" w:space="0" w:color="auto"/>
                                                                                                                                    <w:bottom w:val="none" w:sz="0" w:space="0" w:color="auto"/>
                                                                                                                                    <w:right w:val="none" w:sz="0" w:space="0" w:color="auto"/>
                                                                                                                                  </w:divBdr>
                                                                                                                                  <w:divsChild>
                                                                                                                                    <w:div w:id="677997548">
                                                                                                                                      <w:marLeft w:val="0"/>
                                                                                                                                      <w:marRight w:val="0"/>
                                                                                                                                      <w:marTop w:val="0"/>
                                                                                                                                      <w:marBottom w:val="0"/>
                                                                                                                                      <w:divBdr>
                                                                                                                                        <w:top w:val="none" w:sz="0" w:space="0" w:color="auto"/>
                                                                                                                                        <w:left w:val="none" w:sz="0" w:space="0" w:color="auto"/>
                                                                                                                                        <w:bottom w:val="none" w:sz="0" w:space="0" w:color="auto"/>
                                                                                                                                        <w:right w:val="none" w:sz="0" w:space="0" w:color="auto"/>
                                                                                                                                      </w:divBdr>
                                                                                                                                      <w:divsChild>
                                                                                                                                        <w:div w:id="152724728">
                                                                                                                                          <w:marLeft w:val="0"/>
                                                                                                                                          <w:marRight w:val="0"/>
                                                                                                                                          <w:marTop w:val="0"/>
                                                                                                                                          <w:marBottom w:val="0"/>
                                                                                                                                          <w:divBdr>
                                                                                                                                            <w:top w:val="none" w:sz="0" w:space="0" w:color="auto"/>
                                                                                                                                            <w:left w:val="none" w:sz="0" w:space="0" w:color="auto"/>
                                                                                                                                            <w:bottom w:val="none" w:sz="0" w:space="0" w:color="auto"/>
                                                                                                                                            <w:right w:val="none" w:sz="0" w:space="0" w:color="auto"/>
                                                                                                                                          </w:divBdr>
                                                                                                                                          <w:divsChild>
                                                                                                                                            <w:div w:id="2061663611">
                                                                                                                                              <w:marLeft w:val="0"/>
                                                                                                                                              <w:marRight w:val="0"/>
                                                                                                                                              <w:marTop w:val="0"/>
                                                                                                                                              <w:marBottom w:val="0"/>
                                                                                                                                              <w:divBdr>
                                                                                                                                                <w:top w:val="none" w:sz="0" w:space="0" w:color="auto"/>
                                                                                                                                                <w:left w:val="none" w:sz="0" w:space="0" w:color="auto"/>
                                                                                                                                                <w:bottom w:val="none" w:sz="0" w:space="0" w:color="auto"/>
                                                                                                                                                <w:right w:val="none" w:sz="0" w:space="0" w:color="auto"/>
                                                                                                                                              </w:divBdr>
                                                                                                                                              <w:divsChild>
                                                                                                                                                <w:div w:id="181625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mailto:windwhistlerm1@gmail.com" TargetMode="External"/><Relationship Id="rId18" Type="http://schemas.openxmlformats.org/officeDocument/2006/relationships/image" Target="media/image9.jpe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mailto:daly@farmside.co.nz" TargetMode="Externa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8.jpe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hyperlink" Target="http://www.nzski.com"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2.jpeg"/><Relationship Id="rId5"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image" Target="media/image11.jpeg"/><Relationship Id="rId10" Type="http://schemas.openxmlformats.org/officeDocument/2006/relationships/image" Target="media/image3.jpeg"/><Relationship Id="rId19" Type="http://schemas.openxmlformats.org/officeDocument/2006/relationships/hyperlink" Target="https://www.nzski.com/mt-hutt" TargetMode="External"/><Relationship Id="rId4" Type="http://schemas.microsoft.com/office/2007/relationships/stylesWithEffects" Target="stylesWithEffects.xml"/><Relationship Id="rId9" Type="http://schemas.openxmlformats.org/officeDocument/2006/relationships/image" Target="media/image2.jpeg"/><Relationship Id="rId14" Type="http://schemas.openxmlformats.org/officeDocument/2006/relationships/image" Target="media/image5.jpeg"/><Relationship Id="rId22" Type="http://schemas.openxmlformats.org/officeDocument/2006/relationships/image" Target="media/image10.jpeg"/><Relationship Id="rId27"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hyperlink" Target="mailto:windwhistleschool@gmail.com"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A9A5419-8F99-4618-832D-3CAE9BF6E4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213</TotalTime>
  <Pages>4</Pages>
  <Words>1281</Words>
  <Characters>6438</Characters>
  <Application>Microsoft Office Word</Application>
  <DocSecurity>0</DocSecurity>
  <Lines>53</Lines>
  <Paragraphs>15</Paragraphs>
  <ScaleCrop>false</ScaleCrop>
  <HeadingPairs>
    <vt:vector size="2" baseType="variant">
      <vt:variant>
        <vt:lpstr>Title</vt:lpstr>
      </vt:variant>
      <vt:variant>
        <vt:i4>1</vt:i4>
      </vt:variant>
    </vt:vector>
  </HeadingPairs>
  <TitlesOfParts>
    <vt:vector size="1" baseType="lpstr">
      <vt:lpstr/>
    </vt:vector>
  </TitlesOfParts>
  <Company>Hewlett-Packard</Company>
  <LinksUpToDate>false</LinksUpToDate>
  <CharactersWithSpaces>7704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Kathy M</dc:creator>
  <cp:lastModifiedBy>Sally Reeves</cp:lastModifiedBy>
  <cp:revision>38</cp:revision>
  <cp:lastPrinted>2015-07-20T23:29:00Z</cp:lastPrinted>
  <dcterms:created xsi:type="dcterms:W3CDTF">2015-07-16T03:39:00Z</dcterms:created>
  <dcterms:modified xsi:type="dcterms:W3CDTF">2015-07-20T23:31:00Z</dcterms:modified>
</cp:coreProperties>
</file>