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48AF" w:rsidRPr="00331B6C" w:rsidRDefault="00E9364A" w:rsidP="00C81F13">
      <w:pPr>
        <w:ind w:left="1276"/>
        <w:jc w:val="right"/>
        <w:rPr>
          <w:rFonts w:asciiTheme="minorHAnsi" w:hAnsiTheme="minorHAnsi" w:cs="Arial"/>
          <w:sz w:val="24"/>
          <w:szCs w:val="24"/>
        </w:rPr>
      </w:pPr>
      <w:r w:rsidRPr="00331B6C">
        <w:rPr>
          <w:rFonts w:asciiTheme="minorHAnsi" w:hAnsiTheme="minorHAnsi"/>
          <w:noProof/>
          <w:sz w:val="24"/>
          <w:szCs w:val="24"/>
          <w:lang w:eastAsia="en-NZ"/>
        </w:rPr>
        <mc:AlternateContent>
          <mc:Choice Requires="wps">
            <w:drawing>
              <wp:anchor distT="0" distB="0" distL="114300" distR="114300" simplePos="0" relativeHeight="251650560" behindDoc="0" locked="0" layoutInCell="1" allowOverlap="1" wp14:anchorId="3E6D9CE6" wp14:editId="0E2905A4">
                <wp:simplePos x="0" y="0"/>
                <wp:positionH relativeFrom="column">
                  <wp:posOffset>-263525</wp:posOffset>
                </wp:positionH>
                <wp:positionV relativeFrom="paragraph">
                  <wp:posOffset>32385</wp:posOffset>
                </wp:positionV>
                <wp:extent cx="568325" cy="3372485"/>
                <wp:effectExtent l="0" t="0" r="3175" b="0"/>
                <wp:wrapNone/>
                <wp:docPr id="14"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 cy="3372485"/>
                        </a:xfrm>
                        <a:prstGeom prst="rect">
                          <a:avLst/>
                        </a:prstGeom>
                        <a:solidFill>
                          <a:srgbClr val="54A277"/>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8100" dir="2700000" algn="tl" rotWithShape="0">
                                  <a:srgbClr val="000000">
                                    <a:alpha val="39999"/>
                                  </a:srgbClr>
                                </a:outerShdw>
                              </a:effectLst>
                            </a14:hiddenEffects>
                          </a:ext>
                        </a:extLst>
                      </wps:spPr>
                      <wps:txbx>
                        <w:txbxContent>
                          <w:p w:rsidR="00FD234D" w:rsidRPr="008352AF" w:rsidRDefault="00FD234D" w:rsidP="00D548AF">
                            <w:pPr>
                              <w:jc w:val="center"/>
                              <w:rPr>
                                <w:rFonts w:ascii="Cacophony Out Loud" w:hAnsi="Cacophony Out Loud" w:cs="Agent Orange"/>
                                <w:color w:val="FFFFFF"/>
                                <w:sz w:val="64"/>
                                <w:szCs w:val="64"/>
                                <w:lang w:val="en-US"/>
                              </w:rPr>
                            </w:pPr>
                            <w:r w:rsidRPr="008352AF">
                              <w:rPr>
                                <w:rFonts w:ascii="Cacophony Out Loud" w:hAnsi="Cacophony Out Loud" w:cs="Consolas"/>
                                <w:color w:val="FFFFFF"/>
                                <w:sz w:val="64"/>
                                <w:szCs w:val="64"/>
                                <w:lang w:val="en-US"/>
                              </w:rPr>
                              <w:t>Newslet</w:t>
                            </w:r>
                            <w:r w:rsidRPr="008352AF">
                              <w:rPr>
                                <w:rFonts w:ascii="Cacophony Out Loud" w:hAnsi="Cacophony Out Loud" w:cs="Agent Orange"/>
                                <w:color w:val="FFFFFF"/>
                                <w:sz w:val="64"/>
                                <w:szCs w:val="64"/>
                                <w:lang w:val="en-US"/>
                              </w:rPr>
                              <w:t>ter</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6" o:spid="_x0000_s1026" type="#_x0000_t202" style="position:absolute;left:0;text-align:left;margin-left:-20.75pt;margin-top:2.55pt;width:44.75pt;height:265.5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" fillcolor="#54a277" stroked="f" strokeweight=".5pt">
                <v:shadow color="black" opacity="26213f" origin="-.5,-.5" offset=".74836mm,.74836mm"/>
                <v:textbox style="layout-flow:vertical;mso-layout-flow-alt:bottom-to-top">
                  <w:txbxContent>
                    <w:p w:rsidR="00FD234D" w:rsidRPr="008352AF" w:rsidRDefault="00FD234D" w:rsidP="00D548AF">
                      <w:pPr>
                        <w:jc w:val="center"/>
                        <w:rPr>
                          <w:rFonts w:ascii="Cacophony Out Loud" w:hAnsi="Cacophony Out Loud" w:cs="Agent Orange"/>
                          <w:color w:val="FFFFFF"/>
                          <w:sz w:val="64"/>
                          <w:szCs w:val="64"/>
                          <w:lang w:val="en-US"/>
                        </w:rPr>
                      </w:pPr>
                      <w:r w:rsidRPr="008352AF">
                        <w:rPr>
                          <w:rFonts w:ascii="Cacophony Out Loud" w:hAnsi="Cacophony Out Loud" w:cs="Consolas"/>
                          <w:color w:val="FFFFFF"/>
                          <w:sz w:val="64"/>
                          <w:szCs w:val="64"/>
                          <w:lang w:val="en-US"/>
                        </w:rPr>
                        <w:t>Newslet</w:t>
                      </w:r>
                      <w:r w:rsidRPr="008352AF">
                        <w:rPr>
                          <w:rFonts w:ascii="Cacophony Out Loud" w:hAnsi="Cacophony Out Loud" w:cs="Agent Orange"/>
                          <w:color w:val="FFFFFF"/>
                          <w:sz w:val="64"/>
                          <w:szCs w:val="64"/>
                          <w:lang w:val="en-US"/>
                        </w:rPr>
                        <w:t>ter</w:t>
                      </w:r>
                    </w:p>
                  </w:txbxContent>
                </v:textbox>
              </v:shape>
            </w:pict>
          </mc:Fallback>
        </mc:AlternateContent>
      </w:r>
      <w:r w:rsidR="00A8013D" w:rsidRPr="00331B6C">
        <w:rPr>
          <w:rFonts w:asciiTheme="minorHAnsi" w:hAnsiTheme="minorHAnsi"/>
          <w:noProof/>
          <w:sz w:val="24"/>
          <w:szCs w:val="24"/>
          <w:lang w:eastAsia="en-NZ"/>
        </w:rPr>
        <mc:AlternateContent>
          <mc:Choice Requires="wps">
            <w:drawing>
              <wp:anchor distT="0" distB="0" distL="114300" distR="114300" simplePos="0" relativeHeight="251651584" behindDoc="1" locked="0" layoutInCell="1" allowOverlap="1" wp14:anchorId="56CA0F23" wp14:editId="20B39226">
                <wp:simplePos x="0" y="0"/>
                <wp:positionH relativeFrom="column">
                  <wp:posOffset>-323491</wp:posOffset>
                </wp:positionH>
                <wp:positionV relativeFrom="paragraph">
                  <wp:posOffset>-62026</wp:posOffset>
                </wp:positionV>
                <wp:extent cx="6785610" cy="3536830"/>
                <wp:effectExtent l="19050" t="19050" r="15240" b="26035"/>
                <wp:wrapNone/>
                <wp:docPr id="13" name="Rectangle 5" descr="Blue hill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5610" cy="3536830"/>
                        </a:xfrm>
                        <a:prstGeom prst="rect">
                          <a:avLst/>
                        </a:prstGeom>
                        <a:blipFill dpi="0" rotWithShape="1">
                          <a:blip r:embed="rId9">
                            <a:alphaModFix amt="16000"/>
                          </a:blip>
                          <a:srcRect/>
                          <a:stretch>
                            <a:fillRect/>
                          </a:stretch>
                        </a:blipFill>
                        <a:ln w="38100">
                          <a:solidFill>
                            <a:srgbClr val="5F497A"/>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alt="Blue hills" style="position:absolute;margin-left:-25.45pt;margin-top:-4.9pt;width:534.3pt;height:278.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" strokecolor="#5f497a" strokeweight="3pt">
                <v:fill r:id="rId10" o:title="Blue hills" opacity="10486f" recolor="t" rotate="t" type="frame"/>
              </v:rect>
            </w:pict>
          </mc:Fallback>
        </mc:AlternateContent>
      </w:r>
      <w:r w:rsidR="002C2D3E" w:rsidRPr="00331B6C">
        <w:rPr>
          <w:rFonts w:asciiTheme="minorHAnsi" w:hAnsiTheme="minorHAnsi"/>
          <w:noProof/>
          <w:sz w:val="24"/>
          <w:szCs w:val="24"/>
          <w:lang w:eastAsia="en-NZ"/>
        </w:rPr>
        <mc:AlternateContent>
          <mc:Choice Requires="wps">
            <w:drawing>
              <wp:anchor distT="0" distB="0" distL="114300" distR="114300" simplePos="0" relativeHeight="251649536" behindDoc="0" locked="0" layoutInCell="1" allowOverlap="1" wp14:anchorId="23FA8CE1" wp14:editId="5DFB5BBE">
                <wp:simplePos x="0" y="0"/>
                <wp:positionH relativeFrom="column">
                  <wp:posOffset>3049270</wp:posOffset>
                </wp:positionH>
                <wp:positionV relativeFrom="paragraph">
                  <wp:posOffset>32385</wp:posOffset>
                </wp:positionV>
                <wp:extent cx="3364230" cy="424180"/>
                <wp:effectExtent l="0" t="0" r="7620" b="0"/>
                <wp:wrapNone/>
                <wp:docPr id="12"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4230" cy="424180"/>
                        </a:xfrm>
                        <a:prstGeom prst="rect">
                          <a:avLst/>
                        </a:prstGeom>
                        <a:solidFill>
                          <a:srgbClr val="54A277"/>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8100" dir="5400000" algn="t" rotWithShape="0">
                                  <a:srgbClr val="000000">
                                    <a:alpha val="39999"/>
                                  </a:srgbClr>
                                </a:outerShdw>
                              </a:effectLst>
                            </a14:hiddenEffects>
                          </a:ext>
                        </a:extLst>
                      </wps:spPr>
                      <wps:txbx>
                        <w:txbxContent>
                          <w:p w:rsidR="00FD234D" w:rsidRPr="00D05A5C" w:rsidRDefault="00FD234D" w:rsidP="008424BC">
                            <w:pPr>
                              <w:rPr>
                                <w:rFonts w:ascii="Calibri" w:hAnsi="Calibri" w:cs="Calibri"/>
                                <w:color w:val="FFFFFF"/>
                                <w:sz w:val="36"/>
                                <w:szCs w:val="36"/>
                                <w:lang w:val="en-US"/>
                              </w:rPr>
                            </w:pPr>
                            <w:r>
                              <w:rPr>
                                <w:rFonts w:ascii="Calibri" w:hAnsi="Calibri" w:cs="Calibri"/>
                                <w:color w:val="FFFFFF"/>
                                <w:sz w:val="36"/>
                                <w:szCs w:val="36"/>
                                <w:lang w:val="en-US"/>
                              </w:rPr>
                              <w:t>24</w:t>
                            </w:r>
                            <w:r w:rsidRPr="00935839">
                              <w:rPr>
                                <w:rFonts w:ascii="Calibri" w:hAnsi="Calibri" w:cs="Calibri"/>
                                <w:color w:val="FFFFFF"/>
                                <w:sz w:val="36"/>
                                <w:szCs w:val="36"/>
                                <w:vertAlign w:val="superscript"/>
                                <w:lang w:val="en-US"/>
                              </w:rPr>
                              <w:t>th</w:t>
                            </w:r>
                            <w:r>
                              <w:rPr>
                                <w:rFonts w:ascii="Calibri" w:hAnsi="Calibri" w:cs="Calibri"/>
                                <w:color w:val="FFFFFF"/>
                                <w:sz w:val="36"/>
                                <w:szCs w:val="36"/>
                                <w:lang w:val="en-US"/>
                              </w:rPr>
                              <w:t xml:space="preserve"> June 2015</w:t>
                            </w:r>
                            <w:r w:rsidRPr="00D05A5C">
                              <w:rPr>
                                <w:rFonts w:ascii="Calibri" w:hAnsi="Calibri" w:cs="Calibri"/>
                                <w:color w:val="FFFFFF"/>
                                <w:sz w:val="36"/>
                                <w:szCs w:val="36"/>
                                <w:lang w:val="en-US"/>
                              </w:rPr>
                              <w:t xml:space="preserve"> – Week</w:t>
                            </w:r>
                            <w:r>
                              <w:rPr>
                                <w:rFonts w:ascii="Calibri" w:hAnsi="Calibri" w:cs="Calibri"/>
                                <w:color w:val="FFFFFF"/>
                                <w:sz w:val="36"/>
                                <w:szCs w:val="36"/>
                                <w:lang w:val="en-US"/>
                              </w:rPr>
                              <w:t xml:space="preserve"> 8, Term 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5" o:spid="_x0000_s1027" type="#_x0000_t202" style="position:absolute;left:0;text-align:left;margin-left:240.1pt;margin-top:2.55pt;width:264.9pt;height:33.4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" fillcolor="#54a277" stroked="f" strokeweight=".5pt">
                <v:shadow color="black" opacity="26213f" origin=",-.5" offset="0,3pt"/>
                <v:textbox>
                  <w:txbxContent>
                    <w:p w:rsidR="00FD234D" w:rsidRPr="00D05A5C" w:rsidRDefault="00FD234D" w:rsidP="008424BC">
                      <w:pPr>
                        <w:rPr>
                          <w:rFonts w:ascii="Calibri" w:hAnsi="Calibri" w:cs="Calibri"/>
                          <w:color w:val="FFFFFF"/>
                          <w:sz w:val="36"/>
                          <w:szCs w:val="36"/>
                          <w:lang w:val="en-US"/>
                        </w:rPr>
                      </w:pPr>
                      <w:r>
                        <w:rPr>
                          <w:rFonts w:ascii="Calibri" w:hAnsi="Calibri" w:cs="Calibri"/>
                          <w:color w:val="FFFFFF"/>
                          <w:sz w:val="36"/>
                          <w:szCs w:val="36"/>
                          <w:lang w:val="en-US"/>
                        </w:rPr>
                        <w:t>24</w:t>
                      </w:r>
                      <w:r w:rsidRPr="00935839">
                        <w:rPr>
                          <w:rFonts w:ascii="Calibri" w:hAnsi="Calibri" w:cs="Calibri"/>
                          <w:color w:val="FFFFFF"/>
                          <w:sz w:val="36"/>
                          <w:szCs w:val="36"/>
                          <w:vertAlign w:val="superscript"/>
                          <w:lang w:val="en-US"/>
                        </w:rPr>
                        <w:t>th</w:t>
                      </w:r>
                      <w:r>
                        <w:rPr>
                          <w:rFonts w:ascii="Calibri" w:hAnsi="Calibri" w:cs="Calibri"/>
                          <w:color w:val="FFFFFF"/>
                          <w:sz w:val="36"/>
                          <w:szCs w:val="36"/>
                          <w:lang w:val="en-US"/>
                        </w:rPr>
                        <w:t xml:space="preserve"> June 2015</w:t>
                      </w:r>
                      <w:r w:rsidRPr="00D05A5C">
                        <w:rPr>
                          <w:rFonts w:ascii="Calibri" w:hAnsi="Calibri" w:cs="Calibri"/>
                          <w:color w:val="FFFFFF"/>
                          <w:sz w:val="36"/>
                          <w:szCs w:val="36"/>
                          <w:lang w:val="en-US"/>
                        </w:rPr>
                        <w:t xml:space="preserve"> – Week</w:t>
                      </w:r>
                      <w:r>
                        <w:rPr>
                          <w:rFonts w:ascii="Calibri" w:hAnsi="Calibri" w:cs="Calibri"/>
                          <w:color w:val="FFFFFF"/>
                          <w:sz w:val="36"/>
                          <w:szCs w:val="36"/>
                          <w:lang w:val="en-US"/>
                        </w:rPr>
                        <w:t xml:space="preserve"> 8, Term 2</w:t>
                      </w:r>
                    </w:p>
                  </w:txbxContent>
                </v:textbox>
              </v:shape>
            </w:pict>
          </mc:Fallback>
        </mc:AlternateContent>
      </w:r>
      <w:r w:rsidR="00C7214F" w:rsidRPr="00331B6C">
        <w:rPr>
          <w:rFonts w:asciiTheme="minorHAnsi" w:hAnsiTheme="minorHAnsi"/>
          <w:noProof/>
          <w:sz w:val="24"/>
          <w:szCs w:val="24"/>
          <w:lang w:eastAsia="en-NZ"/>
        </w:rPr>
        <w:drawing>
          <wp:anchor distT="0" distB="0" distL="114300" distR="114300" simplePos="0" relativeHeight="251648512" behindDoc="1" locked="0" layoutInCell="1" allowOverlap="1" wp14:anchorId="0EFB7738" wp14:editId="60196819">
            <wp:simplePos x="0" y="0"/>
            <wp:positionH relativeFrom="column">
              <wp:posOffset>695960</wp:posOffset>
            </wp:positionH>
            <wp:positionV relativeFrom="paragraph">
              <wp:posOffset>34290</wp:posOffset>
            </wp:positionV>
            <wp:extent cx="4049395" cy="984250"/>
            <wp:effectExtent l="19050" t="0" r="0" b="0"/>
            <wp:wrapTight wrapText="bothSides">
              <wp:wrapPolygon edited="0">
                <wp:start x="6300" y="1254"/>
                <wp:lineTo x="2134" y="6271"/>
                <wp:lineTo x="2439" y="7943"/>
                <wp:lineTo x="305" y="10870"/>
                <wp:lineTo x="-102" y="11706"/>
                <wp:lineTo x="102" y="17141"/>
                <wp:lineTo x="4471" y="21321"/>
                <wp:lineTo x="6910" y="21321"/>
                <wp:lineTo x="21034" y="21321"/>
                <wp:lineTo x="21034" y="21321"/>
                <wp:lineTo x="21238" y="18813"/>
                <wp:lineTo x="21136" y="15886"/>
                <wp:lineTo x="20729" y="14632"/>
                <wp:lineTo x="21034" y="11706"/>
                <wp:lineTo x="19408" y="10870"/>
                <wp:lineTo x="9247" y="7943"/>
                <wp:lineTo x="9958" y="6689"/>
                <wp:lineTo x="9653" y="5435"/>
                <wp:lineTo x="7316" y="1254"/>
                <wp:lineTo x="6300" y="1254"/>
              </wp:wrapPolygon>
            </wp:wrapTight>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t="-5804" r="-2435"/>
                    <a:stretch>
                      <a:fillRect/>
                    </a:stretch>
                  </pic:blipFill>
                  <pic:spPr bwMode="auto">
                    <a:xfrm>
                      <a:off x="0" y="0"/>
                      <a:ext cx="4049395" cy="984250"/>
                    </a:xfrm>
                    <a:prstGeom prst="rect">
                      <a:avLst/>
                    </a:prstGeom>
                    <a:noFill/>
                  </pic:spPr>
                </pic:pic>
              </a:graphicData>
            </a:graphic>
          </wp:anchor>
        </w:drawing>
      </w:r>
    </w:p>
    <w:p w:rsidR="00DC60D8" w:rsidRPr="00331B6C" w:rsidRDefault="00DC60D8" w:rsidP="00801072">
      <w:pPr>
        <w:pStyle w:val="Heading2"/>
        <w:rPr>
          <w:rFonts w:asciiTheme="minorHAnsi" w:hAnsiTheme="minorHAnsi"/>
          <w:sz w:val="24"/>
          <w:lang w:val="en-NZ"/>
        </w:rPr>
      </w:pPr>
    </w:p>
    <w:p w:rsidR="00BB50F4" w:rsidRPr="00331B6C" w:rsidRDefault="00BB50F4" w:rsidP="00BB50F4">
      <w:pPr>
        <w:rPr>
          <w:rFonts w:asciiTheme="minorHAnsi" w:hAnsiTheme="minorHAnsi" w:cs="Tahoma"/>
          <w:b/>
          <w:bCs/>
          <w:sz w:val="24"/>
          <w:szCs w:val="24"/>
          <w:bdr w:val="single" w:sz="4" w:space="0" w:color="auto"/>
          <w:shd w:val="clear" w:color="auto" w:fill="CCCCCC"/>
        </w:rPr>
      </w:pPr>
    </w:p>
    <w:p w:rsidR="00CE4D23" w:rsidRPr="00331B6C" w:rsidRDefault="00CE4D23" w:rsidP="00D05198">
      <w:pPr>
        <w:tabs>
          <w:tab w:val="left" w:pos="993"/>
        </w:tabs>
        <w:ind w:left="709"/>
        <w:rPr>
          <w:rFonts w:asciiTheme="minorHAnsi" w:hAnsiTheme="minorHAnsi" w:cs="Arial"/>
          <w:sz w:val="24"/>
          <w:szCs w:val="24"/>
        </w:rPr>
      </w:pPr>
    </w:p>
    <w:p w:rsidR="00854296" w:rsidRPr="00331B6C" w:rsidRDefault="00854296" w:rsidP="00D05198">
      <w:pPr>
        <w:tabs>
          <w:tab w:val="left" w:pos="993"/>
        </w:tabs>
        <w:ind w:left="709"/>
        <w:rPr>
          <w:rFonts w:asciiTheme="minorHAnsi" w:hAnsiTheme="minorHAnsi" w:cs="Arial"/>
          <w:sz w:val="24"/>
          <w:szCs w:val="24"/>
        </w:rPr>
      </w:pPr>
    </w:p>
    <w:p w:rsidR="00331B6C" w:rsidRDefault="00331B6C" w:rsidP="00331B6C">
      <w:pPr>
        <w:spacing w:after="120"/>
        <w:jc w:val="both"/>
        <w:rPr>
          <w:rFonts w:asciiTheme="minorHAnsi" w:hAnsiTheme="minorHAnsi" w:cs="Arial"/>
          <w:sz w:val="24"/>
          <w:szCs w:val="24"/>
        </w:rPr>
      </w:pPr>
    </w:p>
    <w:p w:rsidR="003178BA" w:rsidRPr="00A8013D" w:rsidRDefault="00850021" w:rsidP="00A8013D">
      <w:pPr>
        <w:spacing w:after="120"/>
        <w:ind w:left="709"/>
        <w:jc w:val="both"/>
        <w:rPr>
          <w:rFonts w:asciiTheme="minorHAnsi" w:hAnsiTheme="minorHAnsi" w:cs="Calibri"/>
          <w:bCs/>
          <w:color w:val="000000"/>
          <w:sz w:val="22"/>
          <w:szCs w:val="22"/>
        </w:rPr>
      </w:pPr>
      <w:r w:rsidRPr="00A8013D">
        <w:rPr>
          <w:rFonts w:asciiTheme="minorHAnsi" w:hAnsiTheme="minorHAnsi" w:cs="Calibri"/>
          <w:bCs/>
          <w:color w:val="000000"/>
          <w:sz w:val="22"/>
          <w:szCs w:val="22"/>
        </w:rPr>
        <w:t>Dear Parents</w:t>
      </w:r>
      <w:r w:rsidR="003178BA" w:rsidRPr="00A8013D">
        <w:rPr>
          <w:rFonts w:asciiTheme="minorHAnsi" w:hAnsiTheme="minorHAnsi" w:cs="Calibri"/>
          <w:bCs/>
          <w:color w:val="000000"/>
          <w:sz w:val="22"/>
          <w:szCs w:val="22"/>
        </w:rPr>
        <w:t xml:space="preserve"> and Caregive</w:t>
      </w:r>
      <w:r w:rsidR="004E1D9E" w:rsidRPr="00A8013D">
        <w:rPr>
          <w:rFonts w:asciiTheme="minorHAnsi" w:hAnsiTheme="minorHAnsi" w:cs="Calibri"/>
          <w:bCs/>
          <w:color w:val="000000"/>
          <w:sz w:val="22"/>
          <w:szCs w:val="22"/>
        </w:rPr>
        <w:t>r</w:t>
      </w:r>
      <w:r w:rsidR="006E0080" w:rsidRPr="00A8013D">
        <w:rPr>
          <w:rFonts w:asciiTheme="minorHAnsi" w:hAnsiTheme="minorHAnsi" w:cs="Calibri"/>
          <w:bCs/>
          <w:color w:val="000000"/>
          <w:sz w:val="22"/>
          <w:szCs w:val="22"/>
        </w:rPr>
        <w:t>s</w:t>
      </w:r>
    </w:p>
    <w:p w:rsidR="002C2D3E" w:rsidRDefault="00A8013D" w:rsidP="007A11EB">
      <w:pPr>
        <w:ind w:left="709"/>
        <w:jc w:val="both"/>
        <w:rPr>
          <w:rFonts w:asciiTheme="minorHAnsi" w:hAnsiTheme="minorHAnsi"/>
          <w:sz w:val="22"/>
          <w:szCs w:val="22"/>
        </w:rPr>
      </w:pPr>
      <w:r w:rsidRPr="00A8013D">
        <w:rPr>
          <w:rFonts w:asciiTheme="minorHAnsi" w:hAnsiTheme="minorHAnsi"/>
          <w:sz w:val="22"/>
          <w:szCs w:val="22"/>
        </w:rPr>
        <w:t>Big events, like our recent snow storm, can bring out the best and worst in people. Fortunately, around Windwhistle, it brought out the best. When we arrived back at school on Monday, we heard about all sorts of kind gestures that had taken place during and after the snow storm. People had helped with transport and food, had dug others out, lent generators, provided extra clothes suitable for snow</w:t>
      </w:r>
      <w:r w:rsidR="007A11EB">
        <w:rPr>
          <w:rFonts w:asciiTheme="minorHAnsi" w:hAnsiTheme="minorHAnsi"/>
          <w:sz w:val="22"/>
          <w:szCs w:val="22"/>
        </w:rPr>
        <w:t>,</w:t>
      </w:r>
      <w:r w:rsidRPr="00A8013D">
        <w:rPr>
          <w:rFonts w:asciiTheme="minorHAnsi" w:hAnsiTheme="minorHAnsi"/>
          <w:sz w:val="22"/>
          <w:szCs w:val="22"/>
        </w:rPr>
        <w:t xml:space="preserve"> and cleared and dug a track to our school! We are fortunate indeed to live and work in such a caring community.</w:t>
      </w:r>
      <w:r>
        <w:rPr>
          <w:rFonts w:asciiTheme="minorHAnsi" w:hAnsiTheme="minorHAnsi"/>
          <w:sz w:val="22"/>
          <w:szCs w:val="22"/>
        </w:rPr>
        <w:t xml:space="preserve"> Keep safe and warm everyone.</w:t>
      </w:r>
    </w:p>
    <w:p w:rsidR="00A8013D" w:rsidRDefault="00A8013D" w:rsidP="007A11EB">
      <w:pPr>
        <w:ind w:left="709"/>
        <w:jc w:val="both"/>
        <w:rPr>
          <w:rFonts w:asciiTheme="minorHAnsi" w:hAnsiTheme="minorHAnsi"/>
          <w:sz w:val="22"/>
          <w:szCs w:val="22"/>
        </w:rPr>
      </w:pPr>
    </w:p>
    <w:p w:rsidR="002C2D3E" w:rsidRPr="00E9364A" w:rsidRDefault="00A8013D" w:rsidP="007A11EB">
      <w:pPr>
        <w:ind w:left="709"/>
        <w:jc w:val="both"/>
        <w:rPr>
          <w:rFonts w:asciiTheme="minorHAnsi" w:hAnsiTheme="minorHAnsi"/>
          <w:sz w:val="22"/>
          <w:szCs w:val="22"/>
        </w:rPr>
      </w:pPr>
      <w:r>
        <w:rPr>
          <w:rFonts w:asciiTheme="minorHAnsi" w:hAnsiTheme="minorHAnsi"/>
          <w:sz w:val="22"/>
          <w:szCs w:val="22"/>
        </w:rPr>
        <w:t xml:space="preserve">The mid-year reports will be sent home </w:t>
      </w:r>
      <w:r w:rsidR="00E9364A">
        <w:rPr>
          <w:rFonts w:asciiTheme="minorHAnsi" w:hAnsiTheme="minorHAnsi"/>
          <w:sz w:val="22"/>
          <w:szCs w:val="22"/>
        </w:rPr>
        <w:t>this</w:t>
      </w:r>
      <w:r>
        <w:rPr>
          <w:rFonts w:asciiTheme="minorHAnsi" w:hAnsiTheme="minorHAnsi"/>
          <w:sz w:val="22"/>
          <w:szCs w:val="22"/>
        </w:rPr>
        <w:t xml:space="preserve"> Friday in time for perusal before parent/child interviews to be held </w:t>
      </w:r>
      <w:r w:rsidR="00E9364A">
        <w:rPr>
          <w:rFonts w:asciiTheme="minorHAnsi" w:hAnsiTheme="minorHAnsi"/>
          <w:sz w:val="22"/>
          <w:szCs w:val="22"/>
        </w:rPr>
        <w:t>next</w:t>
      </w:r>
      <w:r>
        <w:rPr>
          <w:rFonts w:asciiTheme="minorHAnsi" w:hAnsiTheme="minorHAnsi"/>
          <w:sz w:val="22"/>
          <w:szCs w:val="22"/>
        </w:rPr>
        <w:t xml:space="preserve"> Monday and Tuesday</w:t>
      </w:r>
      <w:r w:rsidR="00E9364A">
        <w:rPr>
          <w:rFonts w:asciiTheme="minorHAnsi" w:hAnsiTheme="minorHAnsi"/>
          <w:sz w:val="22"/>
          <w:szCs w:val="22"/>
        </w:rPr>
        <w:t xml:space="preserve"> – see timetable. We are delighted with the progress and achievements of our students.</w:t>
      </w:r>
    </w:p>
    <w:p w:rsidR="00EC5ACE" w:rsidRPr="00287500" w:rsidRDefault="00EC5ACE" w:rsidP="00C63BC7">
      <w:pPr>
        <w:spacing w:before="60"/>
        <w:ind w:left="709"/>
        <w:jc w:val="both"/>
        <w:rPr>
          <w:rFonts w:asciiTheme="minorHAnsi" w:hAnsiTheme="minorHAnsi" w:cs="Calibri"/>
          <w:bCs/>
          <w:i/>
          <w:color w:val="000000"/>
          <w:sz w:val="24"/>
          <w:szCs w:val="22"/>
        </w:rPr>
      </w:pPr>
      <w:r w:rsidRPr="00287500">
        <w:rPr>
          <w:rFonts w:asciiTheme="minorHAnsi" w:hAnsiTheme="minorHAnsi" w:cs="Calibri"/>
          <w:bCs/>
          <w:i/>
          <w:color w:val="000000"/>
          <w:sz w:val="24"/>
          <w:szCs w:val="22"/>
        </w:rPr>
        <w:t>Frances Nimmo</w:t>
      </w:r>
    </w:p>
    <w:tbl>
      <w:tblPr>
        <w:tblpPr w:leftFromText="180" w:rightFromText="180" w:vertAnchor="text" w:horzAnchor="margin" w:tblpXSpec="center" w:tblpY="359"/>
        <w:tblW w:w="10598" w:type="dxa"/>
        <w:tblBorders>
          <w:top w:val="single" w:sz="18" w:space="0" w:color="286EB4"/>
          <w:left w:val="single" w:sz="18" w:space="0" w:color="286EB4"/>
          <w:bottom w:val="single" w:sz="18" w:space="0" w:color="286EB4"/>
          <w:right w:val="single" w:sz="18" w:space="0" w:color="286EB4"/>
          <w:insideH w:val="single" w:sz="18" w:space="0" w:color="286EB4"/>
          <w:insideV w:val="single" w:sz="18" w:space="0" w:color="286EB4"/>
        </w:tblBorders>
        <w:tblLook w:val="01E0" w:firstRow="1" w:lastRow="1" w:firstColumn="1" w:lastColumn="1" w:noHBand="0" w:noVBand="0"/>
      </w:tblPr>
      <w:tblGrid>
        <w:gridCol w:w="1101"/>
        <w:gridCol w:w="9497"/>
      </w:tblGrid>
      <w:tr w:rsidR="00690E0D" w:rsidRPr="00331B6C" w:rsidTr="00690E0D">
        <w:trPr>
          <w:trHeight w:val="660"/>
        </w:trPr>
        <w:tc>
          <w:tcPr>
            <w:tcW w:w="1101" w:type="dxa"/>
            <w:shd w:val="clear" w:color="auto" w:fill="C2D69B" w:themeFill="accent3" w:themeFillTint="99"/>
          </w:tcPr>
          <w:p w:rsidR="00690E0D" w:rsidRPr="00D962E8" w:rsidRDefault="00690E0D" w:rsidP="00690E0D">
            <w:pPr>
              <w:spacing w:before="120" w:after="120" w:line="245" w:lineRule="atLeast"/>
              <w:rPr>
                <w:rFonts w:asciiTheme="minorHAnsi" w:hAnsiTheme="minorHAnsi"/>
                <w:b/>
                <w:color w:val="000000"/>
                <w:sz w:val="32"/>
                <w:szCs w:val="22"/>
                <w:lang w:val="en-AU"/>
              </w:rPr>
            </w:pPr>
            <w:r w:rsidRPr="00A91CAC">
              <w:rPr>
                <w:rFonts w:asciiTheme="minorHAnsi" w:hAnsiTheme="minorHAnsi"/>
                <w:b/>
                <w:color w:val="000000"/>
                <w:sz w:val="32"/>
                <w:szCs w:val="22"/>
                <w:lang w:val="en-AU"/>
              </w:rPr>
              <w:t xml:space="preserve">Vision </w:t>
            </w:r>
          </w:p>
        </w:tc>
        <w:tc>
          <w:tcPr>
            <w:tcW w:w="9497" w:type="dxa"/>
            <w:shd w:val="clear" w:color="auto" w:fill="auto"/>
          </w:tcPr>
          <w:p w:rsidR="00690E0D" w:rsidRPr="00A91CAC" w:rsidRDefault="00690E0D" w:rsidP="00690E0D">
            <w:pPr>
              <w:spacing w:before="120" w:after="120"/>
              <w:jc w:val="center"/>
              <w:rPr>
                <w:rFonts w:asciiTheme="minorHAnsi" w:hAnsiTheme="minorHAnsi" w:cs="Arial"/>
                <w:b/>
                <w:i/>
                <w:sz w:val="22"/>
                <w:szCs w:val="22"/>
              </w:rPr>
            </w:pPr>
            <w:r w:rsidRPr="00A91CAC">
              <w:rPr>
                <w:rFonts w:asciiTheme="minorHAnsi" w:hAnsiTheme="minorHAnsi" w:cs="Arial"/>
                <w:b/>
                <w:i/>
                <w:sz w:val="22"/>
                <w:szCs w:val="22"/>
              </w:rPr>
              <w:t>Windwhistle Students will be self-managing, inquiring and enterprising learners, contributing to their communities, and seizing new opportunities, as they strive to be the best they can be.</w:t>
            </w:r>
          </w:p>
        </w:tc>
      </w:tr>
    </w:tbl>
    <w:p w:rsidR="00690E0D" w:rsidRDefault="00690E0D" w:rsidP="00940C84">
      <w:pPr>
        <w:jc w:val="both"/>
        <w:rPr>
          <w:rFonts w:asciiTheme="minorHAnsi" w:hAnsiTheme="minorHAnsi"/>
          <w:sz w:val="22"/>
          <w:szCs w:val="22"/>
        </w:rPr>
      </w:pPr>
    </w:p>
    <w:p w:rsidR="00D643E8" w:rsidRPr="00940C84" w:rsidRDefault="007A11EB" w:rsidP="00940C84">
      <w:pPr>
        <w:jc w:val="both"/>
        <w:rPr>
          <w:rFonts w:asciiTheme="minorHAnsi" w:hAnsiTheme="minorHAnsi"/>
          <w:sz w:val="22"/>
          <w:szCs w:val="22"/>
          <w:lang w:eastAsia="en-NZ"/>
        </w:rPr>
      </w:pPr>
      <w:r>
        <w:rPr>
          <w:rFonts w:asciiTheme="minorHAnsi" w:hAnsiTheme="minorHAnsi"/>
          <w:noProof/>
          <w:sz w:val="22"/>
          <w:szCs w:val="22"/>
          <w:lang w:eastAsia="en-NZ"/>
        </w:rPr>
        <w:drawing>
          <wp:anchor distT="0" distB="0" distL="114300" distR="114300" simplePos="0" relativeHeight="251971072" behindDoc="1" locked="0" layoutInCell="1" allowOverlap="1" wp14:anchorId="49BB6F3B" wp14:editId="36A716B5">
            <wp:simplePos x="0" y="0"/>
            <wp:positionH relativeFrom="column">
              <wp:posOffset>3688715</wp:posOffset>
            </wp:positionH>
            <wp:positionV relativeFrom="paragraph">
              <wp:posOffset>636270</wp:posOffset>
            </wp:positionV>
            <wp:extent cx="2724150" cy="2423795"/>
            <wp:effectExtent l="0" t="0" r="0" b="0"/>
            <wp:wrapThrough wrapText="bothSides">
              <wp:wrapPolygon edited="0">
                <wp:start x="0" y="0"/>
                <wp:lineTo x="0" y="21391"/>
                <wp:lineTo x="21449" y="21391"/>
                <wp:lineTo x="21449" y="0"/>
                <wp:lineTo x="0" y="0"/>
              </wp:wrapPolygon>
            </wp:wrapThrough>
            <wp:docPr id="2" name="Picture 2" descr="C:\Users\Kathy M\Pictures\2015-06-24\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thy M\Pictures\2015-06-24\139.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7502"/>
                    <a:stretch/>
                  </pic:blipFill>
                  <pic:spPr bwMode="auto">
                    <a:xfrm>
                      <a:off x="0" y="0"/>
                      <a:ext cx="2724150" cy="24237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E13E4" w:rsidRPr="00D0149C">
        <w:rPr>
          <w:rStyle w:val="IntenseEmphasis"/>
          <w:rFonts w:ascii="Arial Black" w:hAnsi="Arial Black"/>
        </w:rPr>
        <w:t>Room 1</w:t>
      </w:r>
      <w:r w:rsidR="00D643E8" w:rsidRPr="00940C84">
        <w:rPr>
          <w:rFonts w:asciiTheme="minorHAnsi" w:hAnsiTheme="minorHAnsi"/>
          <w:sz w:val="22"/>
          <w:szCs w:val="22"/>
          <w:lang w:eastAsia="en-NZ"/>
        </w:rPr>
        <w:t xml:space="preserve"> Kia </w:t>
      </w:r>
      <w:proofErr w:type="spellStart"/>
      <w:r w:rsidR="00D643E8" w:rsidRPr="00940C84">
        <w:rPr>
          <w:rFonts w:asciiTheme="minorHAnsi" w:hAnsiTheme="minorHAnsi"/>
          <w:sz w:val="22"/>
          <w:szCs w:val="22"/>
          <w:lang w:eastAsia="en-NZ"/>
        </w:rPr>
        <w:t>ora</w:t>
      </w:r>
      <w:proofErr w:type="spellEnd"/>
      <w:r w:rsidR="00D643E8" w:rsidRPr="00940C84">
        <w:rPr>
          <w:rFonts w:asciiTheme="minorHAnsi" w:hAnsiTheme="minorHAnsi"/>
          <w:sz w:val="22"/>
          <w:szCs w:val="22"/>
          <w:lang w:eastAsia="en-NZ"/>
        </w:rPr>
        <w:t xml:space="preserve"> w</w:t>
      </w:r>
      <w:r>
        <w:rPr>
          <w:rFonts w:asciiTheme="minorHAnsi" w:hAnsiTheme="minorHAnsi"/>
          <w:sz w:val="22"/>
          <w:szCs w:val="22"/>
          <w:lang w:eastAsia="en-NZ"/>
        </w:rPr>
        <w:t>hanau.  We welcome Lincoln Condo</w:t>
      </w:r>
      <w:r w:rsidR="00D643E8" w:rsidRPr="00940C84">
        <w:rPr>
          <w:rFonts w:asciiTheme="minorHAnsi" w:hAnsiTheme="minorHAnsi"/>
          <w:sz w:val="22"/>
          <w:szCs w:val="22"/>
          <w:lang w:eastAsia="en-NZ"/>
        </w:rPr>
        <w:t xml:space="preserve">r and Cooper </w:t>
      </w:r>
      <w:proofErr w:type="spellStart"/>
      <w:r w:rsidR="00D643E8" w:rsidRPr="00940C84">
        <w:rPr>
          <w:rFonts w:asciiTheme="minorHAnsi" w:hAnsiTheme="minorHAnsi"/>
          <w:sz w:val="22"/>
          <w:szCs w:val="22"/>
          <w:lang w:eastAsia="en-NZ"/>
        </w:rPr>
        <w:t>Holmwood</w:t>
      </w:r>
      <w:proofErr w:type="spellEnd"/>
      <w:r w:rsidR="00D643E8" w:rsidRPr="00940C84">
        <w:rPr>
          <w:rFonts w:asciiTheme="minorHAnsi" w:hAnsiTheme="minorHAnsi"/>
          <w:sz w:val="22"/>
          <w:szCs w:val="22"/>
          <w:lang w:eastAsia="en-NZ"/>
        </w:rPr>
        <w:t xml:space="preserve"> this week. Unfortunately we have a lot of sickness in our room so if your child is unwell during the night, please keep them home for the day.   Please remember to phone the school</w:t>
      </w:r>
      <w:r w:rsidR="00E9364A">
        <w:rPr>
          <w:rFonts w:asciiTheme="minorHAnsi" w:hAnsiTheme="minorHAnsi"/>
          <w:sz w:val="22"/>
          <w:szCs w:val="22"/>
          <w:lang w:eastAsia="en-NZ"/>
        </w:rPr>
        <w:t xml:space="preserve"> and to let us know and txt Robyn if any changes to the bus.</w:t>
      </w:r>
    </w:p>
    <w:p w:rsidR="00D643E8" w:rsidRPr="00940C84" w:rsidRDefault="00197295" w:rsidP="00940C84">
      <w:pPr>
        <w:jc w:val="both"/>
        <w:rPr>
          <w:rFonts w:asciiTheme="minorHAnsi" w:hAnsiTheme="minorHAnsi"/>
          <w:sz w:val="22"/>
          <w:szCs w:val="22"/>
          <w:lang w:eastAsia="en-NZ"/>
        </w:rPr>
      </w:pPr>
      <w:r w:rsidRPr="00D643E8">
        <w:rPr>
          <w:noProof/>
          <w:sz w:val="22"/>
          <w:lang w:eastAsia="en-NZ"/>
        </w:rPr>
        <w:drawing>
          <wp:anchor distT="0" distB="0" distL="114300" distR="114300" simplePos="0" relativeHeight="251958784" behindDoc="1" locked="0" layoutInCell="1" allowOverlap="1" wp14:anchorId="431EE34A" wp14:editId="130256F1">
            <wp:simplePos x="0" y="0"/>
            <wp:positionH relativeFrom="column">
              <wp:posOffset>4194175</wp:posOffset>
            </wp:positionH>
            <wp:positionV relativeFrom="paragraph">
              <wp:posOffset>1174750</wp:posOffset>
            </wp:positionV>
            <wp:extent cx="2216785" cy="2611755"/>
            <wp:effectExtent l="0" t="0" r="0" b="0"/>
            <wp:wrapThrough wrapText="bothSides">
              <wp:wrapPolygon edited="0">
                <wp:start x="0" y="0"/>
                <wp:lineTo x="0" y="21427"/>
                <wp:lineTo x="21346" y="21427"/>
                <wp:lineTo x="21346" y="0"/>
                <wp:lineTo x="0" y="0"/>
              </wp:wrapPolygon>
            </wp:wrapThrough>
            <wp:docPr id="3" name="Picture 3" descr="C:\Users\Educator\AppData\Local\Microsoft\Windows\Temporary Internet Files\Content.Word\IMG_2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ducator\AppData\Local\Microsoft\Windows\Temporary Internet Files\Content.Word\IMG_2719.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16785" cy="2611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NZ"/>
        </w:rPr>
        <w:drawing>
          <wp:anchor distT="0" distB="0" distL="114300" distR="114300" simplePos="0" relativeHeight="251959808" behindDoc="1" locked="0" layoutInCell="1" allowOverlap="1" wp14:anchorId="5BCE12D9" wp14:editId="0BB5EA9F">
            <wp:simplePos x="0" y="0"/>
            <wp:positionH relativeFrom="column">
              <wp:posOffset>-5715</wp:posOffset>
            </wp:positionH>
            <wp:positionV relativeFrom="paragraph">
              <wp:posOffset>1845310</wp:posOffset>
            </wp:positionV>
            <wp:extent cx="2527300" cy="2272030"/>
            <wp:effectExtent l="0" t="0" r="6350" b="0"/>
            <wp:wrapThrough wrapText="bothSides">
              <wp:wrapPolygon edited="0">
                <wp:start x="0" y="0"/>
                <wp:lineTo x="0" y="21371"/>
                <wp:lineTo x="21491" y="21371"/>
                <wp:lineTo x="21491" y="0"/>
                <wp:lineTo x="0" y="0"/>
              </wp:wrapPolygon>
            </wp:wrapThrough>
            <wp:docPr id="4" name="Picture 4" descr="C:\Users\Educator\AppData\Local\Microsoft\Windows\Temporary Internet Files\Content.Word\IMG_2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ducator\AppData\Local\Microsoft\Windows\Temporary Internet Files\Content.Word\IMG_2718.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27300" cy="2272030"/>
                    </a:xfrm>
                    <a:prstGeom prst="rect">
                      <a:avLst/>
                    </a:prstGeom>
                    <a:noFill/>
                    <a:ln>
                      <a:noFill/>
                    </a:ln>
                  </pic:spPr>
                </pic:pic>
              </a:graphicData>
            </a:graphic>
            <wp14:sizeRelH relativeFrom="page">
              <wp14:pctWidth>0</wp14:pctWidth>
            </wp14:sizeRelH>
            <wp14:sizeRelV relativeFrom="page">
              <wp14:pctHeight>0</wp14:pctHeight>
            </wp14:sizeRelV>
          </wp:anchor>
        </w:drawing>
      </w:r>
      <w:r w:rsidR="00D643E8" w:rsidRPr="00940C84">
        <w:rPr>
          <w:rFonts w:asciiTheme="minorHAnsi" w:hAnsiTheme="minorHAnsi"/>
          <w:sz w:val="22"/>
          <w:szCs w:val="22"/>
          <w:lang w:eastAsia="en-NZ"/>
        </w:rPr>
        <w:t>We are busy testing this week.  I have a release day on Thursday and Lucy Cookson will be teaching again.  Many thanks to Lucy for covering for me while I was on bereavement leave.  Thank you also to those who sent kind messages.  Parent teacher interviews are next week.  I am only available Monday and Tuesday at this stage.  Please send along wet weather gear to school.  We hang it up in the classroom to dry between morning and lunch times.  The children also need gloves and hats.  They are into making igloos and get wet very quickly.  I will be away on the last day of school.  I am going to Samoa with Ashburton College for 10 days (supervising students and no doubt one husband as well!)  Have a safe holiday.</w:t>
      </w:r>
      <w:r w:rsidR="00C367C8" w:rsidRPr="00C367C8">
        <w:rPr>
          <w:rFonts w:asciiTheme="minorHAnsi" w:hAnsiTheme="minorHAnsi"/>
          <w:noProof/>
          <w:sz w:val="22"/>
          <w:szCs w:val="22"/>
          <w:lang w:eastAsia="en-NZ"/>
        </w:rPr>
        <w:t xml:space="preserve"> </w:t>
      </w:r>
      <w:r w:rsidR="00037D1D">
        <w:rPr>
          <w:rFonts w:asciiTheme="minorHAnsi" w:hAnsiTheme="minorHAnsi"/>
          <w:noProof/>
          <w:sz w:val="22"/>
          <w:szCs w:val="22"/>
          <w:lang w:eastAsia="en-NZ"/>
        </w:rPr>
        <w:t xml:space="preserve"> </w:t>
      </w:r>
      <w:r w:rsidR="00C367C8">
        <w:rPr>
          <w:rFonts w:asciiTheme="minorHAnsi" w:hAnsiTheme="minorHAnsi"/>
          <w:noProof/>
          <w:sz w:val="22"/>
          <w:szCs w:val="22"/>
          <w:lang w:eastAsia="en-NZ"/>
        </w:rPr>
        <w:t>Nga Mihi Jane</w:t>
      </w:r>
    </w:p>
    <w:p w:rsidR="007B6121" w:rsidRPr="00940C84" w:rsidRDefault="007B6121" w:rsidP="00940C84">
      <w:pPr>
        <w:jc w:val="both"/>
        <w:rPr>
          <w:rFonts w:asciiTheme="minorHAnsi" w:hAnsiTheme="minorHAnsi"/>
          <w:sz w:val="22"/>
          <w:szCs w:val="22"/>
          <w:lang w:eastAsia="en-NZ"/>
        </w:rPr>
      </w:pPr>
    </w:p>
    <w:p w:rsidR="007D6E67" w:rsidRDefault="00705D1B" w:rsidP="007D6E67">
      <w:r w:rsidRPr="00120339">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Room 2: </w:t>
      </w:r>
      <w:r w:rsidR="007D6E67" w:rsidRPr="007D6E67">
        <w:rPr>
          <w:rFonts w:asciiTheme="minorHAnsi" w:hAnsiTheme="minorHAnsi"/>
          <w:sz w:val="22"/>
        </w:rPr>
        <w:t>the children worked hard on writing creative stories around the Book Week theme of Kings, Queens and Castles – amazing imaginations! Now all thoughts are about the snow and the exciting tales that happened when the school was closed for the day – great for visualising and verbalising.</w:t>
      </w:r>
    </w:p>
    <w:p w:rsidR="007D6E67" w:rsidRPr="00DD28AD" w:rsidRDefault="007D6E67" w:rsidP="007D6E67">
      <w:pPr>
        <w:rPr>
          <w:rFonts w:ascii="Calibri" w:hAnsi="Calibri"/>
          <w:b/>
          <w:bCs/>
          <w:sz w:val="22"/>
        </w:rPr>
      </w:pPr>
      <w:r w:rsidRPr="00DD28AD">
        <w:rPr>
          <w:rFonts w:ascii="Calibri" w:hAnsi="Calibri"/>
          <w:b/>
          <w:bCs/>
          <w:sz w:val="22"/>
        </w:rPr>
        <w:t>Recorder Term 3</w:t>
      </w:r>
      <w:r w:rsidR="00DD28AD">
        <w:rPr>
          <w:rFonts w:ascii="Calibri" w:hAnsi="Calibri"/>
          <w:b/>
          <w:bCs/>
          <w:sz w:val="22"/>
        </w:rPr>
        <w:t xml:space="preserve"> </w:t>
      </w:r>
      <w:r w:rsidRPr="00DD28AD">
        <w:rPr>
          <w:rFonts w:ascii="Calibri" w:hAnsi="Calibri"/>
          <w:sz w:val="22"/>
        </w:rPr>
        <w:t xml:space="preserve">As my husband Bevan will be overseas for 6 weeks at international target rifle shooting </w:t>
      </w:r>
      <w:proofErr w:type="gramStart"/>
      <w:r w:rsidRPr="00DD28AD">
        <w:rPr>
          <w:rFonts w:ascii="Calibri" w:hAnsi="Calibri"/>
          <w:sz w:val="22"/>
        </w:rPr>
        <w:t>competitions,</w:t>
      </w:r>
      <w:proofErr w:type="gramEnd"/>
      <w:r w:rsidRPr="00DD28AD">
        <w:rPr>
          <w:rFonts w:ascii="Calibri" w:hAnsi="Calibri"/>
          <w:sz w:val="22"/>
        </w:rPr>
        <w:t xml:space="preserve"> I need to be at home on our farm full time from early July until August 18.  During the past two terms, Frances has kindly allowed me to teach in advance, the Term 3 days I am not able to be at school.  Therefore the areas of the curriculum that I </w:t>
      </w:r>
      <w:proofErr w:type="gramStart"/>
      <w:r w:rsidRPr="00DD28AD">
        <w:rPr>
          <w:rFonts w:ascii="Calibri" w:hAnsi="Calibri"/>
          <w:sz w:val="22"/>
        </w:rPr>
        <w:t>deliver,</w:t>
      </w:r>
      <w:proofErr w:type="gramEnd"/>
      <w:r w:rsidRPr="00DD28AD">
        <w:rPr>
          <w:rFonts w:ascii="Calibri" w:hAnsi="Calibri"/>
          <w:sz w:val="22"/>
        </w:rPr>
        <w:t xml:space="preserve"> are up to date. Recorder lessons will take a break until I return in week 5.  The children have been given plenty of new tunes to go on with in the meantime.  Thank you for all the support you continue to give your children with their recorder programme...their stunning progress often amazes me, especially as it relies heavily on each child </w:t>
      </w:r>
      <w:r w:rsidR="007B6121" w:rsidRPr="00DD28AD">
        <w:rPr>
          <w:rFonts w:ascii="Calibri" w:hAnsi="Calibri"/>
          <w:sz w:val="22"/>
        </w:rPr>
        <w:t>self-managing</w:t>
      </w:r>
      <w:r w:rsidRPr="00DD28AD">
        <w:rPr>
          <w:rFonts w:ascii="Calibri" w:hAnsi="Calibri"/>
          <w:sz w:val="22"/>
        </w:rPr>
        <w:t xml:space="preserve"> their learning in their own time.</w:t>
      </w:r>
    </w:p>
    <w:p w:rsidR="007D6E67" w:rsidRPr="00DD28AD" w:rsidRDefault="007B6121" w:rsidP="007D6E67">
      <w:pPr>
        <w:rPr>
          <w:rFonts w:ascii="Calibri" w:hAnsi="Calibri"/>
          <w:sz w:val="22"/>
        </w:rPr>
      </w:pPr>
      <w:r w:rsidRPr="00DD28AD">
        <w:rPr>
          <w:rFonts w:asciiTheme="minorHAnsi" w:hAnsiTheme="minorHAnsi"/>
          <w:b/>
          <w:noProof/>
          <w:color w:val="FF0000"/>
          <w:sz w:val="28"/>
          <w:szCs w:val="22"/>
          <w:u w:val="single"/>
          <w:lang w:eastAsia="en-NZ"/>
        </w:rPr>
        <w:drawing>
          <wp:anchor distT="0" distB="0" distL="114300" distR="114300" simplePos="0" relativeHeight="251970048" behindDoc="1" locked="0" layoutInCell="1" allowOverlap="1" wp14:anchorId="5CF69CCB" wp14:editId="7BE9F913">
            <wp:simplePos x="0" y="0"/>
            <wp:positionH relativeFrom="column">
              <wp:posOffset>4213225</wp:posOffset>
            </wp:positionH>
            <wp:positionV relativeFrom="paragraph">
              <wp:posOffset>-441325</wp:posOffset>
            </wp:positionV>
            <wp:extent cx="2056130" cy="2077085"/>
            <wp:effectExtent l="0" t="0" r="1270" b="0"/>
            <wp:wrapThrough wrapText="bothSides">
              <wp:wrapPolygon edited="0">
                <wp:start x="0" y="0"/>
                <wp:lineTo x="0" y="21395"/>
                <wp:lineTo x="21413" y="21395"/>
                <wp:lineTo x="21413" y="0"/>
                <wp:lineTo x="0" y="0"/>
              </wp:wrapPolygon>
            </wp:wrapThrough>
            <wp:docPr id="21" name="Picture 21" descr="\\saturn\teacherwrite\Photos\2015 Photos\Book Week\Peggy with Room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aturn\teacherwrite\Photos\2015 Photos\Book Week\Peggy with Room 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56130" cy="2077085"/>
                    </a:xfrm>
                    <a:prstGeom prst="rect">
                      <a:avLst/>
                    </a:prstGeom>
                    <a:noFill/>
                    <a:ln>
                      <a:noFill/>
                    </a:ln>
                  </pic:spPr>
                </pic:pic>
              </a:graphicData>
            </a:graphic>
            <wp14:sizeRelH relativeFrom="page">
              <wp14:pctWidth>0</wp14:pctWidth>
            </wp14:sizeRelH>
            <wp14:sizeRelV relativeFrom="page">
              <wp14:pctHeight>0</wp14:pctHeight>
            </wp14:sizeRelV>
          </wp:anchor>
        </w:drawing>
      </w:r>
      <w:r w:rsidR="007D6E67" w:rsidRPr="00DD28AD">
        <w:rPr>
          <w:rFonts w:ascii="Calibri" w:hAnsi="Calibri"/>
          <w:sz w:val="22"/>
        </w:rPr>
        <w:t>As Fridays are ski days for most of Term 3, my teaching days will be Wednesdays and Thursdays from when I return in week 5, until the end of the term, unless I let you know otherwise.  (Recorder lessons Thursdays).  Any queries, please contact Kathy Mehrtens.  Thank you.</w:t>
      </w:r>
    </w:p>
    <w:p w:rsidR="002965F5" w:rsidRDefault="002965F5" w:rsidP="007B6121">
      <w:pPr>
        <w:ind w:right="-177"/>
        <w:rPr>
          <w:rFonts w:asciiTheme="minorHAnsi" w:hAnsiTheme="minorHAnsi"/>
          <w:b/>
          <w:color w:val="943634" w:themeColor="accent2" w:themeShade="BF"/>
          <w:sz w:val="24"/>
          <w:szCs w:val="24"/>
        </w:rPr>
      </w:pPr>
    </w:p>
    <w:p w:rsidR="002C2D3E" w:rsidRDefault="007B6121" w:rsidP="002F5686">
      <w:pPr>
        <w:ind w:left="-284" w:right="-177"/>
        <w:rPr>
          <w:rFonts w:asciiTheme="minorHAnsi" w:hAnsiTheme="minorHAnsi"/>
          <w:b/>
          <w:color w:val="943634" w:themeColor="accent2" w:themeShade="BF"/>
          <w:sz w:val="24"/>
          <w:szCs w:val="24"/>
        </w:rPr>
      </w:pPr>
      <w:r>
        <w:rPr>
          <w:rFonts w:asciiTheme="minorHAnsi" w:hAnsiTheme="minorHAnsi"/>
          <w:b/>
          <w:noProof/>
          <w:sz w:val="28"/>
          <w:szCs w:val="24"/>
          <w:lang w:eastAsia="en-NZ"/>
        </w:rPr>
        <w:drawing>
          <wp:anchor distT="0" distB="0" distL="114300" distR="114300" simplePos="0" relativeHeight="251953664" behindDoc="1" locked="0" layoutInCell="1" allowOverlap="1" wp14:anchorId="5A054C3B" wp14:editId="184A56DE">
            <wp:simplePos x="0" y="0"/>
            <wp:positionH relativeFrom="column">
              <wp:posOffset>3666490</wp:posOffset>
            </wp:positionH>
            <wp:positionV relativeFrom="paragraph">
              <wp:posOffset>779145</wp:posOffset>
            </wp:positionV>
            <wp:extent cx="2818130" cy="2156460"/>
            <wp:effectExtent l="0" t="0" r="1270" b="0"/>
            <wp:wrapThrough wrapText="bothSides">
              <wp:wrapPolygon edited="0">
                <wp:start x="0" y="0"/>
                <wp:lineTo x="0" y="21371"/>
                <wp:lineTo x="21464" y="21371"/>
                <wp:lineTo x="21464" y="0"/>
                <wp:lineTo x="0" y="0"/>
              </wp:wrapPolygon>
            </wp:wrapThrough>
            <wp:docPr id="10" name="Picture 10" descr="\\saturn\teacherwrite\Photos\2015 Photos\Book Week\Mary Abbot reading Book Fair 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aturn\teacherwrite\Photos\2015 Photos\Book Week\Mary Abbot reading Book Fair 201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18130" cy="2156460"/>
                    </a:xfrm>
                    <a:prstGeom prst="rect">
                      <a:avLst/>
                    </a:prstGeom>
                    <a:noFill/>
                    <a:ln>
                      <a:noFill/>
                    </a:ln>
                  </pic:spPr>
                </pic:pic>
              </a:graphicData>
            </a:graphic>
            <wp14:sizeRelH relativeFrom="page">
              <wp14:pctWidth>0</wp14:pctWidth>
            </wp14:sizeRelH>
            <wp14:sizeRelV relativeFrom="page">
              <wp14:pctHeight>0</wp14:pctHeight>
            </wp14:sizeRelV>
          </wp:anchor>
        </w:drawing>
      </w:r>
      <w:r w:rsidR="00BA6349" w:rsidRPr="00B45D94">
        <w:rPr>
          <w:rFonts w:asciiTheme="minorHAnsi" w:hAnsiTheme="minorHAnsi"/>
          <w:b/>
          <w:color w:val="943634" w:themeColor="accent2" w:themeShade="BF"/>
          <w:sz w:val="24"/>
          <w:szCs w:val="24"/>
        </w:rPr>
        <w:t>BOOK FAIR</w:t>
      </w:r>
      <w:r w:rsidR="002F5686">
        <w:rPr>
          <w:rFonts w:asciiTheme="minorHAnsi" w:hAnsiTheme="minorHAnsi"/>
          <w:b/>
          <w:color w:val="943634" w:themeColor="accent2" w:themeShade="BF"/>
          <w:sz w:val="24"/>
          <w:szCs w:val="24"/>
        </w:rPr>
        <w:t xml:space="preserve"> </w:t>
      </w:r>
      <w:r w:rsidR="001E5848" w:rsidRPr="00B45D94">
        <w:rPr>
          <w:rFonts w:asciiTheme="minorHAnsi" w:hAnsiTheme="minorHAnsi"/>
          <w:b/>
          <w:color w:val="FF0000"/>
          <w:sz w:val="24"/>
          <w:szCs w:val="24"/>
          <w:u w:val="single"/>
        </w:rPr>
        <w:t xml:space="preserve">Queens, </w:t>
      </w:r>
      <w:r w:rsidR="00D25661" w:rsidRPr="00B45D94">
        <w:rPr>
          <w:rFonts w:asciiTheme="minorHAnsi" w:hAnsiTheme="minorHAnsi"/>
          <w:b/>
          <w:color w:val="FF0000"/>
          <w:sz w:val="24"/>
          <w:szCs w:val="24"/>
          <w:u w:val="single"/>
        </w:rPr>
        <w:t>Kings and Castles</w:t>
      </w:r>
      <w:r w:rsidR="002965F5">
        <w:rPr>
          <w:rFonts w:asciiTheme="minorHAnsi" w:hAnsiTheme="minorHAnsi"/>
          <w:b/>
          <w:color w:val="943634" w:themeColor="accent2" w:themeShade="BF"/>
          <w:sz w:val="24"/>
          <w:szCs w:val="24"/>
        </w:rPr>
        <w:t xml:space="preserve"> </w:t>
      </w:r>
      <w:r w:rsidR="00813531" w:rsidRPr="00B45D94">
        <w:rPr>
          <w:rFonts w:asciiTheme="minorHAnsi" w:hAnsiTheme="minorHAnsi"/>
          <w:b/>
          <w:color w:val="943634" w:themeColor="accent2" w:themeShade="BF"/>
          <w:sz w:val="24"/>
          <w:szCs w:val="24"/>
        </w:rPr>
        <w:t>– what a FANTASTIC BOOK WEEK! Huge thanks go to KING ‘Robyn’ King for organising such a great Book Week. The week started with Mary Abbott reading excerpts from “Bad Jelly the Witch” by Spike Mil</w:t>
      </w:r>
      <w:r w:rsidR="00086453">
        <w:rPr>
          <w:rFonts w:asciiTheme="minorHAnsi" w:hAnsiTheme="minorHAnsi"/>
          <w:b/>
          <w:color w:val="943634" w:themeColor="accent2" w:themeShade="BF"/>
          <w:sz w:val="24"/>
          <w:szCs w:val="24"/>
        </w:rPr>
        <w:t xml:space="preserve">ligan; followed by Peggy </w:t>
      </w:r>
      <w:proofErr w:type="spellStart"/>
      <w:r w:rsidR="00086453">
        <w:rPr>
          <w:rFonts w:asciiTheme="minorHAnsi" w:hAnsiTheme="minorHAnsi"/>
          <w:b/>
          <w:color w:val="943634" w:themeColor="accent2" w:themeShade="BF"/>
          <w:sz w:val="24"/>
          <w:szCs w:val="24"/>
        </w:rPr>
        <w:t>Hilson</w:t>
      </w:r>
      <w:proofErr w:type="spellEnd"/>
      <w:r w:rsidR="00086453">
        <w:rPr>
          <w:rFonts w:asciiTheme="minorHAnsi" w:hAnsiTheme="minorHAnsi"/>
          <w:b/>
          <w:color w:val="943634" w:themeColor="accent2" w:themeShade="BF"/>
          <w:sz w:val="24"/>
          <w:szCs w:val="24"/>
        </w:rPr>
        <w:t xml:space="preserve">. </w:t>
      </w:r>
      <w:r w:rsidR="00813531" w:rsidRPr="00B45D94">
        <w:rPr>
          <w:rFonts w:asciiTheme="minorHAnsi" w:hAnsiTheme="minorHAnsi"/>
          <w:b/>
          <w:color w:val="943634" w:themeColor="accent2" w:themeShade="BF"/>
          <w:sz w:val="24"/>
          <w:szCs w:val="24"/>
        </w:rPr>
        <w:t xml:space="preserve">Duchess Mel Scott </w:t>
      </w:r>
      <w:r w:rsidR="00B45D94" w:rsidRPr="00B45D94">
        <w:rPr>
          <w:rFonts w:asciiTheme="minorHAnsi" w:hAnsiTheme="minorHAnsi"/>
          <w:b/>
          <w:color w:val="943634" w:themeColor="accent2" w:themeShade="BF"/>
          <w:sz w:val="24"/>
          <w:szCs w:val="24"/>
        </w:rPr>
        <w:t xml:space="preserve">led by example and </w:t>
      </w:r>
      <w:r w:rsidR="00813531" w:rsidRPr="00B45D94">
        <w:rPr>
          <w:rFonts w:asciiTheme="minorHAnsi" w:hAnsiTheme="minorHAnsi"/>
          <w:b/>
          <w:color w:val="943634" w:themeColor="accent2" w:themeShade="BF"/>
          <w:sz w:val="24"/>
          <w:szCs w:val="24"/>
        </w:rPr>
        <w:t>did a wonderful job</w:t>
      </w:r>
      <w:r w:rsidR="00B45D94" w:rsidRPr="00B45D94">
        <w:rPr>
          <w:rFonts w:asciiTheme="minorHAnsi" w:hAnsiTheme="minorHAnsi"/>
          <w:b/>
          <w:color w:val="943634" w:themeColor="accent2" w:themeShade="BF"/>
          <w:sz w:val="24"/>
          <w:szCs w:val="24"/>
        </w:rPr>
        <w:t xml:space="preserve"> judging the crowns and costumes. </w:t>
      </w:r>
      <w:r w:rsidR="00813531" w:rsidRPr="00B45D94">
        <w:rPr>
          <w:rFonts w:asciiTheme="minorHAnsi" w:hAnsiTheme="minorHAnsi"/>
          <w:b/>
          <w:color w:val="943634" w:themeColor="accent2" w:themeShade="BF"/>
          <w:sz w:val="24"/>
          <w:szCs w:val="24"/>
        </w:rPr>
        <w:t>The children had a grea</w:t>
      </w:r>
      <w:r w:rsidR="00B45D94" w:rsidRPr="00B45D94">
        <w:rPr>
          <w:rFonts w:asciiTheme="minorHAnsi" w:hAnsiTheme="minorHAnsi"/>
          <w:b/>
          <w:color w:val="943634" w:themeColor="accent2" w:themeShade="BF"/>
          <w:sz w:val="24"/>
          <w:szCs w:val="24"/>
        </w:rPr>
        <w:t>t time exploring all the titles</w:t>
      </w:r>
      <w:r w:rsidR="00813531" w:rsidRPr="00B45D94">
        <w:rPr>
          <w:rFonts w:asciiTheme="minorHAnsi" w:hAnsiTheme="minorHAnsi"/>
          <w:b/>
          <w:color w:val="943634" w:themeColor="accent2" w:themeShade="BF"/>
          <w:sz w:val="24"/>
          <w:szCs w:val="24"/>
        </w:rPr>
        <w:t xml:space="preserve"> and many parents purchased books for their families. To all the parents, grandparents, and friends of the school – THANK YOU for all the books that you </w:t>
      </w:r>
      <w:r w:rsidR="00B45D94" w:rsidRPr="00B45D94">
        <w:rPr>
          <w:rFonts w:asciiTheme="minorHAnsi" w:hAnsiTheme="minorHAnsi"/>
          <w:b/>
          <w:color w:val="943634" w:themeColor="accent2" w:themeShade="BF"/>
          <w:sz w:val="24"/>
          <w:szCs w:val="24"/>
        </w:rPr>
        <w:t>purchased</w:t>
      </w:r>
      <w:r w:rsidR="002965F5">
        <w:rPr>
          <w:rFonts w:asciiTheme="minorHAnsi" w:hAnsiTheme="minorHAnsi"/>
          <w:b/>
          <w:color w:val="943634" w:themeColor="accent2" w:themeShade="BF"/>
          <w:sz w:val="24"/>
          <w:szCs w:val="24"/>
        </w:rPr>
        <w:t xml:space="preserve"> and the generous donations of</w:t>
      </w:r>
      <w:r w:rsidR="00B45D94" w:rsidRPr="00B45D94">
        <w:rPr>
          <w:rFonts w:asciiTheme="minorHAnsi" w:hAnsiTheme="minorHAnsi"/>
          <w:b/>
          <w:color w:val="943634" w:themeColor="accent2" w:themeShade="BF"/>
          <w:sz w:val="24"/>
          <w:szCs w:val="24"/>
        </w:rPr>
        <w:t xml:space="preserve"> books for the </w:t>
      </w:r>
      <w:proofErr w:type="gramStart"/>
      <w:r w:rsidR="00B45D94" w:rsidRPr="00B45D94">
        <w:rPr>
          <w:rFonts w:asciiTheme="minorHAnsi" w:hAnsiTheme="minorHAnsi"/>
          <w:b/>
          <w:color w:val="943634" w:themeColor="accent2" w:themeShade="BF"/>
          <w:sz w:val="24"/>
          <w:szCs w:val="24"/>
        </w:rPr>
        <w:t xml:space="preserve">library </w:t>
      </w:r>
      <w:r w:rsidR="00813531" w:rsidRPr="00B45D94">
        <w:rPr>
          <w:rFonts w:asciiTheme="minorHAnsi" w:hAnsiTheme="minorHAnsi"/>
          <w:b/>
          <w:color w:val="943634" w:themeColor="accent2" w:themeShade="BF"/>
          <w:sz w:val="24"/>
          <w:szCs w:val="24"/>
        </w:rPr>
        <w:t xml:space="preserve"> -</w:t>
      </w:r>
      <w:proofErr w:type="gramEnd"/>
      <w:r w:rsidR="00813531" w:rsidRPr="00B45D94">
        <w:rPr>
          <w:rFonts w:asciiTheme="minorHAnsi" w:hAnsiTheme="minorHAnsi"/>
          <w:b/>
          <w:color w:val="943634" w:themeColor="accent2" w:themeShade="BF"/>
          <w:sz w:val="24"/>
          <w:szCs w:val="24"/>
        </w:rPr>
        <w:t xml:space="preserve"> we look forward to reading them</w:t>
      </w:r>
      <w:r w:rsidR="00813531" w:rsidRPr="00B45D94">
        <w:rPr>
          <w:rFonts w:asciiTheme="minorHAnsi" w:hAnsiTheme="minorHAnsi"/>
          <w:b/>
          <w:color w:val="943634" w:themeColor="accent2" w:themeShade="BF"/>
          <w:sz w:val="24"/>
          <w:szCs w:val="24"/>
        </w:rPr>
        <w:sym w:font="Wingdings" w:char="F04A"/>
      </w:r>
      <w:r w:rsidR="00F873C9">
        <w:rPr>
          <w:rFonts w:asciiTheme="minorHAnsi" w:hAnsiTheme="minorHAnsi"/>
          <w:b/>
          <w:color w:val="943634" w:themeColor="accent2" w:themeShade="BF"/>
          <w:sz w:val="24"/>
          <w:szCs w:val="24"/>
        </w:rPr>
        <w:t xml:space="preserve">  Books purchased from our parents and community members  totalled  $947.00.   From this we were able to receive a commission of 30% therefore our children could choose books for our library to the value of $284.00!  </w:t>
      </w:r>
      <w:proofErr w:type="gramStart"/>
      <w:r w:rsidR="00F873C9">
        <w:rPr>
          <w:rFonts w:asciiTheme="minorHAnsi" w:hAnsiTheme="minorHAnsi"/>
          <w:b/>
          <w:color w:val="943634" w:themeColor="accent2" w:themeShade="BF"/>
          <w:sz w:val="24"/>
          <w:szCs w:val="24"/>
        </w:rPr>
        <w:t>An amazing effort.</w:t>
      </w:r>
      <w:proofErr w:type="gramEnd"/>
      <w:r w:rsidR="00F873C9">
        <w:rPr>
          <w:rFonts w:asciiTheme="minorHAnsi" w:hAnsiTheme="minorHAnsi"/>
          <w:b/>
          <w:color w:val="943634" w:themeColor="accent2" w:themeShade="BF"/>
          <w:sz w:val="24"/>
          <w:szCs w:val="24"/>
        </w:rPr>
        <w:t xml:space="preserve"> Thanks again.</w:t>
      </w:r>
    </w:p>
    <w:p w:rsidR="00E135D4" w:rsidRPr="002F5686" w:rsidRDefault="00E135D4" w:rsidP="00E135D4">
      <w:pPr>
        <w:ind w:right="-177"/>
        <w:rPr>
          <w:rFonts w:asciiTheme="minorHAnsi" w:hAnsiTheme="minorHAnsi"/>
          <w:b/>
          <w:color w:val="943634" w:themeColor="accent2" w:themeShade="BF"/>
          <w:sz w:val="24"/>
          <w:szCs w:val="24"/>
        </w:rPr>
      </w:pPr>
    </w:p>
    <w:tbl>
      <w:tblPr>
        <w:tblpPr w:leftFromText="180" w:rightFromText="180" w:vertAnchor="text" w:horzAnchor="margin" w:tblpY="-3"/>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ook w:val="01E0" w:firstRow="1" w:lastRow="1" w:firstColumn="1" w:lastColumn="1" w:noHBand="0" w:noVBand="0"/>
      </w:tblPr>
      <w:tblGrid>
        <w:gridCol w:w="1475"/>
        <w:gridCol w:w="1956"/>
        <w:gridCol w:w="6361"/>
      </w:tblGrid>
      <w:tr w:rsidR="00DD28AD" w:rsidRPr="00507C43" w:rsidTr="00DD28AD">
        <w:trPr>
          <w:trHeight w:val="651"/>
        </w:trPr>
        <w:tc>
          <w:tcPr>
            <w:tcW w:w="9792" w:type="dxa"/>
            <w:gridSpan w:val="3"/>
            <w:tcBorders>
              <w:bottom w:val="single" w:sz="4" w:space="0" w:color="auto"/>
            </w:tcBorders>
            <w:shd w:val="clear" w:color="auto" w:fill="C2D69B" w:themeFill="accent3" w:themeFillTint="99"/>
          </w:tcPr>
          <w:p w:rsidR="00DD28AD" w:rsidRPr="00507C43" w:rsidRDefault="00DD28AD" w:rsidP="00DD28AD">
            <w:pPr>
              <w:spacing w:before="240" w:line="276" w:lineRule="auto"/>
              <w:ind w:left="-284"/>
              <w:jc w:val="center"/>
              <w:rPr>
                <w:rFonts w:ascii="Arial Black" w:hAnsi="Arial Black" w:cs="Arial"/>
                <w:b/>
                <w:sz w:val="28"/>
                <w:szCs w:val="36"/>
              </w:rPr>
            </w:pPr>
            <w:r w:rsidRPr="00D962E8">
              <w:rPr>
                <w:rFonts w:ascii="Arial Black" w:hAnsi="Arial Black"/>
                <w:b/>
                <w:color w:val="E36C0A" w:themeColor="accent6" w:themeShade="BF"/>
                <w:sz w:val="36"/>
                <w:szCs w:val="36"/>
              </w:rPr>
              <w:t>TERM 2 DIARY 2015</w:t>
            </w:r>
          </w:p>
        </w:tc>
      </w:tr>
      <w:tr w:rsidR="00DD28AD" w:rsidRPr="00507C43" w:rsidTr="00DD28AD">
        <w:trPr>
          <w:trHeight w:val="618"/>
        </w:trPr>
        <w:tc>
          <w:tcPr>
            <w:tcW w:w="1475" w:type="dxa"/>
            <w:shd w:val="clear" w:color="auto" w:fill="C2D69B" w:themeFill="accent3" w:themeFillTint="99"/>
          </w:tcPr>
          <w:p w:rsidR="00DD28AD" w:rsidRPr="009F0989" w:rsidRDefault="00DD28AD" w:rsidP="00DD28AD">
            <w:pPr>
              <w:tabs>
                <w:tab w:val="center" w:pos="442"/>
              </w:tabs>
              <w:spacing w:line="276" w:lineRule="auto"/>
              <w:rPr>
                <w:rFonts w:asciiTheme="minorHAnsi" w:hAnsiTheme="minorHAnsi" w:cs="Arial"/>
                <w:b/>
                <w:sz w:val="24"/>
                <w:szCs w:val="22"/>
              </w:rPr>
            </w:pPr>
            <w:r w:rsidRPr="009F0989">
              <w:rPr>
                <w:rFonts w:asciiTheme="minorHAnsi" w:hAnsiTheme="minorHAnsi" w:cs="Arial"/>
                <w:b/>
                <w:sz w:val="24"/>
                <w:szCs w:val="22"/>
              </w:rPr>
              <w:t>Week 10</w:t>
            </w:r>
          </w:p>
        </w:tc>
        <w:tc>
          <w:tcPr>
            <w:tcW w:w="1956" w:type="dxa"/>
            <w:shd w:val="clear" w:color="auto" w:fill="C2D69B" w:themeFill="accent3" w:themeFillTint="99"/>
          </w:tcPr>
          <w:p w:rsidR="00DD28AD" w:rsidRPr="009F0989" w:rsidRDefault="00DD28AD" w:rsidP="00DD28AD">
            <w:pPr>
              <w:spacing w:line="276" w:lineRule="auto"/>
              <w:ind w:left="-51"/>
              <w:rPr>
                <w:rFonts w:asciiTheme="minorHAnsi" w:hAnsiTheme="minorHAnsi" w:cs="Arial"/>
                <w:b/>
                <w:sz w:val="24"/>
                <w:szCs w:val="22"/>
              </w:rPr>
            </w:pPr>
            <w:r w:rsidRPr="009F0989">
              <w:rPr>
                <w:rFonts w:asciiTheme="minorHAnsi" w:hAnsiTheme="minorHAnsi" w:cs="Arial"/>
                <w:b/>
                <w:sz w:val="24"/>
                <w:szCs w:val="22"/>
              </w:rPr>
              <w:t>Fri 26 June</w:t>
            </w:r>
          </w:p>
        </w:tc>
        <w:tc>
          <w:tcPr>
            <w:tcW w:w="6361" w:type="dxa"/>
            <w:shd w:val="clear" w:color="auto" w:fill="C2D69B" w:themeFill="accent3" w:themeFillTint="99"/>
          </w:tcPr>
          <w:p w:rsidR="00DD28AD" w:rsidRPr="009F0989" w:rsidRDefault="00DD28AD" w:rsidP="00DD28AD">
            <w:pPr>
              <w:spacing w:line="276" w:lineRule="auto"/>
              <w:ind w:left="-284"/>
              <w:jc w:val="center"/>
              <w:rPr>
                <w:rFonts w:asciiTheme="minorHAnsi" w:hAnsiTheme="minorHAnsi"/>
                <w:b/>
                <w:sz w:val="24"/>
              </w:rPr>
            </w:pPr>
            <w:r w:rsidRPr="009F0989">
              <w:rPr>
                <w:rFonts w:asciiTheme="minorHAnsi" w:hAnsiTheme="minorHAnsi"/>
                <w:b/>
                <w:sz w:val="24"/>
              </w:rPr>
              <w:t>Mid-term reports sent home</w:t>
            </w:r>
          </w:p>
        </w:tc>
      </w:tr>
      <w:tr w:rsidR="00DD28AD" w:rsidRPr="00507C43" w:rsidTr="00DD28AD">
        <w:trPr>
          <w:trHeight w:val="854"/>
        </w:trPr>
        <w:tc>
          <w:tcPr>
            <w:tcW w:w="1475" w:type="dxa"/>
            <w:shd w:val="clear" w:color="auto" w:fill="C2D69B" w:themeFill="accent3" w:themeFillTint="99"/>
          </w:tcPr>
          <w:p w:rsidR="00DD28AD" w:rsidRPr="009F0989" w:rsidRDefault="00DD28AD" w:rsidP="00DD28AD">
            <w:pPr>
              <w:tabs>
                <w:tab w:val="center" w:pos="442"/>
              </w:tabs>
              <w:spacing w:line="276" w:lineRule="auto"/>
              <w:rPr>
                <w:rFonts w:asciiTheme="minorHAnsi" w:hAnsiTheme="minorHAnsi" w:cs="Arial"/>
                <w:b/>
                <w:sz w:val="24"/>
                <w:szCs w:val="22"/>
              </w:rPr>
            </w:pPr>
            <w:r w:rsidRPr="009F0989">
              <w:rPr>
                <w:rFonts w:asciiTheme="minorHAnsi" w:hAnsiTheme="minorHAnsi"/>
                <w:b/>
                <w:sz w:val="24"/>
              </w:rPr>
              <w:t>Week 11</w:t>
            </w:r>
          </w:p>
        </w:tc>
        <w:tc>
          <w:tcPr>
            <w:tcW w:w="1956" w:type="dxa"/>
            <w:shd w:val="clear" w:color="auto" w:fill="C2D69B" w:themeFill="accent3" w:themeFillTint="99"/>
          </w:tcPr>
          <w:p w:rsidR="00DD28AD" w:rsidRPr="009F0989" w:rsidRDefault="00DD28AD" w:rsidP="00DD28AD">
            <w:pPr>
              <w:spacing w:line="276" w:lineRule="auto"/>
              <w:rPr>
                <w:rFonts w:asciiTheme="minorHAnsi" w:hAnsiTheme="minorHAnsi" w:cs="Arial"/>
                <w:b/>
                <w:sz w:val="24"/>
                <w:szCs w:val="22"/>
              </w:rPr>
            </w:pPr>
            <w:r w:rsidRPr="009F0989">
              <w:rPr>
                <w:rFonts w:asciiTheme="minorHAnsi" w:hAnsiTheme="minorHAnsi" w:cs="Arial"/>
                <w:b/>
                <w:sz w:val="24"/>
                <w:szCs w:val="22"/>
              </w:rPr>
              <w:t>Mon 29 June</w:t>
            </w:r>
          </w:p>
          <w:p w:rsidR="00DD28AD" w:rsidRPr="009F0989" w:rsidRDefault="00DD28AD" w:rsidP="00DD28AD">
            <w:pPr>
              <w:spacing w:line="276" w:lineRule="auto"/>
              <w:rPr>
                <w:rFonts w:asciiTheme="minorHAnsi" w:hAnsiTheme="minorHAnsi" w:cs="Arial"/>
                <w:b/>
                <w:sz w:val="24"/>
                <w:szCs w:val="22"/>
              </w:rPr>
            </w:pPr>
            <w:r w:rsidRPr="009F0989">
              <w:rPr>
                <w:rFonts w:asciiTheme="minorHAnsi" w:hAnsiTheme="minorHAnsi" w:cs="Arial"/>
                <w:b/>
                <w:sz w:val="24"/>
                <w:szCs w:val="22"/>
              </w:rPr>
              <w:t>Mon</w:t>
            </w:r>
            <w:r>
              <w:rPr>
                <w:rFonts w:asciiTheme="minorHAnsi" w:hAnsiTheme="minorHAnsi" w:cs="Arial"/>
                <w:b/>
                <w:sz w:val="24"/>
                <w:szCs w:val="22"/>
              </w:rPr>
              <w:t xml:space="preserve"> 29</w:t>
            </w:r>
            <w:r w:rsidRPr="009F0989">
              <w:rPr>
                <w:rFonts w:asciiTheme="minorHAnsi" w:hAnsiTheme="minorHAnsi" w:cs="Arial"/>
                <w:b/>
                <w:sz w:val="24"/>
                <w:szCs w:val="22"/>
              </w:rPr>
              <w:t xml:space="preserve"> </w:t>
            </w:r>
            <w:r>
              <w:rPr>
                <w:rFonts w:asciiTheme="minorHAnsi" w:hAnsiTheme="minorHAnsi" w:cs="Arial"/>
                <w:b/>
                <w:sz w:val="24"/>
                <w:szCs w:val="22"/>
              </w:rPr>
              <w:t>–</w:t>
            </w:r>
            <w:r w:rsidRPr="009F0989">
              <w:rPr>
                <w:rFonts w:asciiTheme="minorHAnsi" w:hAnsiTheme="minorHAnsi" w:cs="Arial"/>
                <w:b/>
                <w:sz w:val="24"/>
                <w:szCs w:val="22"/>
              </w:rPr>
              <w:t>Wed</w:t>
            </w:r>
            <w:r>
              <w:rPr>
                <w:rFonts w:asciiTheme="minorHAnsi" w:hAnsiTheme="minorHAnsi" w:cs="Arial"/>
                <w:b/>
                <w:sz w:val="24"/>
                <w:szCs w:val="22"/>
              </w:rPr>
              <w:t xml:space="preserve"> 01</w:t>
            </w:r>
          </w:p>
          <w:p w:rsidR="00DD28AD" w:rsidRDefault="00DD28AD" w:rsidP="00DD28AD">
            <w:pPr>
              <w:spacing w:line="276" w:lineRule="auto"/>
              <w:rPr>
                <w:rFonts w:asciiTheme="minorHAnsi" w:hAnsiTheme="minorHAnsi" w:cs="Arial"/>
                <w:b/>
                <w:sz w:val="24"/>
                <w:szCs w:val="22"/>
              </w:rPr>
            </w:pPr>
            <w:r>
              <w:rPr>
                <w:rFonts w:asciiTheme="minorHAnsi" w:hAnsiTheme="minorHAnsi" w:cs="Arial"/>
                <w:b/>
                <w:sz w:val="24"/>
                <w:szCs w:val="22"/>
              </w:rPr>
              <w:t>Mon 29 June</w:t>
            </w:r>
          </w:p>
          <w:p w:rsidR="00DD28AD" w:rsidRPr="009F0989" w:rsidRDefault="00DD28AD" w:rsidP="00DD28AD">
            <w:pPr>
              <w:spacing w:line="276" w:lineRule="auto"/>
              <w:rPr>
                <w:rFonts w:asciiTheme="minorHAnsi" w:hAnsiTheme="minorHAnsi" w:cs="Arial"/>
                <w:b/>
                <w:sz w:val="24"/>
                <w:szCs w:val="22"/>
              </w:rPr>
            </w:pPr>
            <w:r>
              <w:rPr>
                <w:rFonts w:asciiTheme="minorHAnsi" w:hAnsiTheme="minorHAnsi" w:cs="Arial"/>
                <w:b/>
                <w:sz w:val="24"/>
                <w:szCs w:val="22"/>
              </w:rPr>
              <w:t>Fri 03 July</w:t>
            </w:r>
          </w:p>
        </w:tc>
        <w:tc>
          <w:tcPr>
            <w:tcW w:w="6361" w:type="dxa"/>
            <w:shd w:val="clear" w:color="auto" w:fill="C2D69B" w:themeFill="accent3" w:themeFillTint="99"/>
          </w:tcPr>
          <w:p w:rsidR="00DD28AD" w:rsidRPr="009F0989" w:rsidRDefault="00DD28AD" w:rsidP="00DD28AD">
            <w:pPr>
              <w:spacing w:line="276" w:lineRule="auto"/>
              <w:ind w:left="-284"/>
              <w:jc w:val="center"/>
              <w:rPr>
                <w:rFonts w:asciiTheme="minorHAnsi" w:hAnsiTheme="minorHAnsi"/>
                <w:b/>
                <w:sz w:val="24"/>
              </w:rPr>
            </w:pPr>
            <w:r w:rsidRPr="009F0989">
              <w:rPr>
                <w:rFonts w:asciiTheme="minorHAnsi" w:hAnsiTheme="minorHAnsi" w:cs="Arial"/>
                <w:b/>
                <w:sz w:val="24"/>
                <w:szCs w:val="22"/>
              </w:rPr>
              <w:t>+++EXTRA+++ Mobile Library – 1pm – 1:30pm</w:t>
            </w:r>
          </w:p>
          <w:p w:rsidR="00DD28AD" w:rsidRPr="009F0989" w:rsidRDefault="00DD28AD" w:rsidP="00DD28AD">
            <w:pPr>
              <w:spacing w:line="276" w:lineRule="auto"/>
              <w:ind w:left="-284"/>
              <w:jc w:val="center"/>
              <w:rPr>
                <w:rFonts w:asciiTheme="minorHAnsi" w:hAnsiTheme="minorHAnsi"/>
                <w:b/>
                <w:sz w:val="24"/>
              </w:rPr>
            </w:pPr>
            <w:r w:rsidRPr="009F0989">
              <w:rPr>
                <w:rFonts w:asciiTheme="minorHAnsi" w:hAnsiTheme="minorHAnsi"/>
                <w:b/>
                <w:sz w:val="24"/>
              </w:rPr>
              <w:t>Parent teacher interviews 29</w:t>
            </w:r>
            <w:r w:rsidRPr="009F0989">
              <w:rPr>
                <w:rFonts w:asciiTheme="minorHAnsi" w:hAnsiTheme="minorHAnsi"/>
                <w:b/>
                <w:sz w:val="24"/>
                <w:vertAlign w:val="superscript"/>
              </w:rPr>
              <w:t>th</w:t>
            </w:r>
            <w:r w:rsidRPr="009F0989">
              <w:rPr>
                <w:rFonts w:asciiTheme="minorHAnsi" w:hAnsiTheme="minorHAnsi"/>
                <w:b/>
                <w:sz w:val="24"/>
              </w:rPr>
              <w:t xml:space="preserve"> June – </w:t>
            </w:r>
            <w:r>
              <w:rPr>
                <w:rFonts w:asciiTheme="minorHAnsi" w:hAnsiTheme="minorHAnsi"/>
                <w:b/>
                <w:sz w:val="24"/>
              </w:rPr>
              <w:t>30</w:t>
            </w:r>
            <w:r w:rsidRPr="00531794">
              <w:rPr>
                <w:rFonts w:asciiTheme="minorHAnsi" w:hAnsiTheme="minorHAnsi"/>
                <w:b/>
                <w:sz w:val="24"/>
                <w:vertAlign w:val="superscript"/>
              </w:rPr>
              <w:t>th</w:t>
            </w:r>
            <w:r>
              <w:rPr>
                <w:rFonts w:asciiTheme="minorHAnsi" w:hAnsiTheme="minorHAnsi"/>
                <w:b/>
                <w:sz w:val="24"/>
              </w:rPr>
              <w:t xml:space="preserve"> June</w:t>
            </w:r>
          </w:p>
          <w:p w:rsidR="00DD28AD" w:rsidRDefault="00DD28AD" w:rsidP="00DD28AD">
            <w:pPr>
              <w:spacing w:line="276" w:lineRule="auto"/>
              <w:ind w:left="-284"/>
              <w:jc w:val="center"/>
              <w:rPr>
                <w:rFonts w:asciiTheme="minorHAnsi" w:hAnsiTheme="minorHAnsi"/>
                <w:b/>
                <w:sz w:val="24"/>
              </w:rPr>
            </w:pPr>
            <w:r w:rsidRPr="009F0989">
              <w:rPr>
                <w:rFonts w:asciiTheme="minorHAnsi" w:hAnsiTheme="minorHAnsi"/>
                <w:b/>
                <w:sz w:val="24"/>
              </w:rPr>
              <w:t xml:space="preserve">BoT meeting  5.30pm Library </w:t>
            </w:r>
          </w:p>
          <w:p w:rsidR="00DD28AD" w:rsidRPr="009F0989" w:rsidRDefault="00DD28AD" w:rsidP="00DD28AD">
            <w:pPr>
              <w:spacing w:line="276" w:lineRule="auto"/>
              <w:ind w:left="-284"/>
              <w:jc w:val="center"/>
              <w:rPr>
                <w:rFonts w:asciiTheme="minorHAnsi" w:hAnsiTheme="minorHAnsi"/>
                <w:b/>
                <w:sz w:val="24"/>
              </w:rPr>
            </w:pPr>
            <w:r>
              <w:rPr>
                <w:rFonts w:asciiTheme="minorHAnsi" w:hAnsiTheme="minorHAnsi"/>
                <w:b/>
                <w:sz w:val="24"/>
              </w:rPr>
              <w:t>Last day of term two – Happy Holidays</w:t>
            </w:r>
          </w:p>
        </w:tc>
      </w:tr>
      <w:tr w:rsidR="00DD28AD" w:rsidRPr="00507C43" w:rsidTr="00DD28AD">
        <w:trPr>
          <w:trHeight w:val="651"/>
        </w:trPr>
        <w:tc>
          <w:tcPr>
            <w:tcW w:w="9792" w:type="dxa"/>
            <w:gridSpan w:val="3"/>
            <w:tcBorders>
              <w:bottom w:val="single" w:sz="4" w:space="0" w:color="auto"/>
            </w:tcBorders>
            <w:shd w:val="clear" w:color="auto" w:fill="C2D69B" w:themeFill="accent3" w:themeFillTint="99"/>
          </w:tcPr>
          <w:p w:rsidR="00DD28AD" w:rsidRPr="00507C43" w:rsidRDefault="00DD28AD" w:rsidP="00DD28AD">
            <w:pPr>
              <w:spacing w:before="240" w:line="276" w:lineRule="auto"/>
              <w:ind w:left="-284"/>
              <w:jc w:val="center"/>
              <w:rPr>
                <w:rFonts w:ascii="Arial Black" w:hAnsi="Arial Black" w:cs="Arial"/>
                <w:b/>
                <w:sz w:val="28"/>
                <w:szCs w:val="36"/>
              </w:rPr>
            </w:pPr>
            <w:r w:rsidRPr="00D962E8">
              <w:rPr>
                <w:rFonts w:ascii="Arial Black" w:hAnsi="Arial Black"/>
                <w:b/>
                <w:color w:val="E36C0A" w:themeColor="accent6" w:themeShade="BF"/>
                <w:sz w:val="36"/>
                <w:szCs w:val="36"/>
              </w:rPr>
              <w:t xml:space="preserve">TERM </w:t>
            </w:r>
            <w:r>
              <w:rPr>
                <w:rFonts w:ascii="Arial Black" w:hAnsi="Arial Black"/>
                <w:b/>
                <w:color w:val="E36C0A" w:themeColor="accent6" w:themeShade="BF"/>
                <w:sz w:val="36"/>
                <w:szCs w:val="36"/>
              </w:rPr>
              <w:t>3</w:t>
            </w:r>
            <w:r w:rsidRPr="00D962E8">
              <w:rPr>
                <w:rFonts w:ascii="Arial Black" w:hAnsi="Arial Black"/>
                <w:b/>
                <w:color w:val="E36C0A" w:themeColor="accent6" w:themeShade="BF"/>
                <w:sz w:val="36"/>
                <w:szCs w:val="36"/>
              </w:rPr>
              <w:t xml:space="preserve"> DIARY 2015</w:t>
            </w:r>
          </w:p>
        </w:tc>
      </w:tr>
      <w:tr w:rsidR="00DD28AD" w:rsidRPr="00507C43" w:rsidTr="00DD28AD">
        <w:trPr>
          <w:trHeight w:val="618"/>
        </w:trPr>
        <w:tc>
          <w:tcPr>
            <w:tcW w:w="1475" w:type="dxa"/>
            <w:shd w:val="clear" w:color="auto" w:fill="C2D69B" w:themeFill="accent3" w:themeFillTint="99"/>
          </w:tcPr>
          <w:p w:rsidR="00DD28AD" w:rsidRPr="007B6754" w:rsidRDefault="00DD28AD" w:rsidP="00DD28AD">
            <w:pPr>
              <w:tabs>
                <w:tab w:val="center" w:pos="442"/>
              </w:tabs>
              <w:spacing w:line="276" w:lineRule="auto"/>
              <w:rPr>
                <w:rFonts w:asciiTheme="minorHAnsi" w:hAnsiTheme="minorHAnsi" w:cs="Arial"/>
                <w:b/>
                <w:sz w:val="24"/>
                <w:szCs w:val="24"/>
              </w:rPr>
            </w:pPr>
            <w:r w:rsidRPr="007B6754">
              <w:rPr>
                <w:rFonts w:asciiTheme="minorHAnsi" w:hAnsiTheme="minorHAnsi" w:cs="Arial"/>
                <w:b/>
                <w:sz w:val="24"/>
                <w:szCs w:val="24"/>
              </w:rPr>
              <w:t>Week 1</w:t>
            </w:r>
          </w:p>
        </w:tc>
        <w:tc>
          <w:tcPr>
            <w:tcW w:w="1956" w:type="dxa"/>
            <w:shd w:val="clear" w:color="auto" w:fill="C2D69B" w:themeFill="accent3" w:themeFillTint="99"/>
          </w:tcPr>
          <w:p w:rsidR="00DD28AD" w:rsidRPr="007B6754" w:rsidRDefault="00DD28AD" w:rsidP="00DD28AD">
            <w:pPr>
              <w:spacing w:line="276" w:lineRule="auto"/>
              <w:ind w:left="-51"/>
              <w:rPr>
                <w:rFonts w:asciiTheme="minorHAnsi" w:hAnsiTheme="minorHAnsi" w:cs="Arial"/>
                <w:b/>
                <w:sz w:val="24"/>
                <w:szCs w:val="24"/>
              </w:rPr>
            </w:pPr>
            <w:r w:rsidRPr="007B6754">
              <w:rPr>
                <w:rFonts w:asciiTheme="minorHAnsi" w:hAnsiTheme="minorHAnsi" w:cs="Arial"/>
                <w:b/>
                <w:sz w:val="24"/>
                <w:szCs w:val="24"/>
              </w:rPr>
              <w:t>Mon 20 Jul</w:t>
            </w:r>
          </w:p>
          <w:p w:rsidR="00DD28AD" w:rsidRPr="007B6754" w:rsidRDefault="00DD28AD" w:rsidP="00DD28AD">
            <w:pPr>
              <w:spacing w:line="276" w:lineRule="auto"/>
              <w:ind w:left="-51"/>
              <w:rPr>
                <w:rFonts w:asciiTheme="minorHAnsi" w:hAnsiTheme="minorHAnsi" w:cs="Arial"/>
                <w:b/>
                <w:sz w:val="24"/>
                <w:szCs w:val="24"/>
              </w:rPr>
            </w:pPr>
            <w:r w:rsidRPr="007B6754">
              <w:rPr>
                <w:rFonts w:asciiTheme="minorHAnsi" w:hAnsiTheme="minorHAnsi" w:cs="Arial"/>
                <w:b/>
                <w:sz w:val="24"/>
                <w:szCs w:val="24"/>
              </w:rPr>
              <w:t>Fri 24 Jul</w:t>
            </w:r>
          </w:p>
        </w:tc>
        <w:tc>
          <w:tcPr>
            <w:tcW w:w="6361" w:type="dxa"/>
            <w:shd w:val="clear" w:color="auto" w:fill="C2D69B" w:themeFill="accent3" w:themeFillTint="99"/>
          </w:tcPr>
          <w:p w:rsidR="00DD28AD" w:rsidRPr="007B6754" w:rsidRDefault="00DD28AD" w:rsidP="00DD28AD">
            <w:pPr>
              <w:spacing w:line="276" w:lineRule="auto"/>
              <w:ind w:left="-284"/>
              <w:jc w:val="center"/>
              <w:rPr>
                <w:rFonts w:asciiTheme="minorHAnsi" w:hAnsiTheme="minorHAnsi" w:cs="Arial"/>
                <w:b/>
                <w:sz w:val="24"/>
                <w:szCs w:val="24"/>
              </w:rPr>
            </w:pPr>
            <w:r w:rsidRPr="007B6754">
              <w:rPr>
                <w:rFonts w:asciiTheme="minorHAnsi" w:hAnsiTheme="minorHAnsi" w:cs="Arial"/>
                <w:b/>
                <w:sz w:val="24"/>
                <w:szCs w:val="24"/>
              </w:rPr>
              <w:t>First day of Term 3</w:t>
            </w:r>
          </w:p>
          <w:p w:rsidR="00DD28AD" w:rsidRPr="007B6754" w:rsidRDefault="00DD28AD" w:rsidP="00DD28AD">
            <w:pPr>
              <w:spacing w:line="276" w:lineRule="auto"/>
              <w:ind w:left="-284"/>
              <w:jc w:val="center"/>
              <w:rPr>
                <w:rFonts w:asciiTheme="minorHAnsi" w:hAnsiTheme="minorHAnsi"/>
                <w:b/>
                <w:sz w:val="24"/>
                <w:szCs w:val="24"/>
              </w:rPr>
            </w:pPr>
            <w:r w:rsidRPr="007B6754">
              <w:rPr>
                <w:rFonts w:asciiTheme="minorHAnsi" w:hAnsiTheme="minorHAnsi" w:cs="Arial"/>
                <w:b/>
                <w:sz w:val="24"/>
                <w:szCs w:val="24"/>
              </w:rPr>
              <w:t>Start of skiing – drivers meet in Library at 11am</w:t>
            </w:r>
          </w:p>
        </w:tc>
      </w:tr>
      <w:tr w:rsidR="00DD28AD" w:rsidRPr="00507C43" w:rsidTr="00E135D4">
        <w:trPr>
          <w:trHeight w:val="484"/>
        </w:trPr>
        <w:tc>
          <w:tcPr>
            <w:tcW w:w="1475" w:type="dxa"/>
            <w:shd w:val="clear" w:color="auto" w:fill="C2D69B" w:themeFill="accent3" w:themeFillTint="99"/>
          </w:tcPr>
          <w:p w:rsidR="00DD28AD" w:rsidRPr="007B6754" w:rsidRDefault="00DD28AD" w:rsidP="00DD28AD">
            <w:pPr>
              <w:tabs>
                <w:tab w:val="center" w:pos="442"/>
              </w:tabs>
              <w:spacing w:line="276" w:lineRule="auto"/>
              <w:rPr>
                <w:rFonts w:asciiTheme="minorHAnsi" w:hAnsiTheme="minorHAnsi" w:cs="Arial"/>
                <w:b/>
                <w:sz w:val="24"/>
                <w:szCs w:val="24"/>
              </w:rPr>
            </w:pPr>
            <w:r w:rsidRPr="007B6754">
              <w:rPr>
                <w:rFonts w:asciiTheme="minorHAnsi" w:hAnsiTheme="minorHAnsi"/>
                <w:b/>
                <w:sz w:val="24"/>
                <w:szCs w:val="24"/>
              </w:rPr>
              <w:t>Week 2</w:t>
            </w:r>
          </w:p>
        </w:tc>
        <w:tc>
          <w:tcPr>
            <w:tcW w:w="1956" w:type="dxa"/>
            <w:shd w:val="clear" w:color="auto" w:fill="C2D69B" w:themeFill="accent3" w:themeFillTint="99"/>
          </w:tcPr>
          <w:p w:rsidR="00DD28AD" w:rsidRPr="007B6754" w:rsidRDefault="00DD28AD" w:rsidP="00DD28AD">
            <w:pPr>
              <w:spacing w:line="276" w:lineRule="auto"/>
              <w:rPr>
                <w:rFonts w:asciiTheme="minorHAnsi" w:hAnsiTheme="minorHAnsi" w:cs="Arial"/>
                <w:b/>
                <w:sz w:val="24"/>
                <w:szCs w:val="24"/>
              </w:rPr>
            </w:pPr>
          </w:p>
        </w:tc>
        <w:tc>
          <w:tcPr>
            <w:tcW w:w="6361" w:type="dxa"/>
            <w:shd w:val="clear" w:color="auto" w:fill="C2D69B" w:themeFill="accent3" w:themeFillTint="99"/>
          </w:tcPr>
          <w:p w:rsidR="00DD28AD" w:rsidRPr="007B6754" w:rsidRDefault="00DD28AD" w:rsidP="00DD28AD">
            <w:pPr>
              <w:spacing w:line="276" w:lineRule="auto"/>
              <w:ind w:left="-284"/>
              <w:jc w:val="center"/>
              <w:rPr>
                <w:rFonts w:asciiTheme="minorHAnsi" w:hAnsiTheme="minorHAnsi" w:cs="Arial"/>
                <w:b/>
                <w:sz w:val="24"/>
                <w:szCs w:val="24"/>
              </w:rPr>
            </w:pPr>
          </w:p>
        </w:tc>
      </w:tr>
    </w:tbl>
    <w:p w:rsidR="00E135D4" w:rsidRDefault="00E135D4" w:rsidP="00DD28AD">
      <w:pPr>
        <w:pStyle w:val="PlainText"/>
        <w:ind w:right="390"/>
        <w:jc w:val="both"/>
        <w:rPr>
          <w:rStyle w:val="IntenseEmphasis"/>
          <w:sz w:val="24"/>
        </w:rPr>
      </w:pPr>
      <w:r w:rsidRPr="00B50251">
        <w:rPr>
          <w:rStyle w:val="IntenseEmphasis"/>
          <w:noProof/>
          <w:sz w:val="24"/>
          <w:lang w:val="en-NZ" w:eastAsia="en-NZ"/>
        </w:rPr>
        <mc:AlternateContent>
          <mc:Choice Requires="wps">
            <w:drawing>
              <wp:anchor distT="0" distB="0" distL="114300" distR="114300" simplePos="0" relativeHeight="251973120" behindDoc="1" locked="0" layoutInCell="1" allowOverlap="1" wp14:anchorId="76F3378B" wp14:editId="6BA6D8D6">
                <wp:simplePos x="0" y="0"/>
                <wp:positionH relativeFrom="column">
                  <wp:posOffset>-72390</wp:posOffset>
                </wp:positionH>
                <wp:positionV relativeFrom="paragraph">
                  <wp:posOffset>288925</wp:posOffset>
                </wp:positionV>
                <wp:extent cx="6271260" cy="845185"/>
                <wp:effectExtent l="57150" t="38100" r="72390" b="88265"/>
                <wp:wrapTight wrapText="bothSides">
                  <wp:wrapPolygon edited="0">
                    <wp:start x="-197" y="-974"/>
                    <wp:lineTo x="-131" y="23369"/>
                    <wp:lineTo x="21718" y="23369"/>
                    <wp:lineTo x="21784" y="-974"/>
                    <wp:lineTo x="-197" y="-974"/>
                  </wp:wrapPolygon>
                </wp:wrapTight>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1260" cy="845185"/>
                        </a:xfrm>
                        <a:prstGeom prst="rect">
                          <a:avLst/>
                        </a:prstGeom>
                        <a:ln>
                          <a:headEnd/>
                          <a:tailEnd/>
                        </a:ln>
                      </wps:spPr>
                      <wps:style>
                        <a:lnRef idx="1">
                          <a:schemeClr val="accent6"/>
                        </a:lnRef>
                        <a:fillRef idx="2">
                          <a:schemeClr val="accent6"/>
                        </a:fillRef>
                        <a:effectRef idx="1">
                          <a:schemeClr val="accent6"/>
                        </a:effectRef>
                        <a:fontRef idx="minor">
                          <a:schemeClr val="dk1"/>
                        </a:fontRef>
                      </wps:style>
                      <wps:txbx>
                        <w:txbxContent>
                          <w:p w:rsidR="00FD234D" w:rsidRPr="00EC4847" w:rsidRDefault="00FD234D" w:rsidP="00E135D4">
                            <w:pPr>
                              <w:pStyle w:val="PlainText"/>
                              <w:ind w:left="142" w:right="283"/>
                              <w:jc w:val="both"/>
                              <w:rPr>
                                <w:rFonts w:ascii="Candara" w:hAnsi="Candara"/>
                                <w:b/>
                                <w:color w:val="76923C"/>
                                <w:sz w:val="32"/>
                                <w:szCs w:val="32"/>
                              </w:rPr>
                            </w:pPr>
                            <w:r w:rsidRPr="00D16B9E">
                              <w:rPr>
                                <w:rFonts w:ascii="Candara" w:hAnsi="Candara"/>
                                <w:b/>
                                <w:color w:val="31849B"/>
                                <w:sz w:val="32"/>
                                <w:szCs w:val="32"/>
                              </w:rPr>
                              <w:t>Term Dates this Year:</w:t>
                            </w:r>
                            <w:r>
                              <w:rPr>
                                <w:rFonts w:ascii="Candara" w:hAnsi="Candara"/>
                                <w:b/>
                                <w:color w:val="76923C"/>
                                <w:sz w:val="32"/>
                                <w:szCs w:val="32"/>
                              </w:rPr>
                              <w:tab/>
                            </w:r>
                            <w:r>
                              <w:rPr>
                                <w:rFonts w:ascii="Candara" w:hAnsi="Candara"/>
                                <w:b/>
                                <w:color w:val="76923C"/>
                                <w:sz w:val="32"/>
                                <w:szCs w:val="32"/>
                              </w:rPr>
                              <w:tab/>
                            </w:r>
                            <w:r>
                              <w:rPr>
                                <w:rFonts w:ascii="Candara" w:hAnsi="Candara"/>
                                <w:b/>
                                <w:color w:val="76923C"/>
                                <w:sz w:val="32"/>
                                <w:szCs w:val="32"/>
                              </w:rPr>
                              <w:tab/>
                            </w:r>
                            <w:r w:rsidRPr="000213A1">
                              <w:rPr>
                                <w:rFonts w:ascii="Candara" w:hAnsi="Candara"/>
                                <w:b/>
                                <w:color w:val="76923C"/>
                                <w:sz w:val="32"/>
                                <w:szCs w:val="32"/>
                              </w:rPr>
                              <w:t>Public Holidays in term time:</w:t>
                            </w:r>
                          </w:p>
                          <w:p w:rsidR="00FD234D" w:rsidRDefault="00FD234D" w:rsidP="00E135D4">
                            <w:pPr>
                              <w:pStyle w:val="PlainText"/>
                              <w:ind w:left="142" w:right="283"/>
                              <w:jc w:val="both"/>
                              <w:rPr>
                                <w:rFonts w:ascii="Candara" w:hAnsi="Candara"/>
                                <w:sz w:val="22"/>
                                <w:szCs w:val="22"/>
                              </w:rPr>
                            </w:pPr>
                            <w:r w:rsidRPr="005F1025">
                              <w:rPr>
                                <w:rFonts w:ascii="Candara" w:hAnsi="Candara"/>
                                <w:b/>
                                <w:sz w:val="22"/>
                                <w:szCs w:val="22"/>
                              </w:rPr>
                              <w:t>Term Three:</w:t>
                            </w:r>
                            <w:r>
                              <w:rPr>
                                <w:rFonts w:ascii="Candara" w:hAnsi="Candara"/>
                                <w:b/>
                                <w:sz w:val="22"/>
                                <w:szCs w:val="22"/>
                              </w:rPr>
                              <w:t xml:space="preserve"> </w:t>
                            </w:r>
                            <w:r>
                              <w:rPr>
                                <w:rFonts w:ascii="Candara" w:hAnsi="Candara"/>
                                <w:sz w:val="22"/>
                                <w:szCs w:val="22"/>
                              </w:rPr>
                              <w:t xml:space="preserve">Mon 20 July – Fri 25 Sept </w:t>
                            </w:r>
                            <w:r>
                              <w:rPr>
                                <w:rFonts w:ascii="Candara" w:hAnsi="Candara"/>
                                <w:sz w:val="22"/>
                                <w:szCs w:val="22"/>
                              </w:rPr>
                              <w:tab/>
                            </w:r>
                            <w:r>
                              <w:rPr>
                                <w:rFonts w:ascii="Candara" w:hAnsi="Candara"/>
                                <w:sz w:val="22"/>
                                <w:szCs w:val="22"/>
                              </w:rPr>
                              <w:tab/>
                            </w:r>
                            <w:proofErr w:type="spellStart"/>
                            <w:r>
                              <w:rPr>
                                <w:rFonts w:ascii="Candara" w:hAnsi="Candara"/>
                                <w:sz w:val="22"/>
                                <w:szCs w:val="22"/>
                              </w:rPr>
                              <w:t>Labour</w:t>
                            </w:r>
                            <w:proofErr w:type="spellEnd"/>
                            <w:r>
                              <w:rPr>
                                <w:rFonts w:ascii="Candara" w:hAnsi="Candara"/>
                                <w:sz w:val="22"/>
                                <w:szCs w:val="22"/>
                              </w:rPr>
                              <w:t xml:space="preserve"> Day – Mon 26 Oct</w:t>
                            </w:r>
                          </w:p>
                          <w:p w:rsidR="00FD234D" w:rsidRPr="000A3B9B" w:rsidRDefault="00FD234D" w:rsidP="00E135D4">
                            <w:pPr>
                              <w:pStyle w:val="PlainText"/>
                              <w:ind w:left="142" w:right="283"/>
                              <w:jc w:val="both"/>
                              <w:rPr>
                                <w:rFonts w:ascii="Candara" w:hAnsi="Candara"/>
                                <w:sz w:val="22"/>
                                <w:szCs w:val="22"/>
                              </w:rPr>
                            </w:pPr>
                            <w:r w:rsidRPr="005F1025">
                              <w:rPr>
                                <w:rFonts w:ascii="Candara" w:hAnsi="Candara"/>
                                <w:b/>
                                <w:sz w:val="22"/>
                                <w:szCs w:val="22"/>
                              </w:rPr>
                              <w:t>Term Four:</w:t>
                            </w:r>
                            <w:r>
                              <w:rPr>
                                <w:rFonts w:ascii="Candara" w:hAnsi="Candara"/>
                                <w:b/>
                                <w:sz w:val="22"/>
                                <w:szCs w:val="22"/>
                              </w:rPr>
                              <w:t xml:space="preserve"> </w:t>
                            </w:r>
                            <w:r>
                              <w:rPr>
                                <w:rFonts w:ascii="Candara" w:hAnsi="Candara"/>
                                <w:sz w:val="22"/>
                                <w:szCs w:val="22"/>
                              </w:rPr>
                              <w:t>Mon 12 Oct – Wed 17 Dec</w:t>
                            </w:r>
                            <w:r>
                              <w:rPr>
                                <w:rFonts w:ascii="Candara" w:hAnsi="Candara"/>
                                <w:sz w:val="22"/>
                                <w:szCs w:val="22"/>
                              </w:rPr>
                              <w:tab/>
                            </w:r>
                            <w:r>
                              <w:rPr>
                                <w:rFonts w:ascii="Candara" w:hAnsi="Candara"/>
                                <w:sz w:val="22"/>
                                <w:szCs w:val="22"/>
                              </w:rPr>
                              <w:tab/>
                            </w:r>
                            <w:r>
                              <w:rPr>
                                <w:rFonts w:ascii="Candara" w:hAnsi="Candara"/>
                                <w:sz w:val="22"/>
                                <w:szCs w:val="22"/>
                              </w:rPr>
                              <w:tab/>
                              <w:t>Canterbury Anniversary – Fri 13 Nov</w:t>
                            </w:r>
                          </w:p>
                          <w:p w:rsidR="00FD234D" w:rsidRPr="000A3B9B" w:rsidRDefault="00FD234D" w:rsidP="00E135D4">
                            <w:pPr>
                              <w:pStyle w:val="PlainText"/>
                              <w:ind w:left="142" w:right="283"/>
                              <w:jc w:val="both"/>
                              <w:rPr>
                                <w:rFonts w:ascii="Candara" w:hAnsi="Candara"/>
                                <w:sz w:val="22"/>
                                <w:szCs w:val="22"/>
                              </w:rPr>
                            </w:pPr>
                          </w:p>
                          <w:p w:rsidR="00FD234D" w:rsidRDefault="00FD234D" w:rsidP="00E135D4">
                            <w:pPr>
                              <w:pStyle w:val="PlainText"/>
                              <w:ind w:left="142" w:right="283"/>
                              <w:jc w:val="both"/>
                              <w:rPr>
                                <w:rFonts w:ascii="Candara" w:hAnsi="Candara"/>
                                <w:sz w:val="22"/>
                                <w:szCs w:val="22"/>
                              </w:rPr>
                            </w:pPr>
                            <w:r>
                              <w:rPr>
                                <w:rFonts w:ascii="Candara" w:hAnsi="Candara"/>
                                <w:sz w:val="22"/>
                                <w:szCs w:val="22"/>
                              </w:rPr>
                              <w:tab/>
                            </w:r>
                            <w:r>
                              <w:rPr>
                                <w:rFonts w:ascii="Candara" w:hAnsi="Candara"/>
                                <w:sz w:val="22"/>
                                <w:szCs w:val="22"/>
                              </w:rPr>
                              <w:tab/>
                            </w:r>
                            <w:r>
                              <w:rPr>
                                <w:rFonts w:ascii="Candara" w:hAnsi="Candara"/>
                                <w:sz w:val="22"/>
                                <w:szCs w:val="22"/>
                              </w:rPr>
                              <w:tab/>
                            </w:r>
                          </w:p>
                          <w:p w:rsidR="00FD234D" w:rsidRDefault="00FD234D" w:rsidP="00E135D4">
                            <w:pPr>
                              <w:ind w:left="142"/>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28" type="#_x0000_t202" style="position:absolute;left:0;text-align:left;margin-left:-5.7pt;margin-top:22.75pt;width:493.8pt;height:66.55pt;z-index:-25134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" fillcolor="#fbcaa2 [1625]" strokecolor="#f68c36 [3049]">
                <v:fill color2="#fdefe3 [505]" rotate="t" angle="180" colors="0 #ffbe86;22938f #ffd0aa;1 #ffebdb" focus="100%" type="gradient"/>
                <v:shadow on="t" color="black" opacity="24903f" origin=",.5" offset="0,.55556mm"/>
                <v:textbox>
                  <w:txbxContent>
                    <w:p w:rsidR="00FD234D" w:rsidRPr="00EC4847" w:rsidRDefault="00FD234D" w:rsidP="00E135D4">
                      <w:pPr>
                        <w:pStyle w:val="PlainText"/>
                        <w:ind w:left="142" w:right="283"/>
                        <w:jc w:val="both"/>
                        <w:rPr>
                          <w:rFonts w:ascii="Candara" w:hAnsi="Candara"/>
                          <w:b/>
                          <w:color w:val="76923C"/>
                          <w:sz w:val="32"/>
                          <w:szCs w:val="32"/>
                        </w:rPr>
                      </w:pPr>
                      <w:r w:rsidRPr="00D16B9E">
                        <w:rPr>
                          <w:rFonts w:ascii="Candara" w:hAnsi="Candara"/>
                          <w:b/>
                          <w:color w:val="31849B"/>
                          <w:sz w:val="32"/>
                          <w:szCs w:val="32"/>
                        </w:rPr>
                        <w:t>Term Dates this Year:</w:t>
                      </w:r>
                      <w:r>
                        <w:rPr>
                          <w:rFonts w:ascii="Candara" w:hAnsi="Candara"/>
                          <w:b/>
                          <w:color w:val="76923C"/>
                          <w:sz w:val="32"/>
                          <w:szCs w:val="32"/>
                        </w:rPr>
                        <w:tab/>
                      </w:r>
                      <w:r>
                        <w:rPr>
                          <w:rFonts w:ascii="Candara" w:hAnsi="Candara"/>
                          <w:b/>
                          <w:color w:val="76923C"/>
                          <w:sz w:val="32"/>
                          <w:szCs w:val="32"/>
                        </w:rPr>
                        <w:tab/>
                      </w:r>
                      <w:r>
                        <w:rPr>
                          <w:rFonts w:ascii="Candara" w:hAnsi="Candara"/>
                          <w:b/>
                          <w:color w:val="76923C"/>
                          <w:sz w:val="32"/>
                          <w:szCs w:val="32"/>
                        </w:rPr>
                        <w:tab/>
                      </w:r>
                      <w:r w:rsidRPr="000213A1">
                        <w:rPr>
                          <w:rFonts w:ascii="Candara" w:hAnsi="Candara"/>
                          <w:b/>
                          <w:color w:val="76923C"/>
                          <w:sz w:val="32"/>
                          <w:szCs w:val="32"/>
                        </w:rPr>
                        <w:t>Public Holidays in term time:</w:t>
                      </w:r>
                    </w:p>
                    <w:p w:rsidR="00FD234D" w:rsidRDefault="00FD234D" w:rsidP="00E135D4">
                      <w:pPr>
                        <w:pStyle w:val="PlainText"/>
                        <w:ind w:left="142" w:right="283"/>
                        <w:jc w:val="both"/>
                        <w:rPr>
                          <w:rFonts w:ascii="Candara" w:hAnsi="Candara"/>
                          <w:sz w:val="22"/>
                          <w:szCs w:val="22"/>
                        </w:rPr>
                      </w:pPr>
                      <w:r w:rsidRPr="005F1025">
                        <w:rPr>
                          <w:rFonts w:ascii="Candara" w:hAnsi="Candara"/>
                          <w:b/>
                          <w:sz w:val="22"/>
                          <w:szCs w:val="22"/>
                        </w:rPr>
                        <w:t>Term Three:</w:t>
                      </w:r>
                      <w:r>
                        <w:rPr>
                          <w:rFonts w:ascii="Candara" w:hAnsi="Candara"/>
                          <w:b/>
                          <w:sz w:val="22"/>
                          <w:szCs w:val="22"/>
                        </w:rPr>
                        <w:t xml:space="preserve"> </w:t>
                      </w:r>
                      <w:r>
                        <w:rPr>
                          <w:rFonts w:ascii="Candara" w:hAnsi="Candara"/>
                          <w:sz w:val="22"/>
                          <w:szCs w:val="22"/>
                        </w:rPr>
                        <w:t xml:space="preserve">Mon 20 July – Fri 25 Sept </w:t>
                      </w:r>
                      <w:r>
                        <w:rPr>
                          <w:rFonts w:ascii="Candara" w:hAnsi="Candara"/>
                          <w:sz w:val="22"/>
                          <w:szCs w:val="22"/>
                        </w:rPr>
                        <w:tab/>
                      </w:r>
                      <w:r>
                        <w:rPr>
                          <w:rFonts w:ascii="Candara" w:hAnsi="Candara"/>
                          <w:sz w:val="22"/>
                          <w:szCs w:val="22"/>
                        </w:rPr>
                        <w:tab/>
                      </w:r>
                      <w:proofErr w:type="spellStart"/>
                      <w:r>
                        <w:rPr>
                          <w:rFonts w:ascii="Candara" w:hAnsi="Candara"/>
                          <w:sz w:val="22"/>
                          <w:szCs w:val="22"/>
                        </w:rPr>
                        <w:t>Labour</w:t>
                      </w:r>
                      <w:proofErr w:type="spellEnd"/>
                      <w:r>
                        <w:rPr>
                          <w:rFonts w:ascii="Candara" w:hAnsi="Candara"/>
                          <w:sz w:val="22"/>
                          <w:szCs w:val="22"/>
                        </w:rPr>
                        <w:t xml:space="preserve"> Day – Mon 26 Oct</w:t>
                      </w:r>
                    </w:p>
                    <w:p w:rsidR="00FD234D" w:rsidRPr="000A3B9B" w:rsidRDefault="00FD234D" w:rsidP="00E135D4">
                      <w:pPr>
                        <w:pStyle w:val="PlainText"/>
                        <w:ind w:left="142" w:right="283"/>
                        <w:jc w:val="both"/>
                        <w:rPr>
                          <w:rFonts w:ascii="Candara" w:hAnsi="Candara"/>
                          <w:sz w:val="22"/>
                          <w:szCs w:val="22"/>
                        </w:rPr>
                      </w:pPr>
                      <w:r w:rsidRPr="005F1025">
                        <w:rPr>
                          <w:rFonts w:ascii="Candara" w:hAnsi="Candara"/>
                          <w:b/>
                          <w:sz w:val="22"/>
                          <w:szCs w:val="22"/>
                        </w:rPr>
                        <w:t>Term Four:</w:t>
                      </w:r>
                      <w:r>
                        <w:rPr>
                          <w:rFonts w:ascii="Candara" w:hAnsi="Candara"/>
                          <w:b/>
                          <w:sz w:val="22"/>
                          <w:szCs w:val="22"/>
                        </w:rPr>
                        <w:t xml:space="preserve"> </w:t>
                      </w:r>
                      <w:r>
                        <w:rPr>
                          <w:rFonts w:ascii="Candara" w:hAnsi="Candara"/>
                          <w:sz w:val="22"/>
                          <w:szCs w:val="22"/>
                        </w:rPr>
                        <w:t>Mon 12 Oct – Wed 17 Dec</w:t>
                      </w:r>
                      <w:r>
                        <w:rPr>
                          <w:rFonts w:ascii="Candara" w:hAnsi="Candara"/>
                          <w:sz w:val="22"/>
                          <w:szCs w:val="22"/>
                        </w:rPr>
                        <w:tab/>
                      </w:r>
                      <w:r>
                        <w:rPr>
                          <w:rFonts w:ascii="Candara" w:hAnsi="Candara"/>
                          <w:sz w:val="22"/>
                          <w:szCs w:val="22"/>
                        </w:rPr>
                        <w:tab/>
                      </w:r>
                      <w:r>
                        <w:rPr>
                          <w:rFonts w:ascii="Candara" w:hAnsi="Candara"/>
                          <w:sz w:val="22"/>
                          <w:szCs w:val="22"/>
                        </w:rPr>
                        <w:tab/>
                        <w:t>Canterbury Anniversary – Fri 13 Nov</w:t>
                      </w:r>
                    </w:p>
                    <w:p w:rsidR="00FD234D" w:rsidRPr="000A3B9B" w:rsidRDefault="00FD234D" w:rsidP="00E135D4">
                      <w:pPr>
                        <w:pStyle w:val="PlainText"/>
                        <w:ind w:left="142" w:right="283"/>
                        <w:jc w:val="both"/>
                        <w:rPr>
                          <w:rFonts w:ascii="Candara" w:hAnsi="Candara"/>
                          <w:sz w:val="22"/>
                          <w:szCs w:val="22"/>
                        </w:rPr>
                      </w:pPr>
                    </w:p>
                    <w:p w:rsidR="00FD234D" w:rsidRDefault="00FD234D" w:rsidP="00E135D4">
                      <w:pPr>
                        <w:pStyle w:val="PlainText"/>
                        <w:ind w:left="142" w:right="283"/>
                        <w:jc w:val="both"/>
                        <w:rPr>
                          <w:rFonts w:ascii="Candara" w:hAnsi="Candara"/>
                          <w:sz w:val="22"/>
                          <w:szCs w:val="22"/>
                        </w:rPr>
                      </w:pPr>
                      <w:r>
                        <w:rPr>
                          <w:rFonts w:ascii="Candara" w:hAnsi="Candara"/>
                          <w:sz w:val="22"/>
                          <w:szCs w:val="22"/>
                        </w:rPr>
                        <w:tab/>
                      </w:r>
                      <w:r>
                        <w:rPr>
                          <w:rFonts w:ascii="Candara" w:hAnsi="Candara"/>
                          <w:sz w:val="22"/>
                          <w:szCs w:val="22"/>
                        </w:rPr>
                        <w:tab/>
                      </w:r>
                      <w:r>
                        <w:rPr>
                          <w:rFonts w:ascii="Candara" w:hAnsi="Candara"/>
                          <w:sz w:val="22"/>
                          <w:szCs w:val="22"/>
                        </w:rPr>
                        <w:tab/>
                      </w:r>
                    </w:p>
                    <w:p w:rsidR="00FD234D" w:rsidRDefault="00FD234D" w:rsidP="00E135D4">
                      <w:pPr>
                        <w:ind w:left="142"/>
                      </w:pPr>
                    </w:p>
                  </w:txbxContent>
                </v:textbox>
                <w10:wrap type="tight"/>
              </v:shape>
            </w:pict>
          </mc:Fallback>
        </mc:AlternateContent>
      </w:r>
    </w:p>
    <w:p w:rsidR="00822396" w:rsidRDefault="00DD28AD" w:rsidP="00DD28AD">
      <w:pPr>
        <w:pStyle w:val="PlainText"/>
        <w:ind w:right="390"/>
        <w:jc w:val="both"/>
        <w:rPr>
          <w:rStyle w:val="IntenseEmphasis"/>
          <w:rFonts w:asciiTheme="minorHAnsi" w:eastAsia="Times New Roman" w:hAnsiTheme="minorHAnsi"/>
          <w:b w:val="0"/>
          <w:bCs w:val="0"/>
          <w:i w:val="0"/>
          <w:iCs w:val="0"/>
          <w:color w:val="auto"/>
          <w:sz w:val="24"/>
          <w:szCs w:val="24"/>
          <w:lang w:val="en-NZ"/>
        </w:rPr>
      </w:pPr>
      <w:r w:rsidRPr="00B50251">
        <w:rPr>
          <w:rStyle w:val="IntenseEmphasis"/>
          <w:noProof/>
          <w:sz w:val="24"/>
          <w:lang w:val="en-NZ" w:eastAsia="en-NZ"/>
        </w:rPr>
        <w:drawing>
          <wp:anchor distT="0" distB="0" distL="114300" distR="114300" simplePos="0" relativeHeight="251964928" behindDoc="1" locked="0" layoutInCell="1" allowOverlap="1" wp14:anchorId="7AD987FE" wp14:editId="06431E07">
            <wp:simplePos x="0" y="0"/>
            <wp:positionH relativeFrom="column">
              <wp:posOffset>3230245</wp:posOffset>
            </wp:positionH>
            <wp:positionV relativeFrom="paragraph">
              <wp:posOffset>-82550</wp:posOffset>
            </wp:positionV>
            <wp:extent cx="3164205" cy="2354580"/>
            <wp:effectExtent l="95250" t="95250" r="93345" b="102870"/>
            <wp:wrapThrough wrapText="bothSides">
              <wp:wrapPolygon edited="0">
                <wp:start x="-650" y="-874"/>
                <wp:lineTo x="-650" y="22369"/>
                <wp:lineTo x="22107" y="22369"/>
                <wp:lineTo x="22107" y="-874"/>
                <wp:lineTo x="-650" y="-874"/>
              </wp:wrapPolygon>
            </wp:wrapThrough>
            <wp:docPr id="5" name="Picture 5" descr="C:\Users\Educator\AppData\Local\Microsoft\Windows\Temporary Internet Files\Content.Word\DSCF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ducator\AppData\Local\Microsoft\Windows\Temporary Internet Files\Content.Word\DSCF200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64205" cy="2354580"/>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r w:rsidR="00D467A0" w:rsidRPr="00B50251">
        <w:rPr>
          <w:rStyle w:val="IntenseEmphasis"/>
          <w:sz w:val="24"/>
        </w:rPr>
        <w:t>Speech Winners</w:t>
      </w:r>
      <w:r w:rsidR="00D467A0" w:rsidRPr="00B50251">
        <w:rPr>
          <w:rStyle w:val="IntenseEmphasis"/>
          <w:rFonts w:asciiTheme="minorHAnsi" w:eastAsia="Times New Roman" w:hAnsiTheme="minorHAnsi"/>
          <w:b w:val="0"/>
          <w:bCs w:val="0"/>
          <w:i w:val="0"/>
          <w:iCs w:val="0"/>
          <w:color w:val="auto"/>
          <w:sz w:val="32"/>
          <w:szCs w:val="24"/>
          <w:lang w:val="en-NZ"/>
        </w:rPr>
        <w:t xml:space="preserve"> </w:t>
      </w:r>
      <w:r w:rsidR="00D467A0" w:rsidRPr="00B50251">
        <w:rPr>
          <w:rStyle w:val="IntenseEmphasis"/>
          <w:sz w:val="24"/>
        </w:rPr>
        <w:t>2015</w:t>
      </w:r>
    </w:p>
    <w:p w:rsidR="00B50251" w:rsidRPr="006F1618" w:rsidRDefault="00D467A0" w:rsidP="00822396">
      <w:pPr>
        <w:pStyle w:val="PlainText"/>
        <w:ind w:right="390"/>
        <w:rPr>
          <w:rStyle w:val="IntenseEmphasis"/>
          <w:rFonts w:asciiTheme="minorHAnsi" w:eastAsia="Times New Roman" w:hAnsiTheme="minorHAnsi"/>
          <w:b w:val="0"/>
          <w:bCs w:val="0"/>
          <w:i w:val="0"/>
          <w:iCs w:val="0"/>
          <w:color w:val="auto"/>
          <w:sz w:val="28"/>
          <w:szCs w:val="24"/>
          <w:lang w:val="en-NZ"/>
        </w:rPr>
      </w:pPr>
      <w:r w:rsidRPr="006F1618">
        <w:rPr>
          <w:rStyle w:val="IntenseEmphasis"/>
          <w:rFonts w:asciiTheme="minorHAnsi" w:eastAsia="Times New Roman" w:hAnsiTheme="minorHAnsi"/>
          <w:b w:val="0"/>
          <w:bCs w:val="0"/>
          <w:i w:val="0"/>
          <w:iCs w:val="0"/>
          <w:color w:val="auto"/>
          <w:sz w:val="28"/>
          <w:szCs w:val="24"/>
          <w:lang w:val="en-NZ"/>
        </w:rPr>
        <w:t xml:space="preserve">Congratulations to each of the year group speech winners: George, Kate, Jesse, Ella &amp; Joe. </w:t>
      </w:r>
    </w:p>
    <w:p w:rsidR="00B8734A" w:rsidRPr="006F1618" w:rsidRDefault="00D467A0" w:rsidP="00543187">
      <w:pPr>
        <w:pStyle w:val="PlainText"/>
        <w:ind w:right="390"/>
        <w:rPr>
          <w:rFonts w:ascii="Times New Roman" w:eastAsia="Times New Roman" w:hAnsi="Times New Roman"/>
          <w:snapToGrid w:val="0"/>
          <w:color w:val="000000"/>
          <w:w w:val="0"/>
          <w:sz w:val="2"/>
          <w:szCs w:val="0"/>
          <w:u w:color="000000"/>
          <w:bdr w:val="none" w:sz="0" w:space="0" w:color="000000"/>
          <w:shd w:val="clear" w:color="000000" w:fill="000000"/>
          <w:lang w:val="en-NZ" w:eastAsia="x-none" w:bidi="x-none"/>
        </w:rPr>
      </w:pPr>
      <w:r w:rsidRPr="006F1618">
        <w:rPr>
          <w:rStyle w:val="IntenseEmphasis"/>
          <w:rFonts w:asciiTheme="minorHAnsi" w:eastAsia="Times New Roman" w:hAnsiTheme="minorHAnsi"/>
          <w:b w:val="0"/>
          <w:bCs w:val="0"/>
          <w:i w:val="0"/>
          <w:iCs w:val="0"/>
          <w:color w:val="auto"/>
          <w:sz w:val="28"/>
          <w:szCs w:val="24"/>
          <w:lang w:val="en-NZ"/>
        </w:rPr>
        <w:t xml:space="preserve">Joe received the Speech Trophy for </w:t>
      </w:r>
      <w:r w:rsidR="00B50251" w:rsidRPr="006F1618">
        <w:rPr>
          <w:rStyle w:val="IntenseEmphasis"/>
          <w:rFonts w:asciiTheme="minorHAnsi" w:eastAsia="Times New Roman" w:hAnsiTheme="minorHAnsi"/>
          <w:b w:val="0"/>
          <w:bCs w:val="0"/>
          <w:i w:val="0"/>
          <w:iCs w:val="0"/>
          <w:color w:val="auto"/>
          <w:sz w:val="28"/>
          <w:szCs w:val="24"/>
          <w:lang w:val="en-NZ"/>
        </w:rPr>
        <w:t>the</w:t>
      </w:r>
      <w:r w:rsidRPr="006F1618">
        <w:rPr>
          <w:rStyle w:val="IntenseEmphasis"/>
          <w:rFonts w:asciiTheme="minorHAnsi" w:eastAsia="Times New Roman" w:hAnsiTheme="minorHAnsi"/>
          <w:b w:val="0"/>
          <w:bCs w:val="0"/>
          <w:i w:val="0"/>
          <w:iCs w:val="0"/>
          <w:color w:val="auto"/>
          <w:sz w:val="28"/>
          <w:szCs w:val="24"/>
          <w:lang w:val="en-NZ"/>
        </w:rPr>
        <w:t xml:space="preserve"> overall best speech about Duck Shooting</w:t>
      </w:r>
      <w:r w:rsidR="00B50251" w:rsidRPr="006F1618">
        <w:rPr>
          <w:rStyle w:val="IntenseEmphasis"/>
          <w:rFonts w:asciiTheme="minorHAnsi" w:eastAsia="Times New Roman" w:hAnsiTheme="minorHAnsi"/>
          <w:b w:val="0"/>
          <w:bCs w:val="0"/>
          <w:i w:val="0"/>
          <w:iCs w:val="0"/>
          <w:color w:val="auto"/>
          <w:sz w:val="28"/>
          <w:szCs w:val="24"/>
          <w:lang w:val="en-NZ"/>
        </w:rPr>
        <w:t>. A huge thank you to Christine Dennis for having the very difficult job of choosing which poems and speeches were the winners.</w:t>
      </w: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DD28AD" w:rsidRDefault="00DD28AD" w:rsidP="006F1618">
      <w:pPr>
        <w:ind w:right="-784"/>
        <w:jc w:val="both"/>
        <w:rPr>
          <w:rFonts w:asciiTheme="minorHAnsi" w:hAnsiTheme="minorHAnsi"/>
          <w:sz w:val="24"/>
          <w:szCs w:val="24"/>
        </w:rPr>
      </w:pPr>
    </w:p>
    <w:p w:rsidR="00DA552B" w:rsidRPr="001E4743" w:rsidRDefault="0032019E" w:rsidP="001E4743">
      <w:pPr>
        <w:ind w:left="-284" w:right="107"/>
        <w:jc w:val="both"/>
        <w:rPr>
          <w:rFonts w:asciiTheme="minorHAnsi" w:hAnsiTheme="minorHAnsi"/>
          <w:b/>
          <w:color w:val="FF0000"/>
          <w:sz w:val="24"/>
          <w:szCs w:val="24"/>
        </w:rPr>
      </w:pPr>
      <w:r>
        <w:rPr>
          <w:rFonts w:asciiTheme="minorHAnsi" w:hAnsiTheme="minorHAnsi"/>
          <w:b/>
          <w:noProof/>
          <w:color w:val="FF0000"/>
          <w:sz w:val="24"/>
          <w:szCs w:val="24"/>
          <w:lang w:eastAsia="en-NZ"/>
        </w:rPr>
        <w:drawing>
          <wp:anchor distT="0" distB="0" distL="114300" distR="114300" simplePos="0" relativeHeight="251965952" behindDoc="1" locked="0" layoutInCell="1" allowOverlap="1" wp14:anchorId="57E3A4AB" wp14:editId="533121D1">
            <wp:simplePos x="0" y="0"/>
            <wp:positionH relativeFrom="column">
              <wp:posOffset>5628640</wp:posOffset>
            </wp:positionH>
            <wp:positionV relativeFrom="paragraph">
              <wp:posOffset>20955</wp:posOffset>
            </wp:positionV>
            <wp:extent cx="784860" cy="784860"/>
            <wp:effectExtent l="0" t="0" r="0" b="0"/>
            <wp:wrapThrough wrapText="bothSides">
              <wp:wrapPolygon edited="0">
                <wp:start x="0" y="0"/>
                <wp:lineTo x="0" y="20971"/>
                <wp:lineTo x="20971" y="20971"/>
                <wp:lineTo x="20971" y="0"/>
                <wp:lineTo x="0" y="0"/>
              </wp:wrapPolygon>
            </wp:wrapThrough>
            <wp:docPr id="8" name="Picture 8" descr="C:\Users\Educator\AppData\Local\Microsoft\Windows\Temporary Internet Files\Content.IE5\BZ7EKEDG\cutlery-logo-clipar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ducator\AppData\Local\Microsoft\Windows\Temporary Internet Files\Content.IE5\BZ7EKEDG\cutlery-logo-clipart[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84860" cy="784860"/>
                    </a:xfrm>
                    <a:prstGeom prst="rect">
                      <a:avLst/>
                    </a:prstGeom>
                    <a:noFill/>
                    <a:ln>
                      <a:noFill/>
                    </a:ln>
                  </pic:spPr>
                </pic:pic>
              </a:graphicData>
            </a:graphic>
            <wp14:sizeRelH relativeFrom="page">
              <wp14:pctWidth>0</wp14:pctWidth>
            </wp14:sizeRelH>
            <wp14:sizeRelV relativeFrom="page">
              <wp14:pctHeight>0</wp14:pctHeight>
            </wp14:sizeRelV>
          </wp:anchor>
        </w:drawing>
      </w:r>
      <w:r w:rsidR="001E4743" w:rsidRPr="001E4743">
        <w:rPr>
          <w:rFonts w:asciiTheme="minorHAnsi" w:hAnsiTheme="minorHAnsi"/>
          <w:b/>
          <w:color w:val="FF0000"/>
          <w:sz w:val="36"/>
          <w:szCs w:val="24"/>
        </w:rPr>
        <w:t xml:space="preserve">HELP!  </w:t>
      </w:r>
      <w:r w:rsidR="001E4743">
        <w:rPr>
          <w:rFonts w:asciiTheme="minorHAnsi" w:hAnsiTheme="minorHAnsi"/>
          <w:b/>
          <w:color w:val="FF0000"/>
          <w:sz w:val="24"/>
          <w:szCs w:val="24"/>
        </w:rPr>
        <w:t xml:space="preserve">We are all loving the hot lunches BUT a lot of the knives, forks and spoons have gone for a walk!!! – </w:t>
      </w:r>
      <w:proofErr w:type="gramStart"/>
      <w:r w:rsidR="001E4743">
        <w:rPr>
          <w:rFonts w:asciiTheme="minorHAnsi" w:hAnsiTheme="minorHAnsi"/>
          <w:b/>
          <w:color w:val="FF0000"/>
          <w:sz w:val="24"/>
          <w:szCs w:val="24"/>
        </w:rPr>
        <w:t>maybe</w:t>
      </w:r>
      <w:proofErr w:type="gramEnd"/>
      <w:r w:rsidR="001E4743">
        <w:rPr>
          <w:rFonts w:asciiTheme="minorHAnsi" w:hAnsiTheme="minorHAnsi"/>
          <w:b/>
          <w:color w:val="FF0000"/>
          <w:sz w:val="24"/>
          <w:szCs w:val="24"/>
        </w:rPr>
        <w:t xml:space="preserve"> back home? We are down to two teaspoons, two spoons, two forks and four knives</w:t>
      </w:r>
      <w:r>
        <w:rPr>
          <w:rFonts w:asciiTheme="minorHAnsi" w:hAnsiTheme="minorHAnsi"/>
          <w:b/>
          <w:color w:val="FF0000"/>
          <w:sz w:val="24"/>
          <w:szCs w:val="24"/>
        </w:rPr>
        <w:t xml:space="preserve"> – we used to have six of each! If anyone has some old cutlery they don’t really need, could they please send</w:t>
      </w:r>
      <w:r w:rsidR="003A1342">
        <w:rPr>
          <w:rFonts w:asciiTheme="minorHAnsi" w:hAnsiTheme="minorHAnsi"/>
          <w:b/>
          <w:color w:val="FF0000"/>
          <w:sz w:val="24"/>
          <w:szCs w:val="24"/>
        </w:rPr>
        <w:t>/donate</w:t>
      </w:r>
      <w:r>
        <w:rPr>
          <w:rFonts w:asciiTheme="minorHAnsi" w:hAnsiTheme="minorHAnsi"/>
          <w:b/>
          <w:color w:val="FF0000"/>
          <w:sz w:val="24"/>
          <w:szCs w:val="24"/>
        </w:rPr>
        <w:t xml:space="preserve"> it to the staffroom. Many thanks</w:t>
      </w:r>
      <w:r w:rsidRPr="0032019E">
        <w:rPr>
          <w:rFonts w:asciiTheme="minorHAnsi" w:hAnsiTheme="minorHAnsi"/>
          <w:b/>
          <w:color w:val="FF0000"/>
          <w:sz w:val="24"/>
          <w:szCs w:val="24"/>
        </w:rPr>
        <w:sym w:font="Wingdings" w:char="F04A"/>
      </w:r>
    </w:p>
    <w:p w:rsidR="00822396" w:rsidRDefault="00822396">
      <w:pPr>
        <w:rPr>
          <w:rFonts w:asciiTheme="minorHAnsi" w:hAnsiTheme="minorHAnsi"/>
          <w:sz w:val="24"/>
          <w:szCs w:val="24"/>
        </w:rPr>
      </w:pPr>
    </w:p>
    <w:tbl>
      <w:tblPr>
        <w:tblW w:w="0" w:type="auto"/>
        <w:tblInd w:w="-459" w:type="dxa"/>
        <w:tblLook w:val="04A0" w:firstRow="1" w:lastRow="0" w:firstColumn="1" w:lastColumn="0" w:noHBand="0" w:noVBand="1"/>
      </w:tblPr>
      <w:tblGrid>
        <w:gridCol w:w="1066"/>
        <w:gridCol w:w="256"/>
        <w:gridCol w:w="1382"/>
        <w:gridCol w:w="1175"/>
        <w:gridCol w:w="1212"/>
        <w:gridCol w:w="1079"/>
        <w:gridCol w:w="60"/>
        <w:gridCol w:w="1375"/>
        <w:gridCol w:w="573"/>
        <w:gridCol w:w="1087"/>
        <w:gridCol w:w="1156"/>
      </w:tblGrid>
      <w:tr w:rsidR="00E44B08" w:rsidRPr="00E44B08" w:rsidTr="00E44B08">
        <w:trPr>
          <w:trHeight w:val="720"/>
        </w:trPr>
        <w:tc>
          <w:tcPr>
            <w:tcW w:w="0" w:type="auto"/>
            <w:gridSpan w:val="9"/>
            <w:tcBorders>
              <w:top w:val="nil"/>
              <w:left w:val="nil"/>
              <w:bottom w:val="nil"/>
              <w:right w:val="nil"/>
            </w:tcBorders>
            <w:shd w:val="clear" w:color="auto" w:fill="auto"/>
            <w:noWrap/>
            <w:vAlign w:val="bottom"/>
            <w:hideMark/>
          </w:tcPr>
          <w:p w:rsidR="00E44B08" w:rsidRPr="00E44B08" w:rsidRDefault="00940C84" w:rsidP="00940C84">
            <w:pPr>
              <w:ind w:right="-1111"/>
              <w:rPr>
                <w:rFonts w:ascii="Calibri" w:hAnsi="Calibri"/>
                <w:color w:val="000000"/>
                <w:sz w:val="16"/>
                <w:szCs w:val="16"/>
                <w:lang w:eastAsia="en-NZ"/>
              </w:rPr>
            </w:pPr>
            <w:r>
              <w:rPr>
                <w:rFonts w:ascii="Calibri" w:hAnsi="Calibri"/>
                <w:color w:val="000000"/>
                <w:sz w:val="56"/>
                <w:szCs w:val="56"/>
                <w:lang w:eastAsia="en-NZ"/>
              </w:rPr>
              <w:t xml:space="preserve">PARENT / TEACHER INTERVIEW </w:t>
            </w:r>
            <w:r w:rsidR="00E44B08" w:rsidRPr="00E44B08">
              <w:rPr>
                <w:rFonts w:ascii="Calibri" w:hAnsi="Calibri"/>
                <w:color w:val="000000"/>
                <w:sz w:val="56"/>
                <w:szCs w:val="56"/>
                <w:lang w:eastAsia="en-NZ"/>
              </w:rPr>
              <w:t>TIMES</w:t>
            </w:r>
            <w:r w:rsidR="003724F7">
              <w:rPr>
                <w:rFonts w:ascii="Calibri" w:hAnsi="Calibri"/>
                <w:color w:val="000000"/>
                <w:sz w:val="16"/>
                <w:szCs w:val="16"/>
                <w:lang w:eastAsia="en-NZ"/>
              </w:rPr>
              <w:t xml:space="preserve"> </w:t>
            </w:r>
          </w:p>
        </w:tc>
        <w:tc>
          <w:tcPr>
            <w:tcW w:w="0" w:type="auto"/>
            <w:tcBorders>
              <w:top w:val="nil"/>
              <w:left w:val="nil"/>
              <w:bottom w:val="nil"/>
              <w:right w:val="nil"/>
            </w:tcBorders>
            <w:shd w:val="clear" w:color="auto" w:fill="auto"/>
            <w:noWrap/>
            <w:vAlign w:val="bottom"/>
            <w:hideMark/>
          </w:tcPr>
          <w:p w:rsidR="00E44B08" w:rsidRPr="00FD234D" w:rsidRDefault="00A074C7" w:rsidP="00E44B08">
            <w:pPr>
              <w:rPr>
                <w:rFonts w:ascii="Calibri" w:hAnsi="Calibri"/>
                <w:color w:val="000000"/>
                <w:sz w:val="22"/>
                <w:szCs w:val="22"/>
                <w:lang w:eastAsia="en-NZ"/>
              </w:rPr>
            </w:pPr>
            <w:r>
              <w:rPr>
                <w:rFonts w:ascii="Calibri" w:hAnsi="Calibri"/>
                <w:color w:val="000000"/>
                <w:sz w:val="56"/>
                <w:szCs w:val="56"/>
                <w:lang w:eastAsia="en-NZ"/>
              </w:rPr>
              <w:t>ES</w:t>
            </w:r>
          </w:p>
        </w:tc>
        <w:tc>
          <w:tcPr>
            <w:tcW w:w="0" w:type="auto"/>
            <w:tcBorders>
              <w:top w:val="nil"/>
              <w:left w:val="nil"/>
              <w:bottom w:val="nil"/>
              <w:right w:val="nil"/>
            </w:tcBorders>
            <w:shd w:val="clear" w:color="auto" w:fill="auto"/>
            <w:noWrap/>
            <w:vAlign w:val="bottom"/>
            <w:hideMark/>
          </w:tcPr>
          <w:p w:rsidR="00E44B08" w:rsidRPr="00E44B08" w:rsidRDefault="00E44B08" w:rsidP="00E44B08">
            <w:pPr>
              <w:rPr>
                <w:rFonts w:ascii="Calibri" w:hAnsi="Calibri"/>
                <w:color w:val="000000"/>
                <w:sz w:val="22"/>
                <w:szCs w:val="22"/>
                <w:lang w:eastAsia="en-NZ"/>
              </w:rPr>
            </w:pPr>
          </w:p>
        </w:tc>
      </w:tr>
      <w:tr w:rsidR="00E44B08" w:rsidRPr="00E44B08" w:rsidTr="00E44B08">
        <w:trPr>
          <w:trHeight w:val="74"/>
        </w:trPr>
        <w:tc>
          <w:tcPr>
            <w:tcW w:w="0" w:type="auto"/>
            <w:tcBorders>
              <w:top w:val="nil"/>
              <w:left w:val="nil"/>
              <w:bottom w:val="nil"/>
              <w:right w:val="nil"/>
            </w:tcBorders>
            <w:shd w:val="clear" w:color="auto" w:fill="auto"/>
            <w:noWrap/>
            <w:vAlign w:val="bottom"/>
            <w:hideMark/>
          </w:tcPr>
          <w:p w:rsidR="00E44B08" w:rsidRPr="00E44B08" w:rsidRDefault="00E44B08" w:rsidP="00E44B08">
            <w:pPr>
              <w:rPr>
                <w:rFonts w:ascii="Calibri" w:hAnsi="Calibri"/>
                <w:color w:val="000000"/>
                <w:sz w:val="22"/>
                <w:szCs w:val="22"/>
                <w:lang w:eastAsia="en-NZ"/>
              </w:rPr>
            </w:pPr>
          </w:p>
        </w:tc>
        <w:tc>
          <w:tcPr>
            <w:tcW w:w="0" w:type="auto"/>
            <w:tcBorders>
              <w:top w:val="nil"/>
              <w:left w:val="nil"/>
              <w:bottom w:val="nil"/>
              <w:right w:val="nil"/>
            </w:tcBorders>
            <w:shd w:val="clear" w:color="auto" w:fill="auto"/>
            <w:noWrap/>
            <w:vAlign w:val="bottom"/>
            <w:hideMark/>
          </w:tcPr>
          <w:p w:rsidR="00E44B08" w:rsidRPr="00E44B08" w:rsidRDefault="00E44B08" w:rsidP="00E44B08">
            <w:pPr>
              <w:rPr>
                <w:rFonts w:ascii="Calibri" w:hAnsi="Calibri"/>
                <w:color w:val="000000"/>
                <w:sz w:val="22"/>
                <w:szCs w:val="22"/>
                <w:lang w:eastAsia="en-NZ"/>
              </w:rPr>
            </w:pPr>
          </w:p>
        </w:tc>
        <w:tc>
          <w:tcPr>
            <w:tcW w:w="0" w:type="auto"/>
            <w:tcBorders>
              <w:top w:val="nil"/>
              <w:left w:val="nil"/>
              <w:bottom w:val="nil"/>
              <w:right w:val="nil"/>
            </w:tcBorders>
            <w:shd w:val="clear" w:color="auto" w:fill="auto"/>
            <w:noWrap/>
            <w:vAlign w:val="bottom"/>
            <w:hideMark/>
          </w:tcPr>
          <w:p w:rsidR="00E44B08" w:rsidRPr="00E44B08" w:rsidRDefault="00E44B08" w:rsidP="00E44B08">
            <w:pPr>
              <w:rPr>
                <w:rFonts w:ascii="Calibri" w:hAnsi="Calibri"/>
                <w:color w:val="000000"/>
                <w:sz w:val="22"/>
                <w:szCs w:val="22"/>
                <w:lang w:eastAsia="en-NZ"/>
              </w:rPr>
            </w:pPr>
          </w:p>
        </w:tc>
        <w:tc>
          <w:tcPr>
            <w:tcW w:w="0" w:type="auto"/>
            <w:tcBorders>
              <w:top w:val="nil"/>
              <w:left w:val="nil"/>
              <w:bottom w:val="nil"/>
              <w:right w:val="nil"/>
            </w:tcBorders>
            <w:shd w:val="clear" w:color="auto" w:fill="auto"/>
            <w:noWrap/>
            <w:vAlign w:val="bottom"/>
            <w:hideMark/>
          </w:tcPr>
          <w:p w:rsidR="00E44B08" w:rsidRPr="00E44B08" w:rsidRDefault="00E44B08" w:rsidP="00E44B08">
            <w:pPr>
              <w:rPr>
                <w:rFonts w:ascii="Calibri" w:hAnsi="Calibri"/>
                <w:color w:val="000000"/>
                <w:sz w:val="22"/>
                <w:szCs w:val="22"/>
                <w:lang w:eastAsia="en-NZ"/>
              </w:rPr>
            </w:pPr>
          </w:p>
        </w:tc>
        <w:tc>
          <w:tcPr>
            <w:tcW w:w="0" w:type="auto"/>
            <w:tcBorders>
              <w:top w:val="nil"/>
              <w:left w:val="nil"/>
              <w:bottom w:val="nil"/>
              <w:right w:val="nil"/>
            </w:tcBorders>
            <w:shd w:val="clear" w:color="auto" w:fill="auto"/>
            <w:noWrap/>
            <w:vAlign w:val="bottom"/>
            <w:hideMark/>
          </w:tcPr>
          <w:p w:rsidR="00E44B08" w:rsidRPr="00E44B08" w:rsidRDefault="00E44B08" w:rsidP="00E44B08">
            <w:pPr>
              <w:rPr>
                <w:rFonts w:ascii="Calibri" w:hAnsi="Calibri"/>
                <w:color w:val="000000"/>
                <w:sz w:val="22"/>
                <w:szCs w:val="22"/>
                <w:lang w:eastAsia="en-NZ"/>
              </w:rPr>
            </w:pPr>
          </w:p>
        </w:tc>
        <w:tc>
          <w:tcPr>
            <w:tcW w:w="0" w:type="auto"/>
            <w:gridSpan w:val="2"/>
            <w:tcBorders>
              <w:top w:val="nil"/>
              <w:left w:val="nil"/>
              <w:bottom w:val="nil"/>
              <w:right w:val="nil"/>
            </w:tcBorders>
            <w:shd w:val="clear" w:color="auto" w:fill="auto"/>
            <w:noWrap/>
            <w:vAlign w:val="bottom"/>
            <w:hideMark/>
          </w:tcPr>
          <w:p w:rsidR="00E44B08" w:rsidRPr="00E44B08" w:rsidRDefault="00E44B08" w:rsidP="00E44B08">
            <w:pPr>
              <w:rPr>
                <w:rFonts w:ascii="Calibri" w:hAnsi="Calibri"/>
                <w:color w:val="000000"/>
                <w:sz w:val="22"/>
                <w:szCs w:val="22"/>
                <w:lang w:eastAsia="en-NZ"/>
              </w:rPr>
            </w:pPr>
          </w:p>
        </w:tc>
        <w:tc>
          <w:tcPr>
            <w:tcW w:w="0" w:type="auto"/>
            <w:gridSpan w:val="2"/>
            <w:tcBorders>
              <w:top w:val="nil"/>
              <w:left w:val="nil"/>
              <w:bottom w:val="nil"/>
              <w:right w:val="nil"/>
            </w:tcBorders>
            <w:shd w:val="clear" w:color="auto" w:fill="auto"/>
            <w:noWrap/>
            <w:vAlign w:val="bottom"/>
            <w:hideMark/>
          </w:tcPr>
          <w:p w:rsidR="00E44B08" w:rsidRPr="00E44B08" w:rsidRDefault="00E44B08" w:rsidP="00E44B08">
            <w:pPr>
              <w:rPr>
                <w:rFonts w:ascii="Calibri" w:hAnsi="Calibri"/>
                <w:color w:val="000000"/>
                <w:sz w:val="22"/>
                <w:szCs w:val="22"/>
                <w:lang w:eastAsia="en-NZ"/>
              </w:rPr>
            </w:pPr>
          </w:p>
        </w:tc>
        <w:tc>
          <w:tcPr>
            <w:tcW w:w="0" w:type="auto"/>
            <w:tcBorders>
              <w:top w:val="nil"/>
              <w:left w:val="nil"/>
              <w:bottom w:val="nil"/>
              <w:right w:val="nil"/>
            </w:tcBorders>
            <w:shd w:val="clear" w:color="auto" w:fill="auto"/>
            <w:noWrap/>
            <w:vAlign w:val="bottom"/>
            <w:hideMark/>
          </w:tcPr>
          <w:p w:rsidR="00E44B08" w:rsidRPr="00E44B08" w:rsidRDefault="00E44B08" w:rsidP="00E44B08">
            <w:pPr>
              <w:rPr>
                <w:rFonts w:ascii="Calibri" w:hAnsi="Calibri"/>
                <w:color w:val="000000"/>
                <w:sz w:val="22"/>
                <w:szCs w:val="22"/>
                <w:lang w:eastAsia="en-NZ"/>
              </w:rPr>
            </w:pPr>
          </w:p>
        </w:tc>
        <w:tc>
          <w:tcPr>
            <w:tcW w:w="0" w:type="auto"/>
            <w:tcBorders>
              <w:top w:val="nil"/>
              <w:left w:val="nil"/>
              <w:bottom w:val="nil"/>
              <w:right w:val="nil"/>
            </w:tcBorders>
            <w:shd w:val="clear" w:color="auto" w:fill="auto"/>
            <w:noWrap/>
            <w:vAlign w:val="bottom"/>
            <w:hideMark/>
          </w:tcPr>
          <w:p w:rsidR="00E44B08" w:rsidRPr="00E44B08" w:rsidRDefault="00E44B08" w:rsidP="00E44B08">
            <w:pPr>
              <w:rPr>
                <w:rFonts w:ascii="Calibri" w:hAnsi="Calibri"/>
                <w:color w:val="000000"/>
                <w:sz w:val="22"/>
                <w:szCs w:val="22"/>
                <w:lang w:eastAsia="en-NZ"/>
              </w:rPr>
            </w:pPr>
          </w:p>
        </w:tc>
      </w:tr>
      <w:tr w:rsidR="00E44B08" w:rsidRPr="00E44B08" w:rsidTr="00E44B08">
        <w:trPr>
          <w:trHeight w:val="300"/>
        </w:trPr>
        <w:tc>
          <w:tcPr>
            <w:tcW w:w="0" w:type="auto"/>
            <w:tcBorders>
              <w:top w:val="single" w:sz="8" w:space="0" w:color="auto"/>
              <w:left w:val="single" w:sz="8" w:space="0" w:color="auto"/>
              <w:bottom w:val="nil"/>
              <w:right w:val="nil"/>
            </w:tcBorders>
            <w:shd w:val="clear" w:color="auto" w:fill="auto"/>
            <w:noWrap/>
            <w:vAlign w:val="bottom"/>
            <w:hideMark/>
          </w:tcPr>
          <w:p w:rsidR="00E44B08" w:rsidRPr="006565A2" w:rsidRDefault="00E44B08" w:rsidP="00E44B08">
            <w:pPr>
              <w:jc w:val="center"/>
              <w:rPr>
                <w:rFonts w:ascii="Calibri" w:hAnsi="Calibri"/>
                <w:b/>
                <w:bCs/>
                <w:color w:val="000000"/>
                <w:sz w:val="24"/>
                <w:szCs w:val="16"/>
                <w:lang w:eastAsia="en-NZ"/>
              </w:rPr>
            </w:pPr>
            <w:r w:rsidRPr="006565A2">
              <w:rPr>
                <w:rFonts w:ascii="Calibri" w:hAnsi="Calibri"/>
                <w:b/>
                <w:bCs/>
                <w:color w:val="000000"/>
                <w:sz w:val="24"/>
                <w:szCs w:val="16"/>
                <w:lang w:eastAsia="en-NZ"/>
              </w:rPr>
              <w:t>ROOM 1</w:t>
            </w:r>
          </w:p>
        </w:tc>
        <w:tc>
          <w:tcPr>
            <w:tcW w:w="0" w:type="auto"/>
            <w:tcBorders>
              <w:top w:val="single" w:sz="8" w:space="0" w:color="auto"/>
              <w:left w:val="nil"/>
              <w:bottom w:val="nil"/>
              <w:right w:val="nil"/>
            </w:tcBorders>
            <w:shd w:val="clear" w:color="auto" w:fill="auto"/>
            <w:noWrap/>
            <w:vAlign w:val="bottom"/>
            <w:hideMark/>
          </w:tcPr>
          <w:p w:rsidR="00E44B08" w:rsidRPr="006565A2" w:rsidRDefault="00E44B08" w:rsidP="00E44B08">
            <w:pPr>
              <w:rPr>
                <w:rFonts w:ascii="Calibri" w:hAnsi="Calibri"/>
                <w:color w:val="000000"/>
                <w:sz w:val="24"/>
                <w:szCs w:val="16"/>
                <w:lang w:eastAsia="en-NZ"/>
              </w:rPr>
            </w:pPr>
            <w:r w:rsidRPr="006565A2">
              <w:rPr>
                <w:rFonts w:ascii="Calibri" w:hAnsi="Calibri"/>
                <w:color w:val="000000"/>
                <w:sz w:val="24"/>
                <w:szCs w:val="16"/>
                <w:lang w:eastAsia="en-NZ"/>
              </w:rPr>
              <w:t> </w:t>
            </w:r>
          </w:p>
        </w:tc>
        <w:tc>
          <w:tcPr>
            <w:tcW w:w="0" w:type="auto"/>
            <w:tcBorders>
              <w:top w:val="single" w:sz="8" w:space="0" w:color="auto"/>
              <w:left w:val="nil"/>
              <w:bottom w:val="nil"/>
              <w:right w:val="nil"/>
            </w:tcBorders>
            <w:shd w:val="clear" w:color="auto" w:fill="auto"/>
            <w:noWrap/>
            <w:vAlign w:val="bottom"/>
            <w:hideMark/>
          </w:tcPr>
          <w:p w:rsidR="00E44B08" w:rsidRPr="006565A2" w:rsidRDefault="00E44B08" w:rsidP="00E44B08">
            <w:pPr>
              <w:jc w:val="center"/>
              <w:rPr>
                <w:rFonts w:ascii="Calibri" w:hAnsi="Calibri"/>
                <w:b/>
                <w:bCs/>
                <w:color w:val="000000"/>
                <w:sz w:val="24"/>
                <w:szCs w:val="16"/>
                <w:lang w:eastAsia="en-NZ"/>
              </w:rPr>
            </w:pPr>
            <w:r w:rsidRPr="006565A2">
              <w:rPr>
                <w:rFonts w:ascii="Calibri" w:hAnsi="Calibri"/>
                <w:b/>
                <w:bCs/>
                <w:color w:val="000000"/>
                <w:sz w:val="24"/>
                <w:szCs w:val="16"/>
                <w:lang w:eastAsia="en-NZ"/>
              </w:rPr>
              <w:t>3PM</w:t>
            </w:r>
          </w:p>
        </w:tc>
        <w:tc>
          <w:tcPr>
            <w:tcW w:w="0" w:type="auto"/>
            <w:tcBorders>
              <w:top w:val="single" w:sz="8" w:space="0" w:color="auto"/>
              <w:left w:val="nil"/>
              <w:bottom w:val="nil"/>
              <w:right w:val="nil"/>
            </w:tcBorders>
            <w:shd w:val="clear" w:color="auto" w:fill="auto"/>
            <w:noWrap/>
            <w:vAlign w:val="bottom"/>
            <w:hideMark/>
          </w:tcPr>
          <w:p w:rsidR="00E44B08" w:rsidRPr="006565A2" w:rsidRDefault="00E44B08" w:rsidP="00E44B08">
            <w:pPr>
              <w:jc w:val="center"/>
              <w:rPr>
                <w:rFonts w:ascii="Calibri" w:hAnsi="Calibri"/>
                <w:b/>
                <w:bCs/>
                <w:color w:val="000000"/>
                <w:sz w:val="24"/>
                <w:szCs w:val="16"/>
                <w:lang w:eastAsia="en-NZ"/>
              </w:rPr>
            </w:pPr>
            <w:r w:rsidRPr="006565A2">
              <w:rPr>
                <w:rFonts w:ascii="Calibri" w:hAnsi="Calibri"/>
                <w:b/>
                <w:bCs/>
                <w:color w:val="000000"/>
                <w:sz w:val="24"/>
                <w:szCs w:val="16"/>
                <w:lang w:eastAsia="en-NZ"/>
              </w:rPr>
              <w:t>3.20PM</w:t>
            </w:r>
          </w:p>
        </w:tc>
        <w:tc>
          <w:tcPr>
            <w:tcW w:w="0" w:type="auto"/>
            <w:tcBorders>
              <w:top w:val="single" w:sz="8" w:space="0" w:color="auto"/>
              <w:left w:val="nil"/>
              <w:bottom w:val="nil"/>
              <w:right w:val="nil"/>
            </w:tcBorders>
            <w:shd w:val="clear" w:color="auto" w:fill="auto"/>
            <w:noWrap/>
            <w:vAlign w:val="bottom"/>
            <w:hideMark/>
          </w:tcPr>
          <w:p w:rsidR="00E44B08" w:rsidRPr="006565A2" w:rsidRDefault="00E44B08" w:rsidP="00E44B08">
            <w:pPr>
              <w:jc w:val="center"/>
              <w:rPr>
                <w:rFonts w:ascii="Calibri" w:hAnsi="Calibri"/>
                <w:b/>
                <w:bCs/>
                <w:color w:val="000000"/>
                <w:sz w:val="24"/>
                <w:szCs w:val="16"/>
                <w:lang w:eastAsia="en-NZ"/>
              </w:rPr>
            </w:pPr>
            <w:r w:rsidRPr="006565A2">
              <w:rPr>
                <w:rFonts w:ascii="Calibri" w:hAnsi="Calibri"/>
                <w:b/>
                <w:bCs/>
                <w:color w:val="000000"/>
                <w:sz w:val="24"/>
                <w:szCs w:val="16"/>
                <w:lang w:eastAsia="en-NZ"/>
              </w:rPr>
              <w:t>3.40PM</w:t>
            </w:r>
          </w:p>
        </w:tc>
        <w:tc>
          <w:tcPr>
            <w:tcW w:w="0" w:type="auto"/>
            <w:gridSpan w:val="2"/>
            <w:tcBorders>
              <w:top w:val="single" w:sz="8" w:space="0" w:color="auto"/>
              <w:left w:val="nil"/>
              <w:bottom w:val="nil"/>
              <w:right w:val="nil"/>
            </w:tcBorders>
            <w:shd w:val="clear" w:color="auto" w:fill="auto"/>
            <w:noWrap/>
            <w:vAlign w:val="bottom"/>
            <w:hideMark/>
          </w:tcPr>
          <w:p w:rsidR="00E44B08" w:rsidRPr="006565A2" w:rsidRDefault="00E44B08" w:rsidP="00E44B08">
            <w:pPr>
              <w:jc w:val="center"/>
              <w:rPr>
                <w:rFonts w:ascii="Calibri" w:hAnsi="Calibri"/>
                <w:b/>
                <w:bCs/>
                <w:color w:val="000000"/>
                <w:sz w:val="24"/>
                <w:szCs w:val="16"/>
                <w:lang w:eastAsia="en-NZ"/>
              </w:rPr>
            </w:pPr>
            <w:r w:rsidRPr="006565A2">
              <w:rPr>
                <w:rFonts w:ascii="Calibri" w:hAnsi="Calibri"/>
                <w:b/>
                <w:bCs/>
                <w:color w:val="000000"/>
                <w:sz w:val="24"/>
                <w:szCs w:val="16"/>
                <w:lang w:eastAsia="en-NZ"/>
              </w:rPr>
              <w:t>4PM</w:t>
            </w:r>
          </w:p>
        </w:tc>
        <w:tc>
          <w:tcPr>
            <w:tcW w:w="0" w:type="auto"/>
            <w:gridSpan w:val="2"/>
            <w:tcBorders>
              <w:top w:val="single" w:sz="8" w:space="0" w:color="auto"/>
              <w:left w:val="nil"/>
              <w:bottom w:val="nil"/>
              <w:right w:val="nil"/>
            </w:tcBorders>
            <w:shd w:val="clear" w:color="auto" w:fill="auto"/>
            <w:noWrap/>
            <w:vAlign w:val="bottom"/>
            <w:hideMark/>
          </w:tcPr>
          <w:p w:rsidR="00E44B08" w:rsidRPr="006565A2" w:rsidRDefault="00E44B08" w:rsidP="00E44B08">
            <w:pPr>
              <w:jc w:val="center"/>
              <w:rPr>
                <w:rFonts w:ascii="Calibri" w:hAnsi="Calibri"/>
                <w:b/>
                <w:bCs/>
                <w:color w:val="000000"/>
                <w:sz w:val="24"/>
                <w:szCs w:val="16"/>
                <w:lang w:eastAsia="en-NZ"/>
              </w:rPr>
            </w:pPr>
            <w:r w:rsidRPr="006565A2">
              <w:rPr>
                <w:rFonts w:ascii="Calibri" w:hAnsi="Calibri"/>
                <w:b/>
                <w:bCs/>
                <w:color w:val="000000"/>
                <w:sz w:val="24"/>
                <w:szCs w:val="16"/>
                <w:lang w:eastAsia="en-NZ"/>
              </w:rPr>
              <w:t>4.20PM</w:t>
            </w:r>
          </w:p>
        </w:tc>
        <w:tc>
          <w:tcPr>
            <w:tcW w:w="0" w:type="auto"/>
            <w:tcBorders>
              <w:top w:val="single" w:sz="8" w:space="0" w:color="auto"/>
              <w:left w:val="nil"/>
              <w:bottom w:val="nil"/>
              <w:right w:val="nil"/>
            </w:tcBorders>
            <w:shd w:val="clear" w:color="auto" w:fill="auto"/>
            <w:noWrap/>
            <w:vAlign w:val="bottom"/>
            <w:hideMark/>
          </w:tcPr>
          <w:p w:rsidR="00E44B08" w:rsidRPr="006565A2" w:rsidRDefault="00E44B08" w:rsidP="00E44B08">
            <w:pPr>
              <w:jc w:val="center"/>
              <w:rPr>
                <w:rFonts w:ascii="Calibri" w:hAnsi="Calibri"/>
                <w:b/>
                <w:bCs/>
                <w:color w:val="000000"/>
                <w:sz w:val="24"/>
                <w:szCs w:val="16"/>
                <w:lang w:eastAsia="en-NZ"/>
              </w:rPr>
            </w:pPr>
            <w:r w:rsidRPr="006565A2">
              <w:rPr>
                <w:rFonts w:ascii="Calibri" w:hAnsi="Calibri"/>
                <w:b/>
                <w:bCs/>
                <w:color w:val="000000"/>
                <w:sz w:val="24"/>
                <w:szCs w:val="16"/>
                <w:lang w:eastAsia="en-NZ"/>
              </w:rPr>
              <w:t xml:space="preserve">4.40PM </w:t>
            </w:r>
          </w:p>
        </w:tc>
        <w:tc>
          <w:tcPr>
            <w:tcW w:w="0" w:type="auto"/>
            <w:tcBorders>
              <w:top w:val="single" w:sz="8" w:space="0" w:color="auto"/>
              <w:left w:val="nil"/>
              <w:bottom w:val="nil"/>
              <w:right w:val="single" w:sz="8" w:space="0" w:color="auto"/>
            </w:tcBorders>
            <w:shd w:val="clear" w:color="auto" w:fill="auto"/>
            <w:noWrap/>
            <w:vAlign w:val="bottom"/>
            <w:hideMark/>
          </w:tcPr>
          <w:p w:rsidR="00E44B08" w:rsidRPr="006565A2" w:rsidRDefault="00E44B08" w:rsidP="00E44B08">
            <w:pPr>
              <w:jc w:val="center"/>
              <w:rPr>
                <w:rFonts w:ascii="Calibri" w:hAnsi="Calibri"/>
                <w:b/>
                <w:bCs/>
                <w:color w:val="000000"/>
                <w:sz w:val="24"/>
                <w:szCs w:val="16"/>
                <w:lang w:eastAsia="en-NZ"/>
              </w:rPr>
            </w:pPr>
            <w:r w:rsidRPr="006565A2">
              <w:rPr>
                <w:rFonts w:ascii="Calibri" w:hAnsi="Calibri"/>
                <w:b/>
                <w:bCs/>
                <w:color w:val="000000"/>
                <w:sz w:val="24"/>
                <w:szCs w:val="16"/>
                <w:lang w:eastAsia="en-NZ"/>
              </w:rPr>
              <w:t>5PM</w:t>
            </w:r>
          </w:p>
        </w:tc>
      </w:tr>
      <w:tr w:rsidR="00E44B08" w:rsidRPr="00E44B08" w:rsidTr="00117B31">
        <w:trPr>
          <w:trHeight w:val="483"/>
        </w:trPr>
        <w:tc>
          <w:tcPr>
            <w:tcW w:w="0" w:type="auto"/>
            <w:tcBorders>
              <w:top w:val="nil"/>
              <w:left w:val="single" w:sz="8" w:space="0" w:color="auto"/>
              <w:bottom w:val="nil"/>
              <w:right w:val="nil"/>
            </w:tcBorders>
            <w:shd w:val="clear" w:color="auto" w:fill="auto"/>
            <w:noWrap/>
            <w:vAlign w:val="bottom"/>
            <w:hideMark/>
          </w:tcPr>
          <w:p w:rsidR="00E44B08" w:rsidRPr="006565A2" w:rsidRDefault="00E44B08" w:rsidP="00E44B08">
            <w:pPr>
              <w:jc w:val="center"/>
              <w:rPr>
                <w:rFonts w:ascii="Calibri" w:hAnsi="Calibri"/>
                <w:b/>
                <w:color w:val="000000"/>
                <w:sz w:val="24"/>
                <w:szCs w:val="16"/>
                <w:lang w:eastAsia="en-NZ"/>
              </w:rPr>
            </w:pPr>
            <w:r w:rsidRPr="006565A2">
              <w:rPr>
                <w:rFonts w:ascii="Calibri" w:hAnsi="Calibri"/>
                <w:b/>
                <w:color w:val="000000"/>
                <w:sz w:val="24"/>
                <w:szCs w:val="16"/>
                <w:lang w:eastAsia="en-NZ"/>
              </w:rPr>
              <w:t>29-Jun</w:t>
            </w:r>
            <w:r w:rsidR="003724F7" w:rsidRPr="006565A2">
              <w:rPr>
                <w:rFonts w:ascii="Calibri" w:hAnsi="Calibri"/>
                <w:b/>
                <w:color w:val="000000"/>
                <w:sz w:val="24"/>
                <w:szCs w:val="16"/>
                <w:lang w:eastAsia="en-NZ"/>
              </w:rPr>
              <w:t xml:space="preserve"> Mon</w:t>
            </w:r>
          </w:p>
        </w:tc>
        <w:tc>
          <w:tcPr>
            <w:tcW w:w="0" w:type="auto"/>
            <w:tcBorders>
              <w:top w:val="nil"/>
              <w:left w:val="nil"/>
              <w:bottom w:val="nil"/>
              <w:right w:val="nil"/>
            </w:tcBorders>
            <w:shd w:val="clear" w:color="auto" w:fill="auto"/>
            <w:noWrap/>
            <w:vAlign w:val="bottom"/>
            <w:hideMark/>
          </w:tcPr>
          <w:p w:rsidR="00E44B08" w:rsidRPr="006565A2" w:rsidRDefault="00E44B08" w:rsidP="00E44B08">
            <w:pPr>
              <w:jc w:val="center"/>
              <w:rPr>
                <w:rFonts w:ascii="Calibri" w:hAnsi="Calibri"/>
                <w:color w:val="000000"/>
                <w:sz w:val="24"/>
                <w:szCs w:val="16"/>
                <w:lang w:eastAsia="en-NZ"/>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44B08" w:rsidRPr="006565A2" w:rsidRDefault="00E44B08" w:rsidP="00E44B08">
            <w:pPr>
              <w:jc w:val="center"/>
              <w:rPr>
                <w:rFonts w:ascii="Calibri" w:hAnsi="Calibri"/>
                <w:color w:val="000000"/>
                <w:sz w:val="24"/>
                <w:szCs w:val="16"/>
                <w:lang w:eastAsia="en-NZ"/>
              </w:rPr>
            </w:pPr>
            <w:r w:rsidRPr="006565A2">
              <w:rPr>
                <w:rFonts w:ascii="Calibri" w:hAnsi="Calibri"/>
                <w:color w:val="000000"/>
                <w:sz w:val="24"/>
                <w:szCs w:val="16"/>
                <w:lang w:eastAsia="en-NZ"/>
              </w:rPr>
              <w:t>Walter Jordan</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E44B08" w:rsidRPr="006565A2" w:rsidRDefault="00F00854" w:rsidP="00E44B08">
            <w:pPr>
              <w:jc w:val="center"/>
              <w:rPr>
                <w:rFonts w:ascii="Calibri" w:hAnsi="Calibri"/>
                <w:color w:val="000000"/>
                <w:sz w:val="24"/>
                <w:szCs w:val="16"/>
                <w:lang w:eastAsia="en-NZ"/>
              </w:rPr>
            </w:pPr>
            <w:r w:rsidRPr="006565A2">
              <w:rPr>
                <w:rFonts w:ascii="Calibri" w:hAnsi="Calibri"/>
                <w:color w:val="000000"/>
                <w:sz w:val="24"/>
                <w:szCs w:val="16"/>
                <w:lang w:eastAsia="en-NZ"/>
              </w:rPr>
              <w:t>Kate Smedley</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E44B08" w:rsidRPr="006565A2" w:rsidRDefault="00F00854" w:rsidP="00764494">
            <w:pPr>
              <w:jc w:val="center"/>
              <w:rPr>
                <w:rFonts w:ascii="Calibri" w:hAnsi="Calibri"/>
                <w:color w:val="000000"/>
                <w:sz w:val="24"/>
                <w:szCs w:val="16"/>
                <w:lang w:eastAsia="en-NZ"/>
              </w:rPr>
            </w:pPr>
            <w:r w:rsidRPr="006565A2">
              <w:rPr>
                <w:rFonts w:ascii="Calibri" w:hAnsi="Calibri"/>
                <w:color w:val="000000"/>
                <w:sz w:val="24"/>
                <w:szCs w:val="16"/>
                <w:lang w:eastAsia="en-NZ"/>
              </w:rPr>
              <w:t>Amelia Rose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E44B08" w:rsidRPr="006565A2" w:rsidRDefault="00E44B08" w:rsidP="00E44B08">
            <w:pPr>
              <w:jc w:val="center"/>
              <w:rPr>
                <w:rFonts w:ascii="Calibri" w:hAnsi="Calibri"/>
                <w:color w:val="000000"/>
                <w:sz w:val="24"/>
                <w:szCs w:val="16"/>
                <w:lang w:eastAsia="en-NZ"/>
              </w:rPr>
            </w:pPr>
            <w:r w:rsidRPr="006565A2">
              <w:rPr>
                <w:rFonts w:ascii="Calibri" w:hAnsi="Calibri"/>
                <w:color w:val="000000"/>
                <w:sz w:val="24"/>
                <w:szCs w:val="16"/>
                <w:lang w:eastAsia="en-NZ"/>
              </w:rPr>
              <w:t>Fergus Daly</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E44B08" w:rsidRPr="006565A2" w:rsidRDefault="00E44B08" w:rsidP="00E44B08">
            <w:pPr>
              <w:jc w:val="center"/>
              <w:rPr>
                <w:rFonts w:ascii="Calibri" w:hAnsi="Calibri"/>
                <w:color w:val="000000"/>
                <w:sz w:val="24"/>
                <w:szCs w:val="16"/>
                <w:lang w:eastAsia="en-NZ"/>
              </w:rPr>
            </w:pPr>
            <w:r w:rsidRPr="006565A2">
              <w:rPr>
                <w:rFonts w:ascii="Calibri" w:hAnsi="Calibri"/>
                <w:color w:val="000000"/>
                <w:sz w:val="24"/>
                <w:szCs w:val="16"/>
                <w:lang w:eastAsia="en-NZ"/>
              </w:rPr>
              <w:t>Sam Daly</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E44B08" w:rsidRPr="006565A2" w:rsidRDefault="00E44B08" w:rsidP="00E44B08">
            <w:pPr>
              <w:jc w:val="center"/>
              <w:rPr>
                <w:rFonts w:ascii="Calibri" w:hAnsi="Calibri"/>
                <w:color w:val="000000"/>
                <w:sz w:val="24"/>
                <w:szCs w:val="16"/>
                <w:lang w:eastAsia="en-NZ"/>
              </w:rPr>
            </w:pPr>
            <w:r w:rsidRPr="006565A2">
              <w:rPr>
                <w:rFonts w:ascii="Calibri" w:hAnsi="Calibri"/>
                <w:color w:val="000000"/>
                <w:sz w:val="24"/>
                <w:szCs w:val="16"/>
                <w:lang w:eastAsia="en-NZ"/>
              </w:rPr>
              <w:t xml:space="preserve">Margaret </w:t>
            </w:r>
            <w:proofErr w:type="spellStart"/>
            <w:r w:rsidRPr="006565A2">
              <w:rPr>
                <w:rFonts w:ascii="Calibri" w:hAnsi="Calibri"/>
                <w:color w:val="000000"/>
                <w:sz w:val="24"/>
                <w:szCs w:val="16"/>
                <w:lang w:eastAsia="en-NZ"/>
              </w:rPr>
              <w:t>Panaligan</w:t>
            </w:r>
            <w:proofErr w:type="spellEnd"/>
          </w:p>
        </w:tc>
        <w:tc>
          <w:tcPr>
            <w:tcW w:w="0" w:type="auto"/>
            <w:tcBorders>
              <w:top w:val="single" w:sz="4" w:space="0" w:color="auto"/>
              <w:left w:val="nil"/>
              <w:bottom w:val="single" w:sz="4" w:space="0" w:color="auto"/>
              <w:right w:val="single" w:sz="8" w:space="0" w:color="auto"/>
            </w:tcBorders>
            <w:shd w:val="clear" w:color="auto" w:fill="auto"/>
            <w:noWrap/>
            <w:vAlign w:val="bottom"/>
            <w:hideMark/>
          </w:tcPr>
          <w:p w:rsidR="00E44B08" w:rsidRPr="006565A2" w:rsidRDefault="00E44B08" w:rsidP="00E44B08">
            <w:pPr>
              <w:jc w:val="center"/>
              <w:rPr>
                <w:rFonts w:ascii="Calibri" w:hAnsi="Calibri"/>
                <w:color w:val="000000"/>
                <w:sz w:val="24"/>
                <w:szCs w:val="16"/>
                <w:lang w:eastAsia="en-NZ"/>
              </w:rPr>
            </w:pPr>
            <w:r w:rsidRPr="006565A2">
              <w:rPr>
                <w:rFonts w:ascii="Calibri" w:hAnsi="Calibri"/>
                <w:b/>
                <w:color w:val="000000"/>
                <w:sz w:val="24"/>
                <w:szCs w:val="16"/>
                <w:lang w:eastAsia="en-NZ"/>
              </w:rPr>
              <w:t>Co</w:t>
            </w:r>
            <w:r w:rsidRPr="006565A2">
              <w:rPr>
                <w:rFonts w:ascii="Calibri" w:hAnsi="Calibri"/>
                <w:color w:val="000000"/>
                <w:sz w:val="24"/>
                <w:szCs w:val="16"/>
                <w:lang w:eastAsia="en-NZ"/>
              </w:rPr>
              <w:t>nnor Innes</w:t>
            </w:r>
          </w:p>
        </w:tc>
      </w:tr>
      <w:tr w:rsidR="00E22107" w:rsidRPr="00E44B08" w:rsidTr="00E22107">
        <w:trPr>
          <w:trHeight w:val="547"/>
        </w:trPr>
        <w:tc>
          <w:tcPr>
            <w:tcW w:w="0" w:type="auto"/>
            <w:tcBorders>
              <w:top w:val="nil"/>
              <w:left w:val="single" w:sz="8" w:space="0" w:color="auto"/>
              <w:bottom w:val="single" w:sz="8" w:space="0" w:color="auto"/>
              <w:right w:val="nil"/>
            </w:tcBorders>
            <w:shd w:val="clear" w:color="auto" w:fill="auto"/>
            <w:noWrap/>
            <w:vAlign w:val="bottom"/>
            <w:hideMark/>
          </w:tcPr>
          <w:p w:rsidR="00E22107" w:rsidRPr="006565A2" w:rsidRDefault="00E22107" w:rsidP="00E44B08">
            <w:pPr>
              <w:jc w:val="center"/>
              <w:rPr>
                <w:rFonts w:ascii="Calibri" w:hAnsi="Calibri"/>
                <w:b/>
                <w:color w:val="000000"/>
                <w:sz w:val="24"/>
                <w:szCs w:val="16"/>
                <w:lang w:eastAsia="en-NZ"/>
              </w:rPr>
            </w:pPr>
            <w:r w:rsidRPr="006565A2">
              <w:rPr>
                <w:rFonts w:ascii="Calibri" w:hAnsi="Calibri"/>
                <w:b/>
                <w:color w:val="000000"/>
                <w:sz w:val="24"/>
                <w:szCs w:val="16"/>
                <w:lang w:eastAsia="en-NZ"/>
              </w:rPr>
              <w:t>30-Jun Tues</w:t>
            </w:r>
          </w:p>
        </w:tc>
        <w:tc>
          <w:tcPr>
            <w:tcW w:w="0" w:type="auto"/>
            <w:tcBorders>
              <w:top w:val="nil"/>
              <w:left w:val="nil"/>
              <w:bottom w:val="single" w:sz="8" w:space="0" w:color="auto"/>
              <w:right w:val="nil"/>
            </w:tcBorders>
            <w:shd w:val="clear" w:color="auto" w:fill="auto"/>
            <w:noWrap/>
            <w:vAlign w:val="bottom"/>
            <w:hideMark/>
          </w:tcPr>
          <w:p w:rsidR="00E22107" w:rsidRPr="006565A2" w:rsidRDefault="00E22107" w:rsidP="00E44B08">
            <w:pPr>
              <w:jc w:val="center"/>
              <w:rPr>
                <w:rFonts w:ascii="Calibri" w:hAnsi="Calibri"/>
                <w:color w:val="000000"/>
                <w:sz w:val="24"/>
                <w:szCs w:val="16"/>
                <w:lang w:eastAsia="en-NZ"/>
              </w:rPr>
            </w:pPr>
            <w:r w:rsidRPr="006565A2">
              <w:rPr>
                <w:rFonts w:ascii="Calibri" w:hAnsi="Calibri"/>
                <w:color w:val="000000"/>
                <w:sz w:val="24"/>
                <w:szCs w:val="16"/>
                <w:lang w:eastAsia="en-NZ"/>
              </w:rPr>
              <w:t> </w:t>
            </w:r>
          </w:p>
        </w:tc>
        <w:tc>
          <w:tcPr>
            <w:tcW w:w="0" w:type="auto"/>
            <w:tcBorders>
              <w:top w:val="nil"/>
              <w:left w:val="single" w:sz="4" w:space="0" w:color="auto"/>
              <w:bottom w:val="single" w:sz="8" w:space="0" w:color="auto"/>
              <w:right w:val="single" w:sz="4" w:space="0" w:color="auto"/>
            </w:tcBorders>
            <w:shd w:val="clear" w:color="auto" w:fill="auto"/>
            <w:noWrap/>
            <w:vAlign w:val="bottom"/>
            <w:hideMark/>
          </w:tcPr>
          <w:p w:rsidR="00E22107" w:rsidRPr="006565A2" w:rsidRDefault="00E22107" w:rsidP="00F8096C">
            <w:pPr>
              <w:jc w:val="center"/>
              <w:rPr>
                <w:rFonts w:ascii="Calibri" w:hAnsi="Calibri"/>
                <w:color w:val="000000"/>
                <w:sz w:val="24"/>
                <w:szCs w:val="16"/>
                <w:lang w:eastAsia="en-NZ"/>
              </w:rPr>
            </w:pPr>
            <w:r w:rsidRPr="006565A2">
              <w:rPr>
                <w:rFonts w:ascii="Calibri" w:hAnsi="Calibri"/>
                <w:color w:val="000000"/>
                <w:sz w:val="24"/>
                <w:szCs w:val="16"/>
                <w:lang w:eastAsia="en-NZ"/>
              </w:rPr>
              <w:t xml:space="preserve">Martha Richards  </w:t>
            </w:r>
          </w:p>
        </w:tc>
        <w:tc>
          <w:tcPr>
            <w:tcW w:w="0" w:type="auto"/>
            <w:tcBorders>
              <w:top w:val="nil"/>
              <w:left w:val="nil"/>
              <w:bottom w:val="single" w:sz="8" w:space="0" w:color="auto"/>
              <w:right w:val="single" w:sz="4" w:space="0" w:color="auto"/>
            </w:tcBorders>
            <w:shd w:val="clear" w:color="auto" w:fill="auto"/>
            <w:noWrap/>
            <w:vAlign w:val="bottom"/>
            <w:hideMark/>
          </w:tcPr>
          <w:p w:rsidR="00E22107" w:rsidRPr="006565A2" w:rsidRDefault="00E22107" w:rsidP="00E44B08">
            <w:pPr>
              <w:jc w:val="center"/>
              <w:rPr>
                <w:rFonts w:ascii="Calibri" w:hAnsi="Calibri"/>
                <w:color w:val="000000"/>
                <w:sz w:val="24"/>
                <w:szCs w:val="16"/>
                <w:lang w:eastAsia="en-NZ"/>
              </w:rPr>
            </w:pPr>
            <w:r w:rsidRPr="006565A2">
              <w:rPr>
                <w:rFonts w:ascii="Calibri" w:hAnsi="Calibri"/>
                <w:color w:val="000000"/>
                <w:sz w:val="24"/>
                <w:szCs w:val="16"/>
                <w:lang w:eastAsia="en-NZ"/>
              </w:rPr>
              <w:t>Jesse Walker</w:t>
            </w:r>
          </w:p>
        </w:tc>
        <w:tc>
          <w:tcPr>
            <w:tcW w:w="0" w:type="auto"/>
            <w:tcBorders>
              <w:top w:val="nil"/>
              <w:left w:val="nil"/>
              <w:bottom w:val="single" w:sz="8" w:space="0" w:color="auto"/>
              <w:right w:val="single" w:sz="4" w:space="0" w:color="auto"/>
            </w:tcBorders>
            <w:shd w:val="clear" w:color="auto" w:fill="auto"/>
            <w:noWrap/>
            <w:vAlign w:val="bottom"/>
            <w:hideMark/>
          </w:tcPr>
          <w:p w:rsidR="00E22107" w:rsidRPr="006565A2" w:rsidRDefault="00E22107" w:rsidP="00E44B08">
            <w:pPr>
              <w:jc w:val="center"/>
              <w:rPr>
                <w:rFonts w:ascii="Calibri" w:hAnsi="Calibri"/>
                <w:color w:val="000000"/>
                <w:sz w:val="24"/>
                <w:szCs w:val="16"/>
                <w:lang w:eastAsia="en-NZ"/>
              </w:rPr>
            </w:pPr>
            <w:r w:rsidRPr="006565A2">
              <w:rPr>
                <w:rFonts w:ascii="Calibri" w:hAnsi="Calibri"/>
                <w:color w:val="000000"/>
                <w:sz w:val="24"/>
                <w:szCs w:val="16"/>
                <w:lang w:eastAsia="en-NZ"/>
              </w:rPr>
              <w:t>Max Bell</w:t>
            </w:r>
          </w:p>
        </w:tc>
        <w:tc>
          <w:tcPr>
            <w:tcW w:w="0" w:type="auto"/>
            <w:tcBorders>
              <w:top w:val="nil"/>
              <w:left w:val="nil"/>
              <w:bottom w:val="single" w:sz="8" w:space="0" w:color="auto"/>
              <w:right w:val="single" w:sz="4" w:space="0" w:color="auto"/>
            </w:tcBorders>
            <w:shd w:val="clear" w:color="auto" w:fill="auto"/>
            <w:noWrap/>
            <w:vAlign w:val="bottom"/>
            <w:hideMark/>
          </w:tcPr>
          <w:p w:rsidR="00E22107" w:rsidRPr="006565A2" w:rsidRDefault="00E22107" w:rsidP="00F00854">
            <w:pPr>
              <w:jc w:val="center"/>
              <w:rPr>
                <w:rFonts w:ascii="Calibri" w:hAnsi="Calibri"/>
                <w:color w:val="000000"/>
                <w:sz w:val="24"/>
                <w:szCs w:val="16"/>
                <w:lang w:eastAsia="en-NZ"/>
              </w:rPr>
            </w:pPr>
            <w:r w:rsidRPr="006565A2">
              <w:rPr>
                <w:rFonts w:ascii="Calibri" w:hAnsi="Calibri"/>
                <w:color w:val="000000"/>
                <w:sz w:val="24"/>
                <w:szCs w:val="16"/>
                <w:lang w:eastAsia="en-NZ"/>
              </w:rPr>
              <w:t xml:space="preserve">Alex Bell  </w:t>
            </w:r>
          </w:p>
        </w:tc>
        <w:tc>
          <w:tcPr>
            <w:tcW w:w="0" w:type="auto"/>
            <w:gridSpan w:val="2"/>
            <w:tcBorders>
              <w:top w:val="nil"/>
              <w:left w:val="nil"/>
              <w:bottom w:val="single" w:sz="8" w:space="0" w:color="auto"/>
              <w:right w:val="single" w:sz="4" w:space="0" w:color="auto"/>
            </w:tcBorders>
            <w:shd w:val="clear" w:color="auto" w:fill="auto"/>
            <w:noWrap/>
            <w:vAlign w:val="bottom"/>
            <w:hideMark/>
          </w:tcPr>
          <w:p w:rsidR="00E22107" w:rsidRPr="006565A2" w:rsidRDefault="00E22107" w:rsidP="00117B31">
            <w:pPr>
              <w:jc w:val="center"/>
              <w:rPr>
                <w:rFonts w:ascii="Calibri" w:hAnsi="Calibri"/>
                <w:color w:val="000000"/>
                <w:sz w:val="24"/>
                <w:szCs w:val="16"/>
                <w:lang w:eastAsia="en-NZ"/>
              </w:rPr>
            </w:pPr>
            <w:r w:rsidRPr="006565A2">
              <w:rPr>
                <w:rFonts w:ascii="Calibri" w:hAnsi="Calibri"/>
                <w:color w:val="000000"/>
                <w:sz w:val="24"/>
                <w:szCs w:val="16"/>
                <w:lang w:eastAsia="en-NZ"/>
              </w:rPr>
              <w:t>Emily Lauren</w:t>
            </w:r>
          </w:p>
        </w:tc>
        <w:tc>
          <w:tcPr>
            <w:tcW w:w="0" w:type="auto"/>
            <w:gridSpan w:val="2"/>
            <w:tcBorders>
              <w:top w:val="nil"/>
              <w:left w:val="nil"/>
              <w:bottom w:val="single" w:sz="8" w:space="0" w:color="auto"/>
              <w:right w:val="single" w:sz="4" w:space="0" w:color="auto"/>
            </w:tcBorders>
            <w:shd w:val="clear" w:color="auto" w:fill="auto"/>
            <w:noWrap/>
            <w:vAlign w:val="bottom"/>
          </w:tcPr>
          <w:p w:rsidR="00E22107" w:rsidRPr="006565A2" w:rsidRDefault="00E22107" w:rsidP="00E44B08">
            <w:pPr>
              <w:jc w:val="center"/>
              <w:rPr>
                <w:rFonts w:ascii="Calibri" w:hAnsi="Calibri"/>
                <w:color w:val="000000"/>
                <w:sz w:val="24"/>
                <w:szCs w:val="16"/>
                <w:lang w:eastAsia="en-NZ"/>
              </w:rPr>
            </w:pPr>
            <w:r>
              <w:rPr>
                <w:rFonts w:ascii="Calibri" w:hAnsi="Calibri"/>
                <w:color w:val="000000"/>
                <w:sz w:val="24"/>
                <w:szCs w:val="16"/>
                <w:lang w:eastAsia="en-NZ"/>
              </w:rPr>
              <w:t>Martha Richards</w:t>
            </w:r>
          </w:p>
        </w:tc>
        <w:tc>
          <w:tcPr>
            <w:tcW w:w="0" w:type="auto"/>
            <w:tcBorders>
              <w:top w:val="nil"/>
              <w:left w:val="nil"/>
              <w:bottom w:val="single" w:sz="8" w:space="0" w:color="auto"/>
              <w:right w:val="single" w:sz="8" w:space="0" w:color="auto"/>
            </w:tcBorders>
            <w:shd w:val="clear" w:color="auto" w:fill="auto"/>
            <w:noWrap/>
            <w:vAlign w:val="bottom"/>
            <w:hideMark/>
          </w:tcPr>
          <w:p w:rsidR="00E22107" w:rsidRPr="006565A2" w:rsidRDefault="00E22107" w:rsidP="00E22107">
            <w:pPr>
              <w:jc w:val="center"/>
              <w:rPr>
                <w:rFonts w:ascii="Calibri" w:hAnsi="Calibri"/>
                <w:color w:val="000000"/>
                <w:sz w:val="24"/>
                <w:szCs w:val="16"/>
                <w:lang w:eastAsia="en-NZ"/>
              </w:rPr>
            </w:pPr>
            <w:proofErr w:type="spellStart"/>
            <w:r w:rsidRPr="006565A2">
              <w:rPr>
                <w:rFonts w:ascii="Calibri" w:hAnsi="Calibri"/>
                <w:color w:val="000000"/>
                <w:sz w:val="24"/>
                <w:szCs w:val="16"/>
                <w:lang w:eastAsia="en-NZ"/>
              </w:rPr>
              <w:t>Abhisha</w:t>
            </w:r>
            <w:proofErr w:type="spellEnd"/>
            <w:r w:rsidRPr="006565A2">
              <w:rPr>
                <w:rFonts w:ascii="Calibri" w:hAnsi="Calibri"/>
                <w:color w:val="000000"/>
                <w:sz w:val="24"/>
                <w:szCs w:val="16"/>
                <w:lang w:eastAsia="en-NZ"/>
              </w:rPr>
              <w:t xml:space="preserve"> Raju</w:t>
            </w:r>
          </w:p>
        </w:tc>
      </w:tr>
      <w:tr w:rsidR="00E22107" w:rsidRPr="00E44B08" w:rsidTr="003724F7">
        <w:trPr>
          <w:trHeight w:val="315"/>
        </w:trPr>
        <w:tc>
          <w:tcPr>
            <w:tcW w:w="0" w:type="auto"/>
            <w:tcBorders>
              <w:top w:val="nil"/>
              <w:left w:val="nil"/>
              <w:bottom w:val="single" w:sz="4" w:space="0" w:color="auto"/>
              <w:right w:val="nil"/>
            </w:tcBorders>
            <w:shd w:val="clear" w:color="auto" w:fill="auto"/>
            <w:noWrap/>
            <w:vAlign w:val="bottom"/>
            <w:hideMark/>
          </w:tcPr>
          <w:p w:rsidR="00E22107" w:rsidRPr="00E44B08" w:rsidRDefault="00E22107" w:rsidP="00E44B08">
            <w:pPr>
              <w:jc w:val="center"/>
              <w:rPr>
                <w:rFonts w:ascii="Calibri" w:hAnsi="Calibri"/>
                <w:color w:val="000000"/>
                <w:sz w:val="16"/>
                <w:szCs w:val="16"/>
                <w:lang w:eastAsia="en-NZ"/>
              </w:rPr>
            </w:pPr>
          </w:p>
        </w:tc>
        <w:tc>
          <w:tcPr>
            <w:tcW w:w="0" w:type="auto"/>
            <w:tcBorders>
              <w:top w:val="nil"/>
              <w:left w:val="nil"/>
              <w:bottom w:val="single" w:sz="4" w:space="0" w:color="auto"/>
              <w:right w:val="nil"/>
            </w:tcBorders>
            <w:shd w:val="clear" w:color="auto" w:fill="auto"/>
            <w:noWrap/>
            <w:vAlign w:val="bottom"/>
            <w:hideMark/>
          </w:tcPr>
          <w:p w:rsidR="00E22107" w:rsidRPr="00E44B08" w:rsidRDefault="00E22107" w:rsidP="00E44B08">
            <w:pPr>
              <w:jc w:val="center"/>
              <w:rPr>
                <w:rFonts w:ascii="Calibri" w:hAnsi="Calibri"/>
                <w:color w:val="000000"/>
                <w:sz w:val="16"/>
                <w:szCs w:val="16"/>
                <w:lang w:eastAsia="en-NZ"/>
              </w:rPr>
            </w:pPr>
          </w:p>
        </w:tc>
        <w:tc>
          <w:tcPr>
            <w:tcW w:w="0" w:type="auto"/>
            <w:tcBorders>
              <w:top w:val="nil"/>
              <w:left w:val="nil"/>
              <w:bottom w:val="single" w:sz="4" w:space="0" w:color="auto"/>
              <w:right w:val="nil"/>
            </w:tcBorders>
            <w:shd w:val="clear" w:color="auto" w:fill="auto"/>
            <w:noWrap/>
            <w:vAlign w:val="bottom"/>
            <w:hideMark/>
          </w:tcPr>
          <w:p w:rsidR="00E22107" w:rsidRPr="00E44B08" w:rsidRDefault="00E22107" w:rsidP="00E44B08">
            <w:pPr>
              <w:jc w:val="center"/>
              <w:rPr>
                <w:rFonts w:ascii="Calibri" w:hAnsi="Calibri"/>
                <w:color w:val="000000"/>
                <w:sz w:val="16"/>
                <w:szCs w:val="16"/>
                <w:lang w:eastAsia="en-NZ"/>
              </w:rPr>
            </w:pPr>
          </w:p>
        </w:tc>
        <w:tc>
          <w:tcPr>
            <w:tcW w:w="0" w:type="auto"/>
            <w:tcBorders>
              <w:top w:val="nil"/>
              <w:left w:val="nil"/>
              <w:bottom w:val="single" w:sz="4" w:space="0" w:color="auto"/>
              <w:right w:val="nil"/>
            </w:tcBorders>
            <w:shd w:val="clear" w:color="auto" w:fill="auto"/>
            <w:noWrap/>
            <w:vAlign w:val="bottom"/>
            <w:hideMark/>
          </w:tcPr>
          <w:p w:rsidR="00E22107" w:rsidRPr="00E44B08" w:rsidRDefault="00E22107" w:rsidP="00E44B08">
            <w:pPr>
              <w:jc w:val="center"/>
              <w:rPr>
                <w:rFonts w:ascii="Calibri" w:hAnsi="Calibri"/>
                <w:color w:val="000000"/>
                <w:sz w:val="16"/>
                <w:szCs w:val="16"/>
                <w:lang w:eastAsia="en-NZ"/>
              </w:rPr>
            </w:pPr>
          </w:p>
        </w:tc>
        <w:tc>
          <w:tcPr>
            <w:tcW w:w="0" w:type="auto"/>
            <w:tcBorders>
              <w:top w:val="nil"/>
              <w:left w:val="nil"/>
              <w:bottom w:val="single" w:sz="4" w:space="0" w:color="auto"/>
              <w:right w:val="nil"/>
            </w:tcBorders>
            <w:shd w:val="clear" w:color="auto" w:fill="auto"/>
            <w:noWrap/>
            <w:vAlign w:val="bottom"/>
            <w:hideMark/>
          </w:tcPr>
          <w:p w:rsidR="00E22107" w:rsidRPr="00E44B08" w:rsidRDefault="00E22107" w:rsidP="00E44B08">
            <w:pPr>
              <w:jc w:val="center"/>
              <w:rPr>
                <w:rFonts w:ascii="Calibri" w:hAnsi="Calibri"/>
                <w:color w:val="000000"/>
                <w:sz w:val="16"/>
                <w:szCs w:val="16"/>
                <w:lang w:eastAsia="en-NZ"/>
              </w:rPr>
            </w:pPr>
          </w:p>
        </w:tc>
        <w:tc>
          <w:tcPr>
            <w:tcW w:w="0" w:type="auto"/>
            <w:tcBorders>
              <w:top w:val="nil"/>
              <w:left w:val="nil"/>
              <w:bottom w:val="single" w:sz="4" w:space="0" w:color="auto"/>
              <w:right w:val="nil"/>
            </w:tcBorders>
            <w:shd w:val="clear" w:color="auto" w:fill="auto"/>
            <w:noWrap/>
            <w:vAlign w:val="bottom"/>
            <w:hideMark/>
          </w:tcPr>
          <w:p w:rsidR="00E22107" w:rsidRPr="00E44B08" w:rsidRDefault="00E22107" w:rsidP="00E44B08">
            <w:pPr>
              <w:jc w:val="center"/>
              <w:rPr>
                <w:rFonts w:ascii="Calibri" w:hAnsi="Calibri"/>
                <w:color w:val="000000"/>
                <w:sz w:val="16"/>
                <w:szCs w:val="16"/>
                <w:lang w:eastAsia="en-NZ"/>
              </w:rPr>
            </w:pPr>
          </w:p>
        </w:tc>
        <w:tc>
          <w:tcPr>
            <w:tcW w:w="0" w:type="auto"/>
            <w:gridSpan w:val="2"/>
            <w:tcBorders>
              <w:top w:val="nil"/>
              <w:left w:val="nil"/>
              <w:bottom w:val="single" w:sz="4" w:space="0" w:color="auto"/>
              <w:right w:val="nil"/>
            </w:tcBorders>
            <w:shd w:val="clear" w:color="auto" w:fill="auto"/>
            <w:noWrap/>
            <w:vAlign w:val="bottom"/>
            <w:hideMark/>
          </w:tcPr>
          <w:p w:rsidR="00E22107" w:rsidRPr="00E44B08" w:rsidRDefault="00E22107" w:rsidP="00E44B08">
            <w:pPr>
              <w:jc w:val="center"/>
              <w:rPr>
                <w:rFonts w:ascii="Calibri" w:hAnsi="Calibri"/>
                <w:color w:val="000000"/>
                <w:sz w:val="16"/>
                <w:szCs w:val="16"/>
                <w:lang w:eastAsia="en-NZ"/>
              </w:rPr>
            </w:pPr>
          </w:p>
        </w:tc>
        <w:tc>
          <w:tcPr>
            <w:tcW w:w="0" w:type="auto"/>
            <w:gridSpan w:val="2"/>
            <w:tcBorders>
              <w:top w:val="nil"/>
              <w:left w:val="nil"/>
              <w:bottom w:val="single" w:sz="4" w:space="0" w:color="auto"/>
              <w:right w:val="nil"/>
            </w:tcBorders>
            <w:shd w:val="clear" w:color="auto" w:fill="auto"/>
            <w:noWrap/>
            <w:vAlign w:val="bottom"/>
            <w:hideMark/>
          </w:tcPr>
          <w:p w:rsidR="00E22107" w:rsidRPr="00E44B08" w:rsidRDefault="00E22107" w:rsidP="00E44B08">
            <w:pPr>
              <w:jc w:val="center"/>
              <w:rPr>
                <w:rFonts w:ascii="Calibri" w:hAnsi="Calibri"/>
                <w:color w:val="000000"/>
                <w:sz w:val="16"/>
                <w:szCs w:val="16"/>
                <w:lang w:eastAsia="en-NZ"/>
              </w:rPr>
            </w:pPr>
          </w:p>
        </w:tc>
        <w:tc>
          <w:tcPr>
            <w:tcW w:w="0" w:type="auto"/>
            <w:tcBorders>
              <w:top w:val="nil"/>
              <w:left w:val="nil"/>
              <w:bottom w:val="single" w:sz="4" w:space="0" w:color="auto"/>
              <w:right w:val="nil"/>
            </w:tcBorders>
            <w:shd w:val="clear" w:color="auto" w:fill="auto"/>
            <w:noWrap/>
            <w:vAlign w:val="bottom"/>
            <w:hideMark/>
          </w:tcPr>
          <w:p w:rsidR="00E22107" w:rsidRPr="00E44B08" w:rsidRDefault="00E22107" w:rsidP="00E44B08">
            <w:pPr>
              <w:jc w:val="center"/>
              <w:rPr>
                <w:rFonts w:ascii="Calibri" w:hAnsi="Calibri"/>
                <w:color w:val="000000"/>
                <w:sz w:val="22"/>
                <w:szCs w:val="22"/>
                <w:lang w:eastAsia="en-NZ"/>
              </w:rPr>
            </w:pPr>
          </w:p>
        </w:tc>
      </w:tr>
      <w:tr w:rsidR="00E22107" w:rsidRPr="006565A2" w:rsidTr="003724F7">
        <w:trPr>
          <w:trHeight w:val="300"/>
        </w:trPr>
        <w:tc>
          <w:tcPr>
            <w:tcW w:w="0" w:type="auto"/>
            <w:tcBorders>
              <w:top w:val="single" w:sz="4" w:space="0" w:color="auto"/>
              <w:left w:val="single" w:sz="4" w:space="0" w:color="auto"/>
              <w:bottom w:val="nil"/>
              <w:right w:val="nil"/>
            </w:tcBorders>
            <w:shd w:val="clear" w:color="auto" w:fill="auto"/>
            <w:noWrap/>
            <w:vAlign w:val="bottom"/>
            <w:hideMark/>
          </w:tcPr>
          <w:p w:rsidR="00E22107" w:rsidRPr="006565A2" w:rsidRDefault="00E22107" w:rsidP="00E44B08">
            <w:pPr>
              <w:jc w:val="center"/>
              <w:rPr>
                <w:rFonts w:ascii="Calibri" w:hAnsi="Calibri"/>
                <w:b/>
                <w:color w:val="000000"/>
                <w:sz w:val="22"/>
                <w:szCs w:val="16"/>
                <w:lang w:eastAsia="en-NZ"/>
              </w:rPr>
            </w:pPr>
            <w:r w:rsidRPr="006565A2">
              <w:rPr>
                <w:rFonts w:ascii="Calibri" w:hAnsi="Calibri"/>
                <w:b/>
                <w:color w:val="000000"/>
                <w:sz w:val="22"/>
                <w:szCs w:val="16"/>
                <w:lang w:eastAsia="en-NZ"/>
              </w:rPr>
              <w:t>ROOM 2</w:t>
            </w:r>
          </w:p>
        </w:tc>
        <w:tc>
          <w:tcPr>
            <w:tcW w:w="0" w:type="auto"/>
            <w:tcBorders>
              <w:top w:val="single" w:sz="4" w:space="0" w:color="auto"/>
              <w:left w:val="nil"/>
              <w:bottom w:val="nil"/>
              <w:right w:val="nil"/>
            </w:tcBorders>
            <w:shd w:val="clear" w:color="auto" w:fill="auto"/>
            <w:noWrap/>
            <w:vAlign w:val="bottom"/>
            <w:hideMark/>
          </w:tcPr>
          <w:p w:rsidR="00E22107" w:rsidRPr="006565A2" w:rsidRDefault="00E22107" w:rsidP="00E44B08">
            <w:pPr>
              <w:jc w:val="center"/>
              <w:rPr>
                <w:rFonts w:ascii="Calibri" w:hAnsi="Calibri"/>
                <w:b/>
                <w:color w:val="000000"/>
                <w:sz w:val="22"/>
                <w:szCs w:val="16"/>
                <w:lang w:eastAsia="en-NZ"/>
              </w:rPr>
            </w:pPr>
            <w:r w:rsidRPr="006565A2">
              <w:rPr>
                <w:rFonts w:ascii="Calibri" w:hAnsi="Calibri"/>
                <w:b/>
                <w:color w:val="000000"/>
                <w:sz w:val="22"/>
                <w:szCs w:val="16"/>
                <w:lang w:eastAsia="en-NZ"/>
              </w:rPr>
              <w:t> </w:t>
            </w:r>
          </w:p>
        </w:tc>
        <w:tc>
          <w:tcPr>
            <w:tcW w:w="0" w:type="auto"/>
            <w:tcBorders>
              <w:top w:val="single" w:sz="4" w:space="0" w:color="auto"/>
              <w:left w:val="nil"/>
              <w:bottom w:val="nil"/>
              <w:right w:val="nil"/>
            </w:tcBorders>
            <w:shd w:val="clear" w:color="auto" w:fill="auto"/>
            <w:noWrap/>
            <w:vAlign w:val="bottom"/>
            <w:hideMark/>
          </w:tcPr>
          <w:p w:rsidR="00E22107" w:rsidRPr="006565A2" w:rsidRDefault="00E22107" w:rsidP="00E44B08">
            <w:pPr>
              <w:jc w:val="center"/>
              <w:rPr>
                <w:rFonts w:ascii="Calibri" w:hAnsi="Calibri"/>
                <w:b/>
                <w:color w:val="000000"/>
                <w:sz w:val="22"/>
                <w:szCs w:val="16"/>
                <w:lang w:eastAsia="en-NZ"/>
              </w:rPr>
            </w:pPr>
            <w:r w:rsidRPr="006565A2">
              <w:rPr>
                <w:rFonts w:ascii="Calibri" w:hAnsi="Calibri"/>
                <w:b/>
                <w:color w:val="000000"/>
                <w:sz w:val="22"/>
                <w:szCs w:val="16"/>
                <w:lang w:eastAsia="en-NZ"/>
              </w:rPr>
              <w:t>3PM</w:t>
            </w:r>
          </w:p>
        </w:tc>
        <w:tc>
          <w:tcPr>
            <w:tcW w:w="0" w:type="auto"/>
            <w:tcBorders>
              <w:top w:val="single" w:sz="4" w:space="0" w:color="auto"/>
              <w:left w:val="nil"/>
              <w:bottom w:val="nil"/>
              <w:right w:val="nil"/>
            </w:tcBorders>
            <w:shd w:val="clear" w:color="auto" w:fill="auto"/>
            <w:noWrap/>
            <w:vAlign w:val="bottom"/>
            <w:hideMark/>
          </w:tcPr>
          <w:p w:rsidR="00E22107" w:rsidRPr="006565A2" w:rsidRDefault="00E22107" w:rsidP="00E44B08">
            <w:pPr>
              <w:jc w:val="center"/>
              <w:rPr>
                <w:rFonts w:ascii="Calibri" w:hAnsi="Calibri"/>
                <w:b/>
                <w:color w:val="000000"/>
                <w:sz w:val="22"/>
                <w:szCs w:val="16"/>
                <w:lang w:eastAsia="en-NZ"/>
              </w:rPr>
            </w:pPr>
            <w:r w:rsidRPr="006565A2">
              <w:rPr>
                <w:rFonts w:ascii="Calibri" w:hAnsi="Calibri"/>
                <w:b/>
                <w:color w:val="000000"/>
                <w:sz w:val="22"/>
                <w:szCs w:val="16"/>
                <w:lang w:eastAsia="en-NZ"/>
              </w:rPr>
              <w:t>3.20PM</w:t>
            </w:r>
          </w:p>
        </w:tc>
        <w:tc>
          <w:tcPr>
            <w:tcW w:w="0" w:type="auto"/>
            <w:tcBorders>
              <w:top w:val="single" w:sz="4" w:space="0" w:color="auto"/>
              <w:left w:val="nil"/>
              <w:bottom w:val="nil"/>
              <w:right w:val="nil"/>
            </w:tcBorders>
            <w:shd w:val="clear" w:color="auto" w:fill="auto"/>
            <w:noWrap/>
            <w:vAlign w:val="bottom"/>
            <w:hideMark/>
          </w:tcPr>
          <w:p w:rsidR="00E22107" w:rsidRPr="006565A2" w:rsidRDefault="00E22107" w:rsidP="00E44B08">
            <w:pPr>
              <w:jc w:val="center"/>
              <w:rPr>
                <w:rFonts w:ascii="Calibri" w:hAnsi="Calibri"/>
                <w:b/>
                <w:color w:val="000000"/>
                <w:sz w:val="22"/>
                <w:szCs w:val="16"/>
                <w:lang w:eastAsia="en-NZ"/>
              </w:rPr>
            </w:pPr>
            <w:r w:rsidRPr="006565A2">
              <w:rPr>
                <w:rFonts w:ascii="Calibri" w:hAnsi="Calibri"/>
                <w:b/>
                <w:color w:val="000000"/>
                <w:sz w:val="22"/>
                <w:szCs w:val="16"/>
                <w:lang w:eastAsia="en-NZ"/>
              </w:rPr>
              <w:t>3.40PM</w:t>
            </w:r>
          </w:p>
        </w:tc>
        <w:tc>
          <w:tcPr>
            <w:tcW w:w="0" w:type="auto"/>
            <w:tcBorders>
              <w:top w:val="single" w:sz="4" w:space="0" w:color="auto"/>
              <w:left w:val="nil"/>
              <w:bottom w:val="nil"/>
              <w:right w:val="nil"/>
            </w:tcBorders>
            <w:shd w:val="clear" w:color="auto" w:fill="auto"/>
            <w:noWrap/>
            <w:vAlign w:val="bottom"/>
            <w:hideMark/>
          </w:tcPr>
          <w:p w:rsidR="00E22107" w:rsidRPr="006565A2" w:rsidRDefault="00E22107" w:rsidP="00E44B08">
            <w:pPr>
              <w:jc w:val="center"/>
              <w:rPr>
                <w:rFonts w:ascii="Calibri" w:hAnsi="Calibri"/>
                <w:b/>
                <w:color w:val="000000"/>
                <w:sz w:val="22"/>
                <w:szCs w:val="16"/>
                <w:lang w:eastAsia="en-NZ"/>
              </w:rPr>
            </w:pPr>
            <w:r w:rsidRPr="006565A2">
              <w:rPr>
                <w:rFonts w:ascii="Calibri" w:hAnsi="Calibri"/>
                <w:b/>
                <w:color w:val="000000"/>
                <w:sz w:val="22"/>
                <w:szCs w:val="16"/>
                <w:lang w:eastAsia="en-NZ"/>
              </w:rPr>
              <w:t>4PM</w:t>
            </w:r>
          </w:p>
        </w:tc>
        <w:tc>
          <w:tcPr>
            <w:tcW w:w="0" w:type="auto"/>
            <w:gridSpan w:val="2"/>
            <w:tcBorders>
              <w:top w:val="single" w:sz="4" w:space="0" w:color="auto"/>
              <w:left w:val="nil"/>
              <w:bottom w:val="nil"/>
              <w:right w:val="nil"/>
            </w:tcBorders>
            <w:shd w:val="clear" w:color="auto" w:fill="auto"/>
            <w:noWrap/>
            <w:vAlign w:val="bottom"/>
            <w:hideMark/>
          </w:tcPr>
          <w:p w:rsidR="00E22107" w:rsidRPr="006565A2" w:rsidRDefault="00E22107" w:rsidP="00E44B08">
            <w:pPr>
              <w:jc w:val="center"/>
              <w:rPr>
                <w:rFonts w:ascii="Calibri" w:hAnsi="Calibri"/>
                <w:b/>
                <w:color w:val="000000"/>
                <w:sz w:val="22"/>
                <w:szCs w:val="16"/>
                <w:lang w:eastAsia="en-NZ"/>
              </w:rPr>
            </w:pPr>
            <w:r w:rsidRPr="006565A2">
              <w:rPr>
                <w:rFonts w:ascii="Calibri" w:hAnsi="Calibri"/>
                <w:b/>
                <w:color w:val="000000"/>
                <w:sz w:val="22"/>
                <w:szCs w:val="16"/>
                <w:lang w:eastAsia="en-NZ"/>
              </w:rPr>
              <w:t>4.20PM</w:t>
            </w:r>
          </w:p>
        </w:tc>
        <w:tc>
          <w:tcPr>
            <w:tcW w:w="0" w:type="auto"/>
            <w:gridSpan w:val="2"/>
            <w:tcBorders>
              <w:top w:val="single" w:sz="4" w:space="0" w:color="auto"/>
              <w:left w:val="nil"/>
              <w:bottom w:val="nil"/>
              <w:right w:val="nil"/>
            </w:tcBorders>
            <w:shd w:val="clear" w:color="auto" w:fill="auto"/>
            <w:noWrap/>
            <w:vAlign w:val="bottom"/>
            <w:hideMark/>
          </w:tcPr>
          <w:p w:rsidR="00E22107" w:rsidRPr="006565A2" w:rsidRDefault="00E22107" w:rsidP="00E44B08">
            <w:pPr>
              <w:jc w:val="center"/>
              <w:rPr>
                <w:rFonts w:ascii="Calibri" w:hAnsi="Calibri"/>
                <w:b/>
                <w:color w:val="000000"/>
                <w:sz w:val="22"/>
                <w:szCs w:val="16"/>
                <w:lang w:eastAsia="en-NZ"/>
              </w:rPr>
            </w:pPr>
            <w:r w:rsidRPr="006565A2">
              <w:rPr>
                <w:rFonts w:ascii="Calibri" w:hAnsi="Calibri"/>
                <w:b/>
                <w:color w:val="000000"/>
                <w:sz w:val="22"/>
                <w:szCs w:val="16"/>
                <w:lang w:eastAsia="en-NZ"/>
              </w:rPr>
              <w:t>4.40PM</w:t>
            </w:r>
          </w:p>
        </w:tc>
        <w:tc>
          <w:tcPr>
            <w:tcW w:w="0" w:type="auto"/>
            <w:tcBorders>
              <w:top w:val="single" w:sz="4" w:space="0" w:color="auto"/>
              <w:left w:val="nil"/>
              <w:bottom w:val="nil"/>
              <w:right w:val="single" w:sz="4" w:space="0" w:color="auto"/>
            </w:tcBorders>
            <w:shd w:val="clear" w:color="auto" w:fill="auto"/>
            <w:noWrap/>
            <w:vAlign w:val="bottom"/>
            <w:hideMark/>
          </w:tcPr>
          <w:p w:rsidR="00E22107" w:rsidRPr="006565A2" w:rsidRDefault="00E22107" w:rsidP="00E44B08">
            <w:pPr>
              <w:jc w:val="center"/>
              <w:rPr>
                <w:rFonts w:ascii="Calibri" w:hAnsi="Calibri"/>
                <w:b/>
                <w:color w:val="000000"/>
                <w:sz w:val="22"/>
                <w:szCs w:val="16"/>
                <w:lang w:eastAsia="en-NZ"/>
              </w:rPr>
            </w:pPr>
            <w:r w:rsidRPr="006565A2">
              <w:rPr>
                <w:rFonts w:ascii="Calibri" w:hAnsi="Calibri"/>
                <w:b/>
                <w:color w:val="000000"/>
                <w:sz w:val="22"/>
                <w:szCs w:val="16"/>
                <w:lang w:eastAsia="en-NZ"/>
              </w:rPr>
              <w:t>5PM</w:t>
            </w:r>
          </w:p>
        </w:tc>
      </w:tr>
      <w:tr w:rsidR="00E22107" w:rsidRPr="006565A2" w:rsidTr="00117B31">
        <w:trPr>
          <w:trHeight w:val="492"/>
        </w:trPr>
        <w:tc>
          <w:tcPr>
            <w:tcW w:w="0" w:type="auto"/>
            <w:tcBorders>
              <w:top w:val="nil"/>
              <w:left w:val="single" w:sz="4" w:space="0" w:color="auto"/>
              <w:bottom w:val="nil"/>
              <w:right w:val="nil"/>
            </w:tcBorders>
            <w:shd w:val="clear" w:color="auto" w:fill="auto"/>
            <w:noWrap/>
            <w:vAlign w:val="bottom"/>
            <w:hideMark/>
          </w:tcPr>
          <w:p w:rsidR="00E22107" w:rsidRPr="006565A2" w:rsidRDefault="00E22107" w:rsidP="00E44B08">
            <w:pPr>
              <w:jc w:val="center"/>
              <w:rPr>
                <w:rFonts w:ascii="Calibri" w:hAnsi="Calibri"/>
                <w:b/>
                <w:color w:val="000000"/>
                <w:sz w:val="22"/>
                <w:szCs w:val="16"/>
                <w:lang w:eastAsia="en-NZ"/>
              </w:rPr>
            </w:pPr>
            <w:r w:rsidRPr="006565A2">
              <w:rPr>
                <w:rFonts w:ascii="Calibri" w:hAnsi="Calibri"/>
                <w:b/>
                <w:color w:val="000000"/>
                <w:sz w:val="22"/>
                <w:szCs w:val="16"/>
                <w:lang w:eastAsia="en-NZ"/>
              </w:rPr>
              <w:t>29-Jun Mon</w:t>
            </w:r>
          </w:p>
        </w:tc>
        <w:tc>
          <w:tcPr>
            <w:tcW w:w="0" w:type="auto"/>
            <w:tcBorders>
              <w:top w:val="nil"/>
              <w:left w:val="nil"/>
              <w:bottom w:val="nil"/>
              <w:right w:val="nil"/>
            </w:tcBorders>
            <w:shd w:val="clear" w:color="auto" w:fill="auto"/>
            <w:noWrap/>
            <w:vAlign w:val="bottom"/>
            <w:hideMark/>
          </w:tcPr>
          <w:p w:rsidR="00E22107" w:rsidRPr="006565A2" w:rsidRDefault="00E22107" w:rsidP="00E44B08">
            <w:pPr>
              <w:jc w:val="center"/>
              <w:rPr>
                <w:rFonts w:ascii="Calibri" w:hAnsi="Calibri"/>
                <w:color w:val="000000"/>
                <w:sz w:val="22"/>
                <w:szCs w:val="16"/>
                <w:lang w:eastAsia="en-NZ"/>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22107" w:rsidRPr="006565A2" w:rsidRDefault="00E22107" w:rsidP="00E44B08">
            <w:pPr>
              <w:jc w:val="center"/>
              <w:rPr>
                <w:rFonts w:ascii="Calibri" w:hAnsi="Calibri"/>
                <w:color w:val="000000"/>
                <w:sz w:val="22"/>
                <w:szCs w:val="16"/>
                <w:lang w:eastAsia="en-NZ"/>
              </w:rPr>
            </w:pPr>
            <w:r w:rsidRPr="006565A2">
              <w:rPr>
                <w:rFonts w:ascii="Calibri" w:hAnsi="Calibri"/>
                <w:color w:val="000000"/>
                <w:sz w:val="22"/>
                <w:szCs w:val="16"/>
                <w:lang w:eastAsia="en-NZ"/>
              </w:rPr>
              <w:t>Ruby Smedley</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E22107" w:rsidRPr="006565A2" w:rsidRDefault="00E22107" w:rsidP="00E44B08">
            <w:pPr>
              <w:jc w:val="center"/>
              <w:rPr>
                <w:rFonts w:ascii="Calibri" w:hAnsi="Calibri"/>
                <w:color w:val="000000"/>
                <w:sz w:val="22"/>
                <w:szCs w:val="16"/>
                <w:lang w:eastAsia="en-NZ"/>
              </w:rPr>
            </w:pPr>
            <w:r w:rsidRPr="006565A2">
              <w:rPr>
                <w:rFonts w:ascii="Calibri" w:hAnsi="Calibri"/>
                <w:color w:val="000000"/>
                <w:sz w:val="22"/>
                <w:szCs w:val="16"/>
                <w:lang w:eastAsia="en-NZ"/>
              </w:rPr>
              <w:t>Lachlan Daly</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E22107" w:rsidRPr="006565A2" w:rsidRDefault="00E22107" w:rsidP="00E44B08">
            <w:pPr>
              <w:jc w:val="center"/>
              <w:rPr>
                <w:rFonts w:ascii="Calibri" w:hAnsi="Calibri"/>
                <w:color w:val="000000"/>
                <w:sz w:val="22"/>
                <w:szCs w:val="16"/>
                <w:lang w:eastAsia="en-NZ"/>
              </w:rPr>
            </w:pPr>
            <w:r w:rsidRPr="006565A2">
              <w:rPr>
                <w:rFonts w:ascii="Calibri" w:hAnsi="Calibri"/>
                <w:color w:val="000000"/>
                <w:sz w:val="22"/>
                <w:szCs w:val="16"/>
                <w:lang w:eastAsia="en-NZ"/>
              </w:rPr>
              <w:t>George Daly</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E22107" w:rsidRPr="006565A2" w:rsidRDefault="00E22107" w:rsidP="00E44B08">
            <w:pPr>
              <w:jc w:val="center"/>
              <w:rPr>
                <w:rFonts w:ascii="Calibri" w:hAnsi="Calibri"/>
                <w:color w:val="000000"/>
                <w:sz w:val="22"/>
                <w:szCs w:val="16"/>
                <w:lang w:eastAsia="en-NZ"/>
              </w:rPr>
            </w:pPr>
            <w:r w:rsidRPr="006565A2">
              <w:rPr>
                <w:rFonts w:ascii="Calibri" w:hAnsi="Calibri"/>
                <w:color w:val="000000"/>
                <w:sz w:val="22"/>
                <w:szCs w:val="16"/>
                <w:lang w:eastAsia="en-NZ"/>
              </w:rPr>
              <w:t>Joe Veronese</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E22107" w:rsidRPr="006565A2" w:rsidRDefault="00E22107" w:rsidP="00E44B08">
            <w:pPr>
              <w:jc w:val="center"/>
              <w:rPr>
                <w:rFonts w:ascii="Calibri" w:hAnsi="Calibri"/>
                <w:color w:val="000000"/>
                <w:sz w:val="22"/>
                <w:szCs w:val="16"/>
                <w:lang w:eastAsia="en-NZ"/>
              </w:rPr>
            </w:pPr>
            <w:r w:rsidRPr="006565A2">
              <w:rPr>
                <w:rFonts w:ascii="Calibri" w:hAnsi="Calibri"/>
                <w:color w:val="000000"/>
                <w:sz w:val="22"/>
                <w:szCs w:val="16"/>
                <w:lang w:eastAsia="en-NZ"/>
              </w:rPr>
              <w:t>Georgie Veronese</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E22107" w:rsidRPr="006565A2" w:rsidRDefault="00E22107" w:rsidP="00E44B08">
            <w:pPr>
              <w:jc w:val="center"/>
              <w:rPr>
                <w:rFonts w:ascii="Calibri" w:hAnsi="Calibri"/>
                <w:color w:val="000000"/>
                <w:sz w:val="22"/>
                <w:szCs w:val="16"/>
                <w:lang w:eastAsia="en-NZ"/>
              </w:rPr>
            </w:pPr>
            <w:r w:rsidRPr="006565A2">
              <w:rPr>
                <w:rFonts w:ascii="Calibri" w:hAnsi="Calibri"/>
                <w:color w:val="000000"/>
                <w:sz w:val="22"/>
                <w:szCs w:val="16"/>
                <w:lang w:eastAsia="en-NZ"/>
              </w:rPr>
              <w:t>Willie Dempsey</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E22107" w:rsidRPr="006565A2" w:rsidRDefault="00E22107" w:rsidP="00E44B08">
            <w:pPr>
              <w:jc w:val="center"/>
              <w:rPr>
                <w:rFonts w:ascii="Calibri" w:hAnsi="Calibri"/>
                <w:color w:val="000000"/>
                <w:sz w:val="22"/>
                <w:szCs w:val="16"/>
                <w:lang w:eastAsia="en-NZ"/>
              </w:rPr>
            </w:pPr>
          </w:p>
        </w:tc>
      </w:tr>
      <w:tr w:rsidR="00E22107" w:rsidRPr="006565A2" w:rsidTr="00117B31">
        <w:trPr>
          <w:trHeight w:val="556"/>
        </w:trPr>
        <w:tc>
          <w:tcPr>
            <w:tcW w:w="0" w:type="auto"/>
            <w:tcBorders>
              <w:top w:val="nil"/>
              <w:left w:val="single" w:sz="4" w:space="0" w:color="auto"/>
              <w:bottom w:val="single" w:sz="4" w:space="0" w:color="auto"/>
              <w:right w:val="nil"/>
            </w:tcBorders>
            <w:shd w:val="clear" w:color="auto" w:fill="auto"/>
            <w:noWrap/>
            <w:vAlign w:val="bottom"/>
            <w:hideMark/>
          </w:tcPr>
          <w:p w:rsidR="00E22107" w:rsidRPr="006565A2" w:rsidRDefault="00E22107" w:rsidP="00E44B08">
            <w:pPr>
              <w:jc w:val="center"/>
              <w:rPr>
                <w:rFonts w:ascii="Calibri" w:hAnsi="Calibri"/>
                <w:b/>
                <w:color w:val="000000"/>
                <w:sz w:val="22"/>
                <w:szCs w:val="16"/>
                <w:lang w:eastAsia="en-NZ"/>
              </w:rPr>
            </w:pPr>
            <w:r w:rsidRPr="006565A2">
              <w:rPr>
                <w:rFonts w:ascii="Calibri" w:hAnsi="Calibri"/>
                <w:b/>
                <w:color w:val="000000"/>
                <w:sz w:val="22"/>
                <w:szCs w:val="16"/>
                <w:lang w:eastAsia="en-NZ"/>
              </w:rPr>
              <w:t>30-Jun Tues</w:t>
            </w:r>
          </w:p>
        </w:tc>
        <w:tc>
          <w:tcPr>
            <w:tcW w:w="0" w:type="auto"/>
            <w:tcBorders>
              <w:top w:val="nil"/>
              <w:left w:val="nil"/>
              <w:bottom w:val="single" w:sz="4" w:space="0" w:color="auto"/>
              <w:right w:val="nil"/>
            </w:tcBorders>
            <w:shd w:val="clear" w:color="auto" w:fill="auto"/>
            <w:noWrap/>
            <w:vAlign w:val="bottom"/>
            <w:hideMark/>
          </w:tcPr>
          <w:p w:rsidR="00E22107" w:rsidRPr="006565A2" w:rsidRDefault="00E22107" w:rsidP="00E44B08">
            <w:pPr>
              <w:jc w:val="center"/>
              <w:rPr>
                <w:rFonts w:ascii="Calibri" w:hAnsi="Calibri"/>
                <w:color w:val="000000"/>
                <w:sz w:val="22"/>
                <w:szCs w:val="16"/>
                <w:lang w:eastAsia="en-NZ"/>
              </w:rPr>
            </w:pP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E22107" w:rsidRPr="006565A2" w:rsidRDefault="00E22107" w:rsidP="00117B31">
            <w:pPr>
              <w:jc w:val="center"/>
              <w:rPr>
                <w:rFonts w:ascii="Calibri" w:hAnsi="Calibri"/>
                <w:color w:val="000000"/>
                <w:sz w:val="22"/>
                <w:szCs w:val="16"/>
                <w:lang w:eastAsia="en-NZ"/>
              </w:rPr>
            </w:pPr>
            <w:proofErr w:type="spellStart"/>
            <w:r w:rsidRPr="006565A2">
              <w:rPr>
                <w:rFonts w:ascii="Calibri" w:hAnsi="Calibri"/>
                <w:color w:val="000000"/>
                <w:sz w:val="22"/>
                <w:szCs w:val="16"/>
                <w:lang w:eastAsia="en-NZ"/>
              </w:rPr>
              <w:t>Tahu</w:t>
            </w:r>
            <w:proofErr w:type="spellEnd"/>
            <w:r w:rsidRPr="006565A2">
              <w:rPr>
                <w:rFonts w:ascii="Calibri" w:hAnsi="Calibri"/>
                <w:color w:val="000000"/>
                <w:sz w:val="22"/>
                <w:szCs w:val="16"/>
                <w:lang w:eastAsia="en-NZ"/>
              </w:rPr>
              <w:t xml:space="preserve"> Walker  </w:t>
            </w:r>
          </w:p>
        </w:tc>
        <w:tc>
          <w:tcPr>
            <w:tcW w:w="0" w:type="auto"/>
            <w:tcBorders>
              <w:top w:val="nil"/>
              <w:left w:val="nil"/>
              <w:bottom w:val="single" w:sz="4" w:space="0" w:color="auto"/>
              <w:right w:val="single" w:sz="4" w:space="0" w:color="auto"/>
            </w:tcBorders>
            <w:shd w:val="clear" w:color="auto" w:fill="auto"/>
            <w:noWrap/>
            <w:vAlign w:val="bottom"/>
            <w:hideMark/>
          </w:tcPr>
          <w:p w:rsidR="00E22107" w:rsidRPr="006565A2" w:rsidRDefault="00E22107" w:rsidP="00E44B08">
            <w:pPr>
              <w:jc w:val="center"/>
              <w:rPr>
                <w:rFonts w:ascii="Calibri" w:hAnsi="Calibri"/>
                <w:color w:val="000000"/>
                <w:sz w:val="22"/>
                <w:szCs w:val="16"/>
                <w:lang w:eastAsia="en-NZ"/>
              </w:rPr>
            </w:pPr>
            <w:r w:rsidRPr="006565A2">
              <w:rPr>
                <w:rFonts w:ascii="Calibri" w:hAnsi="Calibri"/>
                <w:color w:val="000000"/>
                <w:sz w:val="22"/>
                <w:szCs w:val="16"/>
                <w:lang w:eastAsia="en-NZ"/>
              </w:rPr>
              <w:t>Rosa Bell</w:t>
            </w:r>
          </w:p>
        </w:tc>
        <w:tc>
          <w:tcPr>
            <w:tcW w:w="0" w:type="auto"/>
            <w:tcBorders>
              <w:top w:val="nil"/>
              <w:left w:val="nil"/>
              <w:bottom w:val="single" w:sz="4" w:space="0" w:color="auto"/>
              <w:right w:val="single" w:sz="4" w:space="0" w:color="auto"/>
            </w:tcBorders>
            <w:shd w:val="clear" w:color="auto" w:fill="auto"/>
            <w:noWrap/>
            <w:vAlign w:val="bottom"/>
            <w:hideMark/>
          </w:tcPr>
          <w:p w:rsidR="00E22107" w:rsidRPr="006565A2" w:rsidRDefault="00397A71" w:rsidP="00397A71">
            <w:pPr>
              <w:jc w:val="center"/>
              <w:rPr>
                <w:rFonts w:ascii="Calibri" w:hAnsi="Calibri"/>
                <w:color w:val="000000"/>
                <w:sz w:val="22"/>
                <w:szCs w:val="16"/>
                <w:lang w:eastAsia="en-NZ"/>
              </w:rPr>
            </w:pPr>
            <w:r w:rsidRPr="006565A2">
              <w:rPr>
                <w:rFonts w:ascii="Calibri" w:hAnsi="Calibri"/>
                <w:color w:val="000000"/>
                <w:sz w:val="22"/>
                <w:szCs w:val="16"/>
                <w:lang w:eastAsia="en-NZ"/>
              </w:rPr>
              <w:t xml:space="preserve">Emma </w:t>
            </w:r>
            <w:r w:rsidR="00E22107" w:rsidRPr="006565A2">
              <w:rPr>
                <w:rFonts w:ascii="Calibri" w:hAnsi="Calibri"/>
                <w:color w:val="000000"/>
                <w:sz w:val="22"/>
                <w:szCs w:val="16"/>
                <w:lang w:eastAsia="en-NZ"/>
              </w:rPr>
              <w:t>Richards</w:t>
            </w:r>
          </w:p>
        </w:tc>
        <w:tc>
          <w:tcPr>
            <w:tcW w:w="0" w:type="auto"/>
            <w:tcBorders>
              <w:top w:val="nil"/>
              <w:left w:val="nil"/>
              <w:bottom w:val="single" w:sz="4" w:space="0" w:color="auto"/>
              <w:right w:val="single" w:sz="4" w:space="0" w:color="auto"/>
            </w:tcBorders>
            <w:shd w:val="clear" w:color="auto" w:fill="auto"/>
            <w:noWrap/>
            <w:vAlign w:val="bottom"/>
            <w:hideMark/>
          </w:tcPr>
          <w:p w:rsidR="00E22107" w:rsidRPr="006565A2" w:rsidRDefault="00E22107" w:rsidP="00E44B08">
            <w:pPr>
              <w:jc w:val="center"/>
              <w:rPr>
                <w:rFonts w:ascii="Calibri" w:hAnsi="Calibri"/>
                <w:color w:val="000000"/>
                <w:sz w:val="22"/>
                <w:szCs w:val="16"/>
                <w:lang w:eastAsia="en-NZ"/>
              </w:rPr>
            </w:pPr>
            <w:r w:rsidRPr="006565A2">
              <w:rPr>
                <w:rFonts w:ascii="Calibri" w:hAnsi="Calibri"/>
                <w:color w:val="000000"/>
                <w:sz w:val="22"/>
                <w:szCs w:val="16"/>
                <w:lang w:eastAsia="en-NZ"/>
              </w:rPr>
              <w:t>Luke Reeves</w:t>
            </w:r>
          </w:p>
        </w:tc>
        <w:tc>
          <w:tcPr>
            <w:tcW w:w="0" w:type="auto"/>
            <w:gridSpan w:val="2"/>
            <w:tcBorders>
              <w:top w:val="nil"/>
              <w:left w:val="nil"/>
              <w:bottom w:val="single" w:sz="4" w:space="0" w:color="auto"/>
              <w:right w:val="single" w:sz="4" w:space="0" w:color="auto"/>
            </w:tcBorders>
            <w:shd w:val="clear" w:color="auto" w:fill="auto"/>
            <w:noWrap/>
            <w:vAlign w:val="bottom"/>
            <w:hideMark/>
          </w:tcPr>
          <w:p w:rsidR="00E22107" w:rsidRPr="006565A2" w:rsidRDefault="00397A71" w:rsidP="00397A71">
            <w:pPr>
              <w:jc w:val="center"/>
              <w:rPr>
                <w:rFonts w:ascii="Calibri" w:hAnsi="Calibri"/>
                <w:color w:val="000000"/>
                <w:sz w:val="22"/>
                <w:szCs w:val="16"/>
                <w:lang w:eastAsia="en-NZ"/>
              </w:rPr>
            </w:pPr>
            <w:r w:rsidRPr="006565A2">
              <w:rPr>
                <w:rFonts w:ascii="Calibri" w:hAnsi="Calibri"/>
                <w:color w:val="000000"/>
                <w:sz w:val="22"/>
                <w:szCs w:val="16"/>
                <w:lang w:eastAsia="en-NZ"/>
              </w:rPr>
              <w:t>Emily Richards</w:t>
            </w:r>
            <w:r w:rsidR="00E22107" w:rsidRPr="006565A2">
              <w:rPr>
                <w:rFonts w:ascii="Calibri" w:hAnsi="Calibri"/>
                <w:color w:val="000000"/>
                <w:sz w:val="22"/>
                <w:szCs w:val="16"/>
                <w:lang w:eastAsia="en-NZ"/>
              </w:rPr>
              <w:t> </w:t>
            </w:r>
          </w:p>
        </w:tc>
        <w:tc>
          <w:tcPr>
            <w:tcW w:w="0" w:type="auto"/>
            <w:gridSpan w:val="2"/>
            <w:tcBorders>
              <w:top w:val="nil"/>
              <w:left w:val="nil"/>
              <w:bottom w:val="single" w:sz="4" w:space="0" w:color="auto"/>
              <w:right w:val="single" w:sz="4" w:space="0" w:color="auto"/>
            </w:tcBorders>
            <w:shd w:val="clear" w:color="auto" w:fill="auto"/>
            <w:noWrap/>
            <w:vAlign w:val="bottom"/>
            <w:hideMark/>
          </w:tcPr>
          <w:p w:rsidR="00E22107" w:rsidRPr="006565A2" w:rsidRDefault="00E22107" w:rsidP="00E44B08">
            <w:pPr>
              <w:jc w:val="center"/>
              <w:rPr>
                <w:rFonts w:ascii="Calibri" w:hAnsi="Calibri"/>
                <w:color w:val="000000"/>
                <w:sz w:val="22"/>
                <w:szCs w:val="16"/>
                <w:lang w:eastAsia="en-NZ"/>
              </w:rPr>
            </w:pPr>
            <w:r w:rsidRPr="006565A2">
              <w:rPr>
                <w:rFonts w:ascii="Calibri" w:hAnsi="Calibri"/>
                <w:color w:val="000000"/>
                <w:sz w:val="22"/>
                <w:szCs w:val="16"/>
                <w:lang w:eastAsia="en-NZ"/>
              </w:rPr>
              <w:t> </w:t>
            </w:r>
          </w:p>
        </w:tc>
        <w:tc>
          <w:tcPr>
            <w:tcW w:w="0" w:type="auto"/>
            <w:tcBorders>
              <w:top w:val="nil"/>
              <w:left w:val="nil"/>
              <w:bottom w:val="single" w:sz="4" w:space="0" w:color="auto"/>
              <w:right w:val="single" w:sz="4" w:space="0" w:color="auto"/>
            </w:tcBorders>
            <w:shd w:val="clear" w:color="auto" w:fill="auto"/>
            <w:noWrap/>
            <w:vAlign w:val="bottom"/>
            <w:hideMark/>
          </w:tcPr>
          <w:p w:rsidR="00E22107" w:rsidRPr="006565A2" w:rsidRDefault="00E22107" w:rsidP="00E44B08">
            <w:pPr>
              <w:jc w:val="center"/>
              <w:rPr>
                <w:rFonts w:ascii="Calibri" w:hAnsi="Calibri"/>
                <w:color w:val="000000"/>
                <w:sz w:val="22"/>
                <w:szCs w:val="22"/>
                <w:lang w:eastAsia="en-NZ"/>
              </w:rPr>
            </w:pPr>
            <w:r w:rsidRPr="006565A2">
              <w:rPr>
                <w:rFonts w:ascii="Calibri" w:hAnsi="Calibri"/>
                <w:color w:val="000000"/>
                <w:sz w:val="22"/>
                <w:szCs w:val="22"/>
                <w:lang w:eastAsia="en-NZ"/>
              </w:rPr>
              <w:t> </w:t>
            </w:r>
          </w:p>
        </w:tc>
      </w:tr>
    </w:tbl>
    <w:p w:rsidR="00822396" w:rsidRPr="006565A2" w:rsidRDefault="00822396">
      <w:pPr>
        <w:rPr>
          <w:rFonts w:asciiTheme="minorHAnsi" w:hAnsiTheme="minorHAnsi"/>
          <w:i/>
          <w:sz w:val="24"/>
          <w:szCs w:val="24"/>
        </w:rPr>
      </w:pPr>
    </w:p>
    <w:p w:rsidR="00822396" w:rsidRPr="006565A2" w:rsidRDefault="003724F7">
      <w:pPr>
        <w:rPr>
          <w:rFonts w:asciiTheme="minorHAnsi" w:hAnsiTheme="minorHAnsi"/>
          <w:i/>
          <w:sz w:val="28"/>
          <w:szCs w:val="28"/>
        </w:rPr>
      </w:pPr>
      <w:r w:rsidRPr="006565A2">
        <w:rPr>
          <w:rFonts w:asciiTheme="minorHAnsi" w:hAnsiTheme="minorHAnsi"/>
          <w:i/>
          <w:sz w:val="28"/>
          <w:szCs w:val="28"/>
        </w:rPr>
        <w:t>(Please organise between parents if the abo</w:t>
      </w:r>
      <w:r w:rsidR="0087259A" w:rsidRPr="006565A2">
        <w:rPr>
          <w:rFonts w:asciiTheme="minorHAnsi" w:hAnsiTheme="minorHAnsi"/>
          <w:i/>
          <w:sz w:val="28"/>
          <w:szCs w:val="28"/>
        </w:rPr>
        <w:t>ve times do not suit. Thank you.</w:t>
      </w:r>
      <w:r w:rsidRPr="006565A2">
        <w:rPr>
          <w:rFonts w:asciiTheme="minorHAnsi" w:hAnsiTheme="minorHAnsi"/>
          <w:i/>
          <w:sz w:val="28"/>
          <w:szCs w:val="28"/>
        </w:rPr>
        <w:t>)</w:t>
      </w:r>
    </w:p>
    <w:p w:rsidR="00A275A1" w:rsidRDefault="00A275A1">
      <w:pPr>
        <w:rPr>
          <w:rFonts w:asciiTheme="minorHAnsi" w:hAnsiTheme="minorHAnsi"/>
          <w:sz w:val="28"/>
          <w:szCs w:val="28"/>
        </w:rPr>
      </w:pPr>
    </w:p>
    <w:p w:rsidR="00E55E5D" w:rsidRDefault="00E55E5D">
      <w:pPr>
        <w:rPr>
          <w:rFonts w:asciiTheme="minorHAnsi" w:hAnsiTheme="minorHAnsi"/>
          <w:sz w:val="28"/>
          <w:szCs w:val="28"/>
        </w:rPr>
      </w:pPr>
    </w:p>
    <w:p w:rsidR="00E55E5D" w:rsidRDefault="00E55E5D">
      <w:pPr>
        <w:rPr>
          <w:rFonts w:asciiTheme="minorHAnsi" w:hAnsiTheme="minorHAnsi"/>
          <w:sz w:val="28"/>
          <w:szCs w:val="28"/>
        </w:rPr>
      </w:pPr>
      <w:r w:rsidRPr="00E55E5D">
        <w:rPr>
          <w:rFonts w:asciiTheme="minorHAnsi" w:hAnsiTheme="minorHAnsi"/>
          <w:b/>
          <w:i/>
          <w:color w:val="FF0000"/>
          <w:sz w:val="28"/>
          <w:szCs w:val="28"/>
          <w:u w:val="single"/>
        </w:rPr>
        <w:t>SCHOOL HOLIDAY PROGRAM</w:t>
      </w:r>
      <w:r w:rsidRPr="00E55E5D">
        <w:rPr>
          <w:rFonts w:asciiTheme="minorHAnsi" w:hAnsiTheme="minorHAnsi"/>
          <w:color w:val="FF0000"/>
          <w:sz w:val="28"/>
          <w:szCs w:val="28"/>
        </w:rPr>
        <w:t xml:space="preserve"> </w:t>
      </w:r>
      <w:r>
        <w:rPr>
          <w:rFonts w:asciiTheme="minorHAnsi" w:hAnsiTheme="minorHAnsi"/>
          <w:sz w:val="28"/>
          <w:szCs w:val="28"/>
        </w:rPr>
        <w:t xml:space="preserve">– Selwyn Equestrian Centre Burnham are having a holiday event 13 – 17 July for 5 – 15 year old “Horse mad kids”. You can attend with or without a pony, all inclusive meals, accommodation, lessons etc. For further information phone Rochelle </w:t>
      </w:r>
      <w:proofErr w:type="spellStart"/>
      <w:r>
        <w:rPr>
          <w:rFonts w:asciiTheme="minorHAnsi" w:hAnsiTheme="minorHAnsi"/>
          <w:sz w:val="28"/>
          <w:szCs w:val="28"/>
        </w:rPr>
        <w:t>Buist</w:t>
      </w:r>
      <w:proofErr w:type="spellEnd"/>
      <w:r>
        <w:rPr>
          <w:rFonts w:asciiTheme="minorHAnsi" w:hAnsiTheme="minorHAnsi"/>
          <w:sz w:val="28"/>
          <w:szCs w:val="28"/>
        </w:rPr>
        <w:t xml:space="preserve"> 0211338288 or visit buistbrowns@clear.net.nz</w:t>
      </w:r>
    </w:p>
    <w:p w:rsidR="00543187" w:rsidRDefault="00543187">
      <w:pPr>
        <w:rPr>
          <w:rFonts w:asciiTheme="minorHAnsi" w:hAnsiTheme="minorHAnsi"/>
          <w:sz w:val="28"/>
          <w:szCs w:val="28"/>
        </w:rPr>
      </w:pPr>
    </w:p>
    <w:p w:rsidR="00486C5A" w:rsidRDefault="00822396" w:rsidP="006449A2">
      <w:pPr>
        <w:ind w:left="-284" w:right="-784"/>
        <w:jc w:val="both"/>
        <w:rPr>
          <w:rFonts w:asciiTheme="minorHAnsi" w:hAnsiTheme="minorHAnsi"/>
          <w:sz w:val="22"/>
          <w:szCs w:val="22"/>
        </w:rPr>
      </w:pPr>
      <w:r>
        <w:rPr>
          <w:noProof/>
          <w:lang w:eastAsia="en-NZ"/>
        </w:rPr>
        <w:drawing>
          <wp:anchor distT="0" distB="0" distL="114300" distR="114300" simplePos="0" relativeHeight="251832832" behindDoc="1" locked="0" layoutInCell="1" allowOverlap="1" wp14:anchorId="1EEB25C5" wp14:editId="3E14BE0C">
            <wp:simplePos x="0" y="0"/>
            <wp:positionH relativeFrom="column">
              <wp:posOffset>5383530</wp:posOffset>
            </wp:positionH>
            <wp:positionV relativeFrom="paragraph">
              <wp:posOffset>-25400</wp:posOffset>
            </wp:positionV>
            <wp:extent cx="828675" cy="828675"/>
            <wp:effectExtent l="0" t="0" r="9525" b="9525"/>
            <wp:wrapTight wrapText="bothSides">
              <wp:wrapPolygon edited="0">
                <wp:start x="0" y="0"/>
                <wp:lineTo x="0" y="21352"/>
                <wp:lineTo x="21352" y="21352"/>
                <wp:lineTo x="21352" y="0"/>
                <wp:lineTo x="0" y="0"/>
              </wp:wrapPolygon>
            </wp:wrapTight>
            <wp:docPr id="290" name="Picture 290" descr="Cool for Scho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Cool for Schools"/>
                    <pic:cNvPicPr>
                      <a:picLocks noChangeAspect="1" noChangeArrowheads="1"/>
                    </pic:cNvPicPr>
                  </pic:nvPicPr>
                  <pic:blipFill>
                    <a:blip r:embed="rId19" r:link="rId20"/>
                    <a:srcRect/>
                    <a:stretch>
                      <a:fillRect/>
                    </a:stretch>
                  </pic:blipFill>
                  <pic:spPr bwMode="auto">
                    <a:xfrm>
                      <a:off x="0" y="0"/>
                      <a:ext cx="828675" cy="8286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0056E7" w:rsidRDefault="00EE1A13" w:rsidP="00F7356B">
      <w:pPr>
        <w:ind w:left="-284" w:right="-784"/>
        <w:jc w:val="both"/>
        <w:rPr>
          <w:rFonts w:asciiTheme="minorHAnsi" w:hAnsiTheme="minorHAnsi"/>
          <w:b/>
          <w:bCs/>
          <w:noProof/>
          <w:color w:val="E36C0A" w:themeColor="accent6" w:themeShade="BF"/>
          <w:sz w:val="32"/>
          <w:szCs w:val="32"/>
          <w:lang w:eastAsia="en-NZ"/>
        </w:rPr>
      </w:pPr>
      <w:r>
        <w:rPr>
          <w:rFonts w:ascii="Calibri" w:hAnsi="Calibri"/>
          <w:b/>
          <w:noProof/>
          <w:color w:val="76923C"/>
          <w:sz w:val="32"/>
          <w:szCs w:val="32"/>
          <w:lang w:eastAsia="en-NZ"/>
        </w:rPr>
        <mc:AlternateContent>
          <mc:Choice Requires="wps">
            <w:drawing>
              <wp:anchor distT="0" distB="0" distL="114300" distR="114300" simplePos="0" relativeHeight="251828736" behindDoc="1" locked="0" layoutInCell="1" allowOverlap="1" wp14:anchorId="3CCBB723" wp14:editId="6E3D9F51">
                <wp:simplePos x="0" y="0"/>
                <wp:positionH relativeFrom="column">
                  <wp:posOffset>-305435</wp:posOffset>
                </wp:positionH>
                <wp:positionV relativeFrom="paragraph">
                  <wp:posOffset>-255270</wp:posOffset>
                </wp:positionV>
                <wp:extent cx="3363595" cy="582295"/>
                <wp:effectExtent l="0" t="0" r="8255" b="8255"/>
                <wp:wrapTight wrapText="bothSides">
                  <wp:wrapPolygon edited="0">
                    <wp:start x="0" y="0"/>
                    <wp:lineTo x="0" y="21200"/>
                    <wp:lineTo x="21531" y="21200"/>
                    <wp:lineTo x="21531" y="0"/>
                    <wp:lineTo x="0" y="0"/>
                  </wp:wrapPolygon>
                </wp:wrapTight>
                <wp:docPr id="50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3595" cy="5822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234D" w:rsidRDefault="00FD234D" w:rsidP="002E6495">
                            <w:r>
                              <w:rPr>
                                <w:rFonts w:ascii="Calibri" w:hAnsi="Calibri" w:cs="Calibri"/>
                                <w:b/>
                                <w:color w:val="0070C0"/>
                                <w:sz w:val="72"/>
                                <w:szCs w:val="72"/>
                              </w:rPr>
                              <w:t>PUBLIC N</w:t>
                            </w:r>
                            <w:r w:rsidRPr="00E734E8">
                              <w:rPr>
                                <w:rFonts w:ascii="Calibri" w:hAnsi="Calibri" w:cs="Calibri"/>
                                <w:b/>
                                <w:color w:val="0070C0"/>
                                <w:sz w:val="72"/>
                                <w:szCs w:val="72"/>
                              </w:rPr>
                              <w:t>OTICES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 o:spid="_x0000_s1029" type="#_x0000_t202" style="position:absolute;left:0;text-align:left;margin-left:-24.05pt;margin-top:-20.1pt;width:264.85pt;height:45.85pt;z-index:-25148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" stroked="f">
                <v:textbox>
                  <w:txbxContent>
                    <w:p w:rsidR="00FD234D" w:rsidRDefault="00FD234D" w:rsidP="002E6495">
                      <w:r>
                        <w:rPr>
                          <w:rFonts w:ascii="Calibri" w:hAnsi="Calibri" w:cs="Calibri"/>
                          <w:b/>
                          <w:color w:val="0070C0"/>
                          <w:sz w:val="72"/>
                          <w:szCs w:val="72"/>
                        </w:rPr>
                        <w:t>PUBLIC N</w:t>
                      </w:r>
                      <w:r w:rsidRPr="00E734E8">
                        <w:rPr>
                          <w:rFonts w:ascii="Calibri" w:hAnsi="Calibri" w:cs="Calibri"/>
                          <w:b/>
                          <w:color w:val="0070C0"/>
                          <w:sz w:val="72"/>
                          <w:szCs w:val="72"/>
                        </w:rPr>
                        <w:t>OTICES</w:t>
                      </w:r>
                    </w:p>
                  </w:txbxContent>
                </v:textbox>
                <w10:wrap type="tight"/>
              </v:shape>
            </w:pict>
          </mc:Fallback>
        </mc:AlternateContent>
      </w:r>
    </w:p>
    <w:p w:rsidR="000056E7" w:rsidRPr="003178BA" w:rsidRDefault="00EE1A13" w:rsidP="00F7356B">
      <w:pPr>
        <w:ind w:left="-284" w:right="-784"/>
        <w:jc w:val="both"/>
        <w:rPr>
          <w:rFonts w:asciiTheme="minorHAnsi" w:hAnsiTheme="minorHAnsi"/>
          <w:b/>
          <w:bCs/>
          <w:noProof/>
          <w:color w:val="E36C0A" w:themeColor="accent6" w:themeShade="BF"/>
          <w:sz w:val="32"/>
          <w:szCs w:val="32"/>
          <w:lang w:eastAsia="en-NZ"/>
        </w:rPr>
      </w:pPr>
      <w:r>
        <w:rPr>
          <w:noProof/>
          <w:lang w:eastAsia="en-NZ"/>
        </w:rPr>
        <mc:AlternateContent>
          <mc:Choice Requires="wps">
            <w:drawing>
              <wp:anchor distT="0" distB="0" distL="114300" distR="114300" simplePos="0" relativeHeight="251832575" behindDoc="1" locked="0" layoutInCell="1" allowOverlap="1" wp14:anchorId="4D15CBF4" wp14:editId="583E2E46">
                <wp:simplePos x="0" y="0"/>
                <wp:positionH relativeFrom="column">
                  <wp:posOffset>-3561080</wp:posOffset>
                </wp:positionH>
                <wp:positionV relativeFrom="paragraph">
                  <wp:posOffset>85725</wp:posOffset>
                </wp:positionV>
                <wp:extent cx="6686550" cy="1286510"/>
                <wp:effectExtent l="0" t="0" r="19050" b="27940"/>
                <wp:wrapNone/>
                <wp:docPr id="50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6550" cy="1286510"/>
                        </a:xfrm>
                        <a:prstGeom prst="rect">
                          <a:avLst/>
                        </a:prstGeom>
                        <a:solidFill>
                          <a:srgbClr val="FFFFFF"/>
                        </a:solidFill>
                        <a:ln w="25400">
                          <a:solidFill>
                            <a:srgbClr val="000000"/>
                          </a:solidFill>
                          <a:prstDash val="lgDashDotDot"/>
                          <a:miter lim="800000"/>
                          <a:headEnd/>
                          <a:tailEnd/>
                        </a:ln>
                      </wps:spPr>
                      <wps:txbx>
                        <w:txbxContent>
                          <w:p w:rsidR="00FD234D" w:rsidRPr="008B27A7" w:rsidRDefault="00FD234D" w:rsidP="002E6495">
                            <w:pPr>
                              <w:jc w:val="center"/>
                              <w:rPr>
                                <w:rFonts w:ascii="Candara" w:hAnsi="Candara"/>
                                <w:b/>
                                <w:color w:val="76923C"/>
                                <w:sz w:val="32"/>
                                <w:szCs w:val="32"/>
                              </w:rPr>
                            </w:pPr>
                            <w:r w:rsidRPr="008B27A7">
                              <w:rPr>
                                <w:rFonts w:ascii="Candara" w:hAnsi="Candara"/>
                                <w:b/>
                                <w:color w:val="76923C"/>
                                <w:sz w:val="32"/>
                                <w:szCs w:val="32"/>
                              </w:rPr>
                              <w:t>Cool for School Programme</w:t>
                            </w:r>
                          </w:p>
                          <w:p w:rsidR="00FD234D" w:rsidRPr="00A67187" w:rsidRDefault="00FD234D" w:rsidP="002E6495">
                            <w:pPr>
                              <w:rPr>
                                <w:rFonts w:ascii="Candara" w:hAnsi="Candara"/>
                                <w:sz w:val="24"/>
                                <w:szCs w:val="24"/>
                              </w:rPr>
                            </w:pPr>
                            <w:r w:rsidRPr="00A67187">
                              <w:rPr>
                                <w:rFonts w:ascii="Candara" w:hAnsi="Candara"/>
                                <w:sz w:val="24"/>
                                <w:szCs w:val="24"/>
                              </w:rPr>
                              <w:t>Check out Pulse Energy and compare with your own energy provider. Are the power bills cheaper? Every year, for every customer, $50 will be donated to their school of choice. Make Windwhistle School of choice to receive $50 if you decide to sign up for Pulse Energy!</w:t>
                            </w:r>
                          </w:p>
                          <w:p w:rsidR="00FD234D" w:rsidRPr="00A67187" w:rsidRDefault="00FD234D" w:rsidP="002E6495">
                            <w:pPr>
                              <w:rPr>
                                <w:rFonts w:ascii="Candara" w:hAnsi="Candara"/>
                                <w:sz w:val="24"/>
                                <w:szCs w:val="24"/>
                              </w:rPr>
                            </w:pPr>
                            <w:r w:rsidRPr="00A67187">
                              <w:rPr>
                                <w:rFonts w:ascii="Candara" w:hAnsi="Candara"/>
                                <w:sz w:val="24"/>
                                <w:szCs w:val="24"/>
                              </w:rPr>
                              <w:t>Check out their website: www.pulseenergy.co.nz</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 o:spid="_x0000_s1030" type="#_x0000_t202" style="position:absolute;left:0;text-align:left;margin-left:-280.4pt;margin-top:6.75pt;width:526.5pt;height:101.3pt;z-index:-2514839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" strokeweight="2pt">
                <v:stroke dashstyle="longDashDotDot"/>
                <v:textbox>
                  <w:txbxContent>
                    <w:p w:rsidR="00FD234D" w:rsidRPr="008B27A7" w:rsidRDefault="00FD234D" w:rsidP="002E6495">
                      <w:pPr>
                        <w:jc w:val="center"/>
                        <w:rPr>
                          <w:rFonts w:ascii="Candara" w:hAnsi="Candara"/>
                          <w:b/>
                          <w:color w:val="76923C"/>
                          <w:sz w:val="32"/>
                          <w:szCs w:val="32"/>
                        </w:rPr>
                      </w:pPr>
                      <w:r w:rsidRPr="008B27A7">
                        <w:rPr>
                          <w:rFonts w:ascii="Candara" w:hAnsi="Candara"/>
                          <w:b/>
                          <w:color w:val="76923C"/>
                          <w:sz w:val="32"/>
                          <w:szCs w:val="32"/>
                        </w:rPr>
                        <w:t>Cool for School Programme</w:t>
                      </w:r>
                    </w:p>
                    <w:p w:rsidR="00FD234D" w:rsidRPr="00A67187" w:rsidRDefault="00FD234D" w:rsidP="002E6495">
                      <w:pPr>
                        <w:rPr>
                          <w:rFonts w:ascii="Candara" w:hAnsi="Candara"/>
                          <w:sz w:val="24"/>
                          <w:szCs w:val="24"/>
                        </w:rPr>
                      </w:pPr>
                      <w:r w:rsidRPr="00A67187">
                        <w:rPr>
                          <w:rFonts w:ascii="Candara" w:hAnsi="Candara"/>
                          <w:sz w:val="24"/>
                          <w:szCs w:val="24"/>
                        </w:rPr>
                        <w:t>Check out Pulse Energy and compare with your own energy provider. Are the power bills cheaper? Every year, for every customer, $50 will be donated to their school of choice. Make Windwhistle School of choice to receive $50 if you decide to sign up for Pulse Energy!</w:t>
                      </w:r>
                    </w:p>
                    <w:p w:rsidR="00FD234D" w:rsidRPr="00A67187" w:rsidRDefault="00FD234D" w:rsidP="002E6495">
                      <w:pPr>
                        <w:rPr>
                          <w:rFonts w:ascii="Candara" w:hAnsi="Candara"/>
                          <w:sz w:val="24"/>
                          <w:szCs w:val="24"/>
                        </w:rPr>
                      </w:pPr>
                      <w:r w:rsidRPr="00A67187">
                        <w:rPr>
                          <w:rFonts w:ascii="Candara" w:hAnsi="Candara"/>
                          <w:sz w:val="24"/>
                          <w:szCs w:val="24"/>
                        </w:rPr>
                        <w:t>Check out their website: www.pulseenergy.co.nz</w:t>
                      </w:r>
                    </w:p>
                  </w:txbxContent>
                </v:textbox>
              </v:shape>
            </w:pict>
          </mc:Fallback>
        </mc:AlternateContent>
      </w:r>
    </w:p>
    <w:p w:rsidR="00676D36" w:rsidRPr="00F7356B" w:rsidRDefault="003178BA" w:rsidP="00F7356B">
      <w:pPr>
        <w:pStyle w:val="Standard"/>
        <w:ind w:left="-284" w:right="-784"/>
        <w:rPr>
          <w:rFonts w:asciiTheme="minorHAnsi" w:hAnsiTheme="minorHAnsi"/>
          <w:sz w:val="22"/>
          <w:szCs w:val="22"/>
        </w:rPr>
      </w:pPr>
      <w:r w:rsidRPr="003178BA">
        <w:rPr>
          <w:rFonts w:asciiTheme="minorHAnsi" w:hAnsiTheme="minorHAnsi"/>
          <w:sz w:val="22"/>
          <w:szCs w:val="22"/>
        </w:rPr>
        <w:t xml:space="preserve"> </w:t>
      </w:r>
    </w:p>
    <w:p w:rsidR="004B2791" w:rsidRDefault="004B2791" w:rsidP="004B2791">
      <w:pPr>
        <w:pStyle w:val="Default"/>
        <w:ind w:left="-284"/>
        <w:jc w:val="both"/>
        <w:rPr>
          <w:rFonts w:ascii="Calibri" w:hAnsi="Calibri" w:cs="Calibri"/>
          <w:color w:val="auto"/>
          <w:sz w:val="22"/>
          <w:szCs w:val="22"/>
        </w:rPr>
      </w:pPr>
    </w:p>
    <w:p w:rsidR="00B824BF" w:rsidRDefault="00EE1A13" w:rsidP="00E22107">
      <w:pPr>
        <w:rPr>
          <w:rFonts w:ascii="Calibri" w:hAnsi="Calibri"/>
          <w:b/>
          <w:noProof/>
          <w:color w:val="76923C"/>
          <w:sz w:val="32"/>
          <w:szCs w:val="32"/>
          <w:lang w:eastAsia="en-NZ"/>
        </w:rPr>
      </w:pPr>
      <w:r>
        <w:rPr>
          <w:rFonts w:ascii="Calibri" w:hAnsi="Calibri"/>
          <w:b/>
          <w:noProof/>
          <w:color w:val="76923C"/>
          <w:sz w:val="32"/>
          <w:szCs w:val="32"/>
          <w:lang w:eastAsia="en-NZ"/>
        </w:rPr>
        <w:drawing>
          <wp:anchor distT="0" distB="0" distL="114300" distR="114300" simplePos="0" relativeHeight="251832319" behindDoc="0" locked="0" layoutInCell="1" allowOverlap="1" wp14:anchorId="64821D14" wp14:editId="6EA26673">
            <wp:simplePos x="0" y="0"/>
            <wp:positionH relativeFrom="column">
              <wp:posOffset>4511675</wp:posOffset>
            </wp:positionH>
            <wp:positionV relativeFrom="paragraph">
              <wp:posOffset>201295</wp:posOffset>
            </wp:positionV>
            <wp:extent cx="1774825" cy="575310"/>
            <wp:effectExtent l="0" t="0" r="0" b="0"/>
            <wp:wrapTight wrapText="bothSides">
              <wp:wrapPolygon edited="0">
                <wp:start x="1391" y="0"/>
                <wp:lineTo x="0" y="2861"/>
                <wp:lineTo x="0" y="19311"/>
                <wp:lineTo x="18547" y="20742"/>
                <wp:lineTo x="21330" y="20742"/>
                <wp:lineTo x="21330" y="3576"/>
                <wp:lineTo x="15070" y="0"/>
                <wp:lineTo x="1391" y="0"/>
              </wp:wrapPolygon>
            </wp:wrapTight>
            <wp:docPr id="289" name="Picture 289" descr="Pulse Ener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Pulse Energy"/>
                    <pic:cNvPicPr>
                      <a:picLocks noChangeAspect="1" noChangeArrowheads="1"/>
                    </pic:cNvPicPr>
                  </pic:nvPicPr>
                  <pic:blipFill>
                    <a:blip r:embed="rId21" r:link="rId22"/>
                    <a:srcRect/>
                    <a:stretch>
                      <a:fillRect/>
                    </a:stretch>
                  </pic:blipFill>
                  <pic:spPr bwMode="auto">
                    <a:xfrm>
                      <a:off x="0" y="0"/>
                      <a:ext cx="1774825" cy="5753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E22107" w:rsidRPr="00E22107" w:rsidRDefault="00E22107" w:rsidP="00E22107">
      <w:pPr>
        <w:rPr>
          <w:rFonts w:ascii="Calibri" w:hAnsi="Calibri"/>
          <w:b/>
          <w:noProof/>
          <w:color w:val="76923C"/>
          <w:sz w:val="32"/>
          <w:szCs w:val="32"/>
          <w:lang w:eastAsia="en-NZ"/>
        </w:rPr>
      </w:pPr>
    </w:p>
    <w:p w:rsidR="00B23955" w:rsidRPr="00DF711C" w:rsidRDefault="00B23955" w:rsidP="00B23955">
      <w:pPr>
        <w:jc w:val="center"/>
        <w:rPr>
          <w:b/>
          <w:i/>
          <w:color w:val="5F497A" w:themeColor="accent4" w:themeShade="BF"/>
          <w:sz w:val="56"/>
          <w:szCs w:val="56"/>
          <w:u w:val="single"/>
        </w:rPr>
      </w:pPr>
      <w:r w:rsidRPr="00DF711C">
        <w:rPr>
          <w:b/>
          <w:i/>
          <w:color w:val="5F497A" w:themeColor="accent4" w:themeShade="BF"/>
          <w:sz w:val="56"/>
          <w:szCs w:val="56"/>
          <w:u w:val="single"/>
        </w:rPr>
        <w:t>Ski Programme – Mt Hutt</w:t>
      </w:r>
    </w:p>
    <w:p w:rsidR="00B824BF" w:rsidRDefault="00B824BF" w:rsidP="00B23955">
      <w:pPr>
        <w:jc w:val="center"/>
        <w:rPr>
          <w:b/>
          <w:sz w:val="40"/>
          <w:szCs w:val="40"/>
        </w:rPr>
      </w:pPr>
    </w:p>
    <w:p w:rsidR="00B23955" w:rsidRDefault="00B23955" w:rsidP="00B23955">
      <w:pPr>
        <w:rPr>
          <w:sz w:val="28"/>
          <w:szCs w:val="28"/>
        </w:rPr>
      </w:pPr>
      <w:r>
        <w:rPr>
          <w:sz w:val="28"/>
          <w:szCs w:val="28"/>
        </w:rPr>
        <w:t xml:space="preserve">It is definitely </w:t>
      </w:r>
      <w:proofErr w:type="gramStart"/>
      <w:r>
        <w:rPr>
          <w:sz w:val="28"/>
          <w:szCs w:val="28"/>
        </w:rPr>
        <w:t>Winter</w:t>
      </w:r>
      <w:proofErr w:type="gramEnd"/>
      <w:r>
        <w:rPr>
          <w:sz w:val="28"/>
          <w:szCs w:val="28"/>
        </w:rPr>
        <w:t xml:space="preserve"> now!! Just a reminder you need to pay for your children’s skiing by June 25</w:t>
      </w:r>
      <w:r>
        <w:rPr>
          <w:sz w:val="28"/>
          <w:szCs w:val="28"/>
          <w:vertAlign w:val="superscript"/>
        </w:rPr>
        <w:t>th</w:t>
      </w:r>
      <w:r>
        <w:rPr>
          <w:sz w:val="28"/>
          <w:szCs w:val="28"/>
        </w:rPr>
        <w:t>.</w:t>
      </w:r>
      <w:r w:rsidR="0087259A">
        <w:rPr>
          <w:sz w:val="28"/>
          <w:szCs w:val="28"/>
        </w:rPr>
        <w:t xml:space="preserve">  Please return the slip or let Cheryl know how you are paying.</w:t>
      </w:r>
    </w:p>
    <w:p w:rsidR="00B23955" w:rsidRDefault="00B23955" w:rsidP="00B23955">
      <w:pPr>
        <w:rPr>
          <w:b/>
          <w:sz w:val="28"/>
          <w:szCs w:val="28"/>
        </w:rPr>
      </w:pPr>
      <w:r>
        <w:rPr>
          <w:b/>
          <w:color w:val="FF0000"/>
          <w:sz w:val="28"/>
          <w:szCs w:val="28"/>
        </w:rPr>
        <w:t xml:space="preserve">Friday </w:t>
      </w:r>
      <w:proofErr w:type="gramStart"/>
      <w:r>
        <w:rPr>
          <w:b/>
          <w:color w:val="FF0000"/>
          <w:sz w:val="28"/>
          <w:szCs w:val="28"/>
        </w:rPr>
        <w:t>Afternoon  Ski</w:t>
      </w:r>
      <w:proofErr w:type="gramEnd"/>
      <w:r>
        <w:rPr>
          <w:b/>
          <w:color w:val="FF0000"/>
          <w:sz w:val="28"/>
          <w:szCs w:val="28"/>
        </w:rPr>
        <w:t xml:space="preserve"> Programme</w:t>
      </w:r>
    </w:p>
    <w:p w:rsidR="00B23955" w:rsidRDefault="00B23955" w:rsidP="00B23955">
      <w:pPr>
        <w:rPr>
          <w:sz w:val="28"/>
          <w:szCs w:val="28"/>
        </w:rPr>
      </w:pPr>
      <w:r>
        <w:rPr>
          <w:sz w:val="28"/>
          <w:szCs w:val="28"/>
        </w:rPr>
        <w:t xml:space="preserve">Children will attend school until morning interval then travel up the mountain at 11am. This programme requires parent supervision and transport – please remember to organise transport for your children amongst yourselves and let the school know. Please remember booster seats of those children needing them. If you are new to Windwhistle School I am happy to </w:t>
      </w:r>
      <w:r w:rsidR="00F65F76">
        <w:rPr>
          <w:sz w:val="28"/>
          <w:szCs w:val="28"/>
        </w:rPr>
        <w:t>help organise transport for you, Jen.</w:t>
      </w:r>
    </w:p>
    <w:p w:rsidR="006565A2" w:rsidRDefault="006565A2" w:rsidP="00B23955">
      <w:pPr>
        <w:rPr>
          <w:b/>
          <w:color w:val="FF0000"/>
          <w:sz w:val="28"/>
          <w:szCs w:val="28"/>
        </w:rPr>
      </w:pPr>
    </w:p>
    <w:p w:rsidR="00B23955" w:rsidRDefault="00B23955" w:rsidP="00B23955">
      <w:pPr>
        <w:rPr>
          <w:b/>
          <w:color w:val="FF0000"/>
          <w:sz w:val="28"/>
          <w:szCs w:val="28"/>
        </w:rPr>
      </w:pPr>
      <w:r>
        <w:rPr>
          <w:b/>
          <w:color w:val="FF0000"/>
          <w:sz w:val="28"/>
          <w:szCs w:val="28"/>
        </w:rPr>
        <w:t>Dates for Skiing</w:t>
      </w:r>
    </w:p>
    <w:p w:rsidR="00B23955" w:rsidRDefault="00B23955" w:rsidP="00B23955">
      <w:pPr>
        <w:pStyle w:val="ListParagraph"/>
        <w:numPr>
          <w:ilvl w:val="0"/>
          <w:numId w:val="30"/>
        </w:numPr>
        <w:spacing w:after="200" w:line="276" w:lineRule="auto"/>
        <w:contextualSpacing/>
        <w:rPr>
          <w:sz w:val="28"/>
          <w:szCs w:val="28"/>
        </w:rPr>
      </w:pPr>
      <w:r>
        <w:rPr>
          <w:sz w:val="28"/>
          <w:szCs w:val="28"/>
        </w:rPr>
        <w:t>Friday the 24</w:t>
      </w:r>
      <w:r>
        <w:rPr>
          <w:sz w:val="28"/>
          <w:szCs w:val="28"/>
          <w:vertAlign w:val="superscript"/>
        </w:rPr>
        <w:t>th</w:t>
      </w:r>
      <w:r>
        <w:rPr>
          <w:sz w:val="28"/>
          <w:szCs w:val="28"/>
        </w:rPr>
        <w:t xml:space="preserve"> of July (1)</w:t>
      </w:r>
    </w:p>
    <w:p w:rsidR="00B23955" w:rsidRDefault="00B23955" w:rsidP="00B23955">
      <w:pPr>
        <w:pStyle w:val="ListParagraph"/>
        <w:numPr>
          <w:ilvl w:val="0"/>
          <w:numId w:val="30"/>
        </w:numPr>
        <w:spacing w:after="200" w:line="276" w:lineRule="auto"/>
        <w:contextualSpacing/>
        <w:rPr>
          <w:sz w:val="28"/>
          <w:szCs w:val="28"/>
        </w:rPr>
      </w:pPr>
      <w:r>
        <w:rPr>
          <w:sz w:val="28"/>
          <w:szCs w:val="28"/>
        </w:rPr>
        <w:t>Friday the 31</w:t>
      </w:r>
      <w:r>
        <w:rPr>
          <w:sz w:val="28"/>
          <w:szCs w:val="28"/>
          <w:vertAlign w:val="superscript"/>
        </w:rPr>
        <w:t>st</w:t>
      </w:r>
      <w:r>
        <w:rPr>
          <w:sz w:val="28"/>
          <w:szCs w:val="28"/>
        </w:rPr>
        <w:t xml:space="preserve"> of July (2)</w:t>
      </w:r>
    </w:p>
    <w:p w:rsidR="00B23955" w:rsidRDefault="00B23955" w:rsidP="00B23955">
      <w:pPr>
        <w:pStyle w:val="ListParagraph"/>
        <w:numPr>
          <w:ilvl w:val="0"/>
          <w:numId w:val="30"/>
        </w:numPr>
        <w:spacing w:after="200" w:line="276" w:lineRule="auto"/>
        <w:contextualSpacing/>
        <w:rPr>
          <w:sz w:val="28"/>
          <w:szCs w:val="28"/>
        </w:rPr>
      </w:pPr>
      <w:r>
        <w:rPr>
          <w:sz w:val="28"/>
          <w:szCs w:val="28"/>
        </w:rPr>
        <w:t>Friday the 7</w:t>
      </w:r>
      <w:r>
        <w:rPr>
          <w:sz w:val="28"/>
          <w:szCs w:val="28"/>
          <w:vertAlign w:val="superscript"/>
        </w:rPr>
        <w:t>th</w:t>
      </w:r>
      <w:r>
        <w:rPr>
          <w:sz w:val="28"/>
          <w:szCs w:val="28"/>
        </w:rPr>
        <w:t xml:space="preserve"> of August (3)</w:t>
      </w:r>
    </w:p>
    <w:p w:rsidR="00B23955" w:rsidRDefault="00B23955" w:rsidP="00B23955">
      <w:pPr>
        <w:pStyle w:val="ListParagraph"/>
        <w:numPr>
          <w:ilvl w:val="0"/>
          <w:numId w:val="31"/>
        </w:numPr>
        <w:spacing w:after="200" w:line="276" w:lineRule="auto"/>
        <w:contextualSpacing/>
        <w:rPr>
          <w:sz w:val="28"/>
          <w:szCs w:val="28"/>
        </w:rPr>
      </w:pPr>
      <w:r>
        <w:rPr>
          <w:sz w:val="28"/>
          <w:szCs w:val="28"/>
        </w:rPr>
        <w:t>Friday the 14</w:t>
      </w:r>
      <w:r>
        <w:rPr>
          <w:sz w:val="28"/>
          <w:szCs w:val="28"/>
          <w:vertAlign w:val="superscript"/>
        </w:rPr>
        <w:t>th</w:t>
      </w:r>
      <w:r>
        <w:rPr>
          <w:sz w:val="28"/>
          <w:szCs w:val="28"/>
        </w:rPr>
        <w:t xml:space="preserve"> of August (4)</w:t>
      </w:r>
    </w:p>
    <w:p w:rsidR="00B23955" w:rsidRDefault="00B23955" w:rsidP="00B23955">
      <w:pPr>
        <w:pStyle w:val="ListParagraph"/>
        <w:numPr>
          <w:ilvl w:val="0"/>
          <w:numId w:val="31"/>
        </w:numPr>
        <w:spacing w:after="200" w:line="276" w:lineRule="auto"/>
        <w:contextualSpacing/>
        <w:rPr>
          <w:b/>
          <w:sz w:val="28"/>
          <w:szCs w:val="28"/>
        </w:rPr>
      </w:pPr>
      <w:r>
        <w:rPr>
          <w:b/>
          <w:sz w:val="28"/>
          <w:szCs w:val="28"/>
        </w:rPr>
        <w:t>Friday 21</w:t>
      </w:r>
      <w:r>
        <w:rPr>
          <w:b/>
          <w:sz w:val="28"/>
          <w:szCs w:val="28"/>
          <w:vertAlign w:val="superscript"/>
        </w:rPr>
        <w:t>st</w:t>
      </w:r>
      <w:r>
        <w:rPr>
          <w:b/>
          <w:sz w:val="28"/>
          <w:szCs w:val="28"/>
        </w:rPr>
        <w:t xml:space="preserve"> of August- Windwhistle School extra half day skiing</w:t>
      </w:r>
    </w:p>
    <w:p w:rsidR="00B23955" w:rsidRDefault="00B23955" w:rsidP="00B23955">
      <w:pPr>
        <w:pStyle w:val="ListParagraph"/>
        <w:numPr>
          <w:ilvl w:val="0"/>
          <w:numId w:val="31"/>
        </w:numPr>
        <w:spacing w:after="200" w:line="276" w:lineRule="auto"/>
        <w:contextualSpacing/>
        <w:rPr>
          <w:sz w:val="28"/>
          <w:szCs w:val="28"/>
        </w:rPr>
      </w:pPr>
      <w:r>
        <w:rPr>
          <w:sz w:val="28"/>
          <w:szCs w:val="28"/>
        </w:rPr>
        <w:t>Friday 28</w:t>
      </w:r>
      <w:r>
        <w:rPr>
          <w:sz w:val="28"/>
          <w:szCs w:val="28"/>
          <w:vertAlign w:val="superscript"/>
        </w:rPr>
        <w:t>th</w:t>
      </w:r>
      <w:r>
        <w:rPr>
          <w:sz w:val="28"/>
          <w:szCs w:val="28"/>
        </w:rPr>
        <w:t xml:space="preserve"> of August (5)</w:t>
      </w:r>
    </w:p>
    <w:p w:rsidR="00B23955" w:rsidRDefault="00B23955" w:rsidP="00B23955">
      <w:pPr>
        <w:pStyle w:val="ListParagraph"/>
        <w:numPr>
          <w:ilvl w:val="0"/>
          <w:numId w:val="31"/>
        </w:numPr>
        <w:spacing w:after="200" w:line="276" w:lineRule="auto"/>
        <w:contextualSpacing/>
        <w:rPr>
          <w:sz w:val="28"/>
          <w:szCs w:val="28"/>
        </w:rPr>
      </w:pPr>
      <w:r>
        <w:rPr>
          <w:b/>
          <w:sz w:val="28"/>
          <w:szCs w:val="28"/>
        </w:rPr>
        <w:t>Friday 4</w:t>
      </w:r>
      <w:r>
        <w:rPr>
          <w:b/>
          <w:sz w:val="28"/>
          <w:szCs w:val="28"/>
          <w:vertAlign w:val="superscript"/>
        </w:rPr>
        <w:t>th</w:t>
      </w:r>
      <w:r>
        <w:rPr>
          <w:b/>
          <w:sz w:val="28"/>
          <w:szCs w:val="28"/>
        </w:rPr>
        <w:t xml:space="preserve"> of September – Postponement date</w:t>
      </w:r>
    </w:p>
    <w:p w:rsidR="00B23955" w:rsidRDefault="00B23955" w:rsidP="00B23955">
      <w:pPr>
        <w:pStyle w:val="ListParagraph"/>
        <w:numPr>
          <w:ilvl w:val="0"/>
          <w:numId w:val="31"/>
        </w:numPr>
        <w:spacing w:after="200" w:line="276" w:lineRule="auto"/>
        <w:contextualSpacing/>
        <w:rPr>
          <w:sz w:val="28"/>
          <w:szCs w:val="28"/>
        </w:rPr>
      </w:pPr>
      <w:r>
        <w:rPr>
          <w:sz w:val="28"/>
          <w:szCs w:val="28"/>
        </w:rPr>
        <w:t>Friday 11</w:t>
      </w:r>
      <w:r>
        <w:rPr>
          <w:sz w:val="28"/>
          <w:szCs w:val="28"/>
          <w:vertAlign w:val="superscript"/>
        </w:rPr>
        <w:t>th</w:t>
      </w:r>
      <w:r>
        <w:rPr>
          <w:sz w:val="28"/>
          <w:szCs w:val="28"/>
        </w:rPr>
        <w:t xml:space="preserve"> of September (6)</w:t>
      </w:r>
    </w:p>
    <w:p w:rsidR="00F65F76" w:rsidRPr="006565A2" w:rsidRDefault="00F65F76" w:rsidP="0010723E">
      <w:pPr>
        <w:pStyle w:val="ListParagraph"/>
        <w:numPr>
          <w:ilvl w:val="0"/>
          <w:numId w:val="31"/>
        </w:numPr>
        <w:spacing w:after="200" w:line="276" w:lineRule="auto"/>
        <w:contextualSpacing/>
        <w:rPr>
          <w:sz w:val="28"/>
          <w:szCs w:val="28"/>
        </w:rPr>
      </w:pPr>
      <w:r>
        <w:rPr>
          <w:b/>
          <w:sz w:val="28"/>
          <w:szCs w:val="28"/>
        </w:rPr>
        <w:t>Friday 18</w:t>
      </w:r>
      <w:r>
        <w:rPr>
          <w:b/>
          <w:sz w:val="28"/>
          <w:szCs w:val="28"/>
          <w:vertAlign w:val="superscript"/>
        </w:rPr>
        <w:t>th</w:t>
      </w:r>
      <w:r>
        <w:rPr>
          <w:b/>
          <w:sz w:val="28"/>
          <w:szCs w:val="28"/>
        </w:rPr>
        <w:t xml:space="preserve"> of September – Postponement date</w:t>
      </w:r>
    </w:p>
    <w:p w:rsidR="006565A2" w:rsidRPr="0010723E" w:rsidRDefault="006565A2" w:rsidP="006565A2">
      <w:pPr>
        <w:pStyle w:val="ListParagraph"/>
        <w:numPr>
          <w:ilvl w:val="0"/>
          <w:numId w:val="31"/>
        </w:numPr>
        <w:spacing w:after="200" w:line="276" w:lineRule="auto"/>
        <w:contextualSpacing/>
        <w:rPr>
          <w:sz w:val="28"/>
          <w:szCs w:val="28"/>
        </w:rPr>
      </w:pPr>
      <w:r>
        <w:rPr>
          <w:b/>
          <w:sz w:val="28"/>
          <w:szCs w:val="28"/>
        </w:rPr>
        <w:t>Friday 25</w:t>
      </w:r>
      <w:r>
        <w:rPr>
          <w:b/>
          <w:sz w:val="28"/>
          <w:szCs w:val="28"/>
          <w:vertAlign w:val="superscript"/>
        </w:rPr>
        <w:t>th</w:t>
      </w:r>
      <w:r>
        <w:rPr>
          <w:b/>
          <w:sz w:val="28"/>
          <w:szCs w:val="28"/>
        </w:rPr>
        <w:t xml:space="preserve"> of September – Postponement date</w:t>
      </w:r>
    </w:p>
    <w:p w:rsidR="006565A2" w:rsidRPr="0010723E" w:rsidRDefault="006565A2" w:rsidP="006565A2">
      <w:pPr>
        <w:pStyle w:val="ListParagraph"/>
        <w:spacing w:after="200" w:line="276" w:lineRule="auto"/>
        <w:contextualSpacing/>
        <w:rPr>
          <w:sz w:val="28"/>
          <w:szCs w:val="28"/>
        </w:rPr>
      </w:pPr>
    </w:p>
    <w:p w:rsidR="00B23955" w:rsidRDefault="00B23955" w:rsidP="00B23955">
      <w:pPr>
        <w:pStyle w:val="ListParagraph"/>
        <w:rPr>
          <w:sz w:val="28"/>
          <w:szCs w:val="28"/>
        </w:rPr>
      </w:pPr>
    </w:p>
    <w:p w:rsidR="00B23955" w:rsidRPr="0010723E" w:rsidRDefault="00B23955" w:rsidP="00B23955">
      <w:pPr>
        <w:pStyle w:val="ListParagraph"/>
        <w:rPr>
          <w:b/>
          <w:i/>
          <w:sz w:val="28"/>
          <w:szCs w:val="28"/>
        </w:rPr>
      </w:pPr>
      <w:r w:rsidRPr="0010723E">
        <w:rPr>
          <w:b/>
          <w:i/>
          <w:sz w:val="28"/>
          <w:szCs w:val="28"/>
        </w:rPr>
        <w:t>All dates are weather dependent.</w:t>
      </w:r>
    </w:p>
    <w:p w:rsidR="006565A2" w:rsidRDefault="006565A2" w:rsidP="00B23955">
      <w:pPr>
        <w:rPr>
          <w:b/>
          <w:color w:val="FF0000"/>
          <w:sz w:val="28"/>
          <w:szCs w:val="28"/>
        </w:rPr>
      </w:pPr>
    </w:p>
    <w:p w:rsidR="00B23955" w:rsidRDefault="00B23955" w:rsidP="00B23955">
      <w:pPr>
        <w:rPr>
          <w:b/>
          <w:color w:val="FF0000"/>
          <w:sz w:val="28"/>
          <w:szCs w:val="28"/>
        </w:rPr>
      </w:pPr>
      <w:r>
        <w:rPr>
          <w:b/>
          <w:color w:val="FF0000"/>
          <w:sz w:val="28"/>
          <w:szCs w:val="28"/>
        </w:rPr>
        <w:t>On the Mountain</w:t>
      </w:r>
    </w:p>
    <w:p w:rsidR="00B23955" w:rsidRDefault="00B23955" w:rsidP="00B23955">
      <w:pPr>
        <w:rPr>
          <w:sz w:val="28"/>
          <w:szCs w:val="28"/>
        </w:rPr>
      </w:pPr>
      <w:r>
        <w:rPr>
          <w:b/>
          <w:color w:val="1F497D" w:themeColor="text2"/>
          <w:sz w:val="28"/>
          <w:szCs w:val="28"/>
        </w:rPr>
        <w:t xml:space="preserve">Meet: </w:t>
      </w:r>
      <w:r>
        <w:rPr>
          <w:sz w:val="28"/>
          <w:szCs w:val="28"/>
        </w:rPr>
        <w:t xml:space="preserve">Please be at the main foyer at Mt Hutt by </w:t>
      </w:r>
      <w:r>
        <w:rPr>
          <w:sz w:val="28"/>
          <w:szCs w:val="28"/>
          <w:u w:val="single"/>
        </w:rPr>
        <w:t>12pm</w:t>
      </w:r>
      <w:r>
        <w:rPr>
          <w:sz w:val="28"/>
          <w:szCs w:val="28"/>
        </w:rPr>
        <w:t xml:space="preserve"> and all sign in with Frances. Skiing parents need to get their ski pass from Frances. </w:t>
      </w:r>
    </w:p>
    <w:p w:rsidR="00B23955" w:rsidRDefault="00B23955" w:rsidP="00B23955">
      <w:pPr>
        <w:rPr>
          <w:sz w:val="28"/>
          <w:szCs w:val="28"/>
        </w:rPr>
      </w:pPr>
      <w:r>
        <w:rPr>
          <w:b/>
          <w:color w:val="1F497D" w:themeColor="text2"/>
          <w:sz w:val="28"/>
          <w:szCs w:val="28"/>
        </w:rPr>
        <w:t xml:space="preserve">Lessons: </w:t>
      </w:r>
      <w:r>
        <w:rPr>
          <w:sz w:val="28"/>
          <w:szCs w:val="28"/>
        </w:rPr>
        <w:t>Lessons start at 12.30-2.00. Frances will sort the children into the correct groups. Please make sure you are ready to meet your child at the end of the lesson.</w:t>
      </w:r>
    </w:p>
    <w:p w:rsidR="00B23955" w:rsidRDefault="00B23955" w:rsidP="00B23955">
      <w:pPr>
        <w:rPr>
          <w:b/>
          <w:color w:val="1F497D" w:themeColor="text2"/>
          <w:sz w:val="28"/>
          <w:szCs w:val="28"/>
        </w:rPr>
      </w:pPr>
    </w:p>
    <w:p w:rsidR="00B23955" w:rsidRDefault="00B23955" w:rsidP="00B23955">
      <w:pPr>
        <w:rPr>
          <w:b/>
          <w:sz w:val="28"/>
          <w:szCs w:val="28"/>
        </w:rPr>
      </w:pPr>
      <w:r>
        <w:rPr>
          <w:b/>
          <w:color w:val="1F497D" w:themeColor="text2"/>
          <w:sz w:val="28"/>
          <w:szCs w:val="28"/>
        </w:rPr>
        <w:t xml:space="preserve">Mountain Status: </w:t>
      </w:r>
      <w:r>
        <w:rPr>
          <w:sz w:val="28"/>
          <w:szCs w:val="28"/>
        </w:rPr>
        <w:t>You need to check the mountain status at</w:t>
      </w:r>
      <w:r>
        <w:rPr>
          <w:b/>
          <w:sz w:val="28"/>
          <w:szCs w:val="28"/>
        </w:rPr>
        <w:t xml:space="preserve"> </w:t>
      </w:r>
      <w:hyperlink r:id="rId23" w:history="1">
        <w:r>
          <w:rPr>
            <w:rStyle w:val="Hyperlink"/>
            <w:b/>
            <w:sz w:val="28"/>
            <w:szCs w:val="28"/>
          </w:rPr>
          <w:t>www.nkski.com</w:t>
        </w:r>
      </w:hyperlink>
      <w:r>
        <w:rPr>
          <w:b/>
          <w:color w:val="1F497D" w:themeColor="text2"/>
          <w:sz w:val="28"/>
          <w:szCs w:val="28"/>
        </w:rPr>
        <w:t xml:space="preserve"> </w:t>
      </w:r>
      <w:r>
        <w:rPr>
          <w:sz w:val="28"/>
          <w:szCs w:val="28"/>
        </w:rPr>
        <w:t xml:space="preserve">or call 033185074. If the skiing is cancelled for any reason, the phone tree will be activated and school will proceed as normal. </w:t>
      </w:r>
      <w:r>
        <w:rPr>
          <w:b/>
          <w:sz w:val="28"/>
          <w:szCs w:val="28"/>
        </w:rPr>
        <w:t>Please ensure you contact your list of parents on the phone tree.</w:t>
      </w:r>
    </w:p>
    <w:p w:rsidR="00B23955" w:rsidRDefault="00B23955" w:rsidP="00B23955">
      <w:pPr>
        <w:jc w:val="both"/>
        <w:rPr>
          <w:sz w:val="28"/>
          <w:szCs w:val="28"/>
        </w:rPr>
      </w:pPr>
      <w:r>
        <w:rPr>
          <w:b/>
          <w:color w:val="1F497D" w:themeColor="text2"/>
          <w:sz w:val="28"/>
          <w:szCs w:val="28"/>
        </w:rPr>
        <w:t xml:space="preserve">Detail Changes: </w:t>
      </w:r>
      <w:r>
        <w:rPr>
          <w:sz w:val="28"/>
          <w:szCs w:val="28"/>
        </w:rPr>
        <w:t xml:space="preserve">If you change any detail at all from the return slip, you </w:t>
      </w:r>
      <w:r>
        <w:rPr>
          <w:b/>
          <w:sz w:val="28"/>
          <w:szCs w:val="28"/>
          <w:u w:val="single"/>
        </w:rPr>
        <w:t>must</w:t>
      </w:r>
      <w:r>
        <w:rPr>
          <w:sz w:val="28"/>
          <w:szCs w:val="28"/>
        </w:rPr>
        <w:t xml:space="preserve"> contact Jen by email </w:t>
      </w:r>
      <w:hyperlink r:id="rId24" w:history="1">
        <w:r>
          <w:rPr>
            <w:rStyle w:val="Hyperlink"/>
            <w:sz w:val="28"/>
            <w:szCs w:val="28"/>
          </w:rPr>
          <w:t>daly@farmside.co.nz</w:t>
        </w:r>
      </w:hyperlink>
      <w:r>
        <w:rPr>
          <w:sz w:val="28"/>
          <w:szCs w:val="28"/>
        </w:rPr>
        <w:t xml:space="preserve"> or phone 0274043887 or 033186563. I need to know by </w:t>
      </w:r>
      <w:r>
        <w:rPr>
          <w:b/>
          <w:sz w:val="28"/>
          <w:szCs w:val="28"/>
        </w:rPr>
        <w:t>no later than Wednesday 8pm</w:t>
      </w:r>
      <w:r>
        <w:rPr>
          <w:sz w:val="28"/>
          <w:szCs w:val="28"/>
        </w:rPr>
        <w:t>, prior to the ski day to obtain discount for the school.</w:t>
      </w:r>
    </w:p>
    <w:p w:rsidR="00B23955" w:rsidRDefault="00B23955" w:rsidP="00B23955">
      <w:pPr>
        <w:rPr>
          <w:sz w:val="28"/>
          <w:szCs w:val="28"/>
        </w:rPr>
      </w:pPr>
      <w:r>
        <w:rPr>
          <w:sz w:val="28"/>
          <w:szCs w:val="28"/>
        </w:rPr>
        <w:t xml:space="preserve">Changes after this time, please contact Frances by </w:t>
      </w:r>
      <w:proofErr w:type="spellStart"/>
      <w:r>
        <w:rPr>
          <w:sz w:val="28"/>
          <w:szCs w:val="28"/>
        </w:rPr>
        <w:t>cellphone</w:t>
      </w:r>
      <w:proofErr w:type="spellEnd"/>
      <w:r>
        <w:rPr>
          <w:sz w:val="28"/>
          <w:szCs w:val="28"/>
        </w:rPr>
        <w:t xml:space="preserve"> 027 7500 708 or email address </w:t>
      </w:r>
      <w:r>
        <w:rPr>
          <w:color w:val="1F497D" w:themeColor="text2"/>
          <w:sz w:val="28"/>
          <w:szCs w:val="28"/>
          <w:u w:val="single"/>
        </w:rPr>
        <w:t>windwhistleprincipal@gmail.com</w:t>
      </w:r>
    </w:p>
    <w:p w:rsidR="005C545C" w:rsidRDefault="005C545C" w:rsidP="00B23955">
      <w:pPr>
        <w:rPr>
          <w:b/>
          <w:color w:val="FF0000"/>
          <w:sz w:val="28"/>
          <w:szCs w:val="28"/>
        </w:rPr>
      </w:pPr>
    </w:p>
    <w:p w:rsidR="00B23955" w:rsidRDefault="00B23955" w:rsidP="00B23955">
      <w:pPr>
        <w:rPr>
          <w:b/>
          <w:color w:val="FF0000"/>
          <w:sz w:val="28"/>
          <w:szCs w:val="28"/>
        </w:rPr>
      </w:pPr>
      <w:r>
        <w:rPr>
          <w:b/>
          <w:color w:val="FF0000"/>
          <w:sz w:val="28"/>
          <w:szCs w:val="28"/>
        </w:rPr>
        <w:t xml:space="preserve">Ski Gear </w:t>
      </w:r>
    </w:p>
    <w:p w:rsidR="00B23955" w:rsidRDefault="00B23955" w:rsidP="00B23955">
      <w:pPr>
        <w:pStyle w:val="ListParagraph"/>
        <w:numPr>
          <w:ilvl w:val="0"/>
          <w:numId w:val="32"/>
        </w:numPr>
        <w:spacing w:after="200" w:line="276" w:lineRule="auto"/>
        <w:contextualSpacing/>
        <w:rPr>
          <w:sz w:val="28"/>
          <w:szCs w:val="28"/>
        </w:rPr>
      </w:pPr>
      <w:r>
        <w:rPr>
          <w:sz w:val="28"/>
          <w:szCs w:val="28"/>
        </w:rPr>
        <w:t>Water proof jacket</w:t>
      </w:r>
    </w:p>
    <w:p w:rsidR="00B23955" w:rsidRDefault="00B23955" w:rsidP="00B23955">
      <w:pPr>
        <w:pStyle w:val="ListParagraph"/>
        <w:numPr>
          <w:ilvl w:val="0"/>
          <w:numId w:val="32"/>
        </w:numPr>
        <w:spacing w:after="200" w:line="276" w:lineRule="auto"/>
        <w:contextualSpacing/>
        <w:rPr>
          <w:sz w:val="28"/>
          <w:szCs w:val="28"/>
        </w:rPr>
      </w:pPr>
      <w:r>
        <w:rPr>
          <w:sz w:val="28"/>
          <w:szCs w:val="28"/>
        </w:rPr>
        <w:t>Water proof leggings</w:t>
      </w:r>
    </w:p>
    <w:p w:rsidR="00B23955" w:rsidRDefault="00B23955" w:rsidP="00B23955">
      <w:pPr>
        <w:pStyle w:val="ListParagraph"/>
        <w:numPr>
          <w:ilvl w:val="0"/>
          <w:numId w:val="32"/>
        </w:numPr>
        <w:spacing w:after="200" w:line="276" w:lineRule="auto"/>
        <w:contextualSpacing/>
        <w:rPr>
          <w:sz w:val="28"/>
          <w:szCs w:val="28"/>
        </w:rPr>
      </w:pPr>
      <w:r>
        <w:rPr>
          <w:sz w:val="28"/>
          <w:szCs w:val="28"/>
        </w:rPr>
        <w:t>A warm jersey or polar fleece middle layer</w:t>
      </w:r>
    </w:p>
    <w:p w:rsidR="00B23955" w:rsidRDefault="00B23955" w:rsidP="00B23955">
      <w:pPr>
        <w:pStyle w:val="ListParagraph"/>
        <w:numPr>
          <w:ilvl w:val="0"/>
          <w:numId w:val="32"/>
        </w:numPr>
        <w:spacing w:after="200" w:line="276" w:lineRule="auto"/>
        <w:contextualSpacing/>
        <w:rPr>
          <w:sz w:val="28"/>
          <w:szCs w:val="28"/>
        </w:rPr>
      </w:pPr>
      <w:proofErr w:type="spellStart"/>
      <w:r>
        <w:rPr>
          <w:sz w:val="28"/>
          <w:szCs w:val="28"/>
        </w:rPr>
        <w:t>Polyprop</w:t>
      </w:r>
      <w:proofErr w:type="spellEnd"/>
      <w:r>
        <w:rPr>
          <w:sz w:val="28"/>
          <w:szCs w:val="28"/>
        </w:rPr>
        <w:t xml:space="preserve"> or merino thermal layer including long leggings or tights</w:t>
      </w:r>
    </w:p>
    <w:p w:rsidR="00B23955" w:rsidRDefault="00B23955" w:rsidP="00B23955">
      <w:pPr>
        <w:pStyle w:val="ListParagraph"/>
        <w:numPr>
          <w:ilvl w:val="0"/>
          <w:numId w:val="32"/>
        </w:numPr>
        <w:spacing w:after="200" w:line="276" w:lineRule="auto"/>
        <w:contextualSpacing/>
        <w:rPr>
          <w:sz w:val="28"/>
          <w:szCs w:val="28"/>
        </w:rPr>
      </w:pPr>
      <w:r>
        <w:rPr>
          <w:sz w:val="28"/>
          <w:szCs w:val="28"/>
        </w:rPr>
        <w:t>A t-shirt or similar to wear under mid layer</w:t>
      </w:r>
    </w:p>
    <w:p w:rsidR="00B23955" w:rsidRDefault="00B23955" w:rsidP="00B23955">
      <w:pPr>
        <w:pStyle w:val="ListParagraph"/>
        <w:numPr>
          <w:ilvl w:val="0"/>
          <w:numId w:val="32"/>
        </w:numPr>
        <w:spacing w:after="200" w:line="276" w:lineRule="auto"/>
        <w:contextualSpacing/>
        <w:rPr>
          <w:sz w:val="28"/>
          <w:szCs w:val="28"/>
        </w:rPr>
      </w:pPr>
      <w:r>
        <w:rPr>
          <w:sz w:val="28"/>
          <w:szCs w:val="28"/>
        </w:rPr>
        <w:t>Sunglasses or ski goggles (very important)</w:t>
      </w:r>
    </w:p>
    <w:p w:rsidR="00B23955" w:rsidRDefault="00B23955" w:rsidP="00B23955">
      <w:pPr>
        <w:pStyle w:val="ListParagraph"/>
        <w:numPr>
          <w:ilvl w:val="0"/>
          <w:numId w:val="32"/>
        </w:numPr>
        <w:spacing w:after="200" w:line="276" w:lineRule="auto"/>
        <w:contextualSpacing/>
        <w:rPr>
          <w:sz w:val="28"/>
          <w:szCs w:val="28"/>
        </w:rPr>
      </w:pPr>
      <w:r>
        <w:rPr>
          <w:sz w:val="28"/>
          <w:szCs w:val="28"/>
        </w:rPr>
        <w:t>Sunscreen</w:t>
      </w:r>
    </w:p>
    <w:p w:rsidR="00B23955" w:rsidRDefault="00B23955" w:rsidP="00B23955">
      <w:pPr>
        <w:pStyle w:val="ListParagraph"/>
        <w:numPr>
          <w:ilvl w:val="0"/>
          <w:numId w:val="32"/>
        </w:numPr>
        <w:spacing w:after="200" w:line="276" w:lineRule="auto"/>
        <w:contextualSpacing/>
        <w:rPr>
          <w:sz w:val="28"/>
          <w:szCs w:val="28"/>
        </w:rPr>
      </w:pPr>
      <w:r>
        <w:rPr>
          <w:sz w:val="28"/>
          <w:szCs w:val="28"/>
        </w:rPr>
        <w:t>Socks</w:t>
      </w:r>
    </w:p>
    <w:p w:rsidR="00B23955" w:rsidRDefault="0010723E" w:rsidP="00B23955">
      <w:pPr>
        <w:pStyle w:val="ListParagraph"/>
        <w:numPr>
          <w:ilvl w:val="0"/>
          <w:numId w:val="32"/>
        </w:numPr>
        <w:spacing w:after="200" w:line="276" w:lineRule="auto"/>
        <w:contextualSpacing/>
        <w:rPr>
          <w:sz w:val="28"/>
          <w:szCs w:val="28"/>
        </w:rPr>
      </w:pPr>
      <w:r>
        <w:rPr>
          <w:sz w:val="28"/>
          <w:szCs w:val="28"/>
        </w:rPr>
        <w:t>Water</w:t>
      </w:r>
      <w:r w:rsidR="00B23955">
        <w:rPr>
          <w:sz w:val="28"/>
          <w:szCs w:val="28"/>
        </w:rPr>
        <w:t>proof gloves</w:t>
      </w:r>
    </w:p>
    <w:p w:rsidR="00B23955" w:rsidRDefault="00B23955" w:rsidP="00B23955">
      <w:pPr>
        <w:pStyle w:val="ListParagraph"/>
        <w:numPr>
          <w:ilvl w:val="0"/>
          <w:numId w:val="32"/>
        </w:numPr>
        <w:spacing w:after="200" w:line="276" w:lineRule="auto"/>
        <w:contextualSpacing/>
        <w:rPr>
          <w:sz w:val="28"/>
          <w:szCs w:val="28"/>
        </w:rPr>
      </w:pPr>
      <w:r>
        <w:rPr>
          <w:sz w:val="28"/>
          <w:szCs w:val="28"/>
        </w:rPr>
        <w:t>Beany or hat</w:t>
      </w:r>
      <w:r w:rsidR="0010723E">
        <w:rPr>
          <w:sz w:val="28"/>
          <w:szCs w:val="28"/>
        </w:rPr>
        <w:t xml:space="preserve"> for after – ALL children will wear HELMETS – provided FREE at ski-hire – parents please check that they are fitted well</w:t>
      </w:r>
    </w:p>
    <w:p w:rsidR="00B23955" w:rsidRDefault="00B23955" w:rsidP="00B23955">
      <w:pPr>
        <w:pStyle w:val="ListParagraph"/>
        <w:numPr>
          <w:ilvl w:val="0"/>
          <w:numId w:val="32"/>
        </w:numPr>
        <w:spacing w:after="200" w:line="276" w:lineRule="auto"/>
        <w:contextualSpacing/>
        <w:rPr>
          <w:sz w:val="28"/>
          <w:szCs w:val="28"/>
        </w:rPr>
      </w:pPr>
      <w:r>
        <w:rPr>
          <w:sz w:val="28"/>
          <w:szCs w:val="28"/>
        </w:rPr>
        <w:t>Plastic bags for your wet clothes</w:t>
      </w:r>
    </w:p>
    <w:p w:rsidR="00B23955" w:rsidRDefault="00B23955" w:rsidP="00B23955">
      <w:pPr>
        <w:rPr>
          <w:sz w:val="28"/>
          <w:szCs w:val="28"/>
        </w:rPr>
      </w:pPr>
      <w:r>
        <w:rPr>
          <w:sz w:val="28"/>
          <w:szCs w:val="28"/>
        </w:rPr>
        <w:t>Please contact me if you have any questions, Jen Daly 033186563</w:t>
      </w:r>
    </w:p>
    <w:p w:rsidR="0099435C" w:rsidRDefault="0099435C" w:rsidP="00B23955">
      <w:pPr>
        <w:rPr>
          <w:sz w:val="28"/>
          <w:szCs w:val="28"/>
        </w:rPr>
      </w:pPr>
    </w:p>
    <w:p w:rsidR="0099435C" w:rsidRDefault="0099435C" w:rsidP="0099435C">
      <w:pPr>
        <w:shd w:val="clear" w:color="auto" w:fill="B6DDE8" w:themeFill="accent5" w:themeFillTint="66"/>
        <w:rPr>
          <w:b/>
          <w:sz w:val="28"/>
          <w:szCs w:val="28"/>
        </w:rPr>
      </w:pPr>
      <w:r w:rsidRPr="005C545C">
        <w:rPr>
          <w:b/>
          <w:sz w:val="36"/>
          <w:szCs w:val="28"/>
          <w:bdr w:val="single" w:sz="4" w:space="0" w:color="auto"/>
        </w:rPr>
        <w:t>Parents who are skiing:</w:t>
      </w:r>
    </w:p>
    <w:p w:rsidR="0099435C" w:rsidRDefault="0099435C" w:rsidP="0099435C">
      <w:pPr>
        <w:rPr>
          <w:b/>
          <w:sz w:val="28"/>
          <w:szCs w:val="28"/>
        </w:rPr>
      </w:pPr>
    </w:p>
    <w:p w:rsidR="0099435C" w:rsidRDefault="0099435C" w:rsidP="0099435C">
      <w:pPr>
        <w:rPr>
          <w:sz w:val="28"/>
          <w:szCs w:val="28"/>
        </w:rPr>
      </w:pPr>
      <w:r>
        <w:rPr>
          <w:b/>
          <w:sz w:val="28"/>
          <w:szCs w:val="28"/>
        </w:rPr>
        <w:t>Surname___________________</w:t>
      </w:r>
      <w:r>
        <w:rPr>
          <w:sz w:val="28"/>
          <w:szCs w:val="28"/>
        </w:rPr>
        <w:t xml:space="preserve"> </w:t>
      </w:r>
    </w:p>
    <w:p w:rsidR="0099435C" w:rsidRDefault="0099435C" w:rsidP="0099435C">
      <w:pPr>
        <w:rPr>
          <w:sz w:val="28"/>
          <w:szCs w:val="28"/>
        </w:rPr>
      </w:pPr>
    </w:p>
    <w:p w:rsidR="0099435C" w:rsidRDefault="0099435C" w:rsidP="0099435C">
      <w:pPr>
        <w:rPr>
          <w:sz w:val="28"/>
          <w:szCs w:val="28"/>
        </w:rPr>
      </w:pPr>
      <w:r>
        <w:rPr>
          <w:sz w:val="28"/>
          <w:szCs w:val="28"/>
        </w:rPr>
        <w:t xml:space="preserve">I need to send the names of </w:t>
      </w:r>
      <w:r>
        <w:rPr>
          <w:color w:val="FF0000"/>
          <w:sz w:val="28"/>
          <w:szCs w:val="28"/>
        </w:rPr>
        <w:t>parents</w:t>
      </w:r>
      <w:r>
        <w:rPr>
          <w:sz w:val="28"/>
          <w:szCs w:val="28"/>
        </w:rPr>
        <w:t xml:space="preserve"> to Mt Hutt that will be skiing each week, (I know it’s a bit early!) - </w:t>
      </w:r>
      <w:proofErr w:type="gramStart"/>
      <w:r>
        <w:rPr>
          <w:sz w:val="28"/>
          <w:szCs w:val="28"/>
        </w:rPr>
        <w:t>if</w:t>
      </w:r>
      <w:proofErr w:type="gramEnd"/>
      <w:r>
        <w:rPr>
          <w:sz w:val="28"/>
          <w:szCs w:val="28"/>
        </w:rPr>
        <w:t xml:space="preserve"> you need to hire ski gear and if you need a ski lift pass? Please write your name and yes/no in the boxes.</w:t>
      </w:r>
    </w:p>
    <w:p w:rsidR="0099435C" w:rsidRDefault="0099435C" w:rsidP="0099435C">
      <w:pPr>
        <w:rPr>
          <w:sz w:val="28"/>
          <w:szCs w:val="28"/>
        </w:rPr>
      </w:pPr>
    </w:p>
    <w:tbl>
      <w:tblPr>
        <w:tblStyle w:val="TableGrid"/>
        <w:tblW w:w="0" w:type="auto"/>
        <w:tblLook w:val="04A0" w:firstRow="1" w:lastRow="0" w:firstColumn="1" w:lastColumn="0" w:noHBand="0" w:noVBand="1"/>
      </w:tblPr>
      <w:tblGrid>
        <w:gridCol w:w="1026"/>
        <w:gridCol w:w="1027"/>
        <w:gridCol w:w="1027"/>
        <w:gridCol w:w="1027"/>
        <w:gridCol w:w="1027"/>
        <w:gridCol w:w="1027"/>
        <w:gridCol w:w="1027"/>
        <w:gridCol w:w="1236"/>
        <w:gridCol w:w="1027"/>
      </w:tblGrid>
      <w:tr w:rsidR="0099435C" w:rsidTr="005C7422">
        <w:tc>
          <w:tcPr>
            <w:tcW w:w="1026"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hideMark/>
          </w:tcPr>
          <w:p w:rsidR="0099435C" w:rsidRDefault="0099435C" w:rsidP="005C7422">
            <w:pPr>
              <w:rPr>
                <w:rFonts w:cstheme="minorBidi"/>
                <w:sz w:val="28"/>
                <w:szCs w:val="28"/>
              </w:rPr>
            </w:pPr>
            <w:r>
              <w:rPr>
                <w:sz w:val="28"/>
                <w:szCs w:val="28"/>
              </w:rPr>
              <w:t>Friday 24</w:t>
            </w:r>
            <w:r>
              <w:rPr>
                <w:sz w:val="28"/>
                <w:szCs w:val="28"/>
                <w:vertAlign w:val="superscript"/>
              </w:rPr>
              <w:t>th</w:t>
            </w:r>
            <w:r>
              <w:rPr>
                <w:sz w:val="28"/>
                <w:szCs w:val="28"/>
              </w:rPr>
              <w:t xml:space="preserve"> July</w:t>
            </w:r>
          </w:p>
          <w:p w:rsidR="0099435C" w:rsidRDefault="0099435C" w:rsidP="005C7422">
            <w:pPr>
              <w:rPr>
                <w:sz w:val="28"/>
                <w:szCs w:val="28"/>
              </w:rPr>
            </w:pPr>
            <w:r>
              <w:rPr>
                <w:sz w:val="28"/>
                <w:szCs w:val="28"/>
              </w:rPr>
              <w:t>(1)</w:t>
            </w:r>
          </w:p>
        </w:tc>
        <w:tc>
          <w:tcPr>
            <w:tcW w:w="1027" w:type="dxa"/>
            <w:tcBorders>
              <w:top w:val="single" w:sz="4" w:space="0" w:color="auto"/>
              <w:left w:val="single" w:sz="4" w:space="0" w:color="auto"/>
              <w:bottom w:val="single" w:sz="4" w:space="0" w:color="auto"/>
              <w:right w:val="single" w:sz="4" w:space="0" w:color="auto"/>
            </w:tcBorders>
            <w:hideMark/>
          </w:tcPr>
          <w:p w:rsidR="0099435C" w:rsidRDefault="0099435C" w:rsidP="005C7422">
            <w:pPr>
              <w:rPr>
                <w:rFonts w:cstheme="minorBidi"/>
                <w:sz w:val="28"/>
                <w:szCs w:val="28"/>
              </w:rPr>
            </w:pPr>
            <w:r>
              <w:rPr>
                <w:sz w:val="28"/>
                <w:szCs w:val="28"/>
              </w:rPr>
              <w:t>Friday</w:t>
            </w:r>
          </w:p>
          <w:p w:rsidR="0099435C" w:rsidRDefault="0099435C" w:rsidP="005C7422">
            <w:pPr>
              <w:rPr>
                <w:sz w:val="28"/>
                <w:szCs w:val="28"/>
              </w:rPr>
            </w:pPr>
            <w:r>
              <w:rPr>
                <w:sz w:val="28"/>
                <w:szCs w:val="28"/>
              </w:rPr>
              <w:t>31</w:t>
            </w:r>
            <w:r>
              <w:rPr>
                <w:sz w:val="28"/>
                <w:szCs w:val="28"/>
                <w:vertAlign w:val="superscript"/>
              </w:rPr>
              <w:t>st</w:t>
            </w:r>
          </w:p>
          <w:p w:rsidR="0099435C" w:rsidRDefault="0099435C" w:rsidP="005C7422">
            <w:pPr>
              <w:rPr>
                <w:sz w:val="28"/>
                <w:szCs w:val="28"/>
              </w:rPr>
            </w:pPr>
            <w:r>
              <w:rPr>
                <w:sz w:val="28"/>
                <w:szCs w:val="28"/>
              </w:rPr>
              <w:t>July</w:t>
            </w:r>
          </w:p>
          <w:p w:rsidR="0099435C" w:rsidRDefault="0099435C" w:rsidP="005C7422">
            <w:pPr>
              <w:rPr>
                <w:sz w:val="28"/>
                <w:szCs w:val="28"/>
              </w:rPr>
            </w:pPr>
            <w:r>
              <w:rPr>
                <w:sz w:val="28"/>
                <w:szCs w:val="28"/>
              </w:rPr>
              <w:t>(2)</w:t>
            </w:r>
          </w:p>
        </w:tc>
        <w:tc>
          <w:tcPr>
            <w:tcW w:w="1027" w:type="dxa"/>
            <w:tcBorders>
              <w:top w:val="single" w:sz="4" w:space="0" w:color="auto"/>
              <w:left w:val="single" w:sz="4" w:space="0" w:color="auto"/>
              <w:bottom w:val="single" w:sz="4" w:space="0" w:color="auto"/>
              <w:right w:val="single" w:sz="4" w:space="0" w:color="auto"/>
            </w:tcBorders>
            <w:hideMark/>
          </w:tcPr>
          <w:p w:rsidR="0099435C" w:rsidRDefault="0099435C" w:rsidP="005C7422">
            <w:pPr>
              <w:rPr>
                <w:rFonts w:cstheme="minorBidi"/>
                <w:sz w:val="28"/>
                <w:szCs w:val="28"/>
              </w:rPr>
            </w:pPr>
            <w:r>
              <w:rPr>
                <w:sz w:val="28"/>
                <w:szCs w:val="28"/>
              </w:rPr>
              <w:t>Friday</w:t>
            </w:r>
          </w:p>
          <w:p w:rsidR="0099435C" w:rsidRDefault="0099435C" w:rsidP="005C7422">
            <w:pPr>
              <w:rPr>
                <w:sz w:val="28"/>
                <w:szCs w:val="28"/>
              </w:rPr>
            </w:pPr>
            <w:r>
              <w:rPr>
                <w:sz w:val="28"/>
                <w:szCs w:val="28"/>
              </w:rPr>
              <w:t>7</w:t>
            </w:r>
            <w:r>
              <w:rPr>
                <w:sz w:val="28"/>
                <w:szCs w:val="28"/>
                <w:vertAlign w:val="superscript"/>
              </w:rPr>
              <w:t>th</w:t>
            </w:r>
          </w:p>
          <w:p w:rsidR="0099435C" w:rsidRDefault="0099435C" w:rsidP="005C7422">
            <w:pPr>
              <w:rPr>
                <w:sz w:val="28"/>
                <w:szCs w:val="28"/>
              </w:rPr>
            </w:pPr>
            <w:r>
              <w:rPr>
                <w:sz w:val="28"/>
                <w:szCs w:val="28"/>
              </w:rPr>
              <w:t>August</w:t>
            </w:r>
          </w:p>
          <w:p w:rsidR="0099435C" w:rsidRDefault="0099435C" w:rsidP="005C7422">
            <w:pPr>
              <w:rPr>
                <w:sz w:val="28"/>
                <w:szCs w:val="28"/>
              </w:rPr>
            </w:pPr>
            <w:r>
              <w:rPr>
                <w:sz w:val="28"/>
                <w:szCs w:val="28"/>
              </w:rPr>
              <w:t>(3)</w:t>
            </w:r>
          </w:p>
        </w:tc>
        <w:tc>
          <w:tcPr>
            <w:tcW w:w="1027" w:type="dxa"/>
            <w:tcBorders>
              <w:top w:val="single" w:sz="4" w:space="0" w:color="auto"/>
              <w:left w:val="single" w:sz="4" w:space="0" w:color="auto"/>
              <w:bottom w:val="single" w:sz="4" w:space="0" w:color="auto"/>
              <w:right w:val="single" w:sz="4" w:space="0" w:color="auto"/>
            </w:tcBorders>
            <w:hideMark/>
          </w:tcPr>
          <w:p w:rsidR="0099435C" w:rsidRDefault="0099435C" w:rsidP="005C7422">
            <w:pPr>
              <w:rPr>
                <w:rFonts w:cstheme="minorBidi"/>
                <w:sz w:val="28"/>
                <w:szCs w:val="28"/>
              </w:rPr>
            </w:pPr>
            <w:r>
              <w:rPr>
                <w:sz w:val="28"/>
                <w:szCs w:val="28"/>
              </w:rPr>
              <w:t>Friday</w:t>
            </w:r>
          </w:p>
          <w:p w:rsidR="0099435C" w:rsidRDefault="0099435C" w:rsidP="005C7422">
            <w:pPr>
              <w:rPr>
                <w:sz w:val="28"/>
                <w:szCs w:val="28"/>
              </w:rPr>
            </w:pPr>
            <w:r>
              <w:rPr>
                <w:sz w:val="28"/>
                <w:szCs w:val="28"/>
              </w:rPr>
              <w:t>14</w:t>
            </w:r>
            <w:r>
              <w:rPr>
                <w:sz w:val="28"/>
                <w:szCs w:val="28"/>
                <w:vertAlign w:val="superscript"/>
              </w:rPr>
              <w:t>th</w:t>
            </w:r>
          </w:p>
          <w:p w:rsidR="0099435C" w:rsidRDefault="0099435C" w:rsidP="005C7422">
            <w:pPr>
              <w:rPr>
                <w:sz w:val="28"/>
                <w:szCs w:val="28"/>
              </w:rPr>
            </w:pPr>
            <w:r>
              <w:rPr>
                <w:sz w:val="28"/>
                <w:szCs w:val="28"/>
              </w:rPr>
              <w:t>August</w:t>
            </w:r>
          </w:p>
          <w:p w:rsidR="0099435C" w:rsidRDefault="0099435C" w:rsidP="005C7422">
            <w:pPr>
              <w:rPr>
                <w:sz w:val="28"/>
                <w:szCs w:val="28"/>
              </w:rPr>
            </w:pPr>
            <w:r>
              <w:rPr>
                <w:sz w:val="28"/>
                <w:szCs w:val="28"/>
              </w:rPr>
              <w:t>(4)</w:t>
            </w:r>
          </w:p>
        </w:tc>
        <w:tc>
          <w:tcPr>
            <w:tcW w:w="1027" w:type="dxa"/>
            <w:tcBorders>
              <w:top w:val="single" w:sz="4" w:space="0" w:color="auto"/>
              <w:left w:val="single" w:sz="4" w:space="0" w:color="auto"/>
              <w:bottom w:val="single" w:sz="4" w:space="0" w:color="auto"/>
              <w:right w:val="single" w:sz="4" w:space="0" w:color="auto"/>
            </w:tcBorders>
            <w:hideMark/>
          </w:tcPr>
          <w:p w:rsidR="0099435C" w:rsidRDefault="0099435C" w:rsidP="005C7422">
            <w:pPr>
              <w:rPr>
                <w:rFonts w:cstheme="minorBidi"/>
                <w:sz w:val="28"/>
                <w:szCs w:val="28"/>
              </w:rPr>
            </w:pPr>
            <w:r>
              <w:rPr>
                <w:sz w:val="28"/>
                <w:szCs w:val="28"/>
              </w:rPr>
              <w:t>Friday</w:t>
            </w:r>
          </w:p>
          <w:p w:rsidR="0099435C" w:rsidRDefault="0099435C" w:rsidP="005C7422">
            <w:pPr>
              <w:rPr>
                <w:sz w:val="28"/>
                <w:szCs w:val="28"/>
              </w:rPr>
            </w:pPr>
            <w:r>
              <w:rPr>
                <w:sz w:val="28"/>
                <w:szCs w:val="28"/>
              </w:rPr>
              <w:t>21</w:t>
            </w:r>
            <w:r>
              <w:rPr>
                <w:sz w:val="28"/>
                <w:szCs w:val="28"/>
                <w:vertAlign w:val="superscript"/>
              </w:rPr>
              <w:t>st</w:t>
            </w:r>
          </w:p>
          <w:p w:rsidR="0099435C" w:rsidRDefault="0099435C" w:rsidP="005C7422">
            <w:pPr>
              <w:rPr>
                <w:sz w:val="28"/>
                <w:szCs w:val="28"/>
              </w:rPr>
            </w:pPr>
            <w:r>
              <w:rPr>
                <w:sz w:val="28"/>
                <w:szCs w:val="28"/>
              </w:rPr>
              <w:t>August</w:t>
            </w:r>
          </w:p>
          <w:p w:rsidR="0099435C" w:rsidRDefault="0099435C" w:rsidP="005C7422">
            <w:r>
              <w:t>School Ski afternoon</w:t>
            </w:r>
          </w:p>
        </w:tc>
        <w:tc>
          <w:tcPr>
            <w:tcW w:w="1027" w:type="dxa"/>
            <w:tcBorders>
              <w:top w:val="single" w:sz="4" w:space="0" w:color="auto"/>
              <w:left w:val="single" w:sz="4" w:space="0" w:color="auto"/>
              <w:bottom w:val="single" w:sz="4" w:space="0" w:color="auto"/>
              <w:right w:val="single" w:sz="4" w:space="0" w:color="auto"/>
            </w:tcBorders>
            <w:hideMark/>
          </w:tcPr>
          <w:p w:rsidR="0099435C" w:rsidRDefault="0099435C" w:rsidP="005C7422">
            <w:pPr>
              <w:rPr>
                <w:rFonts w:cstheme="minorBidi"/>
                <w:sz w:val="28"/>
                <w:szCs w:val="28"/>
              </w:rPr>
            </w:pPr>
            <w:r>
              <w:rPr>
                <w:sz w:val="28"/>
                <w:szCs w:val="28"/>
              </w:rPr>
              <w:t>Friday</w:t>
            </w:r>
          </w:p>
          <w:p w:rsidR="0099435C" w:rsidRDefault="0099435C" w:rsidP="005C7422">
            <w:pPr>
              <w:rPr>
                <w:sz w:val="28"/>
                <w:szCs w:val="28"/>
              </w:rPr>
            </w:pPr>
            <w:r>
              <w:rPr>
                <w:sz w:val="28"/>
                <w:szCs w:val="28"/>
              </w:rPr>
              <w:t>28</w:t>
            </w:r>
            <w:r>
              <w:rPr>
                <w:sz w:val="28"/>
                <w:szCs w:val="28"/>
                <w:vertAlign w:val="superscript"/>
              </w:rPr>
              <w:t>th</w:t>
            </w:r>
          </w:p>
          <w:p w:rsidR="0099435C" w:rsidRDefault="0099435C" w:rsidP="005C7422">
            <w:pPr>
              <w:rPr>
                <w:sz w:val="28"/>
                <w:szCs w:val="28"/>
              </w:rPr>
            </w:pPr>
            <w:r>
              <w:rPr>
                <w:sz w:val="28"/>
                <w:szCs w:val="28"/>
              </w:rPr>
              <w:t>August</w:t>
            </w:r>
          </w:p>
          <w:p w:rsidR="0099435C" w:rsidRDefault="0099435C" w:rsidP="005C7422">
            <w:pPr>
              <w:rPr>
                <w:sz w:val="28"/>
                <w:szCs w:val="28"/>
              </w:rPr>
            </w:pPr>
            <w:r>
              <w:rPr>
                <w:sz w:val="28"/>
                <w:szCs w:val="28"/>
              </w:rPr>
              <w:t>(5)</w:t>
            </w:r>
          </w:p>
        </w:tc>
        <w:tc>
          <w:tcPr>
            <w:tcW w:w="1027" w:type="dxa"/>
            <w:tcBorders>
              <w:top w:val="single" w:sz="4" w:space="0" w:color="auto"/>
              <w:left w:val="single" w:sz="4" w:space="0" w:color="auto"/>
              <w:bottom w:val="single" w:sz="4" w:space="0" w:color="auto"/>
              <w:right w:val="single" w:sz="4" w:space="0" w:color="auto"/>
            </w:tcBorders>
            <w:hideMark/>
          </w:tcPr>
          <w:p w:rsidR="0099435C" w:rsidRDefault="0099435C" w:rsidP="005C7422">
            <w:pPr>
              <w:rPr>
                <w:rFonts w:cstheme="minorBidi"/>
                <w:sz w:val="28"/>
                <w:szCs w:val="28"/>
              </w:rPr>
            </w:pPr>
            <w:r>
              <w:rPr>
                <w:sz w:val="28"/>
                <w:szCs w:val="28"/>
              </w:rPr>
              <w:t>Friday</w:t>
            </w:r>
          </w:p>
          <w:p w:rsidR="0099435C" w:rsidRDefault="0099435C" w:rsidP="005C7422">
            <w:pPr>
              <w:rPr>
                <w:sz w:val="28"/>
                <w:szCs w:val="28"/>
              </w:rPr>
            </w:pPr>
            <w:r>
              <w:rPr>
                <w:sz w:val="28"/>
                <w:szCs w:val="28"/>
              </w:rPr>
              <w:t>4</w:t>
            </w:r>
            <w:r>
              <w:rPr>
                <w:sz w:val="28"/>
                <w:szCs w:val="28"/>
                <w:vertAlign w:val="superscript"/>
              </w:rPr>
              <w:t>th</w:t>
            </w:r>
          </w:p>
          <w:p w:rsidR="0099435C" w:rsidRDefault="0099435C" w:rsidP="005C7422">
            <w:pPr>
              <w:rPr>
                <w:sz w:val="28"/>
                <w:szCs w:val="28"/>
              </w:rPr>
            </w:pPr>
            <w:r>
              <w:rPr>
                <w:sz w:val="28"/>
                <w:szCs w:val="28"/>
              </w:rPr>
              <w:t>Sept</w:t>
            </w:r>
          </w:p>
          <w:p w:rsidR="0099435C" w:rsidRDefault="0099435C" w:rsidP="005C7422">
            <w:pPr>
              <w:rPr>
                <w:sz w:val="18"/>
                <w:szCs w:val="18"/>
              </w:rPr>
            </w:pPr>
            <w:r>
              <w:rPr>
                <w:sz w:val="18"/>
                <w:szCs w:val="18"/>
              </w:rPr>
              <w:t>Postponement</w:t>
            </w:r>
          </w:p>
          <w:p w:rsidR="0099435C" w:rsidRDefault="0099435C" w:rsidP="005C7422">
            <w:r>
              <w:rPr>
                <w:sz w:val="18"/>
                <w:szCs w:val="18"/>
              </w:rPr>
              <w:t>date for school ski day</w:t>
            </w:r>
          </w:p>
        </w:tc>
        <w:tc>
          <w:tcPr>
            <w:tcW w:w="1027" w:type="dxa"/>
            <w:tcBorders>
              <w:top w:val="single" w:sz="4" w:space="0" w:color="auto"/>
              <w:left w:val="single" w:sz="4" w:space="0" w:color="auto"/>
              <w:bottom w:val="single" w:sz="4" w:space="0" w:color="auto"/>
              <w:right w:val="single" w:sz="4" w:space="0" w:color="auto"/>
            </w:tcBorders>
            <w:hideMark/>
          </w:tcPr>
          <w:p w:rsidR="0099435C" w:rsidRDefault="0099435C" w:rsidP="005C7422">
            <w:pPr>
              <w:rPr>
                <w:rFonts w:cstheme="minorBidi"/>
                <w:sz w:val="28"/>
                <w:szCs w:val="28"/>
              </w:rPr>
            </w:pPr>
            <w:r>
              <w:rPr>
                <w:sz w:val="28"/>
                <w:szCs w:val="28"/>
              </w:rPr>
              <w:t>Friday</w:t>
            </w:r>
          </w:p>
          <w:p w:rsidR="0099435C" w:rsidRDefault="0099435C" w:rsidP="005C7422">
            <w:pPr>
              <w:rPr>
                <w:sz w:val="28"/>
                <w:szCs w:val="28"/>
              </w:rPr>
            </w:pPr>
            <w:r>
              <w:rPr>
                <w:sz w:val="28"/>
                <w:szCs w:val="28"/>
              </w:rPr>
              <w:t>11</w:t>
            </w:r>
            <w:r>
              <w:rPr>
                <w:sz w:val="28"/>
                <w:szCs w:val="28"/>
                <w:vertAlign w:val="superscript"/>
              </w:rPr>
              <w:t>th</w:t>
            </w:r>
          </w:p>
          <w:p w:rsidR="0099435C" w:rsidRDefault="0099435C" w:rsidP="005C7422">
            <w:pPr>
              <w:rPr>
                <w:sz w:val="28"/>
                <w:szCs w:val="28"/>
              </w:rPr>
            </w:pPr>
            <w:r>
              <w:rPr>
                <w:sz w:val="28"/>
                <w:szCs w:val="28"/>
              </w:rPr>
              <w:t>Sept</w:t>
            </w:r>
          </w:p>
          <w:p w:rsidR="0099435C" w:rsidRDefault="0099435C" w:rsidP="005C7422">
            <w:pPr>
              <w:rPr>
                <w:sz w:val="28"/>
                <w:szCs w:val="28"/>
              </w:rPr>
            </w:pPr>
            <w:r>
              <w:rPr>
                <w:sz w:val="28"/>
                <w:szCs w:val="28"/>
              </w:rPr>
              <w:t>(6)</w:t>
            </w:r>
          </w:p>
        </w:tc>
      </w:tr>
      <w:tr w:rsidR="0099435C" w:rsidTr="005C7422">
        <w:tc>
          <w:tcPr>
            <w:tcW w:w="1026" w:type="dxa"/>
            <w:tcBorders>
              <w:top w:val="single" w:sz="4" w:space="0" w:color="auto"/>
              <w:left w:val="single" w:sz="4" w:space="0" w:color="auto"/>
              <w:bottom w:val="single" w:sz="4" w:space="0" w:color="auto"/>
              <w:right w:val="single" w:sz="4" w:space="0" w:color="auto"/>
            </w:tcBorders>
          </w:tcPr>
          <w:p w:rsidR="0099435C" w:rsidRDefault="0099435C" w:rsidP="005C7422">
            <w:pPr>
              <w:rPr>
                <w:rFonts w:cstheme="minorBidi"/>
                <w:b/>
                <w:sz w:val="18"/>
                <w:szCs w:val="18"/>
              </w:rPr>
            </w:pPr>
            <w:r>
              <w:rPr>
                <w:b/>
                <w:sz w:val="18"/>
                <w:szCs w:val="18"/>
              </w:rPr>
              <w:t>Parent 1</w:t>
            </w:r>
          </w:p>
          <w:p w:rsidR="0099435C" w:rsidRDefault="0099435C" w:rsidP="005C7422">
            <w:pPr>
              <w:rPr>
                <w:b/>
                <w:sz w:val="18"/>
                <w:szCs w:val="18"/>
              </w:rPr>
            </w:pPr>
            <w:r>
              <w:rPr>
                <w:b/>
                <w:sz w:val="18"/>
                <w:szCs w:val="18"/>
              </w:rPr>
              <w:t xml:space="preserve">  Skiing</w:t>
            </w:r>
          </w:p>
          <w:p w:rsidR="0099435C" w:rsidRDefault="0099435C" w:rsidP="005C7422">
            <w:pPr>
              <w:rPr>
                <w:sz w:val="28"/>
                <w:szCs w:val="28"/>
              </w:rPr>
            </w:pPr>
            <w:r>
              <w:rPr>
                <w:sz w:val="28"/>
                <w:szCs w:val="28"/>
              </w:rPr>
              <w:t xml:space="preserve">  </w:t>
            </w:r>
          </w:p>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r>
      <w:tr w:rsidR="0099435C" w:rsidTr="005C7422">
        <w:tc>
          <w:tcPr>
            <w:tcW w:w="1026" w:type="dxa"/>
            <w:tcBorders>
              <w:top w:val="single" w:sz="4" w:space="0" w:color="auto"/>
              <w:left w:val="single" w:sz="4" w:space="0" w:color="auto"/>
              <w:bottom w:val="single" w:sz="4" w:space="0" w:color="auto"/>
              <w:right w:val="single" w:sz="4" w:space="0" w:color="auto"/>
            </w:tcBorders>
          </w:tcPr>
          <w:p w:rsidR="0099435C" w:rsidRDefault="0099435C" w:rsidP="005C7422">
            <w:pPr>
              <w:rPr>
                <w:rFonts w:cstheme="minorBidi"/>
                <w:b/>
                <w:sz w:val="18"/>
                <w:szCs w:val="18"/>
              </w:rPr>
            </w:pPr>
            <w:r>
              <w:rPr>
                <w:b/>
                <w:sz w:val="18"/>
                <w:szCs w:val="18"/>
              </w:rPr>
              <w:t>Parent 2</w:t>
            </w:r>
          </w:p>
          <w:p w:rsidR="0099435C" w:rsidRDefault="0099435C" w:rsidP="005C7422">
            <w:pPr>
              <w:rPr>
                <w:b/>
                <w:sz w:val="18"/>
                <w:szCs w:val="18"/>
              </w:rPr>
            </w:pPr>
            <w:r>
              <w:rPr>
                <w:b/>
                <w:sz w:val="18"/>
                <w:szCs w:val="18"/>
              </w:rPr>
              <w:t xml:space="preserve">   Skiing     </w:t>
            </w:r>
          </w:p>
          <w:p w:rsidR="0099435C" w:rsidRDefault="0099435C" w:rsidP="005C7422">
            <w:pPr>
              <w:rPr>
                <w:sz w:val="22"/>
                <w:szCs w:val="22"/>
              </w:rPr>
            </w:pPr>
          </w:p>
          <w:p w:rsidR="0099435C" w:rsidRDefault="0099435C" w:rsidP="005C7422">
            <w:pPr>
              <w:rPr>
                <w:sz w:val="22"/>
                <w:szCs w:val="22"/>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r>
      <w:tr w:rsidR="0099435C" w:rsidTr="005C7422">
        <w:tc>
          <w:tcPr>
            <w:tcW w:w="1026" w:type="dxa"/>
            <w:tcBorders>
              <w:top w:val="single" w:sz="4" w:space="0" w:color="auto"/>
              <w:left w:val="single" w:sz="4" w:space="0" w:color="auto"/>
              <w:bottom w:val="single" w:sz="4" w:space="0" w:color="auto"/>
              <w:right w:val="single" w:sz="4" w:space="0" w:color="auto"/>
            </w:tcBorders>
            <w:hideMark/>
          </w:tcPr>
          <w:p w:rsidR="0099435C" w:rsidRDefault="0099435C" w:rsidP="005C7422">
            <w:pPr>
              <w:rPr>
                <w:rFonts w:cstheme="minorBidi"/>
                <w:b/>
                <w:sz w:val="18"/>
                <w:szCs w:val="18"/>
              </w:rPr>
            </w:pPr>
            <w:r>
              <w:rPr>
                <w:b/>
                <w:sz w:val="18"/>
                <w:szCs w:val="18"/>
              </w:rPr>
              <w:t xml:space="preserve">Hire Ski </w:t>
            </w:r>
          </w:p>
          <w:p w:rsidR="0099435C" w:rsidRDefault="0099435C" w:rsidP="005C7422">
            <w:pPr>
              <w:rPr>
                <w:b/>
                <w:sz w:val="18"/>
                <w:szCs w:val="18"/>
              </w:rPr>
            </w:pPr>
            <w:r>
              <w:rPr>
                <w:b/>
                <w:sz w:val="18"/>
                <w:szCs w:val="18"/>
              </w:rPr>
              <w:t xml:space="preserve">   Gear?    </w:t>
            </w:r>
          </w:p>
          <w:p w:rsidR="0099435C" w:rsidRDefault="0099435C" w:rsidP="005C7422">
            <w:pPr>
              <w:rPr>
                <w:b/>
                <w:sz w:val="18"/>
                <w:szCs w:val="18"/>
              </w:rPr>
            </w:pPr>
            <w:r>
              <w:rPr>
                <w:b/>
                <w:sz w:val="18"/>
                <w:szCs w:val="18"/>
              </w:rPr>
              <w:t xml:space="preserve">   </w:t>
            </w:r>
          </w:p>
          <w:p w:rsidR="0099435C" w:rsidRDefault="0099435C" w:rsidP="005C7422">
            <w:pPr>
              <w:rPr>
                <w:sz w:val="18"/>
                <w:szCs w:val="18"/>
              </w:rPr>
            </w:pPr>
            <w:r>
              <w:rPr>
                <w:sz w:val="18"/>
                <w:szCs w:val="18"/>
              </w:rPr>
              <w:t>Parent 1</w:t>
            </w:r>
          </w:p>
          <w:p w:rsidR="0099435C" w:rsidRDefault="0099435C" w:rsidP="005C7422">
            <w:pPr>
              <w:rPr>
                <w:sz w:val="18"/>
                <w:szCs w:val="18"/>
              </w:rPr>
            </w:pPr>
            <w:r>
              <w:rPr>
                <w:sz w:val="18"/>
                <w:szCs w:val="18"/>
              </w:rPr>
              <w:t>Parent 2</w:t>
            </w: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r>
      <w:tr w:rsidR="0099435C" w:rsidTr="005C7422">
        <w:tc>
          <w:tcPr>
            <w:tcW w:w="1026" w:type="dxa"/>
            <w:tcBorders>
              <w:top w:val="single" w:sz="4" w:space="0" w:color="auto"/>
              <w:left w:val="single" w:sz="4" w:space="0" w:color="auto"/>
              <w:bottom w:val="single" w:sz="4" w:space="0" w:color="auto"/>
              <w:right w:val="single" w:sz="4" w:space="0" w:color="auto"/>
            </w:tcBorders>
          </w:tcPr>
          <w:p w:rsidR="0099435C" w:rsidRDefault="0099435C" w:rsidP="005C7422">
            <w:pPr>
              <w:rPr>
                <w:rFonts w:cstheme="minorBidi"/>
                <w:b/>
                <w:sz w:val="18"/>
                <w:szCs w:val="18"/>
              </w:rPr>
            </w:pPr>
            <w:r>
              <w:rPr>
                <w:b/>
                <w:sz w:val="18"/>
                <w:szCs w:val="18"/>
              </w:rPr>
              <w:t xml:space="preserve">Lift Pass </w:t>
            </w:r>
          </w:p>
          <w:p w:rsidR="0099435C" w:rsidRDefault="0099435C" w:rsidP="005C7422">
            <w:pPr>
              <w:rPr>
                <w:b/>
                <w:sz w:val="18"/>
                <w:szCs w:val="18"/>
              </w:rPr>
            </w:pPr>
            <w:r>
              <w:rPr>
                <w:b/>
                <w:sz w:val="18"/>
                <w:szCs w:val="18"/>
              </w:rPr>
              <w:t>Needed?</w:t>
            </w:r>
          </w:p>
          <w:p w:rsidR="0099435C" w:rsidRDefault="0099435C" w:rsidP="005C7422">
            <w:pPr>
              <w:rPr>
                <w:b/>
                <w:sz w:val="18"/>
                <w:szCs w:val="18"/>
              </w:rPr>
            </w:pPr>
          </w:p>
          <w:p w:rsidR="0099435C" w:rsidRDefault="0099435C" w:rsidP="005C7422">
            <w:pPr>
              <w:rPr>
                <w:sz w:val="18"/>
                <w:szCs w:val="18"/>
              </w:rPr>
            </w:pPr>
            <w:r>
              <w:rPr>
                <w:sz w:val="18"/>
                <w:szCs w:val="18"/>
              </w:rPr>
              <w:t>Parent 1</w:t>
            </w:r>
          </w:p>
          <w:p w:rsidR="0099435C" w:rsidRDefault="0099435C" w:rsidP="005C7422">
            <w:pPr>
              <w:rPr>
                <w:sz w:val="18"/>
                <w:szCs w:val="18"/>
              </w:rPr>
            </w:pPr>
            <w:r>
              <w:rPr>
                <w:sz w:val="18"/>
                <w:szCs w:val="18"/>
              </w:rPr>
              <w:t>Parent 2</w:t>
            </w: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c>
          <w:tcPr>
            <w:tcW w:w="1027" w:type="dxa"/>
            <w:tcBorders>
              <w:top w:val="single" w:sz="4" w:space="0" w:color="auto"/>
              <w:left w:val="single" w:sz="4" w:space="0" w:color="auto"/>
              <w:bottom w:val="single" w:sz="4" w:space="0" w:color="auto"/>
              <w:right w:val="single" w:sz="4" w:space="0" w:color="auto"/>
            </w:tcBorders>
          </w:tcPr>
          <w:p w:rsidR="0099435C" w:rsidRDefault="0099435C" w:rsidP="005C7422">
            <w:pPr>
              <w:rPr>
                <w:sz w:val="28"/>
                <w:szCs w:val="28"/>
              </w:rPr>
            </w:pPr>
          </w:p>
        </w:tc>
      </w:tr>
    </w:tbl>
    <w:p w:rsidR="0099435C" w:rsidRDefault="0099435C" w:rsidP="0099435C">
      <w:pPr>
        <w:rPr>
          <w:rFonts w:asciiTheme="minorHAnsi" w:hAnsiTheme="minorHAnsi" w:cstheme="minorBidi"/>
          <w:sz w:val="28"/>
          <w:szCs w:val="28"/>
        </w:rPr>
      </w:pPr>
    </w:p>
    <w:p w:rsidR="0099435C" w:rsidRPr="005C545C" w:rsidRDefault="0099435C" w:rsidP="0099435C">
      <w:pPr>
        <w:rPr>
          <w:b/>
          <w:sz w:val="32"/>
          <w:szCs w:val="28"/>
        </w:rPr>
      </w:pPr>
      <w:r w:rsidRPr="005C545C">
        <w:rPr>
          <w:b/>
          <w:sz w:val="32"/>
          <w:szCs w:val="28"/>
        </w:rPr>
        <w:t>Thanks and please return this form to school by Monday 29</w:t>
      </w:r>
      <w:r w:rsidRPr="005C545C">
        <w:rPr>
          <w:b/>
          <w:sz w:val="32"/>
          <w:szCs w:val="28"/>
          <w:vertAlign w:val="superscript"/>
        </w:rPr>
        <w:t>th</w:t>
      </w:r>
      <w:r w:rsidRPr="005C545C">
        <w:rPr>
          <w:b/>
          <w:sz w:val="32"/>
          <w:szCs w:val="28"/>
        </w:rPr>
        <w:t xml:space="preserve"> of June.</w:t>
      </w:r>
    </w:p>
    <w:p w:rsidR="0099435C" w:rsidRPr="004507B4" w:rsidRDefault="0099435C" w:rsidP="0099435C">
      <w:pPr>
        <w:jc w:val="center"/>
        <w:rPr>
          <w:rFonts w:ascii="Algerian" w:hAnsi="Algerian"/>
          <w:b/>
          <w:color w:val="548DD4" w:themeColor="text2" w:themeTint="99"/>
          <w:sz w:val="40"/>
          <w:szCs w:val="40"/>
          <w:u w:val="single"/>
        </w:rPr>
      </w:pPr>
    </w:p>
    <w:p w:rsidR="000D11EF" w:rsidRDefault="0099435C" w:rsidP="0099435C">
      <w:pPr>
        <w:rPr>
          <w:rStyle w:val="Hyperlink"/>
          <w:rFonts w:ascii="inherit" w:hAnsi="inherit" w:cs="Arial"/>
          <w:b/>
          <w:sz w:val="21"/>
          <w:szCs w:val="27"/>
          <w:bdr w:val="none" w:sz="0" w:space="0" w:color="auto" w:frame="1"/>
        </w:rPr>
      </w:pPr>
      <w:r>
        <w:rPr>
          <w:rStyle w:val="wz-bold"/>
          <w:rFonts w:ascii="inherit" w:hAnsi="inherit" w:cs="Arial"/>
          <w:color w:val="053D63"/>
          <w:sz w:val="24"/>
          <w:szCs w:val="36"/>
          <w:u w:val="single"/>
          <w:bdr w:val="none" w:sz="0" w:space="0" w:color="auto" w:frame="1"/>
        </w:rPr>
        <w:t>A</w:t>
      </w:r>
      <w:r w:rsidRPr="0014030A">
        <w:rPr>
          <w:rStyle w:val="wz-bold"/>
          <w:rFonts w:ascii="inherit" w:hAnsi="inherit" w:cs="Arial"/>
          <w:color w:val="053D63"/>
          <w:sz w:val="24"/>
          <w:szCs w:val="36"/>
          <w:u w:val="single"/>
          <w:bdr w:val="none" w:sz="0" w:space="0" w:color="auto" w:frame="1"/>
        </w:rPr>
        <w:t>djustable Children's Ski Boots</w:t>
      </w:r>
      <w:r w:rsidRPr="0014030A">
        <w:rPr>
          <w:rStyle w:val="wz-bold"/>
          <w:rFonts w:ascii="inherit" w:hAnsi="inherit" w:cs="Arial"/>
          <w:color w:val="053D63"/>
          <w:sz w:val="24"/>
          <w:szCs w:val="36"/>
          <w:bdr w:val="none" w:sz="0" w:space="0" w:color="auto" w:frame="1"/>
        </w:rPr>
        <w:t> </w:t>
      </w:r>
      <w:r w:rsidRPr="0014030A">
        <w:rPr>
          <w:rStyle w:val="apple-converted-space"/>
          <w:rFonts w:ascii="inherit" w:hAnsi="inherit" w:cs="Arial"/>
          <w:color w:val="053D63"/>
          <w:sz w:val="24"/>
          <w:szCs w:val="36"/>
          <w:bdr w:val="none" w:sz="0" w:space="0" w:color="auto" w:frame="1"/>
        </w:rPr>
        <w:t> </w:t>
      </w:r>
      <w:r w:rsidRPr="0014030A">
        <w:rPr>
          <w:rStyle w:val="wz-bold"/>
          <w:rFonts w:ascii="inherit" w:hAnsi="inherit" w:cs="Arial"/>
          <w:color w:val="053D63"/>
          <w:sz w:val="24"/>
          <w:szCs w:val="36"/>
          <w:bdr w:val="none" w:sz="0" w:space="0" w:color="auto" w:frame="1"/>
        </w:rPr>
        <w:t> </w:t>
      </w:r>
      <w:r w:rsidRPr="0014030A">
        <w:rPr>
          <w:rStyle w:val="apple-converted-space"/>
          <w:rFonts w:ascii="inherit" w:hAnsi="inherit" w:cs="Arial"/>
          <w:color w:val="053D63"/>
          <w:sz w:val="24"/>
          <w:szCs w:val="36"/>
          <w:bdr w:val="none" w:sz="0" w:space="0" w:color="auto" w:frame="1"/>
        </w:rPr>
        <w:t> </w:t>
      </w:r>
      <w:r w:rsidRPr="0014030A">
        <w:rPr>
          <w:rStyle w:val="wz-bold"/>
          <w:rFonts w:ascii="inherit" w:hAnsi="inherit" w:cs="Arial"/>
          <w:color w:val="053D63"/>
          <w:sz w:val="24"/>
          <w:szCs w:val="36"/>
          <w:bdr w:val="none" w:sz="0" w:space="0" w:color="auto" w:frame="1"/>
        </w:rPr>
        <w:t> </w:t>
      </w:r>
      <w:r w:rsidRPr="0014030A">
        <w:rPr>
          <w:rStyle w:val="apple-converted-space"/>
          <w:rFonts w:ascii="inherit" w:hAnsi="inherit" w:cs="Arial"/>
          <w:color w:val="053D63"/>
          <w:sz w:val="24"/>
          <w:szCs w:val="36"/>
          <w:bdr w:val="none" w:sz="0" w:space="0" w:color="auto" w:frame="1"/>
        </w:rPr>
        <w:t> </w:t>
      </w:r>
      <w:r>
        <w:rPr>
          <w:rFonts w:ascii="inherit" w:hAnsi="inherit" w:cs="Arial"/>
          <w:color w:val="623962"/>
          <w:sz w:val="36"/>
          <w:szCs w:val="36"/>
          <w:u w:val="single"/>
          <w:bdr w:val="none" w:sz="0" w:space="0" w:color="auto" w:frame="1"/>
        </w:rPr>
        <w:br/>
      </w:r>
      <w:r w:rsidRPr="0014030A">
        <w:rPr>
          <w:rFonts w:ascii="inherit" w:hAnsi="inherit" w:cs="Arial"/>
          <w:color w:val="053D63"/>
          <w:sz w:val="21"/>
          <w:szCs w:val="27"/>
          <w:bdr w:val="none" w:sz="0" w:space="0" w:color="auto" w:frame="1"/>
        </w:rPr>
        <w:t>Our Idea Adjustable Kids Ski Boots grow with your child! There'll be no more rental fees or smelly 2nd hand boots with these innovative adjustable kids ski boots that offer comfort and 6 sizes in 1.</w:t>
      </w:r>
      <w:r w:rsidRPr="0014030A">
        <w:rPr>
          <w:rStyle w:val="apple-converted-space"/>
          <w:rFonts w:ascii="inherit" w:hAnsi="inherit" w:cs="Arial"/>
          <w:color w:val="053D63"/>
          <w:sz w:val="21"/>
          <w:szCs w:val="27"/>
          <w:bdr w:val="none" w:sz="0" w:space="0" w:color="auto" w:frame="1"/>
        </w:rPr>
        <w:t> </w:t>
      </w:r>
      <w:r w:rsidRPr="0014030A">
        <w:rPr>
          <w:rFonts w:ascii="inherit" w:hAnsi="inherit" w:cs="Arial"/>
          <w:color w:val="053D63"/>
          <w:sz w:val="21"/>
          <w:szCs w:val="27"/>
          <w:bdr w:val="none" w:sz="0" w:space="0" w:color="auto" w:frame="1"/>
        </w:rPr>
        <w:t>Through the patent pending '6 in 1' technology, it is possible to easily adjust the size of the ski boot, both length and height-wise, according to the natural growth of the kids' foot, leg and ankle. These boots grow with your child, last multiple seasons and you can pass them down through the family.</w:t>
      </w:r>
      <w:r w:rsidRPr="0014030A">
        <w:rPr>
          <w:rStyle w:val="apple-converted-space"/>
          <w:rFonts w:ascii="inherit" w:hAnsi="inherit" w:cs="Arial"/>
          <w:color w:val="053D63"/>
          <w:sz w:val="21"/>
          <w:szCs w:val="27"/>
          <w:bdr w:val="none" w:sz="0" w:space="0" w:color="auto" w:frame="1"/>
        </w:rPr>
        <w:t> </w:t>
      </w:r>
      <w:r w:rsidRPr="0014030A">
        <w:rPr>
          <w:rFonts w:ascii="inherit" w:hAnsi="inherit" w:cs="Arial"/>
          <w:color w:val="053D63"/>
          <w:sz w:val="21"/>
          <w:szCs w:val="27"/>
          <w:bdr w:val="none" w:sz="0" w:space="0" w:color="auto" w:frame="1"/>
        </w:rPr>
        <w:t xml:space="preserve">All sizes: one price: $165   </w:t>
      </w:r>
      <w:r w:rsidR="00397A71" w:rsidRPr="0014030A">
        <w:rPr>
          <w:rFonts w:ascii="inherit" w:hAnsi="inherit" w:cs="Arial"/>
          <w:b/>
          <w:noProof/>
          <w:color w:val="666666"/>
          <w:sz w:val="8"/>
          <w:szCs w:val="2"/>
          <w:lang w:eastAsia="en-NZ"/>
        </w:rPr>
        <w:drawing>
          <wp:anchor distT="0" distB="0" distL="114300" distR="114300" simplePos="0" relativeHeight="251968000" behindDoc="1" locked="0" layoutInCell="1" allowOverlap="1" wp14:anchorId="67412FFA" wp14:editId="4ADA80BB">
            <wp:simplePos x="0" y="0"/>
            <wp:positionH relativeFrom="column">
              <wp:posOffset>5499100</wp:posOffset>
            </wp:positionH>
            <wp:positionV relativeFrom="paragraph">
              <wp:posOffset>163830</wp:posOffset>
            </wp:positionV>
            <wp:extent cx="1035050" cy="1035050"/>
            <wp:effectExtent l="114300" t="114300" r="107950" b="107950"/>
            <wp:wrapThrough wrapText="bothSides">
              <wp:wrapPolygon edited="0">
                <wp:start x="-982" y="-148"/>
                <wp:lineTo x="-2453" y="576"/>
                <wp:lineTo x="-679" y="20121"/>
                <wp:lineTo x="20009" y="21760"/>
                <wp:lineTo x="20009" y="21760"/>
                <wp:lineTo x="21952" y="21341"/>
                <wp:lineTo x="22166" y="14788"/>
                <wp:lineTo x="21816" y="1850"/>
                <wp:lineTo x="20978" y="-2036"/>
                <wp:lineTo x="13092" y="-2776"/>
                <wp:lineTo x="2127" y="-818"/>
                <wp:lineTo x="-982" y="-148"/>
              </wp:wrapPolygon>
            </wp:wrapThrough>
            <wp:docPr id="9" name="Picture 9" descr="http://imageprocessor.websimages.com/width/392/crop/39,39,324x324/ideagear.webs.com/roces-idea-adjustable-ski-boots-youth-22-5-25-5-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ageprocessor.websimages.com/width/392/crop/39,39,324x324/ideagear.webs.com/roces-idea-adjustable-ski-boots-youth-22-5-25-5-black.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730060">
                      <a:off x="0" y="0"/>
                      <a:ext cx="1035050" cy="10350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 w:history="1">
        <w:r w:rsidR="000D11EF" w:rsidRPr="0014030A">
          <w:rPr>
            <w:rStyle w:val="Hyperlink"/>
            <w:rFonts w:ascii="inherit" w:hAnsi="inherit" w:cs="Arial"/>
            <w:sz w:val="21"/>
            <w:szCs w:val="27"/>
            <w:bdr w:val="none" w:sz="0" w:space="0" w:color="auto" w:frame="1"/>
          </w:rPr>
          <w:t>http://ideagear.webs.com/</w:t>
        </w:r>
      </w:hyperlink>
    </w:p>
    <w:p w:rsidR="0099435C" w:rsidRDefault="00E76FF6" w:rsidP="006745B6">
      <w:pPr>
        <w:rPr>
          <w:snapToGrid w:val="0"/>
          <w:color w:val="000000"/>
          <w:w w:val="0"/>
          <w:sz w:val="0"/>
          <w:szCs w:val="0"/>
          <w:u w:color="000000"/>
          <w:bdr w:val="none" w:sz="0" w:space="0" w:color="000000"/>
          <w:shd w:val="clear" w:color="000000" w:fill="000000"/>
          <w:lang w:eastAsia="x-none" w:bidi="x-none"/>
        </w:rPr>
      </w:pPr>
      <w:r w:rsidRPr="00E76FF6">
        <w:rPr>
          <w:snapToGrid w:val="0"/>
          <w:color w:val="000000"/>
          <w:w w:val="0"/>
          <w:sz w:val="0"/>
          <w:szCs w:val="0"/>
          <w:u w:color="000000"/>
          <w:bdr w:val="none" w:sz="0" w:space="0" w:color="000000"/>
          <w:shd w:val="clear" w:color="000000" w:fill="000000"/>
          <w:lang w:val="x-none" w:eastAsia="x-none" w:bidi="x-none"/>
        </w:rPr>
        <w:t xml:space="preserve"> </w:t>
      </w:r>
    </w:p>
    <w:p w:rsidR="006745B6" w:rsidRDefault="0099435C" w:rsidP="006745B6">
      <w:r w:rsidRPr="0099435C">
        <w:rPr>
          <w:rStyle w:val="Normal"/>
          <w:snapToGrid w:val="0"/>
          <w:color w:val="000000"/>
          <w:w w:val="0"/>
          <w:sz w:val="0"/>
          <w:szCs w:val="0"/>
          <w:u w:color="000000"/>
          <w:bdr w:val="none" w:sz="0" w:space="0" w:color="000000"/>
          <w:shd w:val="clear" w:color="000000" w:fill="000000"/>
          <w:lang w:val="x-none" w:eastAsia="x-none" w:bidi="x-none"/>
        </w:rPr>
        <w:t xml:space="preserve"> </w:t>
      </w:r>
    </w:p>
    <w:p w:rsidR="00B23955" w:rsidRDefault="00B23955" w:rsidP="00B23955">
      <w:pPr>
        <w:rPr>
          <w:sz w:val="28"/>
          <w:szCs w:val="28"/>
        </w:rPr>
      </w:pPr>
    </w:p>
    <w:p w:rsidR="004507B4" w:rsidRDefault="004507B4" w:rsidP="00B23955">
      <w:pPr>
        <w:rPr>
          <w:sz w:val="28"/>
          <w:szCs w:val="28"/>
        </w:rPr>
      </w:pPr>
    </w:p>
    <w:p w:rsidR="00F43B6C" w:rsidRDefault="00F43B6C" w:rsidP="004507B4">
      <w:pPr>
        <w:jc w:val="center"/>
        <w:rPr>
          <w:rFonts w:ascii="Algerian" w:hAnsi="Algerian"/>
          <w:b/>
          <w:color w:val="548DD4" w:themeColor="text2" w:themeTint="99"/>
          <w:sz w:val="40"/>
          <w:szCs w:val="40"/>
          <w:u w:val="single"/>
        </w:rPr>
      </w:pPr>
    </w:p>
    <w:p w:rsidR="0099435C" w:rsidRDefault="0099435C" w:rsidP="004507B4">
      <w:pPr>
        <w:jc w:val="center"/>
        <w:rPr>
          <w:rFonts w:ascii="Algerian" w:hAnsi="Algerian"/>
          <w:b/>
          <w:color w:val="548DD4" w:themeColor="text2" w:themeTint="99"/>
          <w:sz w:val="40"/>
          <w:szCs w:val="40"/>
          <w:u w:val="single"/>
        </w:rPr>
      </w:pPr>
    </w:p>
    <w:p w:rsidR="0099435C" w:rsidRDefault="00A22162" w:rsidP="004507B4">
      <w:pPr>
        <w:jc w:val="center"/>
        <w:rPr>
          <w:rFonts w:ascii="Algerian" w:hAnsi="Algerian"/>
          <w:b/>
          <w:color w:val="548DD4" w:themeColor="text2" w:themeTint="99"/>
          <w:sz w:val="40"/>
          <w:szCs w:val="40"/>
          <w:u w:val="single"/>
        </w:rPr>
      </w:pPr>
      <w:r>
        <w:rPr>
          <w:noProof/>
          <w:sz w:val="28"/>
          <w:szCs w:val="28"/>
          <w:lang w:eastAsia="en-NZ"/>
        </w:rPr>
        <w:drawing>
          <wp:anchor distT="0" distB="0" distL="114300" distR="114300" simplePos="0" relativeHeight="251975168" behindDoc="1" locked="0" layoutInCell="1" allowOverlap="1" wp14:anchorId="3B8969E3" wp14:editId="21B00F25">
            <wp:simplePos x="0" y="0"/>
            <wp:positionH relativeFrom="column">
              <wp:posOffset>3810</wp:posOffset>
            </wp:positionH>
            <wp:positionV relativeFrom="paragraph">
              <wp:posOffset>143510</wp:posOffset>
            </wp:positionV>
            <wp:extent cx="3642995" cy="2757170"/>
            <wp:effectExtent l="381000" t="457200" r="376555" b="481330"/>
            <wp:wrapThrough wrapText="bothSides">
              <wp:wrapPolygon edited="0">
                <wp:start x="21205" y="-1496"/>
                <wp:lineTo x="10583" y="-3524"/>
                <wp:lineTo x="10287" y="-1168"/>
                <wp:lineTo x="-299" y="-3490"/>
                <wp:lineTo x="-929" y="-1208"/>
                <wp:lineTo x="-1187" y="3577"/>
                <wp:lineTo x="-1291" y="18077"/>
                <wp:lineTo x="-862" y="22861"/>
                <wp:lineTo x="-82" y="23032"/>
                <wp:lineTo x="67" y="22762"/>
                <wp:lineTo x="9110" y="22779"/>
                <wp:lineTo x="9221" y="22803"/>
                <wp:lineTo x="20103" y="22770"/>
                <wp:lineTo x="20214" y="22794"/>
                <wp:lineTo x="22609" y="21050"/>
                <wp:lineTo x="22654" y="-1178"/>
                <wp:lineTo x="21205" y="-1496"/>
              </wp:wrapPolygon>
            </wp:wrapThrough>
            <wp:docPr id="11" name="Picture 11" descr="T:\Photos\2015 Photos\Girls Igl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Photos\2015 Photos\Girls Igloo.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rot="21034423">
                      <a:off x="0" y="0"/>
                      <a:ext cx="3642995" cy="275717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p>
    <w:p w:rsidR="0099435C" w:rsidRDefault="0099435C" w:rsidP="004507B4">
      <w:pPr>
        <w:jc w:val="center"/>
        <w:rPr>
          <w:rFonts w:ascii="Algerian" w:hAnsi="Algerian"/>
          <w:b/>
          <w:color w:val="548DD4" w:themeColor="text2" w:themeTint="99"/>
          <w:sz w:val="40"/>
          <w:szCs w:val="40"/>
          <w:u w:val="single"/>
        </w:rPr>
      </w:pPr>
    </w:p>
    <w:p w:rsidR="0099435C" w:rsidRDefault="0099435C" w:rsidP="004507B4">
      <w:pPr>
        <w:jc w:val="center"/>
        <w:rPr>
          <w:rFonts w:ascii="Algerian" w:hAnsi="Algerian"/>
          <w:b/>
          <w:color w:val="548DD4" w:themeColor="text2" w:themeTint="99"/>
          <w:sz w:val="40"/>
          <w:szCs w:val="40"/>
          <w:u w:val="single"/>
        </w:rPr>
      </w:pPr>
    </w:p>
    <w:p w:rsidR="004507B4" w:rsidRDefault="004507B4" w:rsidP="004507B4">
      <w:pPr>
        <w:jc w:val="center"/>
        <w:rPr>
          <w:rFonts w:ascii="Algerian" w:hAnsi="Algerian"/>
          <w:b/>
          <w:color w:val="548DD4" w:themeColor="text2" w:themeTint="99"/>
          <w:sz w:val="40"/>
          <w:szCs w:val="40"/>
          <w:u w:val="single"/>
        </w:rPr>
      </w:pPr>
      <w:r w:rsidRPr="004507B4">
        <w:rPr>
          <w:rFonts w:ascii="Algerian" w:hAnsi="Algerian"/>
          <w:b/>
          <w:color w:val="548DD4" w:themeColor="text2" w:themeTint="99"/>
          <w:sz w:val="40"/>
          <w:szCs w:val="40"/>
          <w:u w:val="single"/>
        </w:rPr>
        <w:t>HIS AND HERS IGLOOS</w:t>
      </w:r>
    </w:p>
    <w:p w:rsidR="005C545C" w:rsidRDefault="005C545C" w:rsidP="004507B4">
      <w:pPr>
        <w:jc w:val="center"/>
        <w:rPr>
          <w:rFonts w:ascii="Algerian" w:hAnsi="Algerian"/>
          <w:b/>
          <w:color w:val="548DD4" w:themeColor="text2" w:themeTint="99"/>
          <w:sz w:val="40"/>
          <w:szCs w:val="40"/>
          <w:u w:val="single"/>
        </w:rPr>
      </w:pPr>
      <w:bookmarkStart w:id="0" w:name="_GoBack"/>
      <w:bookmarkEnd w:id="0"/>
    </w:p>
    <w:p w:rsidR="005C545C" w:rsidRDefault="005C545C" w:rsidP="004507B4">
      <w:pPr>
        <w:jc w:val="center"/>
        <w:rPr>
          <w:rFonts w:ascii="Algerian" w:hAnsi="Algerian"/>
          <w:b/>
          <w:color w:val="548DD4" w:themeColor="text2" w:themeTint="99"/>
          <w:sz w:val="40"/>
          <w:szCs w:val="40"/>
          <w:u w:val="single"/>
        </w:rPr>
      </w:pPr>
    </w:p>
    <w:p w:rsidR="005C545C" w:rsidRDefault="005C545C" w:rsidP="004507B4">
      <w:pPr>
        <w:jc w:val="center"/>
        <w:rPr>
          <w:rFonts w:ascii="Algerian" w:hAnsi="Algerian"/>
          <w:b/>
          <w:color w:val="548DD4" w:themeColor="text2" w:themeTint="99"/>
          <w:sz w:val="40"/>
          <w:szCs w:val="40"/>
          <w:u w:val="single"/>
        </w:rPr>
      </w:pPr>
    </w:p>
    <w:p w:rsidR="005C545C" w:rsidRDefault="00A22162" w:rsidP="004507B4">
      <w:pPr>
        <w:jc w:val="center"/>
        <w:rPr>
          <w:rFonts w:ascii="Algerian" w:hAnsi="Algerian"/>
          <w:b/>
          <w:color w:val="548DD4" w:themeColor="text2" w:themeTint="99"/>
          <w:sz w:val="40"/>
          <w:szCs w:val="40"/>
          <w:u w:val="single"/>
        </w:rPr>
      </w:pPr>
      <w:r>
        <w:rPr>
          <w:rFonts w:ascii="Algerian" w:hAnsi="Algerian"/>
          <w:b/>
          <w:noProof/>
          <w:color w:val="548DD4" w:themeColor="text2" w:themeTint="99"/>
          <w:sz w:val="40"/>
          <w:szCs w:val="40"/>
          <w:u w:val="single"/>
          <w:lang w:eastAsia="en-NZ"/>
        </w:rPr>
        <w:drawing>
          <wp:anchor distT="0" distB="0" distL="114300" distR="114300" simplePos="0" relativeHeight="251974144" behindDoc="1" locked="0" layoutInCell="1" allowOverlap="1" wp14:anchorId="2B6111F1" wp14:editId="45FA0C1D">
            <wp:simplePos x="0" y="0"/>
            <wp:positionH relativeFrom="column">
              <wp:posOffset>-1127760</wp:posOffset>
            </wp:positionH>
            <wp:positionV relativeFrom="paragraph">
              <wp:posOffset>635000</wp:posOffset>
            </wp:positionV>
            <wp:extent cx="3091815" cy="2720975"/>
            <wp:effectExtent l="438150" t="514350" r="470535" b="536575"/>
            <wp:wrapThrough wrapText="bothSides">
              <wp:wrapPolygon edited="0">
                <wp:start x="-1142" y="-1183"/>
                <wp:lineTo x="-1724" y="-708"/>
                <wp:lineTo x="-1215" y="1641"/>
                <wp:lineTo x="-1731" y="1786"/>
                <wp:lineTo x="-1222" y="4135"/>
                <wp:lineTo x="-1738" y="4280"/>
                <wp:lineTo x="-1229" y="6629"/>
                <wp:lineTo x="-1746" y="6774"/>
                <wp:lineTo x="-1236" y="9123"/>
                <wp:lineTo x="-1753" y="9268"/>
                <wp:lineTo x="-1243" y="11618"/>
                <wp:lineTo x="-1760" y="11762"/>
                <wp:lineTo x="-1128" y="16569"/>
                <wp:lineTo x="-1644" y="16714"/>
                <wp:lineTo x="-1135" y="19063"/>
                <wp:lineTo x="-1651" y="19208"/>
                <wp:lineTo x="-1142" y="21558"/>
                <wp:lineTo x="3374" y="22784"/>
                <wp:lineTo x="3503" y="22748"/>
                <wp:lineTo x="12154" y="22816"/>
                <wp:lineTo x="21062" y="22812"/>
                <wp:lineTo x="21933" y="23035"/>
                <wp:lineTo x="22709" y="22818"/>
                <wp:lineTo x="22742" y="-399"/>
                <wp:lineTo x="18290" y="-1332"/>
                <wp:lineTo x="17522" y="-3609"/>
                <wp:lineTo x="9252" y="-1292"/>
                <wp:lineTo x="8742" y="-3641"/>
                <wp:lineTo x="150" y="-1545"/>
                <wp:lineTo x="-1142" y="-1183"/>
              </wp:wrapPolygon>
            </wp:wrapThrough>
            <wp:docPr id="1" name="Picture 1" descr="\\saturn\teacherwrite\Photos\2015 Photos\boys igl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aturn\teacherwrite\Photos\2015 Photos\boys igloo.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rot="831170">
                      <a:off x="0" y="0"/>
                      <a:ext cx="3091815" cy="272097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p>
    <w:sectPr w:rsidR="005C545C" w:rsidSect="002F5686">
      <w:footerReference w:type="default" r:id="rId29"/>
      <w:pgSz w:w="11906" w:h="16838"/>
      <w:pgMar w:top="709" w:right="1080" w:bottom="851" w:left="1080" w:header="708" w:footer="4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234D" w:rsidRDefault="00FD234D" w:rsidP="00A8165C">
      <w:r>
        <w:separator/>
      </w:r>
    </w:p>
  </w:endnote>
  <w:endnote w:type="continuationSeparator" w:id="0">
    <w:p w:rsidR="00FD234D" w:rsidRDefault="00FD234D" w:rsidP="00A816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OpenSymbol">
    <w:altName w:val="Arial Unicode MS"/>
    <w:charset w:val="80"/>
    <w:family w:val="auto"/>
    <w:pitch w:val="default"/>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entennial">
    <w:altName w:val="Courier New"/>
    <w:charset w:val="00"/>
    <w:family w:val="auto"/>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yriad">
    <w:altName w:val="Myriad"/>
    <w:panose1 w:val="00000000000000000000"/>
    <w:charset w:val="00"/>
    <w:family w:val="swiss"/>
    <w:notTrueType/>
    <w:pitch w:val="default"/>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acophony Out Loud">
    <w:altName w:val="Courier New"/>
    <w:charset w:val="00"/>
    <w:family w:val="auto"/>
    <w:pitch w:val="variable"/>
    <w:sig w:usb0="00000003" w:usb1="00000000" w:usb2="00000000" w:usb3="00000000" w:csb0="00000001" w:csb1="00000000"/>
  </w:font>
  <w:font w:name="Agent Orange">
    <w:charset w:val="00"/>
    <w:family w:val="auto"/>
    <w:pitch w:val="variable"/>
    <w:sig w:usb0="00000003" w:usb1="00000000" w:usb2="00000040" w:usb3="00000000" w:csb0="00000001" w:csb1="00000000"/>
  </w:font>
  <w:font w:name="Consolas">
    <w:panose1 w:val="020B0609020204030204"/>
    <w:charset w:val="00"/>
    <w:family w:val="modern"/>
    <w:pitch w:val="fixed"/>
    <w:sig w:usb0="E10002FF" w:usb1="4000FCFF" w:usb2="00000009" w:usb3="00000000" w:csb0="0000019F" w:csb1="00000000"/>
  </w:font>
  <w:font w:name="Arial Black">
    <w:panose1 w:val="020B0A04020102020204"/>
    <w:charset w:val="00"/>
    <w:family w:val="swiss"/>
    <w:pitch w:val="variable"/>
    <w:sig w:usb0="00000287" w:usb1="00000000" w:usb2="00000000" w:usb3="00000000" w:csb0="0000009F" w:csb1="00000000"/>
  </w:font>
  <w:font w:name="Candara">
    <w:panose1 w:val="020E0502030303020204"/>
    <w:charset w:val="00"/>
    <w:family w:val="swiss"/>
    <w:pitch w:val="variable"/>
    <w:sig w:usb0="A00002EF" w:usb1="4000A44B" w:usb2="00000000" w:usb3="00000000" w:csb0="0000019F" w:csb1="00000000"/>
  </w:font>
  <w:font w:name="Algerian">
    <w:panose1 w:val="04020705040A02060702"/>
    <w:charset w:val="00"/>
    <w:family w:val="decorative"/>
    <w:pitch w:val="variable"/>
    <w:sig w:usb0="00000003" w:usb1="00000000" w:usb2="00000000" w:usb3="00000000" w:csb0="00000001"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234D" w:rsidRPr="003F6895" w:rsidRDefault="00FD234D" w:rsidP="003F6895">
    <w:pPr>
      <w:pStyle w:val="Footer"/>
      <w:pBdr>
        <w:top w:val="single" w:sz="24" w:space="5" w:color="9BBB59"/>
      </w:pBdr>
      <w:tabs>
        <w:tab w:val="clear" w:pos="4680"/>
        <w:tab w:val="left" w:pos="2977"/>
        <w:tab w:val="center" w:pos="3686"/>
      </w:tabs>
      <w:rPr>
        <w:rFonts w:ascii="Calibri" w:hAnsi="Calibri" w:cs="Calibri"/>
        <w:b/>
        <w:color w:val="76923C"/>
      </w:rPr>
    </w:pPr>
    <w:r>
      <w:rPr>
        <w:rFonts w:ascii="Calibri" w:hAnsi="Calibri" w:cs="Calibri"/>
        <w:b/>
        <w:color w:val="76923C"/>
      </w:rPr>
      <w:t xml:space="preserve">    </w:t>
    </w:r>
    <w:r w:rsidRPr="00077023">
      <w:rPr>
        <w:rFonts w:ascii="Calibri" w:hAnsi="Calibri" w:cs="Calibri"/>
        <w:b/>
        <w:color w:val="76923C"/>
      </w:rPr>
      <w:t xml:space="preserve">www.windwhistle.school.nz     email: </w:t>
    </w:r>
    <w:hyperlink r:id="rId1" w:history="1">
      <w:r w:rsidRPr="00077023">
        <w:rPr>
          <w:b/>
          <w:color w:val="76923C"/>
        </w:rPr>
        <w:t>windwhistleschool@gmail.com</w:t>
      </w:r>
    </w:hyperlink>
    <w:r>
      <w:rPr>
        <w:b/>
        <w:color w:val="76923C"/>
      </w:rPr>
      <w:t xml:space="preserve">   </w:t>
    </w:r>
    <w:r w:rsidRPr="00077023">
      <w:rPr>
        <w:rFonts w:ascii="Calibri" w:hAnsi="Calibri" w:cs="Calibri"/>
        <w:b/>
        <w:color w:val="76923C"/>
      </w:rPr>
      <w:t>Te</w:t>
    </w:r>
    <w:r>
      <w:rPr>
        <w:rFonts w:ascii="Calibri" w:hAnsi="Calibri" w:cs="Calibri"/>
        <w:b/>
        <w:color w:val="76923C"/>
      </w:rPr>
      <w:t>l 03 318 6828    Fax 03 318 6928</w:t>
    </w:r>
    <w:r>
      <w:rPr>
        <w:lang w:val="en-US"/>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234D" w:rsidRDefault="00FD234D" w:rsidP="00A8165C">
      <w:r>
        <w:separator/>
      </w:r>
    </w:p>
  </w:footnote>
  <w:footnote w:type="continuationSeparator" w:id="0">
    <w:p w:rsidR="00FD234D" w:rsidRDefault="00FD234D" w:rsidP="00A8165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5pt;height:11.55pt" o:bullet="t">
        <v:imagedata r:id="rId1" o:title="mso1D33"/>
      </v:shape>
    </w:pict>
  </w:numPicBullet>
  <w:abstractNum w:abstractNumId="0">
    <w:nsid w:val="00000001"/>
    <w:multiLevelType w:val="multilevel"/>
    <w:tmpl w:val="00000001"/>
    <w:lvl w:ilvl="0">
      <w:start w:val="1"/>
      <w:numFmt w:val="bullet"/>
      <w:lvlText w:val=""/>
      <w:lvlJc w:val="left"/>
      <w:pPr>
        <w:tabs>
          <w:tab w:val="num" w:pos="1942"/>
        </w:tabs>
        <w:ind w:left="1942" w:hanging="360"/>
      </w:pPr>
      <w:rPr>
        <w:rFonts w:ascii="Symbol" w:hAnsi="Symbol" w:cs="OpenSymbol"/>
      </w:rPr>
    </w:lvl>
    <w:lvl w:ilvl="1">
      <w:start w:val="1"/>
      <w:numFmt w:val="bullet"/>
      <w:lvlText w:val="◦"/>
      <w:lvlJc w:val="left"/>
      <w:pPr>
        <w:tabs>
          <w:tab w:val="num" w:pos="2302"/>
        </w:tabs>
        <w:ind w:left="2302" w:hanging="360"/>
      </w:pPr>
      <w:rPr>
        <w:rFonts w:ascii="OpenSymbol" w:hAnsi="OpenSymbol" w:cs="OpenSymbol"/>
      </w:rPr>
    </w:lvl>
    <w:lvl w:ilvl="2">
      <w:start w:val="1"/>
      <w:numFmt w:val="bullet"/>
      <w:lvlText w:val="▪"/>
      <w:lvlJc w:val="left"/>
      <w:pPr>
        <w:tabs>
          <w:tab w:val="num" w:pos="2662"/>
        </w:tabs>
        <w:ind w:left="2662" w:hanging="360"/>
      </w:pPr>
      <w:rPr>
        <w:rFonts w:ascii="OpenSymbol" w:hAnsi="OpenSymbol" w:cs="OpenSymbol"/>
      </w:rPr>
    </w:lvl>
    <w:lvl w:ilvl="3">
      <w:start w:val="1"/>
      <w:numFmt w:val="bullet"/>
      <w:lvlText w:val=""/>
      <w:lvlJc w:val="left"/>
      <w:pPr>
        <w:tabs>
          <w:tab w:val="num" w:pos="3022"/>
        </w:tabs>
        <w:ind w:left="3022" w:hanging="360"/>
      </w:pPr>
      <w:rPr>
        <w:rFonts w:ascii="Symbol" w:hAnsi="Symbol" w:cs="OpenSymbol"/>
      </w:rPr>
    </w:lvl>
    <w:lvl w:ilvl="4">
      <w:start w:val="1"/>
      <w:numFmt w:val="bullet"/>
      <w:lvlText w:val="◦"/>
      <w:lvlJc w:val="left"/>
      <w:pPr>
        <w:tabs>
          <w:tab w:val="num" w:pos="3382"/>
        </w:tabs>
        <w:ind w:left="3382" w:hanging="360"/>
      </w:pPr>
      <w:rPr>
        <w:rFonts w:ascii="OpenSymbol" w:hAnsi="OpenSymbol" w:cs="OpenSymbol"/>
      </w:rPr>
    </w:lvl>
    <w:lvl w:ilvl="5">
      <w:start w:val="1"/>
      <w:numFmt w:val="bullet"/>
      <w:lvlText w:val="▪"/>
      <w:lvlJc w:val="left"/>
      <w:pPr>
        <w:tabs>
          <w:tab w:val="num" w:pos="3742"/>
        </w:tabs>
        <w:ind w:left="3742" w:hanging="360"/>
      </w:pPr>
      <w:rPr>
        <w:rFonts w:ascii="OpenSymbol" w:hAnsi="OpenSymbol" w:cs="OpenSymbol"/>
      </w:rPr>
    </w:lvl>
    <w:lvl w:ilvl="6">
      <w:start w:val="1"/>
      <w:numFmt w:val="bullet"/>
      <w:lvlText w:val=""/>
      <w:lvlJc w:val="left"/>
      <w:pPr>
        <w:tabs>
          <w:tab w:val="num" w:pos="4102"/>
        </w:tabs>
        <w:ind w:left="4102" w:hanging="360"/>
      </w:pPr>
      <w:rPr>
        <w:rFonts w:ascii="Symbol" w:hAnsi="Symbol" w:cs="OpenSymbol"/>
      </w:rPr>
    </w:lvl>
    <w:lvl w:ilvl="7">
      <w:start w:val="1"/>
      <w:numFmt w:val="bullet"/>
      <w:lvlText w:val="◦"/>
      <w:lvlJc w:val="left"/>
      <w:pPr>
        <w:tabs>
          <w:tab w:val="num" w:pos="4462"/>
        </w:tabs>
        <w:ind w:left="4462" w:hanging="360"/>
      </w:pPr>
      <w:rPr>
        <w:rFonts w:ascii="OpenSymbol" w:hAnsi="OpenSymbol" w:cs="OpenSymbol"/>
      </w:rPr>
    </w:lvl>
    <w:lvl w:ilvl="8">
      <w:start w:val="1"/>
      <w:numFmt w:val="bullet"/>
      <w:lvlText w:val="▪"/>
      <w:lvlJc w:val="left"/>
      <w:pPr>
        <w:tabs>
          <w:tab w:val="num" w:pos="4822"/>
        </w:tabs>
        <w:ind w:left="4822" w:hanging="360"/>
      </w:pPr>
      <w:rPr>
        <w:rFonts w:ascii="OpenSymbol" w:hAnsi="OpenSymbol" w:cs="OpenSymbol"/>
      </w:rPr>
    </w:lvl>
  </w:abstractNum>
  <w:abstractNum w:abstractNumId="1">
    <w:nsid w:val="00000002"/>
    <w:multiLevelType w:val="multilevel"/>
    <w:tmpl w:val="00000002"/>
    <w:name w:val="WW8Num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3"/>
    <w:multiLevelType w:val="multilevel"/>
    <w:tmpl w:val="00000003"/>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nsid w:val="00000004"/>
    <w:multiLevelType w:val="singleLevel"/>
    <w:tmpl w:val="00000004"/>
    <w:name w:val="WW8Num4"/>
    <w:lvl w:ilvl="0">
      <w:start w:val="1"/>
      <w:numFmt w:val="bullet"/>
      <w:lvlText w:val=""/>
      <w:lvlJc w:val="left"/>
      <w:pPr>
        <w:tabs>
          <w:tab w:val="num" w:pos="360"/>
        </w:tabs>
        <w:ind w:left="360" w:hanging="360"/>
      </w:pPr>
      <w:rPr>
        <w:rFonts w:ascii="Symbol" w:hAnsi="Symbol"/>
      </w:rPr>
    </w:lvl>
  </w:abstractNum>
  <w:abstractNum w:abstractNumId="4">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nsid w:val="00544A8A"/>
    <w:multiLevelType w:val="hybridMultilevel"/>
    <w:tmpl w:val="B10A44E2"/>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6">
    <w:nsid w:val="02C03F8C"/>
    <w:multiLevelType w:val="hybridMultilevel"/>
    <w:tmpl w:val="339EA962"/>
    <w:lvl w:ilvl="0" w:tplc="14090001">
      <w:start w:val="1"/>
      <w:numFmt w:val="bullet"/>
      <w:lvlText w:val=""/>
      <w:lvlJc w:val="left"/>
      <w:pPr>
        <w:ind w:left="1800" w:hanging="360"/>
      </w:pPr>
      <w:rPr>
        <w:rFonts w:ascii="Symbol" w:hAnsi="Symbol" w:hint="default"/>
      </w:rPr>
    </w:lvl>
    <w:lvl w:ilvl="1" w:tplc="14090003" w:tentative="1">
      <w:start w:val="1"/>
      <w:numFmt w:val="bullet"/>
      <w:lvlText w:val="o"/>
      <w:lvlJc w:val="left"/>
      <w:pPr>
        <w:ind w:left="2520" w:hanging="360"/>
      </w:pPr>
      <w:rPr>
        <w:rFonts w:ascii="Courier New" w:hAnsi="Courier New" w:cs="Courier New" w:hint="default"/>
      </w:rPr>
    </w:lvl>
    <w:lvl w:ilvl="2" w:tplc="14090005" w:tentative="1">
      <w:start w:val="1"/>
      <w:numFmt w:val="bullet"/>
      <w:lvlText w:val=""/>
      <w:lvlJc w:val="left"/>
      <w:pPr>
        <w:ind w:left="3240" w:hanging="360"/>
      </w:pPr>
      <w:rPr>
        <w:rFonts w:ascii="Wingdings" w:hAnsi="Wingdings" w:hint="default"/>
      </w:rPr>
    </w:lvl>
    <w:lvl w:ilvl="3" w:tplc="14090001" w:tentative="1">
      <w:start w:val="1"/>
      <w:numFmt w:val="bullet"/>
      <w:lvlText w:val=""/>
      <w:lvlJc w:val="left"/>
      <w:pPr>
        <w:ind w:left="3960" w:hanging="360"/>
      </w:pPr>
      <w:rPr>
        <w:rFonts w:ascii="Symbol" w:hAnsi="Symbol" w:hint="default"/>
      </w:rPr>
    </w:lvl>
    <w:lvl w:ilvl="4" w:tplc="14090003" w:tentative="1">
      <w:start w:val="1"/>
      <w:numFmt w:val="bullet"/>
      <w:lvlText w:val="o"/>
      <w:lvlJc w:val="left"/>
      <w:pPr>
        <w:ind w:left="4680" w:hanging="360"/>
      </w:pPr>
      <w:rPr>
        <w:rFonts w:ascii="Courier New" w:hAnsi="Courier New" w:cs="Courier New" w:hint="default"/>
      </w:rPr>
    </w:lvl>
    <w:lvl w:ilvl="5" w:tplc="14090005" w:tentative="1">
      <w:start w:val="1"/>
      <w:numFmt w:val="bullet"/>
      <w:lvlText w:val=""/>
      <w:lvlJc w:val="left"/>
      <w:pPr>
        <w:ind w:left="5400" w:hanging="360"/>
      </w:pPr>
      <w:rPr>
        <w:rFonts w:ascii="Wingdings" w:hAnsi="Wingdings" w:hint="default"/>
      </w:rPr>
    </w:lvl>
    <w:lvl w:ilvl="6" w:tplc="14090001" w:tentative="1">
      <w:start w:val="1"/>
      <w:numFmt w:val="bullet"/>
      <w:lvlText w:val=""/>
      <w:lvlJc w:val="left"/>
      <w:pPr>
        <w:ind w:left="6120" w:hanging="360"/>
      </w:pPr>
      <w:rPr>
        <w:rFonts w:ascii="Symbol" w:hAnsi="Symbol" w:hint="default"/>
      </w:rPr>
    </w:lvl>
    <w:lvl w:ilvl="7" w:tplc="14090003" w:tentative="1">
      <w:start w:val="1"/>
      <w:numFmt w:val="bullet"/>
      <w:lvlText w:val="o"/>
      <w:lvlJc w:val="left"/>
      <w:pPr>
        <w:ind w:left="6840" w:hanging="360"/>
      </w:pPr>
      <w:rPr>
        <w:rFonts w:ascii="Courier New" w:hAnsi="Courier New" w:cs="Courier New" w:hint="default"/>
      </w:rPr>
    </w:lvl>
    <w:lvl w:ilvl="8" w:tplc="14090005" w:tentative="1">
      <w:start w:val="1"/>
      <w:numFmt w:val="bullet"/>
      <w:lvlText w:val=""/>
      <w:lvlJc w:val="left"/>
      <w:pPr>
        <w:ind w:left="7560" w:hanging="360"/>
      </w:pPr>
      <w:rPr>
        <w:rFonts w:ascii="Wingdings" w:hAnsi="Wingdings" w:hint="default"/>
      </w:rPr>
    </w:lvl>
  </w:abstractNum>
  <w:abstractNum w:abstractNumId="7">
    <w:nsid w:val="08821ED7"/>
    <w:multiLevelType w:val="hybridMultilevel"/>
    <w:tmpl w:val="74207F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8">
    <w:nsid w:val="09DF70DD"/>
    <w:multiLevelType w:val="hybridMultilevel"/>
    <w:tmpl w:val="2004799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9">
    <w:nsid w:val="13926D32"/>
    <w:multiLevelType w:val="hybridMultilevel"/>
    <w:tmpl w:val="CF42C4BC"/>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10">
    <w:nsid w:val="16700C5B"/>
    <w:multiLevelType w:val="hybridMultilevel"/>
    <w:tmpl w:val="869C7DAE"/>
    <w:lvl w:ilvl="0" w:tplc="14090001">
      <w:start w:val="1"/>
      <w:numFmt w:val="bullet"/>
      <w:lvlText w:val=""/>
      <w:lvlJc w:val="left"/>
      <w:pPr>
        <w:ind w:left="436" w:hanging="360"/>
      </w:pPr>
      <w:rPr>
        <w:rFonts w:ascii="Symbol" w:hAnsi="Symbol" w:hint="default"/>
      </w:rPr>
    </w:lvl>
    <w:lvl w:ilvl="1" w:tplc="14090003" w:tentative="1">
      <w:start w:val="1"/>
      <w:numFmt w:val="bullet"/>
      <w:lvlText w:val="o"/>
      <w:lvlJc w:val="left"/>
      <w:pPr>
        <w:ind w:left="1156" w:hanging="360"/>
      </w:pPr>
      <w:rPr>
        <w:rFonts w:ascii="Courier New" w:hAnsi="Courier New" w:cs="Courier New" w:hint="default"/>
      </w:rPr>
    </w:lvl>
    <w:lvl w:ilvl="2" w:tplc="14090005" w:tentative="1">
      <w:start w:val="1"/>
      <w:numFmt w:val="bullet"/>
      <w:lvlText w:val=""/>
      <w:lvlJc w:val="left"/>
      <w:pPr>
        <w:ind w:left="1876" w:hanging="360"/>
      </w:pPr>
      <w:rPr>
        <w:rFonts w:ascii="Wingdings" w:hAnsi="Wingdings" w:hint="default"/>
      </w:rPr>
    </w:lvl>
    <w:lvl w:ilvl="3" w:tplc="14090001" w:tentative="1">
      <w:start w:val="1"/>
      <w:numFmt w:val="bullet"/>
      <w:lvlText w:val=""/>
      <w:lvlJc w:val="left"/>
      <w:pPr>
        <w:ind w:left="2596" w:hanging="360"/>
      </w:pPr>
      <w:rPr>
        <w:rFonts w:ascii="Symbol" w:hAnsi="Symbol" w:hint="default"/>
      </w:rPr>
    </w:lvl>
    <w:lvl w:ilvl="4" w:tplc="14090003" w:tentative="1">
      <w:start w:val="1"/>
      <w:numFmt w:val="bullet"/>
      <w:lvlText w:val="o"/>
      <w:lvlJc w:val="left"/>
      <w:pPr>
        <w:ind w:left="3316" w:hanging="360"/>
      </w:pPr>
      <w:rPr>
        <w:rFonts w:ascii="Courier New" w:hAnsi="Courier New" w:cs="Courier New" w:hint="default"/>
      </w:rPr>
    </w:lvl>
    <w:lvl w:ilvl="5" w:tplc="14090005" w:tentative="1">
      <w:start w:val="1"/>
      <w:numFmt w:val="bullet"/>
      <w:lvlText w:val=""/>
      <w:lvlJc w:val="left"/>
      <w:pPr>
        <w:ind w:left="4036" w:hanging="360"/>
      </w:pPr>
      <w:rPr>
        <w:rFonts w:ascii="Wingdings" w:hAnsi="Wingdings" w:hint="default"/>
      </w:rPr>
    </w:lvl>
    <w:lvl w:ilvl="6" w:tplc="14090001" w:tentative="1">
      <w:start w:val="1"/>
      <w:numFmt w:val="bullet"/>
      <w:lvlText w:val=""/>
      <w:lvlJc w:val="left"/>
      <w:pPr>
        <w:ind w:left="4756" w:hanging="360"/>
      </w:pPr>
      <w:rPr>
        <w:rFonts w:ascii="Symbol" w:hAnsi="Symbol" w:hint="default"/>
      </w:rPr>
    </w:lvl>
    <w:lvl w:ilvl="7" w:tplc="14090003" w:tentative="1">
      <w:start w:val="1"/>
      <w:numFmt w:val="bullet"/>
      <w:lvlText w:val="o"/>
      <w:lvlJc w:val="left"/>
      <w:pPr>
        <w:ind w:left="5476" w:hanging="360"/>
      </w:pPr>
      <w:rPr>
        <w:rFonts w:ascii="Courier New" w:hAnsi="Courier New" w:cs="Courier New" w:hint="default"/>
      </w:rPr>
    </w:lvl>
    <w:lvl w:ilvl="8" w:tplc="14090005" w:tentative="1">
      <w:start w:val="1"/>
      <w:numFmt w:val="bullet"/>
      <w:lvlText w:val=""/>
      <w:lvlJc w:val="left"/>
      <w:pPr>
        <w:ind w:left="6196" w:hanging="360"/>
      </w:pPr>
      <w:rPr>
        <w:rFonts w:ascii="Wingdings" w:hAnsi="Wingdings" w:hint="default"/>
      </w:rPr>
    </w:lvl>
  </w:abstractNum>
  <w:abstractNum w:abstractNumId="11">
    <w:nsid w:val="1C633BED"/>
    <w:multiLevelType w:val="hybridMultilevel"/>
    <w:tmpl w:val="6804EC98"/>
    <w:lvl w:ilvl="0" w:tplc="14090007">
      <w:start w:val="1"/>
      <w:numFmt w:val="bullet"/>
      <w:lvlText w:val=""/>
      <w:lvlPicBulletId w:val="0"/>
      <w:lvlJc w:val="left"/>
      <w:pPr>
        <w:ind w:left="1440" w:hanging="360"/>
      </w:pPr>
      <w:rPr>
        <w:rFonts w:ascii="Symbol" w:hAnsi="Symbol" w:hint="default"/>
      </w:rPr>
    </w:lvl>
    <w:lvl w:ilvl="1" w:tplc="14090003" w:tentative="1">
      <w:start w:val="1"/>
      <w:numFmt w:val="bullet"/>
      <w:lvlText w:val="o"/>
      <w:lvlJc w:val="left"/>
      <w:pPr>
        <w:ind w:left="2160" w:hanging="360"/>
      </w:pPr>
      <w:rPr>
        <w:rFonts w:ascii="Courier New" w:hAnsi="Courier New" w:cs="Courier New" w:hint="default"/>
      </w:rPr>
    </w:lvl>
    <w:lvl w:ilvl="2" w:tplc="14090005" w:tentative="1">
      <w:start w:val="1"/>
      <w:numFmt w:val="bullet"/>
      <w:lvlText w:val=""/>
      <w:lvlJc w:val="left"/>
      <w:pPr>
        <w:ind w:left="2880" w:hanging="360"/>
      </w:pPr>
      <w:rPr>
        <w:rFonts w:ascii="Wingdings" w:hAnsi="Wingdings" w:hint="default"/>
      </w:rPr>
    </w:lvl>
    <w:lvl w:ilvl="3" w:tplc="14090001" w:tentative="1">
      <w:start w:val="1"/>
      <w:numFmt w:val="bullet"/>
      <w:lvlText w:val=""/>
      <w:lvlJc w:val="left"/>
      <w:pPr>
        <w:ind w:left="3600" w:hanging="360"/>
      </w:pPr>
      <w:rPr>
        <w:rFonts w:ascii="Symbol" w:hAnsi="Symbol" w:hint="default"/>
      </w:rPr>
    </w:lvl>
    <w:lvl w:ilvl="4" w:tplc="14090003" w:tentative="1">
      <w:start w:val="1"/>
      <w:numFmt w:val="bullet"/>
      <w:lvlText w:val="o"/>
      <w:lvlJc w:val="left"/>
      <w:pPr>
        <w:ind w:left="4320" w:hanging="360"/>
      </w:pPr>
      <w:rPr>
        <w:rFonts w:ascii="Courier New" w:hAnsi="Courier New" w:cs="Courier New" w:hint="default"/>
      </w:rPr>
    </w:lvl>
    <w:lvl w:ilvl="5" w:tplc="14090005" w:tentative="1">
      <w:start w:val="1"/>
      <w:numFmt w:val="bullet"/>
      <w:lvlText w:val=""/>
      <w:lvlJc w:val="left"/>
      <w:pPr>
        <w:ind w:left="5040" w:hanging="360"/>
      </w:pPr>
      <w:rPr>
        <w:rFonts w:ascii="Wingdings" w:hAnsi="Wingdings" w:hint="default"/>
      </w:rPr>
    </w:lvl>
    <w:lvl w:ilvl="6" w:tplc="14090001" w:tentative="1">
      <w:start w:val="1"/>
      <w:numFmt w:val="bullet"/>
      <w:lvlText w:val=""/>
      <w:lvlJc w:val="left"/>
      <w:pPr>
        <w:ind w:left="5760" w:hanging="360"/>
      </w:pPr>
      <w:rPr>
        <w:rFonts w:ascii="Symbol" w:hAnsi="Symbol" w:hint="default"/>
      </w:rPr>
    </w:lvl>
    <w:lvl w:ilvl="7" w:tplc="14090003" w:tentative="1">
      <w:start w:val="1"/>
      <w:numFmt w:val="bullet"/>
      <w:lvlText w:val="o"/>
      <w:lvlJc w:val="left"/>
      <w:pPr>
        <w:ind w:left="6480" w:hanging="360"/>
      </w:pPr>
      <w:rPr>
        <w:rFonts w:ascii="Courier New" w:hAnsi="Courier New" w:cs="Courier New" w:hint="default"/>
      </w:rPr>
    </w:lvl>
    <w:lvl w:ilvl="8" w:tplc="14090005" w:tentative="1">
      <w:start w:val="1"/>
      <w:numFmt w:val="bullet"/>
      <w:lvlText w:val=""/>
      <w:lvlJc w:val="left"/>
      <w:pPr>
        <w:ind w:left="7200" w:hanging="360"/>
      </w:pPr>
      <w:rPr>
        <w:rFonts w:ascii="Wingdings" w:hAnsi="Wingdings" w:hint="default"/>
      </w:rPr>
    </w:lvl>
  </w:abstractNum>
  <w:abstractNum w:abstractNumId="12">
    <w:nsid w:val="231F1395"/>
    <w:multiLevelType w:val="hybridMultilevel"/>
    <w:tmpl w:val="D0CCAFAA"/>
    <w:lvl w:ilvl="0" w:tplc="14090001">
      <w:start w:val="1"/>
      <w:numFmt w:val="bullet"/>
      <w:lvlText w:val=""/>
      <w:lvlJc w:val="left"/>
      <w:pPr>
        <w:ind w:left="436" w:hanging="360"/>
      </w:pPr>
      <w:rPr>
        <w:rFonts w:ascii="Symbol" w:hAnsi="Symbol" w:hint="default"/>
      </w:rPr>
    </w:lvl>
    <w:lvl w:ilvl="1" w:tplc="14090003" w:tentative="1">
      <w:start w:val="1"/>
      <w:numFmt w:val="bullet"/>
      <w:lvlText w:val="o"/>
      <w:lvlJc w:val="left"/>
      <w:pPr>
        <w:ind w:left="1156" w:hanging="360"/>
      </w:pPr>
      <w:rPr>
        <w:rFonts w:ascii="Courier New" w:hAnsi="Courier New" w:cs="Courier New" w:hint="default"/>
      </w:rPr>
    </w:lvl>
    <w:lvl w:ilvl="2" w:tplc="14090005" w:tentative="1">
      <w:start w:val="1"/>
      <w:numFmt w:val="bullet"/>
      <w:lvlText w:val=""/>
      <w:lvlJc w:val="left"/>
      <w:pPr>
        <w:ind w:left="1876" w:hanging="360"/>
      </w:pPr>
      <w:rPr>
        <w:rFonts w:ascii="Wingdings" w:hAnsi="Wingdings" w:hint="default"/>
      </w:rPr>
    </w:lvl>
    <w:lvl w:ilvl="3" w:tplc="14090001" w:tentative="1">
      <w:start w:val="1"/>
      <w:numFmt w:val="bullet"/>
      <w:lvlText w:val=""/>
      <w:lvlJc w:val="left"/>
      <w:pPr>
        <w:ind w:left="2596" w:hanging="360"/>
      </w:pPr>
      <w:rPr>
        <w:rFonts w:ascii="Symbol" w:hAnsi="Symbol" w:hint="default"/>
      </w:rPr>
    </w:lvl>
    <w:lvl w:ilvl="4" w:tplc="14090003" w:tentative="1">
      <w:start w:val="1"/>
      <w:numFmt w:val="bullet"/>
      <w:lvlText w:val="o"/>
      <w:lvlJc w:val="left"/>
      <w:pPr>
        <w:ind w:left="3316" w:hanging="360"/>
      </w:pPr>
      <w:rPr>
        <w:rFonts w:ascii="Courier New" w:hAnsi="Courier New" w:cs="Courier New" w:hint="default"/>
      </w:rPr>
    </w:lvl>
    <w:lvl w:ilvl="5" w:tplc="14090005" w:tentative="1">
      <w:start w:val="1"/>
      <w:numFmt w:val="bullet"/>
      <w:lvlText w:val=""/>
      <w:lvlJc w:val="left"/>
      <w:pPr>
        <w:ind w:left="4036" w:hanging="360"/>
      </w:pPr>
      <w:rPr>
        <w:rFonts w:ascii="Wingdings" w:hAnsi="Wingdings" w:hint="default"/>
      </w:rPr>
    </w:lvl>
    <w:lvl w:ilvl="6" w:tplc="14090001" w:tentative="1">
      <w:start w:val="1"/>
      <w:numFmt w:val="bullet"/>
      <w:lvlText w:val=""/>
      <w:lvlJc w:val="left"/>
      <w:pPr>
        <w:ind w:left="4756" w:hanging="360"/>
      </w:pPr>
      <w:rPr>
        <w:rFonts w:ascii="Symbol" w:hAnsi="Symbol" w:hint="default"/>
      </w:rPr>
    </w:lvl>
    <w:lvl w:ilvl="7" w:tplc="14090003" w:tentative="1">
      <w:start w:val="1"/>
      <w:numFmt w:val="bullet"/>
      <w:lvlText w:val="o"/>
      <w:lvlJc w:val="left"/>
      <w:pPr>
        <w:ind w:left="5476" w:hanging="360"/>
      </w:pPr>
      <w:rPr>
        <w:rFonts w:ascii="Courier New" w:hAnsi="Courier New" w:cs="Courier New" w:hint="default"/>
      </w:rPr>
    </w:lvl>
    <w:lvl w:ilvl="8" w:tplc="14090005" w:tentative="1">
      <w:start w:val="1"/>
      <w:numFmt w:val="bullet"/>
      <w:lvlText w:val=""/>
      <w:lvlJc w:val="left"/>
      <w:pPr>
        <w:ind w:left="6196" w:hanging="360"/>
      </w:pPr>
      <w:rPr>
        <w:rFonts w:ascii="Wingdings" w:hAnsi="Wingdings" w:hint="default"/>
      </w:rPr>
    </w:lvl>
  </w:abstractNum>
  <w:abstractNum w:abstractNumId="13">
    <w:nsid w:val="25CF2944"/>
    <w:multiLevelType w:val="hybridMultilevel"/>
    <w:tmpl w:val="BB3ED764"/>
    <w:lvl w:ilvl="0" w:tplc="B964BED6">
      <w:start w:val="1"/>
      <w:numFmt w:val="bullet"/>
      <w:lvlText w:val=""/>
      <w:lvlJc w:val="left"/>
      <w:pPr>
        <w:ind w:left="720" w:hanging="360"/>
      </w:pPr>
      <w:rPr>
        <w:rFonts w:ascii="Symbol" w:hAnsi="Symbol" w:hint="default"/>
        <w:sz w:val="28"/>
        <w:szCs w:val="28"/>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14">
    <w:nsid w:val="27E0751F"/>
    <w:multiLevelType w:val="hybridMultilevel"/>
    <w:tmpl w:val="B2BA01AA"/>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5">
    <w:nsid w:val="299A24C5"/>
    <w:multiLevelType w:val="hybridMultilevel"/>
    <w:tmpl w:val="C420971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nsid w:val="355A7013"/>
    <w:multiLevelType w:val="hybridMultilevel"/>
    <w:tmpl w:val="A75A933E"/>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17">
    <w:nsid w:val="4082086A"/>
    <w:multiLevelType w:val="hybridMultilevel"/>
    <w:tmpl w:val="0F966A60"/>
    <w:lvl w:ilvl="0" w:tplc="1409000F">
      <w:start w:val="1"/>
      <w:numFmt w:val="decimal"/>
      <w:lvlText w:val="%1."/>
      <w:lvlJc w:val="left"/>
      <w:pPr>
        <w:ind w:left="1429" w:hanging="360"/>
      </w:pPr>
    </w:lvl>
    <w:lvl w:ilvl="1" w:tplc="14090019" w:tentative="1">
      <w:start w:val="1"/>
      <w:numFmt w:val="lowerLetter"/>
      <w:lvlText w:val="%2."/>
      <w:lvlJc w:val="left"/>
      <w:pPr>
        <w:ind w:left="2149" w:hanging="360"/>
      </w:pPr>
    </w:lvl>
    <w:lvl w:ilvl="2" w:tplc="1409001B" w:tentative="1">
      <w:start w:val="1"/>
      <w:numFmt w:val="lowerRoman"/>
      <w:lvlText w:val="%3."/>
      <w:lvlJc w:val="right"/>
      <w:pPr>
        <w:ind w:left="2869" w:hanging="180"/>
      </w:pPr>
    </w:lvl>
    <w:lvl w:ilvl="3" w:tplc="1409000F" w:tentative="1">
      <w:start w:val="1"/>
      <w:numFmt w:val="decimal"/>
      <w:lvlText w:val="%4."/>
      <w:lvlJc w:val="left"/>
      <w:pPr>
        <w:ind w:left="3589" w:hanging="360"/>
      </w:pPr>
    </w:lvl>
    <w:lvl w:ilvl="4" w:tplc="14090019" w:tentative="1">
      <w:start w:val="1"/>
      <w:numFmt w:val="lowerLetter"/>
      <w:lvlText w:val="%5."/>
      <w:lvlJc w:val="left"/>
      <w:pPr>
        <w:ind w:left="4309" w:hanging="360"/>
      </w:pPr>
    </w:lvl>
    <w:lvl w:ilvl="5" w:tplc="1409001B" w:tentative="1">
      <w:start w:val="1"/>
      <w:numFmt w:val="lowerRoman"/>
      <w:lvlText w:val="%6."/>
      <w:lvlJc w:val="right"/>
      <w:pPr>
        <w:ind w:left="5029" w:hanging="180"/>
      </w:pPr>
    </w:lvl>
    <w:lvl w:ilvl="6" w:tplc="1409000F" w:tentative="1">
      <w:start w:val="1"/>
      <w:numFmt w:val="decimal"/>
      <w:lvlText w:val="%7."/>
      <w:lvlJc w:val="left"/>
      <w:pPr>
        <w:ind w:left="5749" w:hanging="360"/>
      </w:pPr>
    </w:lvl>
    <w:lvl w:ilvl="7" w:tplc="14090019" w:tentative="1">
      <w:start w:val="1"/>
      <w:numFmt w:val="lowerLetter"/>
      <w:lvlText w:val="%8."/>
      <w:lvlJc w:val="left"/>
      <w:pPr>
        <w:ind w:left="6469" w:hanging="360"/>
      </w:pPr>
    </w:lvl>
    <w:lvl w:ilvl="8" w:tplc="1409001B" w:tentative="1">
      <w:start w:val="1"/>
      <w:numFmt w:val="lowerRoman"/>
      <w:lvlText w:val="%9."/>
      <w:lvlJc w:val="right"/>
      <w:pPr>
        <w:ind w:left="7189" w:hanging="180"/>
      </w:pPr>
    </w:lvl>
  </w:abstractNum>
  <w:abstractNum w:abstractNumId="18">
    <w:nsid w:val="418C673B"/>
    <w:multiLevelType w:val="hybridMultilevel"/>
    <w:tmpl w:val="56FEE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nsid w:val="44DE3767"/>
    <w:multiLevelType w:val="hybridMultilevel"/>
    <w:tmpl w:val="62C0C8E2"/>
    <w:lvl w:ilvl="0" w:tplc="14090001">
      <w:start w:val="1"/>
      <w:numFmt w:val="bullet"/>
      <w:lvlText w:val=""/>
      <w:lvlJc w:val="left"/>
      <w:pPr>
        <w:ind w:left="765" w:hanging="360"/>
      </w:pPr>
      <w:rPr>
        <w:rFonts w:ascii="Symbol" w:hAnsi="Symbol" w:hint="default"/>
      </w:rPr>
    </w:lvl>
    <w:lvl w:ilvl="1" w:tplc="14090003" w:tentative="1">
      <w:start w:val="1"/>
      <w:numFmt w:val="bullet"/>
      <w:lvlText w:val="o"/>
      <w:lvlJc w:val="left"/>
      <w:pPr>
        <w:ind w:left="1485" w:hanging="360"/>
      </w:pPr>
      <w:rPr>
        <w:rFonts w:ascii="Courier New" w:hAnsi="Courier New" w:cs="Courier New" w:hint="default"/>
      </w:rPr>
    </w:lvl>
    <w:lvl w:ilvl="2" w:tplc="14090005" w:tentative="1">
      <w:start w:val="1"/>
      <w:numFmt w:val="bullet"/>
      <w:lvlText w:val=""/>
      <w:lvlJc w:val="left"/>
      <w:pPr>
        <w:ind w:left="2205" w:hanging="360"/>
      </w:pPr>
      <w:rPr>
        <w:rFonts w:ascii="Wingdings" w:hAnsi="Wingdings" w:hint="default"/>
      </w:rPr>
    </w:lvl>
    <w:lvl w:ilvl="3" w:tplc="14090001" w:tentative="1">
      <w:start w:val="1"/>
      <w:numFmt w:val="bullet"/>
      <w:lvlText w:val=""/>
      <w:lvlJc w:val="left"/>
      <w:pPr>
        <w:ind w:left="2925" w:hanging="360"/>
      </w:pPr>
      <w:rPr>
        <w:rFonts w:ascii="Symbol" w:hAnsi="Symbol" w:hint="default"/>
      </w:rPr>
    </w:lvl>
    <w:lvl w:ilvl="4" w:tplc="14090003" w:tentative="1">
      <w:start w:val="1"/>
      <w:numFmt w:val="bullet"/>
      <w:lvlText w:val="o"/>
      <w:lvlJc w:val="left"/>
      <w:pPr>
        <w:ind w:left="3645" w:hanging="360"/>
      </w:pPr>
      <w:rPr>
        <w:rFonts w:ascii="Courier New" w:hAnsi="Courier New" w:cs="Courier New" w:hint="default"/>
      </w:rPr>
    </w:lvl>
    <w:lvl w:ilvl="5" w:tplc="14090005" w:tentative="1">
      <w:start w:val="1"/>
      <w:numFmt w:val="bullet"/>
      <w:lvlText w:val=""/>
      <w:lvlJc w:val="left"/>
      <w:pPr>
        <w:ind w:left="4365" w:hanging="360"/>
      </w:pPr>
      <w:rPr>
        <w:rFonts w:ascii="Wingdings" w:hAnsi="Wingdings" w:hint="default"/>
      </w:rPr>
    </w:lvl>
    <w:lvl w:ilvl="6" w:tplc="14090001" w:tentative="1">
      <w:start w:val="1"/>
      <w:numFmt w:val="bullet"/>
      <w:lvlText w:val=""/>
      <w:lvlJc w:val="left"/>
      <w:pPr>
        <w:ind w:left="5085" w:hanging="360"/>
      </w:pPr>
      <w:rPr>
        <w:rFonts w:ascii="Symbol" w:hAnsi="Symbol" w:hint="default"/>
      </w:rPr>
    </w:lvl>
    <w:lvl w:ilvl="7" w:tplc="14090003" w:tentative="1">
      <w:start w:val="1"/>
      <w:numFmt w:val="bullet"/>
      <w:lvlText w:val="o"/>
      <w:lvlJc w:val="left"/>
      <w:pPr>
        <w:ind w:left="5805" w:hanging="360"/>
      </w:pPr>
      <w:rPr>
        <w:rFonts w:ascii="Courier New" w:hAnsi="Courier New" w:cs="Courier New" w:hint="default"/>
      </w:rPr>
    </w:lvl>
    <w:lvl w:ilvl="8" w:tplc="14090005" w:tentative="1">
      <w:start w:val="1"/>
      <w:numFmt w:val="bullet"/>
      <w:lvlText w:val=""/>
      <w:lvlJc w:val="left"/>
      <w:pPr>
        <w:ind w:left="6525" w:hanging="360"/>
      </w:pPr>
      <w:rPr>
        <w:rFonts w:ascii="Wingdings" w:hAnsi="Wingdings" w:hint="default"/>
      </w:rPr>
    </w:lvl>
  </w:abstractNum>
  <w:abstractNum w:abstractNumId="20">
    <w:nsid w:val="49575583"/>
    <w:multiLevelType w:val="hybridMultilevel"/>
    <w:tmpl w:val="7DFCA4D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nsid w:val="4BC33A6B"/>
    <w:multiLevelType w:val="hybridMultilevel"/>
    <w:tmpl w:val="92B4878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nsid w:val="4BC34974"/>
    <w:multiLevelType w:val="hybridMultilevel"/>
    <w:tmpl w:val="6A0A7ABC"/>
    <w:lvl w:ilvl="0" w:tplc="924021A8">
      <w:numFmt w:val="bullet"/>
      <w:lvlText w:val="-"/>
      <w:lvlJc w:val="left"/>
      <w:pPr>
        <w:ind w:left="841" w:hanging="360"/>
      </w:pPr>
      <w:rPr>
        <w:rFonts w:ascii="Calibri" w:eastAsia="Lucida Sans Unicode" w:hAnsi="Calibri" w:cs="Mangal" w:hint="default"/>
      </w:rPr>
    </w:lvl>
    <w:lvl w:ilvl="1" w:tplc="14090003" w:tentative="1">
      <w:start w:val="1"/>
      <w:numFmt w:val="bullet"/>
      <w:lvlText w:val="o"/>
      <w:lvlJc w:val="left"/>
      <w:pPr>
        <w:ind w:left="2160" w:hanging="360"/>
      </w:pPr>
      <w:rPr>
        <w:rFonts w:ascii="Courier New" w:hAnsi="Courier New" w:cs="Courier New" w:hint="default"/>
      </w:rPr>
    </w:lvl>
    <w:lvl w:ilvl="2" w:tplc="14090005" w:tentative="1">
      <w:start w:val="1"/>
      <w:numFmt w:val="bullet"/>
      <w:lvlText w:val=""/>
      <w:lvlJc w:val="left"/>
      <w:pPr>
        <w:ind w:left="2880" w:hanging="360"/>
      </w:pPr>
      <w:rPr>
        <w:rFonts w:ascii="Wingdings" w:hAnsi="Wingdings" w:hint="default"/>
      </w:rPr>
    </w:lvl>
    <w:lvl w:ilvl="3" w:tplc="14090001" w:tentative="1">
      <w:start w:val="1"/>
      <w:numFmt w:val="bullet"/>
      <w:lvlText w:val=""/>
      <w:lvlJc w:val="left"/>
      <w:pPr>
        <w:ind w:left="3600" w:hanging="360"/>
      </w:pPr>
      <w:rPr>
        <w:rFonts w:ascii="Symbol" w:hAnsi="Symbol" w:hint="default"/>
      </w:rPr>
    </w:lvl>
    <w:lvl w:ilvl="4" w:tplc="14090003" w:tentative="1">
      <w:start w:val="1"/>
      <w:numFmt w:val="bullet"/>
      <w:lvlText w:val="o"/>
      <w:lvlJc w:val="left"/>
      <w:pPr>
        <w:ind w:left="4320" w:hanging="360"/>
      </w:pPr>
      <w:rPr>
        <w:rFonts w:ascii="Courier New" w:hAnsi="Courier New" w:cs="Courier New" w:hint="default"/>
      </w:rPr>
    </w:lvl>
    <w:lvl w:ilvl="5" w:tplc="14090005" w:tentative="1">
      <w:start w:val="1"/>
      <w:numFmt w:val="bullet"/>
      <w:lvlText w:val=""/>
      <w:lvlJc w:val="left"/>
      <w:pPr>
        <w:ind w:left="5040" w:hanging="360"/>
      </w:pPr>
      <w:rPr>
        <w:rFonts w:ascii="Wingdings" w:hAnsi="Wingdings" w:hint="default"/>
      </w:rPr>
    </w:lvl>
    <w:lvl w:ilvl="6" w:tplc="14090001" w:tentative="1">
      <w:start w:val="1"/>
      <w:numFmt w:val="bullet"/>
      <w:lvlText w:val=""/>
      <w:lvlJc w:val="left"/>
      <w:pPr>
        <w:ind w:left="5760" w:hanging="360"/>
      </w:pPr>
      <w:rPr>
        <w:rFonts w:ascii="Symbol" w:hAnsi="Symbol" w:hint="default"/>
      </w:rPr>
    </w:lvl>
    <w:lvl w:ilvl="7" w:tplc="14090003" w:tentative="1">
      <w:start w:val="1"/>
      <w:numFmt w:val="bullet"/>
      <w:lvlText w:val="o"/>
      <w:lvlJc w:val="left"/>
      <w:pPr>
        <w:ind w:left="6480" w:hanging="360"/>
      </w:pPr>
      <w:rPr>
        <w:rFonts w:ascii="Courier New" w:hAnsi="Courier New" w:cs="Courier New" w:hint="default"/>
      </w:rPr>
    </w:lvl>
    <w:lvl w:ilvl="8" w:tplc="14090005" w:tentative="1">
      <w:start w:val="1"/>
      <w:numFmt w:val="bullet"/>
      <w:lvlText w:val=""/>
      <w:lvlJc w:val="left"/>
      <w:pPr>
        <w:ind w:left="7200" w:hanging="360"/>
      </w:pPr>
      <w:rPr>
        <w:rFonts w:ascii="Wingdings" w:hAnsi="Wingdings" w:hint="default"/>
      </w:rPr>
    </w:lvl>
  </w:abstractNum>
  <w:abstractNum w:abstractNumId="23">
    <w:nsid w:val="4FA124FB"/>
    <w:multiLevelType w:val="hybridMultilevel"/>
    <w:tmpl w:val="5066F1DC"/>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hint="default"/>
      </w:rPr>
    </w:lvl>
    <w:lvl w:ilvl="2" w:tplc="14090005" w:tentative="1">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4">
    <w:nsid w:val="57DC4FA6"/>
    <w:multiLevelType w:val="hybridMultilevel"/>
    <w:tmpl w:val="AD16A7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nsid w:val="58E87ACB"/>
    <w:multiLevelType w:val="hybridMultilevel"/>
    <w:tmpl w:val="067E753E"/>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start w:val="1"/>
      <w:numFmt w:val="lowerRoman"/>
      <w:lvlText w:val="%3."/>
      <w:lvlJc w:val="right"/>
      <w:pPr>
        <w:ind w:left="2160" w:hanging="180"/>
      </w:pPr>
    </w:lvl>
    <w:lvl w:ilvl="3" w:tplc="1409000F">
      <w:start w:val="1"/>
      <w:numFmt w:val="decimal"/>
      <w:lvlText w:val="%4."/>
      <w:lvlJc w:val="left"/>
      <w:pPr>
        <w:ind w:left="2880" w:hanging="360"/>
      </w:pPr>
    </w:lvl>
    <w:lvl w:ilvl="4" w:tplc="14090019">
      <w:start w:val="1"/>
      <w:numFmt w:val="lowerLetter"/>
      <w:lvlText w:val="%5."/>
      <w:lvlJc w:val="left"/>
      <w:pPr>
        <w:ind w:left="3600" w:hanging="360"/>
      </w:pPr>
    </w:lvl>
    <w:lvl w:ilvl="5" w:tplc="1409001B">
      <w:start w:val="1"/>
      <w:numFmt w:val="lowerRoman"/>
      <w:lvlText w:val="%6."/>
      <w:lvlJc w:val="right"/>
      <w:pPr>
        <w:ind w:left="4320" w:hanging="180"/>
      </w:pPr>
    </w:lvl>
    <w:lvl w:ilvl="6" w:tplc="1409000F">
      <w:start w:val="1"/>
      <w:numFmt w:val="decimal"/>
      <w:lvlText w:val="%7."/>
      <w:lvlJc w:val="left"/>
      <w:pPr>
        <w:ind w:left="5040" w:hanging="360"/>
      </w:pPr>
    </w:lvl>
    <w:lvl w:ilvl="7" w:tplc="14090019">
      <w:start w:val="1"/>
      <w:numFmt w:val="lowerLetter"/>
      <w:lvlText w:val="%8."/>
      <w:lvlJc w:val="left"/>
      <w:pPr>
        <w:ind w:left="5760" w:hanging="360"/>
      </w:pPr>
    </w:lvl>
    <w:lvl w:ilvl="8" w:tplc="1409001B">
      <w:start w:val="1"/>
      <w:numFmt w:val="lowerRoman"/>
      <w:lvlText w:val="%9."/>
      <w:lvlJc w:val="right"/>
      <w:pPr>
        <w:ind w:left="6480" w:hanging="180"/>
      </w:pPr>
    </w:lvl>
  </w:abstractNum>
  <w:abstractNum w:abstractNumId="26">
    <w:nsid w:val="60A97A88"/>
    <w:multiLevelType w:val="hybridMultilevel"/>
    <w:tmpl w:val="19D8F40A"/>
    <w:name w:val="WW8Num12"/>
    <w:lvl w:ilvl="0" w:tplc="C21AFEB6">
      <w:start w:val="1"/>
      <w:numFmt w:val="bullet"/>
      <w:lvlText w:val="□"/>
      <w:lvlJc w:val="left"/>
      <w:pPr>
        <w:ind w:left="720" w:hanging="360"/>
      </w:pPr>
      <w:rPr>
        <w:rFonts w:ascii="Courier New" w:hAnsi="Courier New"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7">
    <w:nsid w:val="6DD979CB"/>
    <w:multiLevelType w:val="hybridMultilevel"/>
    <w:tmpl w:val="7494D19E"/>
    <w:lvl w:ilvl="0" w:tplc="924021A8">
      <w:numFmt w:val="bullet"/>
      <w:lvlText w:val="-"/>
      <w:lvlJc w:val="left"/>
      <w:pPr>
        <w:ind w:left="121" w:hanging="360"/>
      </w:pPr>
      <w:rPr>
        <w:rFonts w:ascii="Calibri" w:eastAsia="Lucida Sans Unicode" w:hAnsi="Calibri" w:cs="Mangal" w:hint="default"/>
      </w:rPr>
    </w:lvl>
    <w:lvl w:ilvl="1" w:tplc="14090003" w:tentative="1">
      <w:start w:val="1"/>
      <w:numFmt w:val="bullet"/>
      <w:lvlText w:val="o"/>
      <w:lvlJc w:val="left"/>
      <w:pPr>
        <w:ind w:left="841" w:hanging="360"/>
      </w:pPr>
      <w:rPr>
        <w:rFonts w:ascii="Courier New" w:hAnsi="Courier New" w:cs="Courier New" w:hint="default"/>
      </w:rPr>
    </w:lvl>
    <w:lvl w:ilvl="2" w:tplc="14090005" w:tentative="1">
      <w:start w:val="1"/>
      <w:numFmt w:val="bullet"/>
      <w:lvlText w:val=""/>
      <w:lvlJc w:val="left"/>
      <w:pPr>
        <w:ind w:left="1561" w:hanging="360"/>
      </w:pPr>
      <w:rPr>
        <w:rFonts w:ascii="Wingdings" w:hAnsi="Wingdings" w:hint="default"/>
      </w:rPr>
    </w:lvl>
    <w:lvl w:ilvl="3" w:tplc="14090001" w:tentative="1">
      <w:start w:val="1"/>
      <w:numFmt w:val="bullet"/>
      <w:lvlText w:val=""/>
      <w:lvlJc w:val="left"/>
      <w:pPr>
        <w:ind w:left="2281" w:hanging="360"/>
      </w:pPr>
      <w:rPr>
        <w:rFonts w:ascii="Symbol" w:hAnsi="Symbol" w:hint="default"/>
      </w:rPr>
    </w:lvl>
    <w:lvl w:ilvl="4" w:tplc="14090003" w:tentative="1">
      <w:start w:val="1"/>
      <w:numFmt w:val="bullet"/>
      <w:lvlText w:val="o"/>
      <w:lvlJc w:val="left"/>
      <w:pPr>
        <w:ind w:left="3001" w:hanging="360"/>
      </w:pPr>
      <w:rPr>
        <w:rFonts w:ascii="Courier New" w:hAnsi="Courier New" w:cs="Courier New" w:hint="default"/>
      </w:rPr>
    </w:lvl>
    <w:lvl w:ilvl="5" w:tplc="14090005" w:tentative="1">
      <w:start w:val="1"/>
      <w:numFmt w:val="bullet"/>
      <w:lvlText w:val=""/>
      <w:lvlJc w:val="left"/>
      <w:pPr>
        <w:ind w:left="3721" w:hanging="360"/>
      </w:pPr>
      <w:rPr>
        <w:rFonts w:ascii="Wingdings" w:hAnsi="Wingdings" w:hint="default"/>
      </w:rPr>
    </w:lvl>
    <w:lvl w:ilvl="6" w:tplc="14090001" w:tentative="1">
      <w:start w:val="1"/>
      <w:numFmt w:val="bullet"/>
      <w:lvlText w:val=""/>
      <w:lvlJc w:val="left"/>
      <w:pPr>
        <w:ind w:left="4441" w:hanging="360"/>
      </w:pPr>
      <w:rPr>
        <w:rFonts w:ascii="Symbol" w:hAnsi="Symbol" w:hint="default"/>
      </w:rPr>
    </w:lvl>
    <w:lvl w:ilvl="7" w:tplc="14090003" w:tentative="1">
      <w:start w:val="1"/>
      <w:numFmt w:val="bullet"/>
      <w:lvlText w:val="o"/>
      <w:lvlJc w:val="left"/>
      <w:pPr>
        <w:ind w:left="5161" w:hanging="360"/>
      </w:pPr>
      <w:rPr>
        <w:rFonts w:ascii="Courier New" w:hAnsi="Courier New" w:cs="Courier New" w:hint="default"/>
      </w:rPr>
    </w:lvl>
    <w:lvl w:ilvl="8" w:tplc="14090005" w:tentative="1">
      <w:start w:val="1"/>
      <w:numFmt w:val="bullet"/>
      <w:lvlText w:val=""/>
      <w:lvlJc w:val="left"/>
      <w:pPr>
        <w:ind w:left="5881" w:hanging="360"/>
      </w:pPr>
      <w:rPr>
        <w:rFonts w:ascii="Wingdings" w:hAnsi="Wingdings" w:hint="default"/>
      </w:rPr>
    </w:lvl>
  </w:abstractNum>
  <w:abstractNum w:abstractNumId="28">
    <w:nsid w:val="6F9E4DFE"/>
    <w:multiLevelType w:val="hybridMultilevel"/>
    <w:tmpl w:val="66DEC326"/>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start w:val="1"/>
      <w:numFmt w:val="lowerRoman"/>
      <w:lvlText w:val="%3."/>
      <w:lvlJc w:val="right"/>
      <w:pPr>
        <w:ind w:left="2160" w:hanging="180"/>
      </w:pPr>
    </w:lvl>
    <w:lvl w:ilvl="3" w:tplc="1409000F">
      <w:start w:val="1"/>
      <w:numFmt w:val="decimal"/>
      <w:lvlText w:val="%4."/>
      <w:lvlJc w:val="left"/>
      <w:pPr>
        <w:ind w:left="2880" w:hanging="360"/>
      </w:pPr>
    </w:lvl>
    <w:lvl w:ilvl="4" w:tplc="14090019">
      <w:start w:val="1"/>
      <w:numFmt w:val="lowerLetter"/>
      <w:lvlText w:val="%5."/>
      <w:lvlJc w:val="left"/>
      <w:pPr>
        <w:ind w:left="3600" w:hanging="360"/>
      </w:pPr>
    </w:lvl>
    <w:lvl w:ilvl="5" w:tplc="1409001B">
      <w:start w:val="1"/>
      <w:numFmt w:val="lowerRoman"/>
      <w:lvlText w:val="%6."/>
      <w:lvlJc w:val="right"/>
      <w:pPr>
        <w:ind w:left="4320" w:hanging="180"/>
      </w:pPr>
    </w:lvl>
    <w:lvl w:ilvl="6" w:tplc="1409000F">
      <w:start w:val="1"/>
      <w:numFmt w:val="decimal"/>
      <w:lvlText w:val="%7."/>
      <w:lvlJc w:val="left"/>
      <w:pPr>
        <w:ind w:left="5040" w:hanging="360"/>
      </w:pPr>
    </w:lvl>
    <w:lvl w:ilvl="7" w:tplc="14090019">
      <w:start w:val="1"/>
      <w:numFmt w:val="lowerLetter"/>
      <w:lvlText w:val="%8."/>
      <w:lvlJc w:val="left"/>
      <w:pPr>
        <w:ind w:left="5760" w:hanging="360"/>
      </w:pPr>
    </w:lvl>
    <w:lvl w:ilvl="8" w:tplc="1409001B">
      <w:start w:val="1"/>
      <w:numFmt w:val="lowerRoman"/>
      <w:lvlText w:val="%9."/>
      <w:lvlJc w:val="right"/>
      <w:pPr>
        <w:ind w:left="6480" w:hanging="180"/>
      </w:pPr>
    </w:lvl>
  </w:abstractNum>
  <w:abstractNum w:abstractNumId="29">
    <w:nsid w:val="72B13299"/>
    <w:multiLevelType w:val="hybridMultilevel"/>
    <w:tmpl w:val="8D7431D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0">
    <w:nsid w:val="74901750"/>
    <w:multiLevelType w:val="hybridMultilevel"/>
    <w:tmpl w:val="FFC48CB2"/>
    <w:lvl w:ilvl="0" w:tplc="14090007">
      <w:start w:val="1"/>
      <w:numFmt w:val="bullet"/>
      <w:lvlText w:val=""/>
      <w:lvlPicBulletId w:val="0"/>
      <w:lvlJc w:val="left"/>
      <w:pPr>
        <w:ind w:left="1201" w:hanging="360"/>
      </w:pPr>
      <w:rPr>
        <w:rFonts w:ascii="Symbol" w:hAnsi="Symbol" w:hint="default"/>
      </w:rPr>
    </w:lvl>
    <w:lvl w:ilvl="1" w:tplc="14090003" w:tentative="1">
      <w:start w:val="1"/>
      <w:numFmt w:val="bullet"/>
      <w:lvlText w:val="o"/>
      <w:lvlJc w:val="left"/>
      <w:pPr>
        <w:ind w:left="2520" w:hanging="360"/>
      </w:pPr>
      <w:rPr>
        <w:rFonts w:ascii="Courier New" w:hAnsi="Courier New" w:cs="Courier New" w:hint="default"/>
      </w:rPr>
    </w:lvl>
    <w:lvl w:ilvl="2" w:tplc="14090005" w:tentative="1">
      <w:start w:val="1"/>
      <w:numFmt w:val="bullet"/>
      <w:lvlText w:val=""/>
      <w:lvlJc w:val="left"/>
      <w:pPr>
        <w:ind w:left="3240" w:hanging="360"/>
      </w:pPr>
      <w:rPr>
        <w:rFonts w:ascii="Wingdings" w:hAnsi="Wingdings" w:hint="default"/>
      </w:rPr>
    </w:lvl>
    <w:lvl w:ilvl="3" w:tplc="14090001" w:tentative="1">
      <w:start w:val="1"/>
      <w:numFmt w:val="bullet"/>
      <w:lvlText w:val=""/>
      <w:lvlJc w:val="left"/>
      <w:pPr>
        <w:ind w:left="3960" w:hanging="360"/>
      </w:pPr>
      <w:rPr>
        <w:rFonts w:ascii="Symbol" w:hAnsi="Symbol" w:hint="default"/>
      </w:rPr>
    </w:lvl>
    <w:lvl w:ilvl="4" w:tplc="14090003" w:tentative="1">
      <w:start w:val="1"/>
      <w:numFmt w:val="bullet"/>
      <w:lvlText w:val="o"/>
      <w:lvlJc w:val="left"/>
      <w:pPr>
        <w:ind w:left="4680" w:hanging="360"/>
      </w:pPr>
      <w:rPr>
        <w:rFonts w:ascii="Courier New" w:hAnsi="Courier New" w:cs="Courier New" w:hint="default"/>
      </w:rPr>
    </w:lvl>
    <w:lvl w:ilvl="5" w:tplc="14090005" w:tentative="1">
      <w:start w:val="1"/>
      <w:numFmt w:val="bullet"/>
      <w:lvlText w:val=""/>
      <w:lvlJc w:val="left"/>
      <w:pPr>
        <w:ind w:left="5400" w:hanging="360"/>
      </w:pPr>
      <w:rPr>
        <w:rFonts w:ascii="Wingdings" w:hAnsi="Wingdings" w:hint="default"/>
      </w:rPr>
    </w:lvl>
    <w:lvl w:ilvl="6" w:tplc="14090001" w:tentative="1">
      <w:start w:val="1"/>
      <w:numFmt w:val="bullet"/>
      <w:lvlText w:val=""/>
      <w:lvlJc w:val="left"/>
      <w:pPr>
        <w:ind w:left="6120" w:hanging="360"/>
      </w:pPr>
      <w:rPr>
        <w:rFonts w:ascii="Symbol" w:hAnsi="Symbol" w:hint="default"/>
      </w:rPr>
    </w:lvl>
    <w:lvl w:ilvl="7" w:tplc="14090003" w:tentative="1">
      <w:start w:val="1"/>
      <w:numFmt w:val="bullet"/>
      <w:lvlText w:val="o"/>
      <w:lvlJc w:val="left"/>
      <w:pPr>
        <w:ind w:left="6840" w:hanging="360"/>
      </w:pPr>
      <w:rPr>
        <w:rFonts w:ascii="Courier New" w:hAnsi="Courier New" w:cs="Courier New" w:hint="default"/>
      </w:rPr>
    </w:lvl>
    <w:lvl w:ilvl="8" w:tplc="14090005" w:tentative="1">
      <w:start w:val="1"/>
      <w:numFmt w:val="bullet"/>
      <w:lvlText w:val=""/>
      <w:lvlJc w:val="left"/>
      <w:pPr>
        <w:ind w:left="7560" w:hanging="360"/>
      </w:pPr>
      <w:rPr>
        <w:rFonts w:ascii="Wingdings" w:hAnsi="Wingdings" w:hint="default"/>
      </w:rPr>
    </w:lvl>
  </w:abstractNum>
  <w:abstractNum w:abstractNumId="31">
    <w:nsid w:val="7B676F8D"/>
    <w:multiLevelType w:val="hybridMultilevel"/>
    <w:tmpl w:val="89621866"/>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32">
    <w:nsid w:val="7BE1488C"/>
    <w:multiLevelType w:val="hybridMultilevel"/>
    <w:tmpl w:val="B434A1A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3">
    <w:nsid w:val="7C7E2EF0"/>
    <w:multiLevelType w:val="hybridMultilevel"/>
    <w:tmpl w:val="BCFA6830"/>
    <w:lvl w:ilvl="0" w:tplc="14090001">
      <w:start w:val="1"/>
      <w:numFmt w:val="bullet"/>
      <w:lvlText w:val=""/>
      <w:lvlJc w:val="left"/>
      <w:pPr>
        <w:ind w:left="720" w:hanging="360"/>
      </w:pPr>
      <w:rPr>
        <w:rFonts w:ascii="Symbol" w:hAnsi="Symbol" w:hint="default"/>
      </w:rPr>
    </w:lvl>
    <w:lvl w:ilvl="1" w:tplc="14090005">
      <w:start w:val="1"/>
      <w:numFmt w:val="bullet"/>
      <w:lvlText w:val=""/>
      <w:lvlJc w:val="left"/>
      <w:pPr>
        <w:ind w:left="1440" w:hanging="360"/>
      </w:pPr>
      <w:rPr>
        <w:rFonts w:ascii="Wingdings" w:hAnsi="Wingdings"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34">
    <w:nsid w:val="7FD85B52"/>
    <w:multiLevelType w:val="hybridMultilevel"/>
    <w:tmpl w:val="0610F0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19"/>
  </w:num>
  <w:num w:numId="4">
    <w:abstractNumId w:val="8"/>
  </w:num>
  <w:num w:numId="5">
    <w:abstractNumId w:val="32"/>
  </w:num>
  <w:num w:numId="6">
    <w:abstractNumId w:val="29"/>
  </w:num>
  <w:num w:numId="7">
    <w:abstractNumId w:val="9"/>
  </w:num>
  <w:num w:numId="8">
    <w:abstractNumId w:val="33"/>
  </w:num>
  <w:num w:numId="9">
    <w:abstractNumId w:val="5"/>
  </w:num>
  <w:num w:numId="10">
    <w:abstractNumId w:val="13"/>
  </w:num>
  <w:num w:numId="11">
    <w:abstractNumId w:val="7"/>
  </w:num>
  <w:num w:numId="12">
    <w:abstractNumId w:val="21"/>
  </w:num>
  <w:num w:numId="13">
    <w:abstractNumId w:val="12"/>
  </w:num>
  <w:num w:numId="14">
    <w:abstractNumId w:val="10"/>
  </w:num>
  <w:num w:numId="15">
    <w:abstractNumId w:val="28"/>
  </w:num>
  <w:num w:numId="16">
    <w:abstractNumId w:val="28"/>
  </w:num>
  <w:num w:numId="17">
    <w:abstractNumId w:val="23"/>
  </w:num>
  <w:num w:numId="18">
    <w:abstractNumId w:val="17"/>
  </w:num>
  <w:num w:numId="19">
    <w:abstractNumId w:val="27"/>
  </w:num>
  <w:num w:numId="20">
    <w:abstractNumId w:val="22"/>
  </w:num>
  <w:num w:numId="21">
    <w:abstractNumId w:val="30"/>
  </w:num>
  <w:num w:numId="22">
    <w:abstractNumId w:val="11"/>
  </w:num>
  <w:num w:numId="23">
    <w:abstractNumId w:val="1"/>
  </w:num>
  <w:num w:numId="24">
    <w:abstractNumId w:val="31"/>
  </w:num>
  <w:num w:numId="25">
    <w:abstractNumId w:val="16"/>
  </w:num>
  <w:num w:numId="26">
    <w:abstractNumId w:val="20"/>
  </w:num>
  <w:num w:numId="27">
    <w:abstractNumId w:val="15"/>
  </w:num>
  <w:num w:numId="2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num>
  <w:num w:numId="30">
    <w:abstractNumId w:val="24"/>
  </w:num>
  <w:num w:numId="31">
    <w:abstractNumId w:val="18"/>
  </w:num>
  <w:num w:numId="32">
    <w:abstractNumId w:val="3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isplayHorizontalDrawingGridEvery w:val="0"/>
  <w:displayVerticalDrawingGridEvery w:val="0"/>
  <w:doNotUseMarginsForDrawingGridOrigin/>
  <w:noPunctuationKerning/>
  <w:characterSpacingControl w:val="doNotCompress"/>
  <w:hdrShapeDefaults>
    <o:shapedefaults v:ext="edit" spidmax="2049">
      <o:colormru v:ext="edit" colors="#a50021,#060,#7ebd75,#54a277,#93f,fuchsia"/>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354B"/>
    <w:rsid w:val="00000C2E"/>
    <w:rsid w:val="00000E30"/>
    <w:rsid w:val="00001281"/>
    <w:rsid w:val="000013FE"/>
    <w:rsid w:val="00001DDC"/>
    <w:rsid w:val="0000351B"/>
    <w:rsid w:val="000056E7"/>
    <w:rsid w:val="00010295"/>
    <w:rsid w:val="00012D7F"/>
    <w:rsid w:val="000136FC"/>
    <w:rsid w:val="000137A2"/>
    <w:rsid w:val="000143B7"/>
    <w:rsid w:val="00014988"/>
    <w:rsid w:val="000152A2"/>
    <w:rsid w:val="000157B6"/>
    <w:rsid w:val="00015D21"/>
    <w:rsid w:val="00015FDB"/>
    <w:rsid w:val="00017606"/>
    <w:rsid w:val="00020225"/>
    <w:rsid w:val="00020508"/>
    <w:rsid w:val="00020DA5"/>
    <w:rsid w:val="000213A1"/>
    <w:rsid w:val="00021B17"/>
    <w:rsid w:val="000223A2"/>
    <w:rsid w:val="0002257E"/>
    <w:rsid w:val="00022580"/>
    <w:rsid w:val="00022591"/>
    <w:rsid w:val="00023449"/>
    <w:rsid w:val="00024A6E"/>
    <w:rsid w:val="00024AD4"/>
    <w:rsid w:val="00024BE3"/>
    <w:rsid w:val="00025278"/>
    <w:rsid w:val="00025330"/>
    <w:rsid w:val="00025341"/>
    <w:rsid w:val="00026B24"/>
    <w:rsid w:val="00026DC7"/>
    <w:rsid w:val="000274FD"/>
    <w:rsid w:val="0002768A"/>
    <w:rsid w:val="00027F39"/>
    <w:rsid w:val="00027FC5"/>
    <w:rsid w:val="000307C5"/>
    <w:rsid w:val="0003087C"/>
    <w:rsid w:val="00031152"/>
    <w:rsid w:val="00031581"/>
    <w:rsid w:val="000318D9"/>
    <w:rsid w:val="00032666"/>
    <w:rsid w:val="00032EF4"/>
    <w:rsid w:val="00032F3C"/>
    <w:rsid w:val="00033277"/>
    <w:rsid w:val="0003412C"/>
    <w:rsid w:val="00034275"/>
    <w:rsid w:val="000347F0"/>
    <w:rsid w:val="00034E25"/>
    <w:rsid w:val="00034F53"/>
    <w:rsid w:val="000359D9"/>
    <w:rsid w:val="00035EF2"/>
    <w:rsid w:val="00036042"/>
    <w:rsid w:val="00037D15"/>
    <w:rsid w:val="00037D1D"/>
    <w:rsid w:val="00037F1B"/>
    <w:rsid w:val="00040847"/>
    <w:rsid w:val="00040D92"/>
    <w:rsid w:val="000413CE"/>
    <w:rsid w:val="00041B8A"/>
    <w:rsid w:val="0004238F"/>
    <w:rsid w:val="00042462"/>
    <w:rsid w:val="00043285"/>
    <w:rsid w:val="000446C4"/>
    <w:rsid w:val="000446E2"/>
    <w:rsid w:val="00044FB9"/>
    <w:rsid w:val="000459AB"/>
    <w:rsid w:val="00045F9B"/>
    <w:rsid w:val="000464B3"/>
    <w:rsid w:val="00047481"/>
    <w:rsid w:val="00050416"/>
    <w:rsid w:val="0005041C"/>
    <w:rsid w:val="00050990"/>
    <w:rsid w:val="00050D47"/>
    <w:rsid w:val="000511D8"/>
    <w:rsid w:val="00051241"/>
    <w:rsid w:val="00051370"/>
    <w:rsid w:val="00053B9A"/>
    <w:rsid w:val="0005535C"/>
    <w:rsid w:val="0005538B"/>
    <w:rsid w:val="000553A2"/>
    <w:rsid w:val="00057E29"/>
    <w:rsid w:val="00060307"/>
    <w:rsid w:val="00060997"/>
    <w:rsid w:val="00060A03"/>
    <w:rsid w:val="00060C07"/>
    <w:rsid w:val="0006129C"/>
    <w:rsid w:val="00061D7F"/>
    <w:rsid w:val="00062658"/>
    <w:rsid w:val="0006278F"/>
    <w:rsid w:val="00062839"/>
    <w:rsid w:val="00062A68"/>
    <w:rsid w:val="00062BCC"/>
    <w:rsid w:val="000633CF"/>
    <w:rsid w:val="000643E2"/>
    <w:rsid w:val="000653E2"/>
    <w:rsid w:val="000655E9"/>
    <w:rsid w:val="00065682"/>
    <w:rsid w:val="00066D41"/>
    <w:rsid w:val="000672EE"/>
    <w:rsid w:val="00067962"/>
    <w:rsid w:val="00067DBC"/>
    <w:rsid w:val="00070391"/>
    <w:rsid w:val="00070555"/>
    <w:rsid w:val="00071994"/>
    <w:rsid w:val="00071DC7"/>
    <w:rsid w:val="00071F12"/>
    <w:rsid w:val="00072221"/>
    <w:rsid w:val="00073632"/>
    <w:rsid w:val="00073DAE"/>
    <w:rsid w:val="000743B2"/>
    <w:rsid w:val="00074421"/>
    <w:rsid w:val="000747AF"/>
    <w:rsid w:val="00074E07"/>
    <w:rsid w:val="0007589E"/>
    <w:rsid w:val="00077023"/>
    <w:rsid w:val="000773B2"/>
    <w:rsid w:val="000778EA"/>
    <w:rsid w:val="0008058E"/>
    <w:rsid w:val="000816E9"/>
    <w:rsid w:val="0008189B"/>
    <w:rsid w:val="00081AE3"/>
    <w:rsid w:val="00081C26"/>
    <w:rsid w:val="00081FEB"/>
    <w:rsid w:val="00082113"/>
    <w:rsid w:val="00082B9F"/>
    <w:rsid w:val="0008320C"/>
    <w:rsid w:val="00083AA9"/>
    <w:rsid w:val="00083C2E"/>
    <w:rsid w:val="0008511E"/>
    <w:rsid w:val="0008573E"/>
    <w:rsid w:val="0008618D"/>
    <w:rsid w:val="00086453"/>
    <w:rsid w:val="00086D13"/>
    <w:rsid w:val="000877DD"/>
    <w:rsid w:val="00087ED0"/>
    <w:rsid w:val="00090349"/>
    <w:rsid w:val="0009050F"/>
    <w:rsid w:val="00090CDE"/>
    <w:rsid w:val="00091269"/>
    <w:rsid w:val="00092921"/>
    <w:rsid w:val="0009295A"/>
    <w:rsid w:val="00092993"/>
    <w:rsid w:val="00092E83"/>
    <w:rsid w:val="000937D5"/>
    <w:rsid w:val="00093995"/>
    <w:rsid w:val="00094B9A"/>
    <w:rsid w:val="00094F36"/>
    <w:rsid w:val="00095342"/>
    <w:rsid w:val="00097D91"/>
    <w:rsid w:val="00097FDA"/>
    <w:rsid w:val="000A00D6"/>
    <w:rsid w:val="000A09AD"/>
    <w:rsid w:val="000A285C"/>
    <w:rsid w:val="000A3981"/>
    <w:rsid w:val="000A3B9B"/>
    <w:rsid w:val="000A462D"/>
    <w:rsid w:val="000A496B"/>
    <w:rsid w:val="000A6F06"/>
    <w:rsid w:val="000A6FE8"/>
    <w:rsid w:val="000A734C"/>
    <w:rsid w:val="000A7C03"/>
    <w:rsid w:val="000A7D8F"/>
    <w:rsid w:val="000B0CAD"/>
    <w:rsid w:val="000B2211"/>
    <w:rsid w:val="000B5014"/>
    <w:rsid w:val="000B532F"/>
    <w:rsid w:val="000B5D42"/>
    <w:rsid w:val="000B662C"/>
    <w:rsid w:val="000B6E75"/>
    <w:rsid w:val="000B702E"/>
    <w:rsid w:val="000B7210"/>
    <w:rsid w:val="000B7813"/>
    <w:rsid w:val="000C02CA"/>
    <w:rsid w:val="000C075A"/>
    <w:rsid w:val="000C1329"/>
    <w:rsid w:val="000C16B7"/>
    <w:rsid w:val="000C2777"/>
    <w:rsid w:val="000C3032"/>
    <w:rsid w:val="000C3566"/>
    <w:rsid w:val="000C4656"/>
    <w:rsid w:val="000C4867"/>
    <w:rsid w:val="000C4A31"/>
    <w:rsid w:val="000C4F11"/>
    <w:rsid w:val="000C5BD7"/>
    <w:rsid w:val="000C6DC0"/>
    <w:rsid w:val="000C7005"/>
    <w:rsid w:val="000C7C27"/>
    <w:rsid w:val="000C7D21"/>
    <w:rsid w:val="000D0173"/>
    <w:rsid w:val="000D067C"/>
    <w:rsid w:val="000D06D8"/>
    <w:rsid w:val="000D0DEB"/>
    <w:rsid w:val="000D0FF8"/>
    <w:rsid w:val="000D118F"/>
    <w:rsid w:val="000D11EB"/>
    <w:rsid w:val="000D11EF"/>
    <w:rsid w:val="000D21A8"/>
    <w:rsid w:val="000D2C64"/>
    <w:rsid w:val="000D2F92"/>
    <w:rsid w:val="000D33F3"/>
    <w:rsid w:val="000D3416"/>
    <w:rsid w:val="000D360A"/>
    <w:rsid w:val="000D36EB"/>
    <w:rsid w:val="000D4700"/>
    <w:rsid w:val="000D482E"/>
    <w:rsid w:val="000D4B02"/>
    <w:rsid w:val="000D4BD7"/>
    <w:rsid w:val="000D53E0"/>
    <w:rsid w:val="000D55EF"/>
    <w:rsid w:val="000D56EB"/>
    <w:rsid w:val="000D665F"/>
    <w:rsid w:val="000D6E83"/>
    <w:rsid w:val="000E005A"/>
    <w:rsid w:val="000E0850"/>
    <w:rsid w:val="000E0C58"/>
    <w:rsid w:val="000E13E4"/>
    <w:rsid w:val="000E157A"/>
    <w:rsid w:val="000E168A"/>
    <w:rsid w:val="000E1783"/>
    <w:rsid w:val="000E2074"/>
    <w:rsid w:val="000E28CC"/>
    <w:rsid w:val="000E444F"/>
    <w:rsid w:val="000E5260"/>
    <w:rsid w:val="000E5F61"/>
    <w:rsid w:val="000E6225"/>
    <w:rsid w:val="000E6C62"/>
    <w:rsid w:val="000E751A"/>
    <w:rsid w:val="000E7D1C"/>
    <w:rsid w:val="000F0351"/>
    <w:rsid w:val="000F07C5"/>
    <w:rsid w:val="000F0B01"/>
    <w:rsid w:val="000F16BF"/>
    <w:rsid w:val="000F2151"/>
    <w:rsid w:val="000F21C5"/>
    <w:rsid w:val="000F4739"/>
    <w:rsid w:val="000F473A"/>
    <w:rsid w:val="000F582C"/>
    <w:rsid w:val="000F7445"/>
    <w:rsid w:val="000F781F"/>
    <w:rsid w:val="001009AB"/>
    <w:rsid w:val="00100D41"/>
    <w:rsid w:val="00100D47"/>
    <w:rsid w:val="00100ED3"/>
    <w:rsid w:val="001013A9"/>
    <w:rsid w:val="001016A9"/>
    <w:rsid w:val="001018A3"/>
    <w:rsid w:val="001026A7"/>
    <w:rsid w:val="00103265"/>
    <w:rsid w:val="00103336"/>
    <w:rsid w:val="001033B4"/>
    <w:rsid w:val="00103603"/>
    <w:rsid w:val="00103C7A"/>
    <w:rsid w:val="00103E84"/>
    <w:rsid w:val="001057C3"/>
    <w:rsid w:val="00106058"/>
    <w:rsid w:val="00106079"/>
    <w:rsid w:val="0010674D"/>
    <w:rsid w:val="0010723E"/>
    <w:rsid w:val="001073E2"/>
    <w:rsid w:val="00107A7F"/>
    <w:rsid w:val="00107AF2"/>
    <w:rsid w:val="001107BA"/>
    <w:rsid w:val="00110AA9"/>
    <w:rsid w:val="00111897"/>
    <w:rsid w:val="00111B40"/>
    <w:rsid w:val="00112880"/>
    <w:rsid w:val="00112F3E"/>
    <w:rsid w:val="0011358C"/>
    <w:rsid w:val="0011470B"/>
    <w:rsid w:val="00114A48"/>
    <w:rsid w:val="0011589F"/>
    <w:rsid w:val="00116200"/>
    <w:rsid w:val="00116472"/>
    <w:rsid w:val="00116A36"/>
    <w:rsid w:val="00117751"/>
    <w:rsid w:val="00117B31"/>
    <w:rsid w:val="00120339"/>
    <w:rsid w:val="0012068C"/>
    <w:rsid w:val="00120774"/>
    <w:rsid w:val="00121042"/>
    <w:rsid w:val="00121112"/>
    <w:rsid w:val="00121125"/>
    <w:rsid w:val="001219AE"/>
    <w:rsid w:val="001220FA"/>
    <w:rsid w:val="00122550"/>
    <w:rsid w:val="00122B57"/>
    <w:rsid w:val="00123034"/>
    <w:rsid w:val="001231C7"/>
    <w:rsid w:val="0012394F"/>
    <w:rsid w:val="00123E5B"/>
    <w:rsid w:val="00124597"/>
    <w:rsid w:val="0012596C"/>
    <w:rsid w:val="00125E12"/>
    <w:rsid w:val="00125E7C"/>
    <w:rsid w:val="00126201"/>
    <w:rsid w:val="0012669A"/>
    <w:rsid w:val="00127242"/>
    <w:rsid w:val="00127330"/>
    <w:rsid w:val="00130238"/>
    <w:rsid w:val="00133183"/>
    <w:rsid w:val="00133502"/>
    <w:rsid w:val="00133928"/>
    <w:rsid w:val="001339EB"/>
    <w:rsid w:val="00134779"/>
    <w:rsid w:val="00135203"/>
    <w:rsid w:val="001356E3"/>
    <w:rsid w:val="00135A24"/>
    <w:rsid w:val="00135F1D"/>
    <w:rsid w:val="00135F50"/>
    <w:rsid w:val="0013640B"/>
    <w:rsid w:val="001364E8"/>
    <w:rsid w:val="00136A88"/>
    <w:rsid w:val="00136BA6"/>
    <w:rsid w:val="00136F7F"/>
    <w:rsid w:val="0013732C"/>
    <w:rsid w:val="00137AB6"/>
    <w:rsid w:val="00137C72"/>
    <w:rsid w:val="00137E95"/>
    <w:rsid w:val="0014030A"/>
    <w:rsid w:val="00140C43"/>
    <w:rsid w:val="00140F48"/>
    <w:rsid w:val="00141875"/>
    <w:rsid w:val="00141A49"/>
    <w:rsid w:val="00141B54"/>
    <w:rsid w:val="00142230"/>
    <w:rsid w:val="00142A4F"/>
    <w:rsid w:val="00142C7A"/>
    <w:rsid w:val="001436BC"/>
    <w:rsid w:val="0014460B"/>
    <w:rsid w:val="00145700"/>
    <w:rsid w:val="00145A61"/>
    <w:rsid w:val="001462DF"/>
    <w:rsid w:val="00146E8A"/>
    <w:rsid w:val="001477CB"/>
    <w:rsid w:val="00147AE3"/>
    <w:rsid w:val="001500D0"/>
    <w:rsid w:val="001504DF"/>
    <w:rsid w:val="001509E3"/>
    <w:rsid w:val="001513F8"/>
    <w:rsid w:val="001520C2"/>
    <w:rsid w:val="0015217D"/>
    <w:rsid w:val="001522B2"/>
    <w:rsid w:val="00152882"/>
    <w:rsid w:val="0015290C"/>
    <w:rsid w:val="0015372D"/>
    <w:rsid w:val="00153763"/>
    <w:rsid w:val="00153AD0"/>
    <w:rsid w:val="00153DC3"/>
    <w:rsid w:val="00153E19"/>
    <w:rsid w:val="00153EFD"/>
    <w:rsid w:val="0015410A"/>
    <w:rsid w:val="00154A5D"/>
    <w:rsid w:val="001558C1"/>
    <w:rsid w:val="001559CA"/>
    <w:rsid w:val="00155A58"/>
    <w:rsid w:val="0015630E"/>
    <w:rsid w:val="00156DE2"/>
    <w:rsid w:val="00157299"/>
    <w:rsid w:val="00157A4A"/>
    <w:rsid w:val="00157CD8"/>
    <w:rsid w:val="0016019B"/>
    <w:rsid w:val="0016030C"/>
    <w:rsid w:val="0016050C"/>
    <w:rsid w:val="00160BFE"/>
    <w:rsid w:val="00160F87"/>
    <w:rsid w:val="00160FBA"/>
    <w:rsid w:val="0016149A"/>
    <w:rsid w:val="001617B0"/>
    <w:rsid w:val="00162F87"/>
    <w:rsid w:val="00163DBF"/>
    <w:rsid w:val="001654A3"/>
    <w:rsid w:val="00166949"/>
    <w:rsid w:val="001671A1"/>
    <w:rsid w:val="001671C7"/>
    <w:rsid w:val="00167866"/>
    <w:rsid w:val="00167E5F"/>
    <w:rsid w:val="00170468"/>
    <w:rsid w:val="00170BE1"/>
    <w:rsid w:val="00170DF2"/>
    <w:rsid w:val="00174EA6"/>
    <w:rsid w:val="00175C86"/>
    <w:rsid w:val="00176DBB"/>
    <w:rsid w:val="001770E3"/>
    <w:rsid w:val="00177492"/>
    <w:rsid w:val="00177BCC"/>
    <w:rsid w:val="00183151"/>
    <w:rsid w:val="001831E3"/>
    <w:rsid w:val="00183615"/>
    <w:rsid w:val="00183637"/>
    <w:rsid w:val="00183687"/>
    <w:rsid w:val="00183766"/>
    <w:rsid w:val="00183B67"/>
    <w:rsid w:val="00183D6D"/>
    <w:rsid w:val="00184460"/>
    <w:rsid w:val="00184848"/>
    <w:rsid w:val="00184B0D"/>
    <w:rsid w:val="001860DA"/>
    <w:rsid w:val="00186673"/>
    <w:rsid w:val="0018715B"/>
    <w:rsid w:val="00187285"/>
    <w:rsid w:val="00187C26"/>
    <w:rsid w:val="0019030E"/>
    <w:rsid w:val="00191E03"/>
    <w:rsid w:val="00192143"/>
    <w:rsid w:val="00192C6C"/>
    <w:rsid w:val="00192E22"/>
    <w:rsid w:val="00193911"/>
    <w:rsid w:val="00193D9E"/>
    <w:rsid w:val="00193DF7"/>
    <w:rsid w:val="0019437B"/>
    <w:rsid w:val="00194A68"/>
    <w:rsid w:val="00194E70"/>
    <w:rsid w:val="00194FA2"/>
    <w:rsid w:val="00195B49"/>
    <w:rsid w:val="00196498"/>
    <w:rsid w:val="001965F1"/>
    <w:rsid w:val="00196F81"/>
    <w:rsid w:val="00197295"/>
    <w:rsid w:val="001A0AEB"/>
    <w:rsid w:val="001A17ED"/>
    <w:rsid w:val="001A18B4"/>
    <w:rsid w:val="001A1DD2"/>
    <w:rsid w:val="001A2445"/>
    <w:rsid w:val="001A2962"/>
    <w:rsid w:val="001A2BC1"/>
    <w:rsid w:val="001A35C4"/>
    <w:rsid w:val="001A47C8"/>
    <w:rsid w:val="001A4C74"/>
    <w:rsid w:val="001A4D99"/>
    <w:rsid w:val="001A4E49"/>
    <w:rsid w:val="001A52B6"/>
    <w:rsid w:val="001A5B38"/>
    <w:rsid w:val="001A7178"/>
    <w:rsid w:val="001B0A21"/>
    <w:rsid w:val="001B0FCF"/>
    <w:rsid w:val="001B107F"/>
    <w:rsid w:val="001B1B8B"/>
    <w:rsid w:val="001B1BE0"/>
    <w:rsid w:val="001B2235"/>
    <w:rsid w:val="001B324C"/>
    <w:rsid w:val="001B34C9"/>
    <w:rsid w:val="001B36CF"/>
    <w:rsid w:val="001B3703"/>
    <w:rsid w:val="001B3ADF"/>
    <w:rsid w:val="001B3B16"/>
    <w:rsid w:val="001B3E85"/>
    <w:rsid w:val="001B4E45"/>
    <w:rsid w:val="001B50AE"/>
    <w:rsid w:val="001B590F"/>
    <w:rsid w:val="001B5F25"/>
    <w:rsid w:val="001B5F39"/>
    <w:rsid w:val="001B6CBF"/>
    <w:rsid w:val="001B7B5C"/>
    <w:rsid w:val="001C0082"/>
    <w:rsid w:val="001C023D"/>
    <w:rsid w:val="001C065B"/>
    <w:rsid w:val="001C08C1"/>
    <w:rsid w:val="001C0F5E"/>
    <w:rsid w:val="001C13EE"/>
    <w:rsid w:val="001C1EF4"/>
    <w:rsid w:val="001C2433"/>
    <w:rsid w:val="001C2F9F"/>
    <w:rsid w:val="001C3849"/>
    <w:rsid w:val="001C3A26"/>
    <w:rsid w:val="001C4046"/>
    <w:rsid w:val="001C4C5B"/>
    <w:rsid w:val="001C5353"/>
    <w:rsid w:val="001C56EB"/>
    <w:rsid w:val="001C5FFE"/>
    <w:rsid w:val="001C642B"/>
    <w:rsid w:val="001C6B37"/>
    <w:rsid w:val="001C7042"/>
    <w:rsid w:val="001C73B9"/>
    <w:rsid w:val="001C7524"/>
    <w:rsid w:val="001C77B9"/>
    <w:rsid w:val="001C796B"/>
    <w:rsid w:val="001C7DD5"/>
    <w:rsid w:val="001C7F21"/>
    <w:rsid w:val="001D09BC"/>
    <w:rsid w:val="001D0A50"/>
    <w:rsid w:val="001D2723"/>
    <w:rsid w:val="001D35EC"/>
    <w:rsid w:val="001D4297"/>
    <w:rsid w:val="001D48C1"/>
    <w:rsid w:val="001D4F94"/>
    <w:rsid w:val="001D53AE"/>
    <w:rsid w:val="001D5F79"/>
    <w:rsid w:val="001D619C"/>
    <w:rsid w:val="001D65DA"/>
    <w:rsid w:val="001D6B7E"/>
    <w:rsid w:val="001D79CE"/>
    <w:rsid w:val="001D7E78"/>
    <w:rsid w:val="001D7F0A"/>
    <w:rsid w:val="001E0B17"/>
    <w:rsid w:val="001E0D7D"/>
    <w:rsid w:val="001E0EF7"/>
    <w:rsid w:val="001E13DA"/>
    <w:rsid w:val="001E215B"/>
    <w:rsid w:val="001E2C6F"/>
    <w:rsid w:val="001E3101"/>
    <w:rsid w:val="001E3AAC"/>
    <w:rsid w:val="001E4743"/>
    <w:rsid w:val="001E4EBA"/>
    <w:rsid w:val="001E5848"/>
    <w:rsid w:val="001E59AB"/>
    <w:rsid w:val="001E5EF7"/>
    <w:rsid w:val="001E6BDD"/>
    <w:rsid w:val="001E718F"/>
    <w:rsid w:val="001E7244"/>
    <w:rsid w:val="001E766A"/>
    <w:rsid w:val="001E768C"/>
    <w:rsid w:val="001E795F"/>
    <w:rsid w:val="001E7F0B"/>
    <w:rsid w:val="001F0394"/>
    <w:rsid w:val="001F041A"/>
    <w:rsid w:val="001F07DB"/>
    <w:rsid w:val="001F0CC9"/>
    <w:rsid w:val="001F0CFB"/>
    <w:rsid w:val="001F105B"/>
    <w:rsid w:val="001F1AFD"/>
    <w:rsid w:val="001F376B"/>
    <w:rsid w:val="001F47FC"/>
    <w:rsid w:val="001F5266"/>
    <w:rsid w:val="001F59F2"/>
    <w:rsid w:val="001F6112"/>
    <w:rsid w:val="001F66BA"/>
    <w:rsid w:val="001F66C5"/>
    <w:rsid w:val="001F787A"/>
    <w:rsid w:val="0020033E"/>
    <w:rsid w:val="00200939"/>
    <w:rsid w:val="00201299"/>
    <w:rsid w:val="0020145D"/>
    <w:rsid w:val="00201573"/>
    <w:rsid w:val="00201B54"/>
    <w:rsid w:val="002022D2"/>
    <w:rsid w:val="00202343"/>
    <w:rsid w:val="00203F2F"/>
    <w:rsid w:val="00203F39"/>
    <w:rsid w:val="00203F3F"/>
    <w:rsid w:val="0020422E"/>
    <w:rsid w:val="002044CD"/>
    <w:rsid w:val="00204855"/>
    <w:rsid w:val="00205C02"/>
    <w:rsid w:val="002061E2"/>
    <w:rsid w:val="00206869"/>
    <w:rsid w:val="00206906"/>
    <w:rsid w:val="00206E4B"/>
    <w:rsid w:val="0020776B"/>
    <w:rsid w:val="00207BD7"/>
    <w:rsid w:val="00210374"/>
    <w:rsid w:val="0021126A"/>
    <w:rsid w:val="002116B3"/>
    <w:rsid w:val="00211989"/>
    <w:rsid w:val="00212481"/>
    <w:rsid w:val="00213024"/>
    <w:rsid w:val="0021306B"/>
    <w:rsid w:val="00213706"/>
    <w:rsid w:val="00214095"/>
    <w:rsid w:val="00214534"/>
    <w:rsid w:val="00215145"/>
    <w:rsid w:val="002157D6"/>
    <w:rsid w:val="00215BAB"/>
    <w:rsid w:val="00216747"/>
    <w:rsid w:val="00216CD0"/>
    <w:rsid w:val="0021722F"/>
    <w:rsid w:val="0021750F"/>
    <w:rsid w:val="0021752A"/>
    <w:rsid w:val="00217A04"/>
    <w:rsid w:val="00217A66"/>
    <w:rsid w:val="00217DEE"/>
    <w:rsid w:val="00217FF0"/>
    <w:rsid w:val="002201D8"/>
    <w:rsid w:val="00221D4E"/>
    <w:rsid w:val="00223ECF"/>
    <w:rsid w:val="00224452"/>
    <w:rsid w:val="00224616"/>
    <w:rsid w:val="00224913"/>
    <w:rsid w:val="002258CB"/>
    <w:rsid w:val="0022666A"/>
    <w:rsid w:val="00226B63"/>
    <w:rsid w:val="00226C03"/>
    <w:rsid w:val="00226F70"/>
    <w:rsid w:val="002270F3"/>
    <w:rsid w:val="0022752B"/>
    <w:rsid w:val="00227809"/>
    <w:rsid w:val="0023003A"/>
    <w:rsid w:val="00231581"/>
    <w:rsid w:val="00231C96"/>
    <w:rsid w:val="0023217D"/>
    <w:rsid w:val="00232748"/>
    <w:rsid w:val="00232983"/>
    <w:rsid w:val="00232CBC"/>
    <w:rsid w:val="002330D4"/>
    <w:rsid w:val="0023356C"/>
    <w:rsid w:val="00233739"/>
    <w:rsid w:val="00233865"/>
    <w:rsid w:val="00233E1C"/>
    <w:rsid w:val="002347A6"/>
    <w:rsid w:val="002354DE"/>
    <w:rsid w:val="002355DC"/>
    <w:rsid w:val="002356E8"/>
    <w:rsid w:val="00236A71"/>
    <w:rsid w:val="00236CF0"/>
    <w:rsid w:val="00237436"/>
    <w:rsid w:val="002410F7"/>
    <w:rsid w:val="00241671"/>
    <w:rsid w:val="00241F09"/>
    <w:rsid w:val="00242004"/>
    <w:rsid w:val="00243C79"/>
    <w:rsid w:val="0024486A"/>
    <w:rsid w:val="00244F10"/>
    <w:rsid w:val="002458D0"/>
    <w:rsid w:val="002468AC"/>
    <w:rsid w:val="00246A8C"/>
    <w:rsid w:val="0025024B"/>
    <w:rsid w:val="00250391"/>
    <w:rsid w:val="00250EBD"/>
    <w:rsid w:val="00251D51"/>
    <w:rsid w:val="0025261D"/>
    <w:rsid w:val="0025279E"/>
    <w:rsid w:val="00252B6A"/>
    <w:rsid w:val="00252F78"/>
    <w:rsid w:val="00253E04"/>
    <w:rsid w:val="00254637"/>
    <w:rsid w:val="00254F06"/>
    <w:rsid w:val="002555A0"/>
    <w:rsid w:val="00255AD7"/>
    <w:rsid w:val="00256047"/>
    <w:rsid w:val="002573E9"/>
    <w:rsid w:val="0026168B"/>
    <w:rsid w:val="00261C57"/>
    <w:rsid w:val="0026225F"/>
    <w:rsid w:val="00262F5B"/>
    <w:rsid w:val="00262FB8"/>
    <w:rsid w:val="002642B2"/>
    <w:rsid w:val="002646B0"/>
    <w:rsid w:val="00264CFA"/>
    <w:rsid w:val="00264F8E"/>
    <w:rsid w:val="00265246"/>
    <w:rsid w:val="00265B4C"/>
    <w:rsid w:val="00265EB1"/>
    <w:rsid w:val="00266B86"/>
    <w:rsid w:val="002673D3"/>
    <w:rsid w:val="00267A53"/>
    <w:rsid w:val="00267D16"/>
    <w:rsid w:val="00270B0B"/>
    <w:rsid w:val="00270BA2"/>
    <w:rsid w:val="0027121F"/>
    <w:rsid w:val="002731C3"/>
    <w:rsid w:val="002766E3"/>
    <w:rsid w:val="00276848"/>
    <w:rsid w:val="002770E8"/>
    <w:rsid w:val="00277C89"/>
    <w:rsid w:val="00277F4B"/>
    <w:rsid w:val="00280079"/>
    <w:rsid w:val="00280EBB"/>
    <w:rsid w:val="00281A32"/>
    <w:rsid w:val="00281C9C"/>
    <w:rsid w:val="002825A0"/>
    <w:rsid w:val="00282F99"/>
    <w:rsid w:val="00283BDD"/>
    <w:rsid w:val="00284417"/>
    <w:rsid w:val="00285411"/>
    <w:rsid w:val="00285EB8"/>
    <w:rsid w:val="00285F21"/>
    <w:rsid w:val="002862DE"/>
    <w:rsid w:val="0028682A"/>
    <w:rsid w:val="00287500"/>
    <w:rsid w:val="0028795F"/>
    <w:rsid w:val="00290E6D"/>
    <w:rsid w:val="002915E3"/>
    <w:rsid w:val="00291C11"/>
    <w:rsid w:val="00291FD1"/>
    <w:rsid w:val="002925E7"/>
    <w:rsid w:val="00292D29"/>
    <w:rsid w:val="00293158"/>
    <w:rsid w:val="00293182"/>
    <w:rsid w:val="002932A9"/>
    <w:rsid w:val="002948BC"/>
    <w:rsid w:val="0029517F"/>
    <w:rsid w:val="00295BAD"/>
    <w:rsid w:val="002965F5"/>
    <w:rsid w:val="0029746E"/>
    <w:rsid w:val="002A03D3"/>
    <w:rsid w:val="002A070C"/>
    <w:rsid w:val="002A074A"/>
    <w:rsid w:val="002A0E29"/>
    <w:rsid w:val="002A1E96"/>
    <w:rsid w:val="002A1FBB"/>
    <w:rsid w:val="002A2397"/>
    <w:rsid w:val="002A299C"/>
    <w:rsid w:val="002A3128"/>
    <w:rsid w:val="002A3D5C"/>
    <w:rsid w:val="002A45B9"/>
    <w:rsid w:val="002A5975"/>
    <w:rsid w:val="002A7901"/>
    <w:rsid w:val="002B0459"/>
    <w:rsid w:val="002B0823"/>
    <w:rsid w:val="002B10CD"/>
    <w:rsid w:val="002B15F5"/>
    <w:rsid w:val="002B1B13"/>
    <w:rsid w:val="002B263D"/>
    <w:rsid w:val="002B284D"/>
    <w:rsid w:val="002B47DE"/>
    <w:rsid w:val="002B4B9A"/>
    <w:rsid w:val="002B4C7B"/>
    <w:rsid w:val="002B5795"/>
    <w:rsid w:val="002B5E1F"/>
    <w:rsid w:val="002B610E"/>
    <w:rsid w:val="002B62AF"/>
    <w:rsid w:val="002B6DB3"/>
    <w:rsid w:val="002B78D2"/>
    <w:rsid w:val="002B7D1A"/>
    <w:rsid w:val="002C1FB7"/>
    <w:rsid w:val="002C2AAA"/>
    <w:rsid w:val="002C2D3E"/>
    <w:rsid w:val="002C317E"/>
    <w:rsid w:val="002C3ABF"/>
    <w:rsid w:val="002C4974"/>
    <w:rsid w:val="002C584D"/>
    <w:rsid w:val="002C5A8B"/>
    <w:rsid w:val="002C6010"/>
    <w:rsid w:val="002C6C6A"/>
    <w:rsid w:val="002C727A"/>
    <w:rsid w:val="002C7FDC"/>
    <w:rsid w:val="002D036D"/>
    <w:rsid w:val="002D108E"/>
    <w:rsid w:val="002D2065"/>
    <w:rsid w:val="002D208E"/>
    <w:rsid w:val="002D21A3"/>
    <w:rsid w:val="002D244E"/>
    <w:rsid w:val="002D2BB1"/>
    <w:rsid w:val="002D343F"/>
    <w:rsid w:val="002D436F"/>
    <w:rsid w:val="002D5037"/>
    <w:rsid w:val="002D51CF"/>
    <w:rsid w:val="002D5783"/>
    <w:rsid w:val="002D5793"/>
    <w:rsid w:val="002D6217"/>
    <w:rsid w:val="002D6768"/>
    <w:rsid w:val="002D71EB"/>
    <w:rsid w:val="002E0ADE"/>
    <w:rsid w:val="002E1AA9"/>
    <w:rsid w:val="002E265E"/>
    <w:rsid w:val="002E28DF"/>
    <w:rsid w:val="002E2A5B"/>
    <w:rsid w:val="002E37F5"/>
    <w:rsid w:val="002E38EA"/>
    <w:rsid w:val="002E4675"/>
    <w:rsid w:val="002E593A"/>
    <w:rsid w:val="002E5C76"/>
    <w:rsid w:val="002E5E84"/>
    <w:rsid w:val="002E6429"/>
    <w:rsid w:val="002E6495"/>
    <w:rsid w:val="002E64DD"/>
    <w:rsid w:val="002E6EB0"/>
    <w:rsid w:val="002E7489"/>
    <w:rsid w:val="002E763A"/>
    <w:rsid w:val="002E7D03"/>
    <w:rsid w:val="002F09E5"/>
    <w:rsid w:val="002F0D87"/>
    <w:rsid w:val="002F137A"/>
    <w:rsid w:val="002F13A5"/>
    <w:rsid w:val="002F15F1"/>
    <w:rsid w:val="002F1A0E"/>
    <w:rsid w:val="002F2D84"/>
    <w:rsid w:val="002F4579"/>
    <w:rsid w:val="002F516E"/>
    <w:rsid w:val="002F51A0"/>
    <w:rsid w:val="002F52E7"/>
    <w:rsid w:val="002F5686"/>
    <w:rsid w:val="002F5C1D"/>
    <w:rsid w:val="002F6749"/>
    <w:rsid w:val="002F6A37"/>
    <w:rsid w:val="002F6D09"/>
    <w:rsid w:val="002F6E8C"/>
    <w:rsid w:val="002F750F"/>
    <w:rsid w:val="002F7625"/>
    <w:rsid w:val="00300ABE"/>
    <w:rsid w:val="00301293"/>
    <w:rsid w:val="00301320"/>
    <w:rsid w:val="0030148B"/>
    <w:rsid w:val="0030227D"/>
    <w:rsid w:val="0030294B"/>
    <w:rsid w:val="00303182"/>
    <w:rsid w:val="003031AA"/>
    <w:rsid w:val="00303611"/>
    <w:rsid w:val="00303955"/>
    <w:rsid w:val="00303E34"/>
    <w:rsid w:val="003050A5"/>
    <w:rsid w:val="003054FB"/>
    <w:rsid w:val="00305ECA"/>
    <w:rsid w:val="00307665"/>
    <w:rsid w:val="00307800"/>
    <w:rsid w:val="00307C32"/>
    <w:rsid w:val="00310957"/>
    <w:rsid w:val="00310EC1"/>
    <w:rsid w:val="00311749"/>
    <w:rsid w:val="00311AA6"/>
    <w:rsid w:val="00313036"/>
    <w:rsid w:val="00313107"/>
    <w:rsid w:val="00313F1C"/>
    <w:rsid w:val="003144D1"/>
    <w:rsid w:val="00314BC5"/>
    <w:rsid w:val="00314E84"/>
    <w:rsid w:val="003153C5"/>
    <w:rsid w:val="00315B79"/>
    <w:rsid w:val="00316490"/>
    <w:rsid w:val="00316F33"/>
    <w:rsid w:val="003178BA"/>
    <w:rsid w:val="00317AA6"/>
    <w:rsid w:val="0032019E"/>
    <w:rsid w:val="00320607"/>
    <w:rsid w:val="00321802"/>
    <w:rsid w:val="00321924"/>
    <w:rsid w:val="00321946"/>
    <w:rsid w:val="0032195F"/>
    <w:rsid w:val="0032286A"/>
    <w:rsid w:val="00322B0B"/>
    <w:rsid w:val="00322D40"/>
    <w:rsid w:val="00326CE5"/>
    <w:rsid w:val="00327FDE"/>
    <w:rsid w:val="00330134"/>
    <w:rsid w:val="00330B49"/>
    <w:rsid w:val="00330C8F"/>
    <w:rsid w:val="00330F71"/>
    <w:rsid w:val="003311ED"/>
    <w:rsid w:val="00331755"/>
    <w:rsid w:val="00331B6C"/>
    <w:rsid w:val="00332586"/>
    <w:rsid w:val="00333E05"/>
    <w:rsid w:val="003346A9"/>
    <w:rsid w:val="0033472B"/>
    <w:rsid w:val="00334B08"/>
    <w:rsid w:val="00335833"/>
    <w:rsid w:val="00337511"/>
    <w:rsid w:val="00340418"/>
    <w:rsid w:val="003408D2"/>
    <w:rsid w:val="003413B3"/>
    <w:rsid w:val="003418A4"/>
    <w:rsid w:val="003418EB"/>
    <w:rsid w:val="00342192"/>
    <w:rsid w:val="003421E7"/>
    <w:rsid w:val="00342408"/>
    <w:rsid w:val="003436E6"/>
    <w:rsid w:val="00343952"/>
    <w:rsid w:val="00343A31"/>
    <w:rsid w:val="00343B67"/>
    <w:rsid w:val="003442C8"/>
    <w:rsid w:val="00347566"/>
    <w:rsid w:val="00347C92"/>
    <w:rsid w:val="00350879"/>
    <w:rsid w:val="003509C9"/>
    <w:rsid w:val="00350A5C"/>
    <w:rsid w:val="003513E4"/>
    <w:rsid w:val="00351E98"/>
    <w:rsid w:val="00352460"/>
    <w:rsid w:val="003525EE"/>
    <w:rsid w:val="0035338E"/>
    <w:rsid w:val="003534FC"/>
    <w:rsid w:val="0035355B"/>
    <w:rsid w:val="003542FC"/>
    <w:rsid w:val="003545D6"/>
    <w:rsid w:val="0035467D"/>
    <w:rsid w:val="00354D7F"/>
    <w:rsid w:val="00355094"/>
    <w:rsid w:val="003558CA"/>
    <w:rsid w:val="00355A01"/>
    <w:rsid w:val="00355B9E"/>
    <w:rsid w:val="00356294"/>
    <w:rsid w:val="00357568"/>
    <w:rsid w:val="00357DB4"/>
    <w:rsid w:val="0036153A"/>
    <w:rsid w:val="00362B26"/>
    <w:rsid w:val="00362CCE"/>
    <w:rsid w:val="00364C0E"/>
    <w:rsid w:val="00364C6D"/>
    <w:rsid w:val="00364DC3"/>
    <w:rsid w:val="00365A73"/>
    <w:rsid w:val="00365EC7"/>
    <w:rsid w:val="0036624D"/>
    <w:rsid w:val="00366295"/>
    <w:rsid w:val="003665CA"/>
    <w:rsid w:val="00366E0F"/>
    <w:rsid w:val="00367F21"/>
    <w:rsid w:val="0037093E"/>
    <w:rsid w:val="00370FDF"/>
    <w:rsid w:val="00371427"/>
    <w:rsid w:val="0037179D"/>
    <w:rsid w:val="00371DC3"/>
    <w:rsid w:val="003724F7"/>
    <w:rsid w:val="00372948"/>
    <w:rsid w:val="003730A6"/>
    <w:rsid w:val="0037313B"/>
    <w:rsid w:val="0037327E"/>
    <w:rsid w:val="00374DF8"/>
    <w:rsid w:val="0037506E"/>
    <w:rsid w:val="00375186"/>
    <w:rsid w:val="00375310"/>
    <w:rsid w:val="003763F8"/>
    <w:rsid w:val="00376EB4"/>
    <w:rsid w:val="003772FC"/>
    <w:rsid w:val="00377995"/>
    <w:rsid w:val="00377F31"/>
    <w:rsid w:val="003808D7"/>
    <w:rsid w:val="0038110B"/>
    <w:rsid w:val="00381320"/>
    <w:rsid w:val="00382C5F"/>
    <w:rsid w:val="0038325E"/>
    <w:rsid w:val="003835BF"/>
    <w:rsid w:val="00383AF1"/>
    <w:rsid w:val="003840C4"/>
    <w:rsid w:val="0038455A"/>
    <w:rsid w:val="00386228"/>
    <w:rsid w:val="00386425"/>
    <w:rsid w:val="0038777C"/>
    <w:rsid w:val="00390107"/>
    <w:rsid w:val="00390FEA"/>
    <w:rsid w:val="00392397"/>
    <w:rsid w:val="003934D8"/>
    <w:rsid w:val="00393735"/>
    <w:rsid w:val="00393890"/>
    <w:rsid w:val="003938B3"/>
    <w:rsid w:val="00393F80"/>
    <w:rsid w:val="003943E4"/>
    <w:rsid w:val="00394EE4"/>
    <w:rsid w:val="00395257"/>
    <w:rsid w:val="00395877"/>
    <w:rsid w:val="003965B6"/>
    <w:rsid w:val="00396CCA"/>
    <w:rsid w:val="00396D87"/>
    <w:rsid w:val="003978FF"/>
    <w:rsid w:val="00397A71"/>
    <w:rsid w:val="003A0E2A"/>
    <w:rsid w:val="003A1342"/>
    <w:rsid w:val="003A13D9"/>
    <w:rsid w:val="003A1CEB"/>
    <w:rsid w:val="003A215C"/>
    <w:rsid w:val="003A28B9"/>
    <w:rsid w:val="003A3230"/>
    <w:rsid w:val="003A369C"/>
    <w:rsid w:val="003A37F1"/>
    <w:rsid w:val="003A4429"/>
    <w:rsid w:val="003A4489"/>
    <w:rsid w:val="003A4B93"/>
    <w:rsid w:val="003A4C76"/>
    <w:rsid w:val="003A4D63"/>
    <w:rsid w:val="003A7160"/>
    <w:rsid w:val="003B02D9"/>
    <w:rsid w:val="003B03CC"/>
    <w:rsid w:val="003B09A2"/>
    <w:rsid w:val="003B110A"/>
    <w:rsid w:val="003B1607"/>
    <w:rsid w:val="003B1919"/>
    <w:rsid w:val="003B232A"/>
    <w:rsid w:val="003B27C0"/>
    <w:rsid w:val="003B289D"/>
    <w:rsid w:val="003B2C2F"/>
    <w:rsid w:val="003B2D67"/>
    <w:rsid w:val="003B32C9"/>
    <w:rsid w:val="003B349B"/>
    <w:rsid w:val="003B3798"/>
    <w:rsid w:val="003B38D0"/>
    <w:rsid w:val="003B3B60"/>
    <w:rsid w:val="003B3F99"/>
    <w:rsid w:val="003B4630"/>
    <w:rsid w:val="003B5619"/>
    <w:rsid w:val="003B5F1F"/>
    <w:rsid w:val="003B622B"/>
    <w:rsid w:val="003B74EE"/>
    <w:rsid w:val="003B7938"/>
    <w:rsid w:val="003B7FE7"/>
    <w:rsid w:val="003C08C3"/>
    <w:rsid w:val="003C0D42"/>
    <w:rsid w:val="003C0F87"/>
    <w:rsid w:val="003C1324"/>
    <w:rsid w:val="003C184A"/>
    <w:rsid w:val="003C21F8"/>
    <w:rsid w:val="003C225C"/>
    <w:rsid w:val="003C39AA"/>
    <w:rsid w:val="003C3C26"/>
    <w:rsid w:val="003C475A"/>
    <w:rsid w:val="003C4B2C"/>
    <w:rsid w:val="003C5328"/>
    <w:rsid w:val="003C540E"/>
    <w:rsid w:val="003C5A78"/>
    <w:rsid w:val="003C6293"/>
    <w:rsid w:val="003C6CC0"/>
    <w:rsid w:val="003C6D93"/>
    <w:rsid w:val="003C6E5A"/>
    <w:rsid w:val="003C73CA"/>
    <w:rsid w:val="003C771D"/>
    <w:rsid w:val="003D0290"/>
    <w:rsid w:val="003D2A92"/>
    <w:rsid w:val="003D3044"/>
    <w:rsid w:val="003D3385"/>
    <w:rsid w:val="003D36BF"/>
    <w:rsid w:val="003D3FDA"/>
    <w:rsid w:val="003D4AA9"/>
    <w:rsid w:val="003D68DC"/>
    <w:rsid w:val="003D7C48"/>
    <w:rsid w:val="003D7C83"/>
    <w:rsid w:val="003D7F81"/>
    <w:rsid w:val="003E0935"/>
    <w:rsid w:val="003E0EE1"/>
    <w:rsid w:val="003E109E"/>
    <w:rsid w:val="003E14B8"/>
    <w:rsid w:val="003E19C9"/>
    <w:rsid w:val="003E1E7B"/>
    <w:rsid w:val="003E2316"/>
    <w:rsid w:val="003E2406"/>
    <w:rsid w:val="003E30BF"/>
    <w:rsid w:val="003E3AAA"/>
    <w:rsid w:val="003E4453"/>
    <w:rsid w:val="003E49E5"/>
    <w:rsid w:val="003E4CA4"/>
    <w:rsid w:val="003E60BB"/>
    <w:rsid w:val="003E63E5"/>
    <w:rsid w:val="003E6953"/>
    <w:rsid w:val="003E7387"/>
    <w:rsid w:val="003E78AE"/>
    <w:rsid w:val="003E7CC3"/>
    <w:rsid w:val="003F0AF0"/>
    <w:rsid w:val="003F0B25"/>
    <w:rsid w:val="003F27B8"/>
    <w:rsid w:val="003F2830"/>
    <w:rsid w:val="003F33B8"/>
    <w:rsid w:val="003F3BDB"/>
    <w:rsid w:val="003F4135"/>
    <w:rsid w:val="003F4B76"/>
    <w:rsid w:val="003F4D92"/>
    <w:rsid w:val="003F66A7"/>
    <w:rsid w:val="003F6895"/>
    <w:rsid w:val="003F6BC7"/>
    <w:rsid w:val="003F7955"/>
    <w:rsid w:val="00400498"/>
    <w:rsid w:val="00400BE4"/>
    <w:rsid w:val="00400DE6"/>
    <w:rsid w:val="00401DC7"/>
    <w:rsid w:val="00401E01"/>
    <w:rsid w:val="004024F2"/>
    <w:rsid w:val="00402BD2"/>
    <w:rsid w:val="0040320D"/>
    <w:rsid w:val="00403892"/>
    <w:rsid w:val="00403C2D"/>
    <w:rsid w:val="00403CBF"/>
    <w:rsid w:val="00403E1A"/>
    <w:rsid w:val="0040467C"/>
    <w:rsid w:val="00404B00"/>
    <w:rsid w:val="00404CE5"/>
    <w:rsid w:val="00404E75"/>
    <w:rsid w:val="004057B5"/>
    <w:rsid w:val="004058C9"/>
    <w:rsid w:val="00405A71"/>
    <w:rsid w:val="004065C7"/>
    <w:rsid w:val="00407102"/>
    <w:rsid w:val="00407957"/>
    <w:rsid w:val="004103FD"/>
    <w:rsid w:val="00411018"/>
    <w:rsid w:val="0041198C"/>
    <w:rsid w:val="00411C9E"/>
    <w:rsid w:val="00412C0B"/>
    <w:rsid w:val="00413928"/>
    <w:rsid w:val="0041418A"/>
    <w:rsid w:val="0041528A"/>
    <w:rsid w:val="00416058"/>
    <w:rsid w:val="004166A9"/>
    <w:rsid w:val="00420A33"/>
    <w:rsid w:val="004214FE"/>
    <w:rsid w:val="0042256D"/>
    <w:rsid w:val="00422802"/>
    <w:rsid w:val="00422B8C"/>
    <w:rsid w:val="00422EA4"/>
    <w:rsid w:val="0042304A"/>
    <w:rsid w:val="004231AB"/>
    <w:rsid w:val="004247B0"/>
    <w:rsid w:val="00425787"/>
    <w:rsid w:val="004267B5"/>
    <w:rsid w:val="004275D4"/>
    <w:rsid w:val="00427AF3"/>
    <w:rsid w:val="00430A26"/>
    <w:rsid w:val="0043100B"/>
    <w:rsid w:val="004312F5"/>
    <w:rsid w:val="00431EB6"/>
    <w:rsid w:val="00432058"/>
    <w:rsid w:val="00432C60"/>
    <w:rsid w:val="00432F47"/>
    <w:rsid w:val="0043313C"/>
    <w:rsid w:val="00433300"/>
    <w:rsid w:val="004343C9"/>
    <w:rsid w:val="00434472"/>
    <w:rsid w:val="00434B4D"/>
    <w:rsid w:val="00435F5A"/>
    <w:rsid w:val="00436D8F"/>
    <w:rsid w:val="00437014"/>
    <w:rsid w:val="004375FE"/>
    <w:rsid w:val="0043795B"/>
    <w:rsid w:val="00441EA5"/>
    <w:rsid w:val="004420FB"/>
    <w:rsid w:val="0044212F"/>
    <w:rsid w:val="00442C0C"/>
    <w:rsid w:val="00442E0E"/>
    <w:rsid w:val="00443777"/>
    <w:rsid w:val="00443BE4"/>
    <w:rsid w:val="0044441C"/>
    <w:rsid w:val="0044506F"/>
    <w:rsid w:val="00445323"/>
    <w:rsid w:val="004453A1"/>
    <w:rsid w:val="00445873"/>
    <w:rsid w:val="00446ECB"/>
    <w:rsid w:val="0044702F"/>
    <w:rsid w:val="00447F68"/>
    <w:rsid w:val="00450023"/>
    <w:rsid w:val="004507B4"/>
    <w:rsid w:val="004507DF"/>
    <w:rsid w:val="00450CBB"/>
    <w:rsid w:val="00450F0D"/>
    <w:rsid w:val="00451AD3"/>
    <w:rsid w:val="004520E8"/>
    <w:rsid w:val="00452515"/>
    <w:rsid w:val="00453829"/>
    <w:rsid w:val="00453CE8"/>
    <w:rsid w:val="00454AAD"/>
    <w:rsid w:val="00454B28"/>
    <w:rsid w:val="00454E25"/>
    <w:rsid w:val="00455AA4"/>
    <w:rsid w:val="00456525"/>
    <w:rsid w:val="00456D25"/>
    <w:rsid w:val="00456FB3"/>
    <w:rsid w:val="00457015"/>
    <w:rsid w:val="00457CA1"/>
    <w:rsid w:val="00462545"/>
    <w:rsid w:val="0046275D"/>
    <w:rsid w:val="00463194"/>
    <w:rsid w:val="00463805"/>
    <w:rsid w:val="0046412A"/>
    <w:rsid w:val="0046473E"/>
    <w:rsid w:val="00464AA7"/>
    <w:rsid w:val="00464C7E"/>
    <w:rsid w:val="00464CDF"/>
    <w:rsid w:val="00465380"/>
    <w:rsid w:val="004674CB"/>
    <w:rsid w:val="004678BE"/>
    <w:rsid w:val="00467FC7"/>
    <w:rsid w:val="004701BD"/>
    <w:rsid w:val="0047072A"/>
    <w:rsid w:val="00470909"/>
    <w:rsid w:val="004717A5"/>
    <w:rsid w:val="0047195C"/>
    <w:rsid w:val="00471ACC"/>
    <w:rsid w:val="00472014"/>
    <w:rsid w:val="00472974"/>
    <w:rsid w:val="00473F1B"/>
    <w:rsid w:val="00474231"/>
    <w:rsid w:val="00474833"/>
    <w:rsid w:val="00475008"/>
    <w:rsid w:val="0047527B"/>
    <w:rsid w:val="00475F8A"/>
    <w:rsid w:val="00476EEC"/>
    <w:rsid w:val="00477361"/>
    <w:rsid w:val="004778F0"/>
    <w:rsid w:val="00477D72"/>
    <w:rsid w:val="004806A4"/>
    <w:rsid w:val="004808D5"/>
    <w:rsid w:val="00480CFF"/>
    <w:rsid w:val="00480DCD"/>
    <w:rsid w:val="004825EF"/>
    <w:rsid w:val="0048296D"/>
    <w:rsid w:val="00482FDE"/>
    <w:rsid w:val="004832DB"/>
    <w:rsid w:val="00483307"/>
    <w:rsid w:val="00484508"/>
    <w:rsid w:val="00484D06"/>
    <w:rsid w:val="0048632C"/>
    <w:rsid w:val="00486C5A"/>
    <w:rsid w:val="00486D20"/>
    <w:rsid w:val="0048729A"/>
    <w:rsid w:val="00487B9A"/>
    <w:rsid w:val="004907D8"/>
    <w:rsid w:val="00490E72"/>
    <w:rsid w:val="00490F88"/>
    <w:rsid w:val="00491039"/>
    <w:rsid w:val="004916DF"/>
    <w:rsid w:val="0049182D"/>
    <w:rsid w:val="00491845"/>
    <w:rsid w:val="0049289F"/>
    <w:rsid w:val="004940E1"/>
    <w:rsid w:val="004944E6"/>
    <w:rsid w:val="00496415"/>
    <w:rsid w:val="004964C2"/>
    <w:rsid w:val="004979C6"/>
    <w:rsid w:val="00497A77"/>
    <w:rsid w:val="00497AA1"/>
    <w:rsid w:val="00497ADD"/>
    <w:rsid w:val="004A0320"/>
    <w:rsid w:val="004A039D"/>
    <w:rsid w:val="004A080C"/>
    <w:rsid w:val="004A1219"/>
    <w:rsid w:val="004A3414"/>
    <w:rsid w:val="004A3B2B"/>
    <w:rsid w:val="004A41A8"/>
    <w:rsid w:val="004A5044"/>
    <w:rsid w:val="004A508D"/>
    <w:rsid w:val="004A55C0"/>
    <w:rsid w:val="004A5AC8"/>
    <w:rsid w:val="004A5B9A"/>
    <w:rsid w:val="004A5CB8"/>
    <w:rsid w:val="004A5D6F"/>
    <w:rsid w:val="004A77B1"/>
    <w:rsid w:val="004B017C"/>
    <w:rsid w:val="004B08D0"/>
    <w:rsid w:val="004B09DD"/>
    <w:rsid w:val="004B139E"/>
    <w:rsid w:val="004B165C"/>
    <w:rsid w:val="004B2343"/>
    <w:rsid w:val="004B2449"/>
    <w:rsid w:val="004B256F"/>
    <w:rsid w:val="004B2791"/>
    <w:rsid w:val="004B2E4A"/>
    <w:rsid w:val="004B3CD8"/>
    <w:rsid w:val="004B420B"/>
    <w:rsid w:val="004B450A"/>
    <w:rsid w:val="004B4AC9"/>
    <w:rsid w:val="004B4DE7"/>
    <w:rsid w:val="004B6B51"/>
    <w:rsid w:val="004B738C"/>
    <w:rsid w:val="004B77E8"/>
    <w:rsid w:val="004B7D62"/>
    <w:rsid w:val="004C00B8"/>
    <w:rsid w:val="004C1225"/>
    <w:rsid w:val="004C42A9"/>
    <w:rsid w:val="004C4EA5"/>
    <w:rsid w:val="004C54FC"/>
    <w:rsid w:val="004C580B"/>
    <w:rsid w:val="004C5B17"/>
    <w:rsid w:val="004C60F0"/>
    <w:rsid w:val="004C674E"/>
    <w:rsid w:val="004C6B80"/>
    <w:rsid w:val="004C6BB1"/>
    <w:rsid w:val="004C7599"/>
    <w:rsid w:val="004D23E3"/>
    <w:rsid w:val="004D250F"/>
    <w:rsid w:val="004D2721"/>
    <w:rsid w:val="004D27BE"/>
    <w:rsid w:val="004D299B"/>
    <w:rsid w:val="004D40BD"/>
    <w:rsid w:val="004D47BF"/>
    <w:rsid w:val="004D483F"/>
    <w:rsid w:val="004D4DAA"/>
    <w:rsid w:val="004D51B6"/>
    <w:rsid w:val="004D5BC5"/>
    <w:rsid w:val="004D632A"/>
    <w:rsid w:val="004D699E"/>
    <w:rsid w:val="004D703D"/>
    <w:rsid w:val="004D70B6"/>
    <w:rsid w:val="004D71F6"/>
    <w:rsid w:val="004D7BD6"/>
    <w:rsid w:val="004D7E02"/>
    <w:rsid w:val="004E0044"/>
    <w:rsid w:val="004E057D"/>
    <w:rsid w:val="004E0C28"/>
    <w:rsid w:val="004E0DF2"/>
    <w:rsid w:val="004E1594"/>
    <w:rsid w:val="004E1D84"/>
    <w:rsid w:val="004E1D9E"/>
    <w:rsid w:val="004E21DC"/>
    <w:rsid w:val="004E2B9E"/>
    <w:rsid w:val="004E340A"/>
    <w:rsid w:val="004E3DA9"/>
    <w:rsid w:val="004E40E4"/>
    <w:rsid w:val="004E415F"/>
    <w:rsid w:val="004E431C"/>
    <w:rsid w:val="004E4833"/>
    <w:rsid w:val="004E4A58"/>
    <w:rsid w:val="004E4FF2"/>
    <w:rsid w:val="004E52EF"/>
    <w:rsid w:val="004E54A2"/>
    <w:rsid w:val="004E54BD"/>
    <w:rsid w:val="004E5777"/>
    <w:rsid w:val="004E5BF3"/>
    <w:rsid w:val="004E6078"/>
    <w:rsid w:val="004E666D"/>
    <w:rsid w:val="004E689F"/>
    <w:rsid w:val="004E7258"/>
    <w:rsid w:val="004F06C1"/>
    <w:rsid w:val="004F25C2"/>
    <w:rsid w:val="004F2A89"/>
    <w:rsid w:val="004F36AE"/>
    <w:rsid w:val="004F3E67"/>
    <w:rsid w:val="004F40C9"/>
    <w:rsid w:val="004F4F00"/>
    <w:rsid w:val="004F598F"/>
    <w:rsid w:val="004F5F14"/>
    <w:rsid w:val="004F61B4"/>
    <w:rsid w:val="004F61F1"/>
    <w:rsid w:val="005003DE"/>
    <w:rsid w:val="005004D9"/>
    <w:rsid w:val="00500E67"/>
    <w:rsid w:val="00501A15"/>
    <w:rsid w:val="00501AB6"/>
    <w:rsid w:val="00502EAE"/>
    <w:rsid w:val="0050468E"/>
    <w:rsid w:val="005057EF"/>
    <w:rsid w:val="00505D25"/>
    <w:rsid w:val="005078B6"/>
    <w:rsid w:val="00507A35"/>
    <w:rsid w:val="00507A51"/>
    <w:rsid w:val="005106EC"/>
    <w:rsid w:val="00510850"/>
    <w:rsid w:val="00510CBD"/>
    <w:rsid w:val="00511227"/>
    <w:rsid w:val="00511465"/>
    <w:rsid w:val="005125F0"/>
    <w:rsid w:val="00512729"/>
    <w:rsid w:val="00514011"/>
    <w:rsid w:val="005156D1"/>
    <w:rsid w:val="00515ADB"/>
    <w:rsid w:val="005160A9"/>
    <w:rsid w:val="00516A36"/>
    <w:rsid w:val="00517177"/>
    <w:rsid w:val="00517AF7"/>
    <w:rsid w:val="00520110"/>
    <w:rsid w:val="00521B85"/>
    <w:rsid w:val="00521BEA"/>
    <w:rsid w:val="00521D61"/>
    <w:rsid w:val="005222D2"/>
    <w:rsid w:val="005225F7"/>
    <w:rsid w:val="00522C51"/>
    <w:rsid w:val="005231FB"/>
    <w:rsid w:val="0052369E"/>
    <w:rsid w:val="00523B56"/>
    <w:rsid w:val="005240C7"/>
    <w:rsid w:val="00524244"/>
    <w:rsid w:val="005250FA"/>
    <w:rsid w:val="005257C4"/>
    <w:rsid w:val="00525894"/>
    <w:rsid w:val="0052651E"/>
    <w:rsid w:val="00527139"/>
    <w:rsid w:val="00527878"/>
    <w:rsid w:val="00530A52"/>
    <w:rsid w:val="005313B7"/>
    <w:rsid w:val="00531794"/>
    <w:rsid w:val="00531AC0"/>
    <w:rsid w:val="0053367A"/>
    <w:rsid w:val="00533B25"/>
    <w:rsid w:val="00533FD4"/>
    <w:rsid w:val="0053414B"/>
    <w:rsid w:val="0053431E"/>
    <w:rsid w:val="005352EE"/>
    <w:rsid w:val="0053754D"/>
    <w:rsid w:val="0053771C"/>
    <w:rsid w:val="00540811"/>
    <w:rsid w:val="00541BC3"/>
    <w:rsid w:val="005422B1"/>
    <w:rsid w:val="00543187"/>
    <w:rsid w:val="005433DA"/>
    <w:rsid w:val="00543DF1"/>
    <w:rsid w:val="00543ECB"/>
    <w:rsid w:val="005443BC"/>
    <w:rsid w:val="0054462A"/>
    <w:rsid w:val="00544727"/>
    <w:rsid w:val="005447FA"/>
    <w:rsid w:val="00544843"/>
    <w:rsid w:val="00544932"/>
    <w:rsid w:val="00544A1E"/>
    <w:rsid w:val="00545460"/>
    <w:rsid w:val="0054634B"/>
    <w:rsid w:val="00547475"/>
    <w:rsid w:val="00547642"/>
    <w:rsid w:val="00547923"/>
    <w:rsid w:val="005500C7"/>
    <w:rsid w:val="00551382"/>
    <w:rsid w:val="005518BC"/>
    <w:rsid w:val="00551A43"/>
    <w:rsid w:val="00551AAF"/>
    <w:rsid w:val="00551D1A"/>
    <w:rsid w:val="00551E6E"/>
    <w:rsid w:val="00552748"/>
    <w:rsid w:val="00552832"/>
    <w:rsid w:val="00552845"/>
    <w:rsid w:val="00552961"/>
    <w:rsid w:val="00552C8B"/>
    <w:rsid w:val="00552CF8"/>
    <w:rsid w:val="005534B4"/>
    <w:rsid w:val="00553C44"/>
    <w:rsid w:val="005545C0"/>
    <w:rsid w:val="00554A08"/>
    <w:rsid w:val="00554A1C"/>
    <w:rsid w:val="00554BD2"/>
    <w:rsid w:val="00555B34"/>
    <w:rsid w:val="00555C92"/>
    <w:rsid w:val="005561BA"/>
    <w:rsid w:val="00556CEF"/>
    <w:rsid w:val="00560DBF"/>
    <w:rsid w:val="00561C41"/>
    <w:rsid w:val="00561E5B"/>
    <w:rsid w:val="0056222C"/>
    <w:rsid w:val="0056230F"/>
    <w:rsid w:val="0056264A"/>
    <w:rsid w:val="0056275B"/>
    <w:rsid w:val="00562C79"/>
    <w:rsid w:val="00563CDF"/>
    <w:rsid w:val="00564AB3"/>
    <w:rsid w:val="00564CC0"/>
    <w:rsid w:val="00564D0F"/>
    <w:rsid w:val="0056581B"/>
    <w:rsid w:val="00565F38"/>
    <w:rsid w:val="0056738B"/>
    <w:rsid w:val="0057000A"/>
    <w:rsid w:val="005700F4"/>
    <w:rsid w:val="00570B5A"/>
    <w:rsid w:val="00570F2A"/>
    <w:rsid w:val="00571878"/>
    <w:rsid w:val="00571CE0"/>
    <w:rsid w:val="005723C1"/>
    <w:rsid w:val="005727D1"/>
    <w:rsid w:val="00572B0F"/>
    <w:rsid w:val="005731D4"/>
    <w:rsid w:val="00573B75"/>
    <w:rsid w:val="00573BE5"/>
    <w:rsid w:val="00574383"/>
    <w:rsid w:val="0057483A"/>
    <w:rsid w:val="005749BF"/>
    <w:rsid w:val="0057631F"/>
    <w:rsid w:val="005765FE"/>
    <w:rsid w:val="00576E2F"/>
    <w:rsid w:val="00577106"/>
    <w:rsid w:val="00580BCC"/>
    <w:rsid w:val="00580F58"/>
    <w:rsid w:val="005811F4"/>
    <w:rsid w:val="005812DA"/>
    <w:rsid w:val="00581D1D"/>
    <w:rsid w:val="00582393"/>
    <w:rsid w:val="005838BC"/>
    <w:rsid w:val="00583A37"/>
    <w:rsid w:val="00583A78"/>
    <w:rsid w:val="00584344"/>
    <w:rsid w:val="00584A55"/>
    <w:rsid w:val="00584D12"/>
    <w:rsid w:val="00584D19"/>
    <w:rsid w:val="00585F15"/>
    <w:rsid w:val="005865F8"/>
    <w:rsid w:val="0058684A"/>
    <w:rsid w:val="005869D5"/>
    <w:rsid w:val="00586F4B"/>
    <w:rsid w:val="00587325"/>
    <w:rsid w:val="005900E9"/>
    <w:rsid w:val="00590E0F"/>
    <w:rsid w:val="00591CBB"/>
    <w:rsid w:val="00592300"/>
    <w:rsid w:val="00592E53"/>
    <w:rsid w:val="00594314"/>
    <w:rsid w:val="005950E3"/>
    <w:rsid w:val="005952F9"/>
    <w:rsid w:val="005959C7"/>
    <w:rsid w:val="00595E43"/>
    <w:rsid w:val="00596030"/>
    <w:rsid w:val="0059666D"/>
    <w:rsid w:val="00596933"/>
    <w:rsid w:val="0059749B"/>
    <w:rsid w:val="00597967"/>
    <w:rsid w:val="00597FFD"/>
    <w:rsid w:val="005A0120"/>
    <w:rsid w:val="005A01C9"/>
    <w:rsid w:val="005A070C"/>
    <w:rsid w:val="005A0C95"/>
    <w:rsid w:val="005A1AFE"/>
    <w:rsid w:val="005A1DD8"/>
    <w:rsid w:val="005A2101"/>
    <w:rsid w:val="005A2814"/>
    <w:rsid w:val="005A30CB"/>
    <w:rsid w:val="005A3143"/>
    <w:rsid w:val="005A34BD"/>
    <w:rsid w:val="005A3DB6"/>
    <w:rsid w:val="005A3F3F"/>
    <w:rsid w:val="005A41CC"/>
    <w:rsid w:val="005A422F"/>
    <w:rsid w:val="005A47D7"/>
    <w:rsid w:val="005A48F1"/>
    <w:rsid w:val="005A4C3A"/>
    <w:rsid w:val="005A5720"/>
    <w:rsid w:val="005A68D6"/>
    <w:rsid w:val="005A6A1D"/>
    <w:rsid w:val="005A6E08"/>
    <w:rsid w:val="005A6F99"/>
    <w:rsid w:val="005B0FAD"/>
    <w:rsid w:val="005B15DD"/>
    <w:rsid w:val="005B21F0"/>
    <w:rsid w:val="005B352C"/>
    <w:rsid w:val="005B3B2B"/>
    <w:rsid w:val="005B4143"/>
    <w:rsid w:val="005B429D"/>
    <w:rsid w:val="005B4F26"/>
    <w:rsid w:val="005B5F69"/>
    <w:rsid w:val="005B6762"/>
    <w:rsid w:val="005B7C3F"/>
    <w:rsid w:val="005B7D80"/>
    <w:rsid w:val="005C10C1"/>
    <w:rsid w:val="005C188E"/>
    <w:rsid w:val="005C1EBF"/>
    <w:rsid w:val="005C20F2"/>
    <w:rsid w:val="005C23E6"/>
    <w:rsid w:val="005C2612"/>
    <w:rsid w:val="005C31E2"/>
    <w:rsid w:val="005C46E7"/>
    <w:rsid w:val="005C49FF"/>
    <w:rsid w:val="005C545C"/>
    <w:rsid w:val="005C68A7"/>
    <w:rsid w:val="005C7102"/>
    <w:rsid w:val="005C739C"/>
    <w:rsid w:val="005C76C8"/>
    <w:rsid w:val="005C7719"/>
    <w:rsid w:val="005D092A"/>
    <w:rsid w:val="005D0DA9"/>
    <w:rsid w:val="005D249F"/>
    <w:rsid w:val="005D269A"/>
    <w:rsid w:val="005D3111"/>
    <w:rsid w:val="005D3425"/>
    <w:rsid w:val="005D39D2"/>
    <w:rsid w:val="005D454C"/>
    <w:rsid w:val="005D4A8A"/>
    <w:rsid w:val="005D4F38"/>
    <w:rsid w:val="005D6460"/>
    <w:rsid w:val="005D64D0"/>
    <w:rsid w:val="005D6CE3"/>
    <w:rsid w:val="005D6CFC"/>
    <w:rsid w:val="005D6F0B"/>
    <w:rsid w:val="005D765A"/>
    <w:rsid w:val="005D77B3"/>
    <w:rsid w:val="005D7838"/>
    <w:rsid w:val="005E13A7"/>
    <w:rsid w:val="005E1BAD"/>
    <w:rsid w:val="005E27F2"/>
    <w:rsid w:val="005E31C2"/>
    <w:rsid w:val="005E385D"/>
    <w:rsid w:val="005E4E98"/>
    <w:rsid w:val="005E4F99"/>
    <w:rsid w:val="005E54B5"/>
    <w:rsid w:val="005E61E8"/>
    <w:rsid w:val="005E6667"/>
    <w:rsid w:val="005E6E0D"/>
    <w:rsid w:val="005E7F38"/>
    <w:rsid w:val="005F1025"/>
    <w:rsid w:val="005F1134"/>
    <w:rsid w:val="005F19FE"/>
    <w:rsid w:val="005F20C4"/>
    <w:rsid w:val="005F2578"/>
    <w:rsid w:val="005F2700"/>
    <w:rsid w:val="005F282A"/>
    <w:rsid w:val="005F2AD8"/>
    <w:rsid w:val="005F2BEF"/>
    <w:rsid w:val="005F334F"/>
    <w:rsid w:val="005F3EFB"/>
    <w:rsid w:val="005F41BD"/>
    <w:rsid w:val="005F4702"/>
    <w:rsid w:val="005F5501"/>
    <w:rsid w:val="005F55F7"/>
    <w:rsid w:val="005F56ED"/>
    <w:rsid w:val="005F5912"/>
    <w:rsid w:val="005F5E86"/>
    <w:rsid w:val="005F6048"/>
    <w:rsid w:val="005F61FE"/>
    <w:rsid w:val="005F6B6F"/>
    <w:rsid w:val="005F6C48"/>
    <w:rsid w:val="005F6EAA"/>
    <w:rsid w:val="005F736D"/>
    <w:rsid w:val="005F761B"/>
    <w:rsid w:val="005F76E2"/>
    <w:rsid w:val="005F76E3"/>
    <w:rsid w:val="005F7A87"/>
    <w:rsid w:val="005F7FAB"/>
    <w:rsid w:val="0060026D"/>
    <w:rsid w:val="006002F1"/>
    <w:rsid w:val="006005A6"/>
    <w:rsid w:val="006010D5"/>
    <w:rsid w:val="00601849"/>
    <w:rsid w:val="0060187D"/>
    <w:rsid w:val="00601E31"/>
    <w:rsid w:val="0060298C"/>
    <w:rsid w:val="0060311E"/>
    <w:rsid w:val="00603B25"/>
    <w:rsid w:val="00603D16"/>
    <w:rsid w:val="00603F61"/>
    <w:rsid w:val="00604D60"/>
    <w:rsid w:val="00604E90"/>
    <w:rsid w:val="006055C3"/>
    <w:rsid w:val="00605863"/>
    <w:rsid w:val="006060B4"/>
    <w:rsid w:val="00606212"/>
    <w:rsid w:val="00606557"/>
    <w:rsid w:val="00606D35"/>
    <w:rsid w:val="00606DA3"/>
    <w:rsid w:val="00607133"/>
    <w:rsid w:val="00607A78"/>
    <w:rsid w:val="00607B8C"/>
    <w:rsid w:val="00610197"/>
    <w:rsid w:val="006104F0"/>
    <w:rsid w:val="006112FA"/>
    <w:rsid w:val="00611918"/>
    <w:rsid w:val="0061322B"/>
    <w:rsid w:val="0061456B"/>
    <w:rsid w:val="00614912"/>
    <w:rsid w:val="00614A3E"/>
    <w:rsid w:val="00614AD2"/>
    <w:rsid w:val="00615A22"/>
    <w:rsid w:val="0061605E"/>
    <w:rsid w:val="00617748"/>
    <w:rsid w:val="00617A29"/>
    <w:rsid w:val="0062007F"/>
    <w:rsid w:val="00620E09"/>
    <w:rsid w:val="00620EB4"/>
    <w:rsid w:val="0062109F"/>
    <w:rsid w:val="00621280"/>
    <w:rsid w:val="00621616"/>
    <w:rsid w:val="006217C3"/>
    <w:rsid w:val="0062227C"/>
    <w:rsid w:val="00622CA0"/>
    <w:rsid w:val="00622EAF"/>
    <w:rsid w:val="006234A7"/>
    <w:rsid w:val="00623D7E"/>
    <w:rsid w:val="00623EBB"/>
    <w:rsid w:val="00624BB8"/>
    <w:rsid w:val="006250D4"/>
    <w:rsid w:val="006252A4"/>
    <w:rsid w:val="00627166"/>
    <w:rsid w:val="00627433"/>
    <w:rsid w:val="00627458"/>
    <w:rsid w:val="00630038"/>
    <w:rsid w:val="0063012F"/>
    <w:rsid w:val="00631CAB"/>
    <w:rsid w:val="00631DC7"/>
    <w:rsid w:val="00631F7F"/>
    <w:rsid w:val="00632159"/>
    <w:rsid w:val="00632B4E"/>
    <w:rsid w:val="006339BB"/>
    <w:rsid w:val="00633D52"/>
    <w:rsid w:val="006341F3"/>
    <w:rsid w:val="00634579"/>
    <w:rsid w:val="00634645"/>
    <w:rsid w:val="0063505F"/>
    <w:rsid w:val="0063507F"/>
    <w:rsid w:val="0063628C"/>
    <w:rsid w:val="00636870"/>
    <w:rsid w:val="00637F9E"/>
    <w:rsid w:val="0064038D"/>
    <w:rsid w:val="00640719"/>
    <w:rsid w:val="00640BDC"/>
    <w:rsid w:val="00640C77"/>
    <w:rsid w:val="00640F1F"/>
    <w:rsid w:val="00641EE9"/>
    <w:rsid w:val="00642BD1"/>
    <w:rsid w:val="00643913"/>
    <w:rsid w:val="00643AD0"/>
    <w:rsid w:val="0064403A"/>
    <w:rsid w:val="00644146"/>
    <w:rsid w:val="00644207"/>
    <w:rsid w:val="00644696"/>
    <w:rsid w:val="006449A2"/>
    <w:rsid w:val="00644B9A"/>
    <w:rsid w:val="00644CB2"/>
    <w:rsid w:val="0064510B"/>
    <w:rsid w:val="00645768"/>
    <w:rsid w:val="00646026"/>
    <w:rsid w:val="006472D2"/>
    <w:rsid w:val="00647B4D"/>
    <w:rsid w:val="00647D20"/>
    <w:rsid w:val="00647F8E"/>
    <w:rsid w:val="006509CA"/>
    <w:rsid w:val="00651A43"/>
    <w:rsid w:val="00651ADA"/>
    <w:rsid w:val="0065222A"/>
    <w:rsid w:val="00652418"/>
    <w:rsid w:val="0065255F"/>
    <w:rsid w:val="00652675"/>
    <w:rsid w:val="00653571"/>
    <w:rsid w:val="00653C9A"/>
    <w:rsid w:val="00653FCC"/>
    <w:rsid w:val="00654365"/>
    <w:rsid w:val="006548EB"/>
    <w:rsid w:val="00654B89"/>
    <w:rsid w:val="00655118"/>
    <w:rsid w:val="0065519F"/>
    <w:rsid w:val="00655B77"/>
    <w:rsid w:val="00655DC2"/>
    <w:rsid w:val="006565A2"/>
    <w:rsid w:val="00656CCA"/>
    <w:rsid w:val="00656FC3"/>
    <w:rsid w:val="006570D2"/>
    <w:rsid w:val="0066010F"/>
    <w:rsid w:val="00660845"/>
    <w:rsid w:val="00660EC9"/>
    <w:rsid w:val="006613AB"/>
    <w:rsid w:val="00661CDA"/>
    <w:rsid w:val="00661FE2"/>
    <w:rsid w:val="006627A9"/>
    <w:rsid w:val="00662BCC"/>
    <w:rsid w:val="00662C65"/>
    <w:rsid w:val="006637E2"/>
    <w:rsid w:val="006639C7"/>
    <w:rsid w:val="00663E2B"/>
    <w:rsid w:val="00663FF6"/>
    <w:rsid w:val="006641BB"/>
    <w:rsid w:val="0066543F"/>
    <w:rsid w:val="0066561D"/>
    <w:rsid w:val="006659D6"/>
    <w:rsid w:val="00665ED0"/>
    <w:rsid w:val="00666877"/>
    <w:rsid w:val="00666A24"/>
    <w:rsid w:val="0066777A"/>
    <w:rsid w:val="00671592"/>
    <w:rsid w:val="00671C57"/>
    <w:rsid w:val="00671D69"/>
    <w:rsid w:val="006722B9"/>
    <w:rsid w:val="006728F9"/>
    <w:rsid w:val="00673FC1"/>
    <w:rsid w:val="006745B6"/>
    <w:rsid w:val="006752E2"/>
    <w:rsid w:val="0067631F"/>
    <w:rsid w:val="00676972"/>
    <w:rsid w:val="00676D36"/>
    <w:rsid w:val="006776C8"/>
    <w:rsid w:val="00680119"/>
    <w:rsid w:val="00680C18"/>
    <w:rsid w:val="0068116C"/>
    <w:rsid w:val="006812A8"/>
    <w:rsid w:val="0068133F"/>
    <w:rsid w:val="00682ACB"/>
    <w:rsid w:val="00682CC1"/>
    <w:rsid w:val="00683314"/>
    <w:rsid w:val="00683719"/>
    <w:rsid w:val="0068378E"/>
    <w:rsid w:val="00684988"/>
    <w:rsid w:val="006854CD"/>
    <w:rsid w:val="006857CE"/>
    <w:rsid w:val="00685C2E"/>
    <w:rsid w:val="00685E3D"/>
    <w:rsid w:val="00686BE9"/>
    <w:rsid w:val="00686D85"/>
    <w:rsid w:val="00687544"/>
    <w:rsid w:val="00687B31"/>
    <w:rsid w:val="006906CC"/>
    <w:rsid w:val="00690E0D"/>
    <w:rsid w:val="0069261D"/>
    <w:rsid w:val="00692C09"/>
    <w:rsid w:val="00692C38"/>
    <w:rsid w:val="00692F9B"/>
    <w:rsid w:val="006931E4"/>
    <w:rsid w:val="00693463"/>
    <w:rsid w:val="00693A1F"/>
    <w:rsid w:val="00694D26"/>
    <w:rsid w:val="00695170"/>
    <w:rsid w:val="00695863"/>
    <w:rsid w:val="006966D2"/>
    <w:rsid w:val="006A0EBA"/>
    <w:rsid w:val="006A1477"/>
    <w:rsid w:val="006A17D2"/>
    <w:rsid w:val="006A2BEA"/>
    <w:rsid w:val="006A38CD"/>
    <w:rsid w:val="006A472D"/>
    <w:rsid w:val="006A541E"/>
    <w:rsid w:val="006A59F5"/>
    <w:rsid w:val="006A5C80"/>
    <w:rsid w:val="006A63C4"/>
    <w:rsid w:val="006A64CA"/>
    <w:rsid w:val="006A6A34"/>
    <w:rsid w:val="006A7881"/>
    <w:rsid w:val="006B0A20"/>
    <w:rsid w:val="006B11BE"/>
    <w:rsid w:val="006B1C66"/>
    <w:rsid w:val="006B20DB"/>
    <w:rsid w:val="006B2298"/>
    <w:rsid w:val="006B24A1"/>
    <w:rsid w:val="006B2988"/>
    <w:rsid w:val="006B2F00"/>
    <w:rsid w:val="006B320C"/>
    <w:rsid w:val="006B42AC"/>
    <w:rsid w:val="006B47B1"/>
    <w:rsid w:val="006B4801"/>
    <w:rsid w:val="006B494D"/>
    <w:rsid w:val="006B4B88"/>
    <w:rsid w:val="006B53CC"/>
    <w:rsid w:val="006B6082"/>
    <w:rsid w:val="006B6613"/>
    <w:rsid w:val="006B67B4"/>
    <w:rsid w:val="006B704A"/>
    <w:rsid w:val="006B7834"/>
    <w:rsid w:val="006B7C27"/>
    <w:rsid w:val="006C11B8"/>
    <w:rsid w:val="006C24EC"/>
    <w:rsid w:val="006C34D3"/>
    <w:rsid w:val="006C37EB"/>
    <w:rsid w:val="006C3D37"/>
    <w:rsid w:val="006C441C"/>
    <w:rsid w:val="006C49EB"/>
    <w:rsid w:val="006C5359"/>
    <w:rsid w:val="006C636C"/>
    <w:rsid w:val="006C65A0"/>
    <w:rsid w:val="006C6B18"/>
    <w:rsid w:val="006D0020"/>
    <w:rsid w:val="006D0552"/>
    <w:rsid w:val="006D1150"/>
    <w:rsid w:val="006D13BD"/>
    <w:rsid w:val="006D25CD"/>
    <w:rsid w:val="006D4818"/>
    <w:rsid w:val="006D4E16"/>
    <w:rsid w:val="006D5D48"/>
    <w:rsid w:val="006D6167"/>
    <w:rsid w:val="006D6558"/>
    <w:rsid w:val="006D68FC"/>
    <w:rsid w:val="006D6CBC"/>
    <w:rsid w:val="006D7526"/>
    <w:rsid w:val="006D7895"/>
    <w:rsid w:val="006E0080"/>
    <w:rsid w:val="006E0B74"/>
    <w:rsid w:val="006E0D23"/>
    <w:rsid w:val="006E25E2"/>
    <w:rsid w:val="006E2764"/>
    <w:rsid w:val="006E319A"/>
    <w:rsid w:val="006E34A9"/>
    <w:rsid w:val="006E3983"/>
    <w:rsid w:val="006E3EBA"/>
    <w:rsid w:val="006E4002"/>
    <w:rsid w:val="006E6366"/>
    <w:rsid w:val="006E65D1"/>
    <w:rsid w:val="006E678C"/>
    <w:rsid w:val="006F0199"/>
    <w:rsid w:val="006F080B"/>
    <w:rsid w:val="006F0DB9"/>
    <w:rsid w:val="006F1618"/>
    <w:rsid w:val="006F1730"/>
    <w:rsid w:val="006F17FF"/>
    <w:rsid w:val="006F361B"/>
    <w:rsid w:val="006F376A"/>
    <w:rsid w:val="006F3DBD"/>
    <w:rsid w:val="006F3EE1"/>
    <w:rsid w:val="006F47DC"/>
    <w:rsid w:val="006F4BDB"/>
    <w:rsid w:val="006F636F"/>
    <w:rsid w:val="006F6BA4"/>
    <w:rsid w:val="006F6E1E"/>
    <w:rsid w:val="006F75CE"/>
    <w:rsid w:val="006F779A"/>
    <w:rsid w:val="007000D0"/>
    <w:rsid w:val="00701004"/>
    <w:rsid w:val="0070139C"/>
    <w:rsid w:val="00701B02"/>
    <w:rsid w:val="00702334"/>
    <w:rsid w:val="0070234E"/>
    <w:rsid w:val="00702483"/>
    <w:rsid w:val="00702976"/>
    <w:rsid w:val="00703EC5"/>
    <w:rsid w:val="00704476"/>
    <w:rsid w:val="00704D4C"/>
    <w:rsid w:val="00705728"/>
    <w:rsid w:val="00705767"/>
    <w:rsid w:val="00705C55"/>
    <w:rsid w:val="00705D1B"/>
    <w:rsid w:val="00706B5C"/>
    <w:rsid w:val="00706E65"/>
    <w:rsid w:val="007072D2"/>
    <w:rsid w:val="00707458"/>
    <w:rsid w:val="007075C6"/>
    <w:rsid w:val="00707AD6"/>
    <w:rsid w:val="00710301"/>
    <w:rsid w:val="00710F31"/>
    <w:rsid w:val="00710FA8"/>
    <w:rsid w:val="00711CB0"/>
    <w:rsid w:val="00711DAA"/>
    <w:rsid w:val="007125AE"/>
    <w:rsid w:val="0071284D"/>
    <w:rsid w:val="00713971"/>
    <w:rsid w:val="00713F59"/>
    <w:rsid w:val="00714266"/>
    <w:rsid w:val="0071484F"/>
    <w:rsid w:val="00715A0D"/>
    <w:rsid w:val="00716AEC"/>
    <w:rsid w:val="00716BCD"/>
    <w:rsid w:val="00716F4C"/>
    <w:rsid w:val="0071766A"/>
    <w:rsid w:val="00717A34"/>
    <w:rsid w:val="00717E18"/>
    <w:rsid w:val="00720317"/>
    <w:rsid w:val="00720B8F"/>
    <w:rsid w:val="00721CAB"/>
    <w:rsid w:val="00722296"/>
    <w:rsid w:val="0072296A"/>
    <w:rsid w:val="007230E2"/>
    <w:rsid w:val="007232FC"/>
    <w:rsid w:val="00724665"/>
    <w:rsid w:val="0072504E"/>
    <w:rsid w:val="00725DD7"/>
    <w:rsid w:val="00727372"/>
    <w:rsid w:val="007312ED"/>
    <w:rsid w:val="007329BA"/>
    <w:rsid w:val="007338C8"/>
    <w:rsid w:val="00733BDF"/>
    <w:rsid w:val="00733F0A"/>
    <w:rsid w:val="00733F5D"/>
    <w:rsid w:val="007349A1"/>
    <w:rsid w:val="00734BD6"/>
    <w:rsid w:val="00735424"/>
    <w:rsid w:val="00735BC4"/>
    <w:rsid w:val="0073728E"/>
    <w:rsid w:val="00737BD3"/>
    <w:rsid w:val="00737C67"/>
    <w:rsid w:val="00737EAB"/>
    <w:rsid w:val="007407DD"/>
    <w:rsid w:val="00740821"/>
    <w:rsid w:val="00740858"/>
    <w:rsid w:val="00741703"/>
    <w:rsid w:val="00741B7E"/>
    <w:rsid w:val="00742917"/>
    <w:rsid w:val="00743A5F"/>
    <w:rsid w:val="00743D92"/>
    <w:rsid w:val="00743F95"/>
    <w:rsid w:val="00743FDF"/>
    <w:rsid w:val="0074454E"/>
    <w:rsid w:val="00745131"/>
    <w:rsid w:val="0074566A"/>
    <w:rsid w:val="00745841"/>
    <w:rsid w:val="00746F4A"/>
    <w:rsid w:val="00747C0A"/>
    <w:rsid w:val="007500FB"/>
    <w:rsid w:val="0075112B"/>
    <w:rsid w:val="0075139E"/>
    <w:rsid w:val="007513B7"/>
    <w:rsid w:val="0075149B"/>
    <w:rsid w:val="00752120"/>
    <w:rsid w:val="00752151"/>
    <w:rsid w:val="0075297E"/>
    <w:rsid w:val="00752F79"/>
    <w:rsid w:val="00753127"/>
    <w:rsid w:val="00753F61"/>
    <w:rsid w:val="0075432B"/>
    <w:rsid w:val="00754BDE"/>
    <w:rsid w:val="00754BFD"/>
    <w:rsid w:val="00755D88"/>
    <w:rsid w:val="00756480"/>
    <w:rsid w:val="00756840"/>
    <w:rsid w:val="00757236"/>
    <w:rsid w:val="007575F8"/>
    <w:rsid w:val="00757735"/>
    <w:rsid w:val="007579BF"/>
    <w:rsid w:val="00757C02"/>
    <w:rsid w:val="00757F30"/>
    <w:rsid w:val="007600AD"/>
    <w:rsid w:val="0076018D"/>
    <w:rsid w:val="0076157D"/>
    <w:rsid w:val="00761AA0"/>
    <w:rsid w:val="007620A8"/>
    <w:rsid w:val="00762157"/>
    <w:rsid w:val="00762683"/>
    <w:rsid w:val="007632BD"/>
    <w:rsid w:val="007632FF"/>
    <w:rsid w:val="00764494"/>
    <w:rsid w:val="00764EDE"/>
    <w:rsid w:val="0076671C"/>
    <w:rsid w:val="00766800"/>
    <w:rsid w:val="00766A81"/>
    <w:rsid w:val="00766C8C"/>
    <w:rsid w:val="00767000"/>
    <w:rsid w:val="007670D0"/>
    <w:rsid w:val="00767665"/>
    <w:rsid w:val="00767748"/>
    <w:rsid w:val="00772A06"/>
    <w:rsid w:val="007733E5"/>
    <w:rsid w:val="007741AB"/>
    <w:rsid w:val="007749F1"/>
    <w:rsid w:val="00775D18"/>
    <w:rsid w:val="00775DFD"/>
    <w:rsid w:val="0077643C"/>
    <w:rsid w:val="00776EF0"/>
    <w:rsid w:val="00780011"/>
    <w:rsid w:val="00781433"/>
    <w:rsid w:val="00783347"/>
    <w:rsid w:val="007836DE"/>
    <w:rsid w:val="007836F1"/>
    <w:rsid w:val="007841EB"/>
    <w:rsid w:val="00784869"/>
    <w:rsid w:val="007848EC"/>
    <w:rsid w:val="00784AB4"/>
    <w:rsid w:val="00784BD6"/>
    <w:rsid w:val="00784D2A"/>
    <w:rsid w:val="00785116"/>
    <w:rsid w:val="00786626"/>
    <w:rsid w:val="00786B07"/>
    <w:rsid w:val="0078718F"/>
    <w:rsid w:val="007871BB"/>
    <w:rsid w:val="00787BD3"/>
    <w:rsid w:val="0079081C"/>
    <w:rsid w:val="00790EC8"/>
    <w:rsid w:val="007914D8"/>
    <w:rsid w:val="00791597"/>
    <w:rsid w:val="00791672"/>
    <w:rsid w:val="0079187B"/>
    <w:rsid w:val="00792043"/>
    <w:rsid w:val="00792149"/>
    <w:rsid w:val="00792332"/>
    <w:rsid w:val="00792AE5"/>
    <w:rsid w:val="00792C37"/>
    <w:rsid w:val="00792E34"/>
    <w:rsid w:val="00793DEA"/>
    <w:rsid w:val="00794297"/>
    <w:rsid w:val="00794FE7"/>
    <w:rsid w:val="0079508A"/>
    <w:rsid w:val="00795608"/>
    <w:rsid w:val="007960D4"/>
    <w:rsid w:val="00796D55"/>
    <w:rsid w:val="00796E98"/>
    <w:rsid w:val="00797FFC"/>
    <w:rsid w:val="007A040F"/>
    <w:rsid w:val="007A0E61"/>
    <w:rsid w:val="007A11EB"/>
    <w:rsid w:val="007A14F1"/>
    <w:rsid w:val="007A157A"/>
    <w:rsid w:val="007A21C3"/>
    <w:rsid w:val="007A2396"/>
    <w:rsid w:val="007A3AB3"/>
    <w:rsid w:val="007A49D1"/>
    <w:rsid w:val="007A5A1F"/>
    <w:rsid w:val="007A5BE5"/>
    <w:rsid w:val="007A5F48"/>
    <w:rsid w:val="007A6373"/>
    <w:rsid w:val="007A642C"/>
    <w:rsid w:val="007A6F20"/>
    <w:rsid w:val="007A71D0"/>
    <w:rsid w:val="007B063E"/>
    <w:rsid w:val="007B06ED"/>
    <w:rsid w:val="007B0F80"/>
    <w:rsid w:val="007B14A0"/>
    <w:rsid w:val="007B2AA9"/>
    <w:rsid w:val="007B3469"/>
    <w:rsid w:val="007B3628"/>
    <w:rsid w:val="007B402F"/>
    <w:rsid w:val="007B48C7"/>
    <w:rsid w:val="007B5B23"/>
    <w:rsid w:val="007B6121"/>
    <w:rsid w:val="007B65B0"/>
    <w:rsid w:val="007B6754"/>
    <w:rsid w:val="007B6DF1"/>
    <w:rsid w:val="007B75E1"/>
    <w:rsid w:val="007B7A6E"/>
    <w:rsid w:val="007B7E30"/>
    <w:rsid w:val="007C1322"/>
    <w:rsid w:val="007C1F54"/>
    <w:rsid w:val="007C2A23"/>
    <w:rsid w:val="007C2A73"/>
    <w:rsid w:val="007C331C"/>
    <w:rsid w:val="007C3370"/>
    <w:rsid w:val="007C366E"/>
    <w:rsid w:val="007C3E22"/>
    <w:rsid w:val="007C3ED4"/>
    <w:rsid w:val="007C4658"/>
    <w:rsid w:val="007C4D74"/>
    <w:rsid w:val="007C542C"/>
    <w:rsid w:val="007C5A92"/>
    <w:rsid w:val="007C5CEE"/>
    <w:rsid w:val="007C5F95"/>
    <w:rsid w:val="007C615D"/>
    <w:rsid w:val="007C61F4"/>
    <w:rsid w:val="007C6405"/>
    <w:rsid w:val="007C6813"/>
    <w:rsid w:val="007C69D3"/>
    <w:rsid w:val="007C7079"/>
    <w:rsid w:val="007C7E2F"/>
    <w:rsid w:val="007C7FFC"/>
    <w:rsid w:val="007D0217"/>
    <w:rsid w:val="007D08B9"/>
    <w:rsid w:val="007D113B"/>
    <w:rsid w:val="007D153F"/>
    <w:rsid w:val="007D1559"/>
    <w:rsid w:val="007D3153"/>
    <w:rsid w:val="007D3330"/>
    <w:rsid w:val="007D4063"/>
    <w:rsid w:val="007D42E5"/>
    <w:rsid w:val="007D434E"/>
    <w:rsid w:val="007D44D1"/>
    <w:rsid w:val="007D4853"/>
    <w:rsid w:val="007D48C8"/>
    <w:rsid w:val="007D55BE"/>
    <w:rsid w:val="007D5AC3"/>
    <w:rsid w:val="007D6E67"/>
    <w:rsid w:val="007D7615"/>
    <w:rsid w:val="007E0181"/>
    <w:rsid w:val="007E0491"/>
    <w:rsid w:val="007E04B3"/>
    <w:rsid w:val="007E051C"/>
    <w:rsid w:val="007E0996"/>
    <w:rsid w:val="007E11FC"/>
    <w:rsid w:val="007E146A"/>
    <w:rsid w:val="007E2879"/>
    <w:rsid w:val="007E28EE"/>
    <w:rsid w:val="007E3971"/>
    <w:rsid w:val="007E4C73"/>
    <w:rsid w:val="007E512A"/>
    <w:rsid w:val="007E5319"/>
    <w:rsid w:val="007E58A9"/>
    <w:rsid w:val="007E593B"/>
    <w:rsid w:val="007E6CD3"/>
    <w:rsid w:val="007E6DA3"/>
    <w:rsid w:val="007E6E16"/>
    <w:rsid w:val="007E71E1"/>
    <w:rsid w:val="007E71ED"/>
    <w:rsid w:val="007E77A2"/>
    <w:rsid w:val="007E79B5"/>
    <w:rsid w:val="007F0055"/>
    <w:rsid w:val="007F0359"/>
    <w:rsid w:val="007F0DB5"/>
    <w:rsid w:val="007F1A80"/>
    <w:rsid w:val="007F1F15"/>
    <w:rsid w:val="007F2080"/>
    <w:rsid w:val="007F23DC"/>
    <w:rsid w:val="007F56B4"/>
    <w:rsid w:val="007F613A"/>
    <w:rsid w:val="007F6DE7"/>
    <w:rsid w:val="007F7113"/>
    <w:rsid w:val="007F7A4B"/>
    <w:rsid w:val="007F7C47"/>
    <w:rsid w:val="007F7CD0"/>
    <w:rsid w:val="0080004B"/>
    <w:rsid w:val="008003F0"/>
    <w:rsid w:val="008004BC"/>
    <w:rsid w:val="00801072"/>
    <w:rsid w:val="00801ACC"/>
    <w:rsid w:val="00801B9C"/>
    <w:rsid w:val="00802B6D"/>
    <w:rsid w:val="00802EC2"/>
    <w:rsid w:val="00803B8B"/>
    <w:rsid w:val="0080453A"/>
    <w:rsid w:val="008048A8"/>
    <w:rsid w:val="00804B0B"/>
    <w:rsid w:val="00804D8C"/>
    <w:rsid w:val="00804E9E"/>
    <w:rsid w:val="008054A8"/>
    <w:rsid w:val="00806086"/>
    <w:rsid w:val="0080639D"/>
    <w:rsid w:val="008064DC"/>
    <w:rsid w:val="00806720"/>
    <w:rsid w:val="00806B5A"/>
    <w:rsid w:val="00807C1F"/>
    <w:rsid w:val="008100A7"/>
    <w:rsid w:val="00810547"/>
    <w:rsid w:val="00811534"/>
    <w:rsid w:val="00811DA4"/>
    <w:rsid w:val="00812CA3"/>
    <w:rsid w:val="00813531"/>
    <w:rsid w:val="00813A6D"/>
    <w:rsid w:val="00813FF2"/>
    <w:rsid w:val="00815684"/>
    <w:rsid w:val="00817433"/>
    <w:rsid w:val="008177CD"/>
    <w:rsid w:val="00817E74"/>
    <w:rsid w:val="00817F2D"/>
    <w:rsid w:val="00820440"/>
    <w:rsid w:val="00821A43"/>
    <w:rsid w:val="00821BA7"/>
    <w:rsid w:val="00822396"/>
    <w:rsid w:val="0082277D"/>
    <w:rsid w:val="00822FEB"/>
    <w:rsid w:val="00823781"/>
    <w:rsid w:val="00823B78"/>
    <w:rsid w:val="0082442E"/>
    <w:rsid w:val="00825026"/>
    <w:rsid w:val="0082506B"/>
    <w:rsid w:val="0082525B"/>
    <w:rsid w:val="00825C87"/>
    <w:rsid w:val="00826043"/>
    <w:rsid w:val="008265B0"/>
    <w:rsid w:val="00827768"/>
    <w:rsid w:val="00827A67"/>
    <w:rsid w:val="00830063"/>
    <w:rsid w:val="0083022F"/>
    <w:rsid w:val="00830C1D"/>
    <w:rsid w:val="00830CEF"/>
    <w:rsid w:val="00831669"/>
    <w:rsid w:val="0083245E"/>
    <w:rsid w:val="00832F60"/>
    <w:rsid w:val="008331CA"/>
    <w:rsid w:val="008338BA"/>
    <w:rsid w:val="00833D49"/>
    <w:rsid w:val="00833F01"/>
    <w:rsid w:val="008349E5"/>
    <w:rsid w:val="00834F1F"/>
    <w:rsid w:val="008352AF"/>
    <w:rsid w:val="0083596E"/>
    <w:rsid w:val="00835DFA"/>
    <w:rsid w:val="00835E10"/>
    <w:rsid w:val="00836989"/>
    <w:rsid w:val="00837FB7"/>
    <w:rsid w:val="00840197"/>
    <w:rsid w:val="00841A17"/>
    <w:rsid w:val="008420B9"/>
    <w:rsid w:val="008424BC"/>
    <w:rsid w:val="00842526"/>
    <w:rsid w:val="00842D69"/>
    <w:rsid w:val="008442E8"/>
    <w:rsid w:val="008459FD"/>
    <w:rsid w:val="00845D9E"/>
    <w:rsid w:val="00845ED0"/>
    <w:rsid w:val="00846888"/>
    <w:rsid w:val="00846C51"/>
    <w:rsid w:val="00846D83"/>
    <w:rsid w:val="008470C8"/>
    <w:rsid w:val="00847263"/>
    <w:rsid w:val="0084742B"/>
    <w:rsid w:val="00847784"/>
    <w:rsid w:val="00847A32"/>
    <w:rsid w:val="00847CED"/>
    <w:rsid w:val="00847D3D"/>
    <w:rsid w:val="00847E7A"/>
    <w:rsid w:val="00847EB7"/>
    <w:rsid w:val="00850021"/>
    <w:rsid w:val="00850CFA"/>
    <w:rsid w:val="008514B0"/>
    <w:rsid w:val="0085172A"/>
    <w:rsid w:val="008517B6"/>
    <w:rsid w:val="00851812"/>
    <w:rsid w:val="00851E52"/>
    <w:rsid w:val="00851E79"/>
    <w:rsid w:val="00852DC5"/>
    <w:rsid w:val="00853117"/>
    <w:rsid w:val="008532D1"/>
    <w:rsid w:val="00854296"/>
    <w:rsid w:val="00855137"/>
    <w:rsid w:val="008551DA"/>
    <w:rsid w:val="0085699C"/>
    <w:rsid w:val="00856C14"/>
    <w:rsid w:val="00856E25"/>
    <w:rsid w:val="00857C68"/>
    <w:rsid w:val="0086013F"/>
    <w:rsid w:val="00860165"/>
    <w:rsid w:val="00860BC5"/>
    <w:rsid w:val="00860E90"/>
    <w:rsid w:val="00861660"/>
    <w:rsid w:val="00861929"/>
    <w:rsid w:val="0086249B"/>
    <w:rsid w:val="00862729"/>
    <w:rsid w:val="00862DFC"/>
    <w:rsid w:val="00863A94"/>
    <w:rsid w:val="00863B57"/>
    <w:rsid w:val="00863F22"/>
    <w:rsid w:val="008642FE"/>
    <w:rsid w:val="008667EA"/>
    <w:rsid w:val="008703C5"/>
    <w:rsid w:val="00870D3D"/>
    <w:rsid w:val="00871177"/>
    <w:rsid w:val="00871853"/>
    <w:rsid w:val="00871C29"/>
    <w:rsid w:val="008722E0"/>
    <w:rsid w:val="0087259A"/>
    <w:rsid w:val="0087277A"/>
    <w:rsid w:val="00872B61"/>
    <w:rsid w:val="00872F05"/>
    <w:rsid w:val="008735B0"/>
    <w:rsid w:val="0087366B"/>
    <w:rsid w:val="0087387F"/>
    <w:rsid w:val="008738B1"/>
    <w:rsid w:val="0087407B"/>
    <w:rsid w:val="00874179"/>
    <w:rsid w:val="008742A8"/>
    <w:rsid w:val="008743C0"/>
    <w:rsid w:val="008749DD"/>
    <w:rsid w:val="00874DC3"/>
    <w:rsid w:val="00874F05"/>
    <w:rsid w:val="0087585C"/>
    <w:rsid w:val="00876449"/>
    <w:rsid w:val="00876501"/>
    <w:rsid w:val="00876F8D"/>
    <w:rsid w:val="008808A0"/>
    <w:rsid w:val="008809A4"/>
    <w:rsid w:val="00882A11"/>
    <w:rsid w:val="00882E48"/>
    <w:rsid w:val="00883805"/>
    <w:rsid w:val="00883E3E"/>
    <w:rsid w:val="008842C4"/>
    <w:rsid w:val="00884490"/>
    <w:rsid w:val="00884F36"/>
    <w:rsid w:val="008852B4"/>
    <w:rsid w:val="00885387"/>
    <w:rsid w:val="0088623D"/>
    <w:rsid w:val="0088671A"/>
    <w:rsid w:val="00886B43"/>
    <w:rsid w:val="00886F00"/>
    <w:rsid w:val="0088745F"/>
    <w:rsid w:val="00887932"/>
    <w:rsid w:val="00887C65"/>
    <w:rsid w:val="00890FE5"/>
    <w:rsid w:val="008914A8"/>
    <w:rsid w:val="008919FC"/>
    <w:rsid w:val="00891AA9"/>
    <w:rsid w:val="00891D51"/>
    <w:rsid w:val="00891D99"/>
    <w:rsid w:val="0089235A"/>
    <w:rsid w:val="00893AC8"/>
    <w:rsid w:val="00894620"/>
    <w:rsid w:val="00894AE3"/>
    <w:rsid w:val="00894AEC"/>
    <w:rsid w:val="0089500E"/>
    <w:rsid w:val="0089520E"/>
    <w:rsid w:val="00895264"/>
    <w:rsid w:val="00895687"/>
    <w:rsid w:val="00895D75"/>
    <w:rsid w:val="00895DB2"/>
    <w:rsid w:val="008976F1"/>
    <w:rsid w:val="008A011D"/>
    <w:rsid w:val="008A02BF"/>
    <w:rsid w:val="008A09B3"/>
    <w:rsid w:val="008A09D9"/>
    <w:rsid w:val="008A0FDD"/>
    <w:rsid w:val="008A127D"/>
    <w:rsid w:val="008A1345"/>
    <w:rsid w:val="008A19DB"/>
    <w:rsid w:val="008A28F6"/>
    <w:rsid w:val="008A3B40"/>
    <w:rsid w:val="008A3B93"/>
    <w:rsid w:val="008A48C9"/>
    <w:rsid w:val="008A4A6C"/>
    <w:rsid w:val="008A4E27"/>
    <w:rsid w:val="008A6CFD"/>
    <w:rsid w:val="008A71D2"/>
    <w:rsid w:val="008A75AA"/>
    <w:rsid w:val="008A7ADC"/>
    <w:rsid w:val="008A7F88"/>
    <w:rsid w:val="008A7F9C"/>
    <w:rsid w:val="008B0C4C"/>
    <w:rsid w:val="008B10AB"/>
    <w:rsid w:val="008B11A0"/>
    <w:rsid w:val="008B12AE"/>
    <w:rsid w:val="008B1659"/>
    <w:rsid w:val="008B20DE"/>
    <w:rsid w:val="008B22A1"/>
    <w:rsid w:val="008B27A7"/>
    <w:rsid w:val="008B2C43"/>
    <w:rsid w:val="008B2E9B"/>
    <w:rsid w:val="008B3100"/>
    <w:rsid w:val="008B3346"/>
    <w:rsid w:val="008B4134"/>
    <w:rsid w:val="008B5083"/>
    <w:rsid w:val="008B6111"/>
    <w:rsid w:val="008B641C"/>
    <w:rsid w:val="008B6923"/>
    <w:rsid w:val="008B6E54"/>
    <w:rsid w:val="008B70E0"/>
    <w:rsid w:val="008B7FC7"/>
    <w:rsid w:val="008C0B4E"/>
    <w:rsid w:val="008C2176"/>
    <w:rsid w:val="008C2487"/>
    <w:rsid w:val="008C26A3"/>
    <w:rsid w:val="008C2782"/>
    <w:rsid w:val="008C3007"/>
    <w:rsid w:val="008C4F8C"/>
    <w:rsid w:val="008C51FF"/>
    <w:rsid w:val="008C5549"/>
    <w:rsid w:val="008C5D7A"/>
    <w:rsid w:val="008C670A"/>
    <w:rsid w:val="008C6A4E"/>
    <w:rsid w:val="008C6DFD"/>
    <w:rsid w:val="008D0674"/>
    <w:rsid w:val="008D3DA0"/>
    <w:rsid w:val="008D513C"/>
    <w:rsid w:val="008D5218"/>
    <w:rsid w:val="008D57F0"/>
    <w:rsid w:val="008D581E"/>
    <w:rsid w:val="008D5D19"/>
    <w:rsid w:val="008D613E"/>
    <w:rsid w:val="008D6771"/>
    <w:rsid w:val="008D6904"/>
    <w:rsid w:val="008D6C37"/>
    <w:rsid w:val="008D70D9"/>
    <w:rsid w:val="008D78EA"/>
    <w:rsid w:val="008D7D1F"/>
    <w:rsid w:val="008E0E31"/>
    <w:rsid w:val="008E2301"/>
    <w:rsid w:val="008E3430"/>
    <w:rsid w:val="008E3834"/>
    <w:rsid w:val="008E39A7"/>
    <w:rsid w:val="008E4696"/>
    <w:rsid w:val="008E4790"/>
    <w:rsid w:val="008E4BFE"/>
    <w:rsid w:val="008E5687"/>
    <w:rsid w:val="008E59CD"/>
    <w:rsid w:val="008E63BD"/>
    <w:rsid w:val="008E6457"/>
    <w:rsid w:val="008E68FA"/>
    <w:rsid w:val="008E696F"/>
    <w:rsid w:val="008E6B77"/>
    <w:rsid w:val="008E6E28"/>
    <w:rsid w:val="008E7383"/>
    <w:rsid w:val="008F0718"/>
    <w:rsid w:val="008F0C15"/>
    <w:rsid w:val="008F2937"/>
    <w:rsid w:val="008F2D4B"/>
    <w:rsid w:val="008F2F46"/>
    <w:rsid w:val="008F3C70"/>
    <w:rsid w:val="008F468A"/>
    <w:rsid w:val="008F573B"/>
    <w:rsid w:val="008F68A0"/>
    <w:rsid w:val="008F72A0"/>
    <w:rsid w:val="008F72BE"/>
    <w:rsid w:val="008F7328"/>
    <w:rsid w:val="00900A85"/>
    <w:rsid w:val="00901556"/>
    <w:rsid w:val="00901F24"/>
    <w:rsid w:val="0090316A"/>
    <w:rsid w:val="0090354B"/>
    <w:rsid w:val="00903693"/>
    <w:rsid w:val="00903968"/>
    <w:rsid w:val="00903B05"/>
    <w:rsid w:val="00904B3C"/>
    <w:rsid w:val="00904D11"/>
    <w:rsid w:val="0090573A"/>
    <w:rsid w:val="00905BFF"/>
    <w:rsid w:val="0090617C"/>
    <w:rsid w:val="009068EC"/>
    <w:rsid w:val="00906B60"/>
    <w:rsid w:val="00907148"/>
    <w:rsid w:val="009072E9"/>
    <w:rsid w:val="009078B1"/>
    <w:rsid w:val="00907994"/>
    <w:rsid w:val="00910F4B"/>
    <w:rsid w:val="009110A0"/>
    <w:rsid w:val="009125B4"/>
    <w:rsid w:val="00912D56"/>
    <w:rsid w:val="00912DBD"/>
    <w:rsid w:val="009138B6"/>
    <w:rsid w:val="009139E0"/>
    <w:rsid w:val="00914417"/>
    <w:rsid w:val="00914694"/>
    <w:rsid w:val="00914754"/>
    <w:rsid w:val="00916932"/>
    <w:rsid w:val="00920265"/>
    <w:rsid w:val="00920AF7"/>
    <w:rsid w:val="00920F19"/>
    <w:rsid w:val="009219A0"/>
    <w:rsid w:val="00922592"/>
    <w:rsid w:val="00923075"/>
    <w:rsid w:val="0092376B"/>
    <w:rsid w:val="009250F5"/>
    <w:rsid w:val="0092572C"/>
    <w:rsid w:val="00926003"/>
    <w:rsid w:val="0092604C"/>
    <w:rsid w:val="00926E30"/>
    <w:rsid w:val="009279D6"/>
    <w:rsid w:val="00930622"/>
    <w:rsid w:val="0093094D"/>
    <w:rsid w:val="00930F44"/>
    <w:rsid w:val="009314DD"/>
    <w:rsid w:val="009317C9"/>
    <w:rsid w:val="009319FC"/>
    <w:rsid w:val="0093224E"/>
    <w:rsid w:val="00932D15"/>
    <w:rsid w:val="00932D64"/>
    <w:rsid w:val="0093319C"/>
    <w:rsid w:val="00933DB9"/>
    <w:rsid w:val="00934069"/>
    <w:rsid w:val="009341F7"/>
    <w:rsid w:val="009344E0"/>
    <w:rsid w:val="009346A0"/>
    <w:rsid w:val="009347B0"/>
    <w:rsid w:val="00935124"/>
    <w:rsid w:val="00935839"/>
    <w:rsid w:val="00935CFC"/>
    <w:rsid w:val="00935F73"/>
    <w:rsid w:val="00937863"/>
    <w:rsid w:val="009402D0"/>
    <w:rsid w:val="009403D8"/>
    <w:rsid w:val="00940740"/>
    <w:rsid w:val="00940C84"/>
    <w:rsid w:val="00940FF5"/>
    <w:rsid w:val="009420FA"/>
    <w:rsid w:val="00942238"/>
    <w:rsid w:val="00942F72"/>
    <w:rsid w:val="009432EF"/>
    <w:rsid w:val="00944682"/>
    <w:rsid w:val="00945B5B"/>
    <w:rsid w:val="009470FF"/>
    <w:rsid w:val="0094712C"/>
    <w:rsid w:val="0094741A"/>
    <w:rsid w:val="009479B3"/>
    <w:rsid w:val="00947A87"/>
    <w:rsid w:val="00947C08"/>
    <w:rsid w:val="00947EF6"/>
    <w:rsid w:val="0095191C"/>
    <w:rsid w:val="00952D62"/>
    <w:rsid w:val="00953108"/>
    <w:rsid w:val="009536FA"/>
    <w:rsid w:val="009553F0"/>
    <w:rsid w:val="009564A7"/>
    <w:rsid w:val="00956CE3"/>
    <w:rsid w:val="0095712D"/>
    <w:rsid w:val="0095751A"/>
    <w:rsid w:val="00960857"/>
    <w:rsid w:val="0096094F"/>
    <w:rsid w:val="00961323"/>
    <w:rsid w:val="00961EBF"/>
    <w:rsid w:val="00961EFD"/>
    <w:rsid w:val="009622D5"/>
    <w:rsid w:val="009627A3"/>
    <w:rsid w:val="00963062"/>
    <w:rsid w:val="0096368E"/>
    <w:rsid w:val="00963DEC"/>
    <w:rsid w:val="00963E5E"/>
    <w:rsid w:val="00963FEC"/>
    <w:rsid w:val="009648AE"/>
    <w:rsid w:val="00965493"/>
    <w:rsid w:val="00966621"/>
    <w:rsid w:val="00966FD3"/>
    <w:rsid w:val="009671A7"/>
    <w:rsid w:val="00967342"/>
    <w:rsid w:val="00967501"/>
    <w:rsid w:val="00967970"/>
    <w:rsid w:val="009679AF"/>
    <w:rsid w:val="00967D38"/>
    <w:rsid w:val="009700ED"/>
    <w:rsid w:val="009704AA"/>
    <w:rsid w:val="009710FD"/>
    <w:rsid w:val="0097165F"/>
    <w:rsid w:val="009716E0"/>
    <w:rsid w:val="009716EA"/>
    <w:rsid w:val="009726B3"/>
    <w:rsid w:val="00972DDF"/>
    <w:rsid w:val="0097319A"/>
    <w:rsid w:val="00973840"/>
    <w:rsid w:val="009740F7"/>
    <w:rsid w:val="0097449E"/>
    <w:rsid w:val="00974ACC"/>
    <w:rsid w:val="00975B75"/>
    <w:rsid w:val="00976968"/>
    <w:rsid w:val="009770B0"/>
    <w:rsid w:val="0097750D"/>
    <w:rsid w:val="00977529"/>
    <w:rsid w:val="00977A2A"/>
    <w:rsid w:val="009806AE"/>
    <w:rsid w:val="009810E2"/>
    <w:rsid w:val="00981115"/>
    <w:rsid w:val="009814B6"/>
    <w:rsid w:val="009822A3"/>
    <w:rsid w:val="009823E2"/>
    <w:rsid w:val="00982946"/>
    <w:rsid w:val="00982BB7"/>
    <w:rsid w:val="00984120"/>
    <w:rsid w:val="00984298"/>
    <w:rsid w:val="009852B9"/>
    <w:rsid w:val="0098564B"/>
    <w:rsid w:val="00986911"/>
    <w:rsid w:val="00986D6F"/>
    <w:rsid w:val="0098704A"/>
    <w:rsid w:val="009911E1"/>
    <w:rsid w:val="00992BF3"/>
    <w:rsid w:val="009937FE"/>
    <w:rsid w:val="00993C0E"/>
    <w:rsid w:val="00993F48"/>
    <w:rsid w:val="00993FEB"/>
    <w:rsid w:val="0099435C"/>
    <w:rsid w:val="00994967"/>
    <w:rsid w:val="00994FEE"/>
    <w:rsid w:val="00995D8A"/>
    <w:rsid w:val="00995EB3"/>
    <w:rsid w:val="00997F1F"/>
    <w:rsid w:val="009A0164"/>
    <w:rsid w:val="009A17F9"/>
    <w:rsid w:val="009A1997"/>
    <w:rsid w:val="009A1A9C"/>
    <w:rsid w:val="009A2C84"/>
    <w:rsid w:val="009A2EEF"/>
    <w:rsid w:val="009A4E57"/>
    <w:rsid w:val="009A5C8B"/>
    <w:rsid w:val="009A660C"/>
    <w:rsid w:val="009A6938"/>
    <w:rsid w:val="009A6E54"/>
    <w:rsid w:val="009A7A9E"/>
    <w:rsid w:val="009B08FB"/>
    <w:rsid w:val="009B1421"/>
    <w:rsid w:val="009B15D5"/>
    <w:rsid w:val="009B2C72"/>
    <w:rsid w:val="009B3E15"/>
    <w:rsid w:val="009B412E"/>
    <w:rsid w:val="009B43B0"/>
    <w:rsid w:val="009B51D6"/>
    <w:rsid w:val="009B5ECF"/>
    <w:rsid w:val="009B6115"/>
    <w:rsid w:val="009B63C2"/>
    <w:rsid w:val="009B69D0"/>
    <w:rsid w:val="009B6B6D"/>
    <w:rsid w:val="009B7412"/>
    <w:rsid w:val="009B7988"/>
    <w:rsid w:val="009B7B98"/>
    <w:rsid w:val="009C04FC"/>
    <w:rsid w:val="009C11DC"/>
    <w:rsid w:val="009C1580"/>
    <w:rsid w:val="009C2724"/>
    <w:rsid w:val="009C2994"/>
    <w:rsid w:val="009C38EC"/>
    <w:rsid w:val="009C3BB2"/>
    <w:rsid w:val="009C403F"/>
    <w:rsid w:val="009C497E"/>
    <w:rsid w:val="009C5B91"/>
    <w:rsid w:val="009C5CC9"/>
    <w:rsid w:val="009C6920"/>
    <w:rsid w:val="009C71CF"/>
    <w:rsid w:val="009C78FF"/>
    <w:rsid w:val="009C7940"/>
    <w:rsid w:val="009D05A1"/>
    <w:rsid w:val="009D0CA7"/>
    <w:rsid w:val="009D0FA1"/>
    <w:rsid w:val="009D126D"/>
    <w:rsid w:val="009D1ADC"/>
    <w:rsid w:val="009D21E0"/>
    <w:rsid w:val="009D2592"/>
    <w:rsid w:val="009D36A9"/>
    <w:rsid w:val="009D410C"/>
    <w:rsid w:val="009D769B"/>
    <w:rsid w:val="009D7CFC"/>
    <w:rsid w:val="009E004B"/>
    <w:rsid w:val="009E0240"/>
    <w:rsid w:val="009E048E"/>
    <w:rsid w:val="009E0DB7"/>
    <w:rsid w:val="009E17CB"/>
    <w:rsid w:val="009E2182"/>
    <w:rsid w:val="009E2E7E"/>
    <w:rsid w:val="009E43F2"/>
    <w:rsid w:val="009E449E"/>
    <w:rsid w:val="009E457D"/>
    <w:rsid w:val="009E47A3"/>
    <w:rsid w:val="009E49F2"/>
    <w:rsid w:val="009E4A89"/>
    <w:rsid w:val="009E4BBC"/>
    <w:rsid w:val="009E54E9"/>
    <w:rsid w:val="009E6CFA"/>
    <w:rsid w:val="009E78EC"/>
    <w:rsid w:val="009F0989"/>
    <w:rsid w:val="009F0F1F"/>
    <w:rsid w:val="009F12F0"/>
    <w:rsid w:val="009F18F5"/>
    <w:rsid w:val="009F2DBE"/>
    <w:rsid w:val="009F2F38"/>
    <w:rsid w:val="009F3009"/>
    <w:rsid w:val="009F30A7"/>
    <w:rsid w:val="009F3100"/>
    <w:rsid w:val="009F4D2D"/>
    <w:rsid w:val="009F4F53"/>
    <w:rsid w:val="009F5314"/>
    <w:rsid w:val="009F5C75"/>
    <w:rsid w:val="009F6404"/>
    <w:rsid w:val="009F6744"/>
    <w:rsid w:val="009F68B6"/>
    <w:rsid w:val="00A003A5"/>
    <w:rsid w:val="00A00C48"/>
    <w:rsid w:val="00A012D4"/>
    <w:rsid w:val="00A03976"/>
    <w:rsid w:val="00A03E44"/>
    <w:rsid w:val="00A05338"/>
    <w:rsid w:val="00A05656"/>
    <w:rsid w:val="00A0565B"/>
    <w:rsid w:val="00A06780"/>
    <w:rsid w:val="00A06CF1"/>
    <w:rsid w:val="00A071E8"/>
    <w:rsid w:val="00A074C7"/>
    <w:rsid w:val="00A07782"/>
    <w:rsid w:val="00A104E7"/>
    <w:rsid w:val="00A1084C"/>
    <w:rsid w:val="00A1119E"/>
    <w:rsid w:val="00A1140E"/>
    <w:rsid w:val="00A11E5F"/>
    <w:rsid w:val="00A12244"/>
    <w:rsid w:val="00A126BD"/>
    <w:rsid w:val="00A131F3"/>
    <w:rsid w:val="00A1353A"/>
    <w:rsid w:val="00A14076"/>
    <w:rsid w:val="00A1477C"/>
    <w:rsid w:val="00A14A13"/>
    <w:rsid w:val="00A14B23"/>
    <w:rsid w:val="00A14FBD"/>
    <w:rsid w:val="00A15208"/>
    <w:rsid w:val="00A154CF"/>
    <w:rsid w:val="00A159BB"/>
    <w:rsid w:val="00A1627D"/>
    <w:rsid w:val="00A174D9"/>
    <w:rsid w:val="00A203A1"/>
    <w:rsid w:val="00A20E12"/>
    <w:rsid w:val="00A210B1"/>
    <w:rsid w:val="00A210C6"/>
    <w:rsid w:val="00A22162"/>
    <w:rsid w:val="00A2280C"/>
    <w:rsid w:val="00A22AED"/>
    <w:rsid w:val="00A22C49"/>
    <w:rsid w:val="00A22CC4"/>
    <w:rsid w:val="00A232A7"/>
    <w:rsid w:val="00A23392"/>
    <w:rsid w:val="00A2379B"/>
    <w:rsid w:val="00A238B5"/>
    <w:rsid w:val="00A23965"/>
    <w:rsid w:val="00A2405D"/>
    <w:rsid w:val="00A2437B"/>
    <w:rsid w:val="00A2469E"/>
    <w:rsid w:val="00A25744"/>
    <w:rsid w:val="00A275A1"/>
    <w:rsid w:val="00A27E5C"/>
    <w:rsid w:val="00A31F2D"/>
    <w:rsid w:val="00A31FE9"/>
    <w:rsid w:val="00A32333"/>
    <w:rsid w:val="00A326FA"/>
    <w:rsid w:val="00A3296B"/>
    <w:rsid w:val="00A32C49"/>
    <w:rsid w:val="00A33B7E"/>
    <w:rsid w:val="00A34152"/>
    <w:rsid w:val="00A346D7"/>
    <w:rsid w:val="00A34890"/>
    <w:rsid w:val="00A349FF"/>
    <w:rsid w:val="00A34EA9"/>
    <w:rsid w:val="00A351AD"/>
    <w:rsid w:val="00A35DB6"/>
    <w:rsid w:val="00A36261"/>
    <w:rsid w:val="00A36475"/>
    <w:rsid w:val="00A37398"/>
    <w:rsid w:val="00A37613"/>
    <w:rsid w:val="00A404CF"/>
    <w:rsid w:val="00A408C8"/>
    <w:rsid w:val="00A411A8"/>
    <w:rsid w:val="00A415BB"/>
    <w:rsid w:val="00A42045"/>
    <w:rsid w:val="00A42227"/>
    <w:rsid w:val="00A42BB3"/>
    <w:rsid w:val="00A4430A"/>
    <w:rsid w:val="00A46F2A"/>
    <w:rsid w:val="00A47278"/>
    <w:rsid w:val="00A508E3"/>
    <w:rsid w:val="00A50B23"/>
    <w:rsid w:val="00A50E23"/>
    <w:rsid w:val="00A5121E"/>
    <w:rsid w:val="00A51354"/>
    <w:rsid w:val="00A518CE"/>
    <w:rsid w:val="00A51F64"/>
    <w:rsid w:val="00A52398"/>
    <w:rsid w:val="00A5261B"/>
    <w:rsid w:val="00A54522"/>
    <w:rsid w:val="00A54551"/>
    <w:rsid w:val="00A546B7"/>
    <w:rsid w:val="00A551D7"/>
    <w:rsid w:val="00A55B15"/>
    <w:rsid w:val="00A577C3"/>
    <w:rsid w:val="00A578C8"/>
    <w:rsid w:val="00A57B0C"/>
    <w:rsid w:val="00A57D51"/>
    <w:rsid w:val="00A57E9E"/>
    <w:rsid w:val="00A60017"/>
    <w:rsid w:val="00A6027B"/>
    <w:rsid w:val="00A60895"/>
    <w:rsid w:val="00A60A57"/>
    <w:rsid w:val="00A61497"/>
    <w:rsid w:val="00A62424"/>
    <w:rsid w:val="00A63548"/>
    <w:rsid w:val="00A64030"/>
    <w:rsid w:val="00A642DD"/>
    <w:rsid w:val="00A649CC"/>
    <w:rsid w:val="00A65225"/>
    <w:rsid w:val="00A6530E"/>
    <w:rsid w:val="00A661B7"/>
    <w:rsid w:val="00A67187"/>
    <w:rsid w:val="00A672B2"/>
    <w:rsid w:val="00A7097E"/>
    <w:rsid w:val="00A70DF5"/>
    <w:rsid w:val="00A71314"/>
    <w:rsid w:val="00A72038"/>
    <w:rsid w:val="00A7290A"/>
    <w:rsid w:val="00A74CCA"/>
    <w:rsid w:val="00A75146"/>
    <w:rsid w:val="00A762B7"/>
    <w:rsid w:val="00A775B7"/>
    <w:rsid w:val="00A77942"/>
    <w:rsid w:val="00A77AB5"/>
    <w:rsid w:val="00A77B02"/>
    <w:rsid w:val="00A77B13"/>
    <w:rsid w:val="00A77F3F"/>
    <w:rsid w:val="00A8013D"/>
    <w:rsid w:val="00A80427"/>
    <w:rsid w:val="00A80742"/>
    <w:rsid w:val="00A80DEE"/>
    <w:rsid w:val="00A8165C"/>
    <w:rsid w:val="00A81DD0"/>
    <w:rsid w:val="00A81F4A"/>
    <w:rsid w:val="00A82649"/>
    <w:rsid w:val="00A826D1"/>
    <w:rsid w:val="00A832BF"/>
    <w:rsid w:val="00A835E5"/>
    <w:rsid w:val="00A8389C"/>
    <w:rsid w:val="00A84478"/>
    <w:rsid w:val="00A85945"/>
    <w:rsid w:val="00A85E0B"/>
    <w:rsid w:val="00A8657D"/>
    <w:rsid w:val="00A8685F"/>
    <w:rsid w:val="00A86EA6"/>
    <w:rsid w:val="00A873A7"/>
    <w:rsid w:val="00A90DEA"/>
    <w:rsid w:val="00A91A83"/>
    <w:rsid w:val="00A91A90"/>
    <w:rsid w:val="00A91CAC"/>
    <w:rsid w:val="00A92C60"/>
    <w:rsid w:val="00A9319C"/>
    <w:rsid w:val="00A9366B"/>
    <w:rsid w:val="00A93B60"/>
    <w:rsid w:val="00A93D3D"/>
    <w:rsid w:val="00A94F89"/>
    <w:rsid w:val="00A965C8"/>
    <w:rsid w:val="00A96B3E"/>
    <w:rsid w:val="00A97B87"/>
    <w:rsid w:val="00AA0162"/>
    <w:rsid w:val="00AA0908"/>
    <w:rsid w:val="00AA1113"/>
    <w:rsid w:val="00AA14D5"/>
    <w:rsid w:val="00AA1819"/>
    <w:rsid w:val="00AA1D18"/>
    <w:rsid w:val="00AA1DCF"/>
    <w:rsid w:val="00AA3670"/>
    <w:rsid w:val="00AA36B2"/>
    <w:rsid w:val="00AA3EEA"/>
    <w:rsid w:val="00AA3F37"/>
    <w:rsid w:val="00AA44BD"/>
    <w:rsid w:val="00AA5DC0"/>
    <w:rsid w:val="00AA5E1B"/>
    <w:rsid w:val="00AA5ED5"/>
    <w:rsid w:val="00AA60F9"/>
    <w:rsid w:val="00AA631D"/>
    <w:rsid w:val="00AA64A0"/>
    <w:rsid w:val="00AA6A71"/>
    <w:rsid w:val="00AA6D78"/>
    <w:rsid w:val="00AA76D5"/>
    <w:rsid w:val="00AB0DF2"/>
    <w:rsid w:val="00AB1E28"/>
    <w:rsid w:val="00AB2A49"/>
    <w:rsid w:val="00AB2F61"/>
    <w:rsid w:val="00AB3421"/>
    <w:rsid w:val="00AB44AF"/>
    <w:rsid w:val="00AB48FF"/>
    <w:rsid w:val="00AB4D0E"/>
    <w:rsid w:val="00AB58B6"/>
    <w:rsid w:val="00AB6778"/>
    <w:rsid w:val="00AB67A2"/>
    <w:rsid w:val="00AB7187"/>
    <w:rsid w:val="00AB71C2"/>
    <w:rsid w:val="00AB7410"/>
    <w:rsid w:val="00AB7F59"/>
    <w:rsid w:val="00AC0449"/>
    <w:rsid w:val="00AC0494"/>
    <w:rsid w:val="00AC0BB8"/>
    <w:rsid w:val="00AC0D70"/>
    <w:rsid w:val="00AC1241"/>
    <w:rsid w:val="00AC1AF4"/>
    <w:rsid w:val="00AC1E80"/>
    <w:rsid w:val="00AC3114"/>
    <w:rsid w:val="00AC3A7D"/>
    <w:rsid w:val="00AC3EB1"/>
    <w:rsid w:val="00AC3F9A"/>
    <w:rsid w:val="00AC41FA"/>
    <w:rsid w:val="00AC437C"/>
    <w:rsid w:val="00AC4616"/>
    <w:rsid w:val="00AC5089"/>
    <w:rsid w:val="00AC6237"/>
    <w:rsid w:val="00AC6D9D"/>
    <w:rsid w:val="00AC72FA"/>
    <w:rsid w:val="00AC74E3"/>
    <w:rsid w:val="00AD0791"/>
    <w:rsid w:val="00AD1106"/>
    <w:rsid w:val="00AD1228"/>
    <w:rsid w:val="00AD147D"/>
    <w:rsid w:val="00AD1495"/>
    <w:rsid w:val="00AD1834"/>
    <w:rsid w:val="00AD18C5"/>
    <w:rsid w:val="00AD29DE"/>
    <w:rsid w:val="00AD2A05"/>
    <w:rsid w:val="00AD32F0"/>
    <w:rsid w:val="00AD3D0A"/>
    <w:rsid w:val="00AD4D84"/>
    <w:rsid w:val="00AD4F2F"/>
    <w:rsid w:val="00AD5F91"/>
    <w:rsid w:val="00AD66E1"/>
    <w:rsid w:val="00AD722D"/>
    <w:rsid w:val="00AD723C"/>
    <w:rsid w:val="00AE1003"/>
    <w:rsid w:val="00AE1B76"/>
    <w:rsid w:val="00AE20B6"/>
    <w:rsid w:val="00AE23BB"/>
    <w:rsid w:val="00AE2784"/>
    <w:rsid w:val="00AE2C97"/>
    <w:rsid w:val="00AE3BE7"/>
    <w:rsid w:val="00AE537A"/>
    <w:rsid w:val="00AE5518"/>
    <w:rsid w:val="00AE559A"/>
    <w:rsid w:val="00AE5D44"/>
    <w:rsid w:val="00AE6A50"/>
    <w:rsid w:val="00AE712E"/>
    <w:rsid w:val="00AE7780"/>
    <w:rsid w:val="00AE7EC3"/>
    <w:rsid w:val="00AF1889"/>
    <w:rsid w:val="00AF18FC"/>
    <w:rsid w:val="00AF22CC"/>
    <w:rsid w:val="00AF2447"/>
    <w:rsid w:val="00AF2A42"/>
    <w:rsid w:val="00AF2C24"/>
    <w:rsid w:val="00AF2CDA"/>
    <w:rsid w:val="00AF3442"/>
    <w:rsid w:val="00AF3860"/>
    <w:rsid w:val="00AF3915"/>
    <w:rsid w:val="00AF490F"/>
    <w:rsid w:val="00AF5216"/>
    <w:rsid w:val="00AF5E5C"/>
    <w:rsid w:val="00AF6110"/>
    <w:rsid w:val="00AF64A5"/>
    <w:rsid w:val="00AF66CE"/>
    <w:rsid w:val="00AF768B"/>
    <w:rsid w:val="00AF7C03"/>
    <w:rsid w:val="00B000D9"/>
    <w:rsid w:val="00B01619"/>
    <w:rsid w:val="00B01953"/>
    <w:rsid w:val="00B01DB8"/>
    <w:rsid w:val="00B023F9"/>
    <w:rsid w:val="00B02448"/>
    <w:rsid w:val="00B03B4B"/>
    <w:rsid w:val="00B03DC2"/>
    <w:rsid w:val="00B03E65"/>
    <w:rsid w:val="00B05EF6"/>
    <w:rsid w:val="00B062B7"/>
    <w:rsid w:val="00B066D0"/>
    <w:rsid w:val="00B06FDD"/>
    <w:rsid w:val="00B07A42"/>
    <w:rsid w:val="00B105FE"/>
    <w:rsid w:val="00B10A7B"/>
    <w:rsid w:val="00B10E2E"/>
    <w:rsid w:val="00B110F8"/>
    <w:rsid w:val="00B11E15"/>
    <w:rsid w:val="00B134B3"/>
    <w:rsid w:val="00B13BEC"/>
    <w:rsid w:val="00B13EBE"/>
    <w:rsid w:val="00B13F11"/>
    <w:rsid w:val="00B14CF5"/>
    <w:rsid w:val="00B14E92"/>
    <w:rsid w:val="00B14FCE"/>
    <w:rsid w:val="00B15ACC"/>
    <w:rsid w:val="00B15F7E"/>
    <w:rsid w:val="00B165C4"/>
    <w:rsid w:val="00B16B1D"/>
    <w:rsid w:val="00B16D50"/>
    <w:rsid w:val="00B16F90"/>
    <w:rsid w:val="00B2090B"/>
    <w:rsid w:val="00B20C18"/>
    <w:rsid w:val="00B20DAB"/>
    <w:rsid w:val="00B20E9B"/>
    <w:rsid w:val="00B20EFC"/>
    <w:rsid w:val="00B20F2F"/>
    <w:rsid w:val="00B21607"/>
    <w:rsid w:val="00B22988"/>
    <w:rsid w:val="00B22CBB"/>
    <w:rsid w:val="00B23955"/>
    <w:rsid w:val="00B24A9F"/>
    <w:rsid w:val="00B25356"/>
    <w:rsid w:val="00B25427"/>
    <w:rsid w:val="00B25B1C"/>
    <w:rsid w:val="00B26839"/>
    <w:rsid w:val="00B2747B"/>
    <w:rsid w:val="00B27CAE"/>
    <w:rsid w:val="00B30B37"/>
    <w:rsid w:val="00B3121B"/>
    <w:rsid w:val="00B318CF"/>
    <w:rsid w:val="00B31E0D"/>
    <w:rsid w:val="00B327E0"/>
    <w:rsid w:val="00B32A89"/>
    <w:rsid w:val="00B32F16"/>
    <w:rsid w:val="00B345FF"/>
    <w:rsid w:val="00B34F1D"/>
    <w:rsid w:val="00B34F78"/>
    <w:rsid w:val="00B3538D"/>
    <w:rsid w:val="00B36EF4"/>
    <w:rsid w:val="00B3779B"/>
    <w:rsid w:val="00B377C2"/>
    <w:rsid w:val="00B4004C"/>
    <w:rsid w:val="00B403F8"/>
    <w:rsid w:val="00B40BD1"/>
    <w:rsid w:val="00B41352"/>
    <w:rsid w:val="00B41AD7"/>
    <w:rsid w:val="00B41D0D"/>
    <w:rsid w:val="00B41E37"/>
    <w:rsid w:val="00B41E97"/>
    <w:rsid w:val="00B423A9"/>
    <w:rsid w:val="00B42644"/>
    <w:rsid w:val="00B42BDE"/>
    <w:rsid w:val="00B43029"/>
    <w:rsid w:val="00B43291"/>
    <w:rsid w:val="00B436E0"/>
    <w:rsid w:val="00B438F0"/>
    <w:rsid w:val="00B43E96"/>
    <w:rsid w:val="00B44772"/>
    <w:rsid w:val="00B45013"/>
    <w:rsid w:val="00B45491"/>
    <w:rsid w:val="00B459DB"/>
    <w:rsid w:val="00B45D94"/>
    <w:rsid w:val="00B463D1"/>
    <w:rsid w:val="00B46749"/>
    <w:rsid w:val="00B476BE"/>
    <w:rsid w:val="00B47765"/>
    <w:rsid w:val="00B47D3F"/>
    <w:rsid w:val="00B47F6B"/>
    <w:rsid w:val="00B50217"/>
    <w:rsid w:val="00B50251"/>
    <w:rsid w:val="00B50589"/>
    <w:rsid w:val="00B50C46"/>
    <w:rsid w:val="00B50CF6"/>
    <w:rsid w:val="00B51AEE"/>
    <w:rsid w:val="00B51CCF"/>
    <w:rsid w:val="00B5201F"/>
    <w:rsid w:val="00B531FE"/>
    <w:rsid w:val="00B53A46"/>
    <w:rsid w:val="00B53FE7"/>
    <w:rsid w:val="00B5630D"/>
    <w:rsid w:val="00B56D54"/>
    <w:rsid w:val="00B5783F"/>
    <w:rsid w:val="00B60117"/>
    <w:rsid w:val="00B6023E"/>
    <w:rsid w:val="00B60252"/>
    <w:rsid w:val="00B60622"/>
    <w:rsid w:val="00B6106C"/>
    <w:rsid w:val="00B61B78"/>
    <w:rsid w:val="00B61C8D"/>
    <w:rsid w:val="00B62056"/>
    <w:rsid w:val="00B63212"/>
    <w:rsid w:val="00B63380"/>
    <w:rsid w:val="00B634CD"/>
    <w:rsid w:val="00B63C4D"/>
    <w:rsid w:val="00B63D6B"/>
    <w:rsid w:val="00B66822"/>
    <w:rsid w:val="00B66892"/>
    <w:rsid w:val="00B67947"/>
    <w:rsid w:val="00B679AD"/>
    <w:rsid w:val="00B67A87"/>
    <w:rsid w:val="00B702DF"/>
    <w:rsid w:val="00B704DA"/>
    <w:rsid w:val="00B71764"/>
    <w:rsid w:val="00B71B8C"/>
    <w:rsid w:val="00B71D6F"/>
    <w:rsid w:val="00B72451"/>
    <w:rsid w:val="00B735CF"/>
    <w:rsid w:val="00B736D0"/>
    <w:rsid w:val="00B74B9A"/>
    <w:rsid w:val="00B75DA1"/>
    <w:rsid w:val="00B75E39"/>
    <w:rsid w:val="00B76447"/>
    <w:rsid w:val="00B77216"/>
    <w:rsid w:val="00B772B0"/>
    <w:rsid w:val="00B77473"/>
    <w:rsid w:val="00B77720"/>
    <w:rsid w:val="00B824BF"/>
    <w:rsid w:val="00B82A61"/>
    <w:rsid w:val="00B83D05"/>
    <w:rsid w:val="00B842C9"/>
    <w:rsid w:val="00B85B99"/>
    <w:rsid w:val="00B85C42"/>
    <w:rsid w:val="00B8644A"/>
    <w:rsid w:val="00B86DDE"/>
    <w:rsid w:val="00B8734A"/>
    <w:rsid w:val="00B87F57"/>
    <w:rsid w:val="00B9089C"/>
    <w:rsid w:val="00B90A23"/>
    <w:rsid w:val="00B90A71"/>
    <w:rsid w:val="00B90F4D"/>
    <w:rsid w:val="00B91211"/>
    <w:rsid w:val="00B91345"/>
    <w:rsid w:val="00B92045"/>
    <w:rsid w:val="00B923E1"/>
    <w:rsid w:val="00B92791"/>
    <w:rsid w:val="00B928F6"/>
    <w:rsid w:val="00B92B34"/>
    <w:rsid w:val="00B93919"/>
    <w:rsid w:val="00B93CEA"/>
    <w:rsid w:val="00B93F54"/>
    <w:rsid w:val="00B949B8"/>
    <w:rsid w:val="00B94EC5"/>
    <w:rsid w:val="00B94F72"/>
    <w:rsid w:val="00B958D9"/>
    <w:rsid w:val="00B95AD4"/>
    <w:rsid w:val="00B96504"/>
    <w:rsid w:val="00B9700C"/>
    <w:rsid w:val="00B9781B"/>
    <w:rsid w:val="00B97CA6"/>
    <w:rsid w:val="00B97F7C"/>
    <w:rsid w:val="00BA0121"/>
    <w:rsid w:val="00BA0A74"/>
    <w:rsid w:val="00BA10EE"/>
    <w:rsid w:val="00BA135E"/>
    <w:rsid w:val="00BA2092"/>
    <w:rsid w:val="00BA2DBB"/>
    <w:rsid w:val="00BA3315"/>
    <w:rsid w:val="00BA3706"/>
    <w:rsid w:val="00BA3EBE"/>
    <w:rsid w:val="00BA4B55"/>
    <w:rsid w:val="00BA5268"/>
    <w:rsid w:val="00BA52B5"/>
    <w:rsid w:val="00BA55A0"/>
    <w:rsid w:val="00BA5DB0"/>
    <w:rsid w:val="00BA6349"/>
    <w:rsid w:val="00BA6C8F"/>
    <w:rsid w:val="00BA7891"/>
    <w:rsid w:val="00BA7C96"/>
    <w:rsid w:val="00BA7F08"/>
    <w:rsid w:val="00BB0228"/>
    <w:rsid w:val="00BB0C05"/>
    <w:rsid w:val="00BB0EDA"/>
    <w:rsid w:val="00BB1746"/>
    <w:rsid w:val="00BB2DE5"/>
    <w:rsid w:val="00BB31F5"/>
    <w:rsid w:val="00BB39DE"/>
    <w:rsid w:val="00BB4321"/>
    <w:rsid w:val="00BB470B"/>
    <w:rsid w:val="00BB4EA0"/>
    <w:rsid w:val="00BB50F4"/>
    <w:rsid w:val="00BB528A"/>
    <w:rsid w:val="00BB5440"/>
    <w:rsid w:val="00BB6D25"/>
    <w:rsid w:val="00BB6DBD"/>
    <w:rsid w:val="00BB703D"/>
    <w:rsid w:val="00BC1308"/>
    <w:rsid w:val="00BC1D21"/>
    <w:rsid w:val="00BC222D"/>
    <w:rsid w:val="00BC3053"/>
    <w:rsid w:val="00BC4328"/>
    <w:rsid w:val="00BC5145"/>
    <w:rsid w:val="00BC60EA"/>
    <w:rsid w:val="00BC641A"/>
    <w:rsid w:val="00BC761B"/>
    <w:rsid w:val="00BC76C9"/>
    <w:rsid w:val="00BC7DEC"/>
    <w:rsid w:val="00BD0334"/>
    <w:rsid w:val="00BD0786"/>
    <w:rsid w:val="00BD0A08"/>
    <w:rsid w:val="00BD0A33"/>
    <w:rsid w:val="00BD1878"/>
    <w:rsid w:val="00BD188C"/>
    <w:rsid w:val="00BD1AA5"/>
    <w:rsid w:val="00BD2CBD"/>
    <w:rsid w:val="00BD3DA4"/>
    <w:rsid w:val="00BD4041"/>
    <w:rsid w:val="00BD431D"/>
    <w:rsid w:val="00BD5CEA"/>
    <w:rsid w:val="00BD6096"/>
    <w:rsid w:val="00BD60DF"/>
    <w:rsid w:val="00BD6583"/>
    <w:rsid w:val="00BD6C45"/>
    <w:rsid w:val="00BD6D17"/>
    <w:rsid w:val="00BD6F24"/>
    <w:rsid w:val="00BE02BC"/>
    <w:rsid w:val="00BE0550"/>
    <w:rsid w:val="00BE0981"/>
    <w:rsid w:val="00BE0C4A"/>
    <w:rsid w:val="00BE0FEC"/>
    <w:rsid w:val="00BE215E"/>
    <w:rsid w:val="00BE347B"/>
    <w:rsid w:val="00BE3B51"/>
    <w:rsid w:val="00BE6AB8"/>
    <w:rsid w:val="00BE6E9B"/>
    <w:rsid w:val="00BE7137"/>
    <w:rsid w:val="00BE76E4"/>
    <w:rsid w:val="00BE7E5A"/>
    <w:rsid w:val="00BF0233"/>
    <w:rsid w:val="00BF072D"/>
    <w:rsid w:val="00BF0A89"/>
    <w:rsid w:val="00BF12A4"/>
    <w:rsid w:val="00BF1C0D"/>
    <w:rsid w:val="00BF1D19"/>
    <w:rsid w:val="00BF1E32"/>
    <w:rsid w:val="00BF2249"/>
    <w:rsid w:val="00BF27A7"/>
    <w:rsid w:val="00BF2A2C"/>
    <w:rsid w:val="00BF3051"/>
    <w:rsid w:val="00BF4462"/>
    <w:rsid w:val="00BF4533"/>
    <w:rsid w:val="00BF47CD"/>
    <w:rsid w:val="00BF5457"/>
    <w:rsid w:val="00BF557C"/>
    <w:rsid w:val="00BF5706"/>
    <w:rsid w:val="00BF57E1"/>
    <w:rsid w:val="00BF61E4"/>
    <w:rsid w:val="00BF6268"/>
    <w:rsid w:val="00BF676C"/>
    <w:rsid w:val="00BF6DE9"/>
    <w:rsid w:val="00BF7217"/>
    <w:rsid w:val="00BF7A64"/>
    <w:rsid w:val="00C000B4"/>
    <w:rsid w:val="00C00F49"/>
    <w:rsid w:val="00C013FC"/>
    <w:rsid w:val="00C02E56"/>
    <w:rsid w:val="00C03CE6"/>
    <w:rsid w:val="00C048D0"/>
    <w:rsid w:val="00C04AB6"/>
    <w:rsid w:val="00C04C46"/>
    <w:rsid w:val="00C04C67"/>
    <w:rsid w:val="00C0525F"/>
    <w:rsid w:val="00C05459"/>
    <w:rsid w:val="00C05D7C"/>
    <w:rsid w:val="00C06A00"/>
    <w:rsid w:val="00C06EA8"/>
    <w:rsid w:val="00C073FA"/>
    <w:rsid w:val="00C11A22"/>
    <w:rsid w:val="00C11ED9"/>
    <w:rsid w:val="00C12160"/>
    <w:rsid w:val="00C1222F"/>
    <w:rsid w:val="00C123BC"/>
    <w:rsid w:val="00C12595"/>
    <w:rsid w:val="00C12D48"/>
    <w:rsid w:val="00C15122"/>
    <w:rsid w:val="00C15863"/>
    <w:rsid w:val="00C15B0B"/>
    <w:rsid w:val="00C170CC"/>
    <w:rsid w:val="00C170D2"/>
    <w:rsid w:val="00C17B08"/>
    <w:rsid w:val="00C201F3"/>
    <w:rsid w:val="00C2138A"/>
    <w:rsid w:val="00C214A8"/>
    <w:rsid w:val="00C21D6F"/>
    <w:rsid w:val="00C21EF7"/>
    <w:rsid w:val="00C21FA6"/>
    <w:rsid w:val="00C22104"/>
    <w:rsid w:val="00C2220C"/>
    <w:rsid w:val="00C225BD"/>
    <w:rsid w:val="00C22BA3"/>
    <w:rsid w:val="00C230D7"/>
    <w:rsid w:val="00C23E22"/>
    <w:rsid w:val="00C24C2D"/>
    <w:rsid w:val="00C24D0C"/>
    <w:rsid w:val="00C250C6"/>
    <w:rsid w:val="00C255C9"/>
    <w:rsid w:val="00C25D9D"/>
    <w:rsid w:val="00C25E19"/>
    <w:rsid w:val="00C25FC5"/>
    <w:rsid w:val="00C27B0C"/>
    <w:rsid w:val="00C303C4"/>
    <w:rsid w:val="00C30ABD"/>
    <w:rsid w:val="00C31858"/>
    <w:rsid w:val="00C31907"/>
    <w:rsid w:val="00C31FA6"/>
    <w:rsid w:val="00C3223E"/>
    <w:rsid w:val="00C33890"/>
    <w:rsid w:val="00C33D56"/>
    <w:rsid w:val="00C3447E"/>
    <w:rsid w:val="00C34A34"/>
    <w:rsid w:val="00C352D7"/>
    <w:rsid w:val="00C35441"/>
    <w:rsid w:val="00C35BD4"/>
    <w:rsid w:val="00C35E9B"/>
    <w:rsid w:val="00C36328"/>
    <w:rsid w:val="00C367C8"/>
    <w:rsid w:val="00C36917"/>
    <w:rsid w:val="00C3764A"/>
    <w:rsid w:val="00C378F6"/>
    <w:rsid w:val="00C37A6D"/>
    <w:rsid w:val="00C37DD7"/>
    <w:rsid w:val="00C4028B"/>
    <w:rsid w:val="00C4031B"/>
    <w:rsid w:val="00C4090F"/>
    <w:rsid w:val="00C40B2C"/>
    <w:rsid w:val="00C40D2D"/>
    <w:rsid w:val="00C40E73"/>
    <w:rsid w:val="00C411EF"/>
    <w:rsid w:val="00C41907"/>
    <w:rsid w:val="00C436A2"/>
    <w:rsid w:val="00C442F2"/>
    <w:rsid w:val="00C4472E"/>
    <w:rsid w:val="00C44B14"/>
    <w:rsid w:val="00C44FEA"/>
    <w:rsid w:val="00C4548A"/>
    <w:rsid w:val="00C4571D"/>
    <w:rsid w:val="00C45EEA"/>
    <w:rsid w:val="00C465E8"/>
    <w:rsid w:val="00C4666E"/>
    <w:rsid w:val="00C46DEC"/>
    <w:rsid w:val="00C4755B"/>
    <w:rsid w:val="00C503DE"/>
    <w:rsid w:val="00C50838"/>
    <w:rsid w:val="00C51A66"/>
    <w:rsid w:val="00C5275B"/>
    <w:rsid w:val="00C528E0"/>
    <w:rsid w:val="00C528E1"/>
    <w:rsid w:val="00C52919"/>
    <w:rsid w:val="00C52BC1"/>
    <w:rsid w:val="00C5315D"/>
    <w:rsid w:val="00C533F5"/>
    <w:rsid w:val="00C53EA8"/>
    <w:rsid w:val="00C5461E"/>
    <w:rsid w:val="00C5655B"/>
    <w:rsid w:val="00C566A5"/>
    <w:rsid w:val="00C56D1D"/>
    <w:rsid w:val="00C61325"/>
    <w:rsid w:val="00C63BC7"/>
    <w:rsid w:val="00C63E2D"/>
    <w:rsid w:val="00C648D8"/>
    <w:rsid w:val="00C64944"/>
    <w:rsid w:val="00C6540A"/>
    <w:rsid w:val="00C6567C"/>
    <w:rsid w:val="00C659AF"/>
    <w:rsid w:val="00C65F92"/>
    <w:rsid w:val="00C664A7"/>
    <w:rsid w:val="00C670E2"/>
    <w:rsid w:val="00C672DE"/>
    <w:rsid w:val="00C676DB"/>
    <w:rsid w:val="00C67768"/>
    <w:rsid w:val="00C67805"/>
    <w:rsid w:val="00C70A34"/>
    <w:rsid w:val="00C70B38"/>
    <w:rsid w:val="00C70ECB"/>
    <w:rsid w:val="00C71057"/>
    <w:rsid w:val="00C71E93"/>
    <w:rsid w:val="00C7214F"/>
    <w:rsid w:val="00C72992"/>
    <w:rsid w:val="00C734F7"/>
    <w:rsid w:val="00C74F1C"/>
    <w:rsid w:val="00C75666"/>
    <w:rsid w:val="00C75BA5"/>
    <w:rsid w:val="00C77261"/>
    <w:rsid w:val="00C7752B"/>
    <w:rsid w:val="00C776BF"/>
    <w:rsid w:val="00C77A19"/>
    <w:rsid w:val="00C800BE"/>
    <w:rsid w:val="00C80442"/>
    <w:rsid w:val="00C80B89"/>
    <w:rsid w:val="00C81348"/>
    <w:rsid w:val="00C81F13"/>
    <w:rsid w:val="00C820F1"/>
    <w:rsid w:val="00C8241B"/>
    <w:rsid w:val="00C8279B"/>
    <w:rsid w:val="00C830F5"/>
    <w:rsid w:val="00C83F5B"/>
    <w:rsid w:val="00C8416C"/>
    <w:rsid w:val="00C86F5B"/>
    <w:rsid w:val="00C90C5B"/>
    <w:rsid w:val="00C9191B"/>
    <w:rsid w:val="00C925E9"/>
    <w:rsid w:val="00C92D6D"/>
    <w:rsid w:val="00C933A8"/>
    <w:rsid w:val="00C93673"/>
    <w:rsid w:val="00C93A4A"/>
    <w:rsid w:val="00C9422D"/>
    <w:rsid w:val="00C95E4E"/>
    <w:rsid w:val="00C96D53"/>
    <w:rsid w:val="00C96E10"/>
    <w:rsid w:val="00C97A9B"/>
    <w:rsid w:val="00C97F32"/>
    <w:rsid w:val="00CA11B0"/>
    <w:rsid w:val="00CA1D96"/>
    <w:rsid w:val="00CA226F"/>
    <w:rsid w:val="00CA2AEF"/>
    <w:rsid w:val="00CA2FE0"/>
    <w:rsid w:val="00CA3632"/>
    <w:rsid w:val="00CA3653"/>
    <w:rsid w:val="00CA3BFA"/>
    <w:rsid w:val="00CA3DFE"/>
    <w:rsid w:val="00CA3E09"/>
    <w:rsid w:val="00CA4BD9"/>
    <w:rsid w:val="00CA4E7B"/>
    <w:rsid w:val="00CA4E81"/>
    <w:rsid w:val="00CA518D"/>
    <w:rsid w:val="00CA5DAF"/>
    <w:rsid w:val="00CA60F0"/>
    <w:rsid w:val="00CA6A99"/>
    <w:rsid w:val="00CA72C0"/>
    <w:rsid w:val="00CA7DDA"/>
    <w:rsid w:val="00CB103F"/>
    <w:rsid w:val="00CB145C"/>
    <w:rsid w:val="00CB1C4C"/>
    <w:rsid w:val="00CB1DC5"/>
    <w:rsid w:val="00CB1DD1"/>
    <w:rsid w:val="00CB1FE9"/>
    <w:rsid w:val="00CB200F"/>
    <w:rsid w:val="00CB32E8"/>
    <w:rsid w:val="00CB4BB4"/>
    <w:rsid w:val="00CB50FD"/>
    <w:rsid w:val="00CB59F1"/>
    <w:rsid w:val="00CB5A15"/>
    <w:rsid w:val="00CB7614"/>
    <w:rsid w:val="00CC06A1"/>
    <w:rsid w:val="00CC08EF"/>
    <w:rsid w:val="00CC0E63"/>
    <w:rsid w:val="00CC273E"/>
    <w:rsid w:val="00CC2B54"/>
    <w:rsid w:val="00CC346A"/>
    <w:rsid w:val="00CC36C7"/>
    <w:rsid w:val="00CC3E9F"/>
    <w:rsid w:val="00CC434B"/>
    <w:rsid w:val="00CC454E"/>
    <w:rsid w:val="00CC4E50"/>
    <w:rsid w:val="00CC5F27"/>
    <w:rsid w:val="00CC6783"/>
    <w:rsid w:val="00CC67CD"/>
    <w:rsid w:val="00CC6BCE"/>
    <w:rsid w:val="00CC6F67"/>
    <w:rsid w:val="00CC702B"/>
    <w:rsid w:val="00CC7183"/>
    <w:rsid w:val="00CC7371"/>
    <w:rsid w:val="00CC7880"/>
    <w:rsid w:val="00CC795B"/>
    <w:rsid w:val="00CC7ECB"/>
    <w:rsid w:val="00CD012C"/>
    <w:rsid w:val="00CD0435"/>
    <w:rsid w:val="00CD045D"/>
    <w:rsid w:val="00CD04BD"/>
    <w:rsid w:val="00CD04C9"/>
    <w:rsid w:val="00CD1293"/>
    <w:rsid w:val="00CD1971"/>
    <w:rsid w:val="00CD1B50"/>
    <w:rsid w:val="00CD1E6E"/>
    <w:rsid w:val="00CD200E"/>
    <w:rsid w:val="00CD20EA"/>
    <w:rsid w:val="00CD22FC"/>
    <w:rsid w:val="00CD2451"/>
    <w:rsid w:val="00CD26DD"/>
    <w:rsid w:val="00CD2AA2"/>
    <w:rsid w:val="00CD2D92"/>
    <w:rsid w:val="00CD2EAB"/>
    <w:rsid w:val="00CD37F5"/>
    <w:rsid w:val="00CD3C5E"/>
    <w:rsid w:val="00CD4459"/>
    <w:rsid w:val="00CD4C1F"/>
    <w:rsid w:val="00CD5004"/>
    <w:rsid w:val="00CD6D56"/>
    <w:rsid w:val="00CD6D7C"/>
    <w:rsid w:val="00CD6EDA"/>
    <w:rsid w:val="00CE0766"/>
    <w:rsid w:val="00CE0DAC"/>
    <w:rsid w:val="00CE1773"/>
    <w:rsid w:val="00CE1B9C"/>
    <w:rsid w:val="00CE4547"/>
    <w:rsid w:val="00CE454D"/>
    <w:rsid w:val="00CE4D23"/>
    <w:rsid w:val="00CE565B"/>
    <w:rsid w:val="00CE5955"/>
    <w:rsid w:val="00CE5A43"/>
    <w:rsid w:val="00CE6765"/>
    <w:rsid w:val="00CE6F2A"/>
    <w:rsid w:val="00CE7200"/>
    <w:rsid w:val="00CE7AA6"/>
    <w:rsid w:val="00CF0B32"/>
    <w:rsid w:val="00CF1D58"/>
    <w:rsid w:val="00CF2284"/>
    <w:rsid w:val="00CF2B6C"/>
    <w:rsid w:val="00CF2CD2"/>
    <w:rsid w:val="00CF2CDE"/>
    <w:rsid w:val="00CF2E0D"/>
    <w:rsid w:val="00CF3C5F"/>
    <w:rsid w:val="00CF44D9"/>
    <w:rsid w:val="00CF4836"/>
    <w:rsid w:val="00CF4B69"/>
    <w:rsid w:val="00CF4D0E"/>
    <w:rsid w:val="00CF5821"/>
    <w:rsid w:val="00CF6551"/>
    <w:rsid w:val="00CF6C7F"/>
    <w:rsid w:val="00CF73E6"/>
    <w:rsid w:val="00CF7780"/>
    <w:rsid w:val="00CF7BFD"/>
    <w:rsid w:val="00CF7CF5"/>
    <w:rsid w:val="00D00233"/>
    <w:rsid w:val="00D00271"/>
    <w:rsid w:val="00D0149C"/>
    <w:rsid w:val="00D0156D"/>
    <w:rsid w:val="00D0373E"/>
    <w:rsid w:val="00D04106"/>
    <w:rsid w:val="00D04B59"/>
    <w:rsid w:val="00D05198"/>
    <w:rsid w:val="00D05666"/>
    <w:rsid w:val="00D05A5C"/>
    <w:rsid w:val="00D05E95"/>
    <w:rsid w:val="00D06B94"/>
    <w:rsid w:val="00D06E58"/>
    <w:rsid w:val="00D0744F"/>
    <w:rsid w:val="00D0788B"/>
    <w:rsid w:val="00D10576"/>
    <w:rsid w:val="00D1071B"/>
    <w:rsid w:val="00D10B12"/>
    <w:rsid w:val="00D115AA"/>
    <w:rsid w:val="00D117A1"/>
    <w:rsid w:val="00D12013"/>
    <w:rsid w:val="00D129FC"/>
    <w:rsid w:val="00D13D7B"/>
    <w:rsid w:val="00D13FBB"/>
    <w:rsid w:val="00D1699F"/>
    <w:rsid w:val="00D16B9E"/>
    <w:rsid w:val="00D16E5B"/>
    <w:rsid w:val="00D16FD8"/>
    <w:rsid w:val="00D17075"/>
    <w:rsid w:val="00D17120"/>
    <w:rsid w:val="00D171D1"/>
    <w:rsid w:val="00D175BB"/>
    <w:rsid w:val="00D20B0B"/>
    <w:rsid w:val="00D20DAD"/>
    <w:rsid w:val="00D216B9"/>
    <w:rsid w:val="00D21BD2"/>
    <w:rsid w:val="00D2234A"/>
    <w:rsid w:val="00D22733"/>
    <w:rsid w:val="00D236FF"/>
    <w:rsid w:val="00D2395A"/>
    <w:rsid w:val="00D254E1"/>
    <w:rsid w:val="00D255E4"/>
    <w:rsid w:val="00D25661"/>
    <w:rsid w:val="00D25D56"/>
    <w:rsid w:val="00D25F6E"/>
    <w:rsid w:val="00D260B1"/>
    <w:rsid w:val="00D26B16"/>
    <w:rsid w:val="00D26DCC"/>
    <w:rsid w:val="00D30565"/>
    <w:rsid w:val="00D31239"/>
    <w:rsid w:val="00D320B0"/>
    <w:rsid w:val="00D326C4"/>
    <w:rsid w:val="00D342CC"/>
    <w:rsid w:val="00D34C7D"/>
    <w:rsid w:val="00D34FFB"/>
    <w:rsid w:val="00D36F2E"/>
    <w:rsid w:val="00D3716B"/>
    <w:rsid w:val="00D37E46"/>
    <w:rsid w:val="00D37F2C"/>
    <w:rsid w:val="00D40A16"/>
    <w:rsid w:val="00D40A6C"/>
    <w:rsid w:val="00D40E02"/>
    <w:rsid w:val="00D40E94"/>
    <w:rsid w:val="00D4138D"/>
    <w:rsid w:val="00D417C3"/>
    <w:rsid w:val="00D4267B"/>
    <w:rsid w:val="00D426C0"/>
    <w:rsid w:val="00D42DAC"/>
    <w:rsid w:val="00D43708"/>
    <w:rsid w:val="00D43D23"/>
    <w:rsid w:val="00D44B44"/>
    <w:rsid w:val="00D454DD"/>
    <w:rsid w:val="00D467A0"/>
    <w:rsid w:val="00D46B0E"/>
    <w:rsid w:val="00D4787F"/>
    <w:rsid w:val="00D47C0D"/>
    <w:rsid w:val="00D521D5"/>
    <w:rsid w:val="00D52246"/>
    <w:rsid w:val="00D53390"/>
    <w:rsid w:val="00D5351C"/>
    <w:rsid w:val="00D53910"/>
    <w:rsid w:val="00D53C13"/>
    <w:rsid w:val="00D54823"/>
    <w:rsid w:val="00D548AF"/>
    <w:rsid w:val="00D54D22"/>
    <w:rsid w:val="00D55CBF"/>
    <w:rsid w:val="00D57635"/>
    <w:rsid w:val="00D57E01"/>
    <w:rsid w:val="00D620B7"/>
    <w:rsid w:val="00D624A8"/>
    <w:rsid w:val="00D62863"/>
    <w:rsid w:val="00D62D86"/>
    <w:rsid w:val="00D62E99"/>
    <w:rsid w:val="00D63323"/>
    <w:rsid w:val="00D63CAF"/>
    <w:rsid w:val="00D641B0"/>
    <w:rsid w:val="00D64233"/>
    <w:rsid w:val="00D643E8"/>
    <w:rsid w:val="00D663F0"/>
    <w:rsid w:val="00D664B3"/>
    <w:rsid w:val="00D66D51"/>
    <w:rsid w:val="00D6728C"/>
    <w:rsid w:val="00D6770A"/>
    <w:rsid w:val="00D67A21"/>
    <w:rsid w:val="00D7020D"/>
    <w:rsid w:val="00D70331"/>
    <w:rsid w:val="00D707A4"/>
    <w:rsid w:val="00D70825"/>
    <w:rsid w:val="00D7109F"/>
    <w:rsid w:val="00D71145"/>
    <w:rsid w:val="00D73F2D"/>
    <w:rsid w:val="00D74074"/>
    <w:rsid w:val="00D7423F"/>
    <w:rsid w:val="00D7472E"/>
    <w:rsid w:val="00D74C28"/>
    <w:rsid w:val="00D7521A"/>
    <w:rsid w:val="00D75457"/>
    <w:rsid w:val="00D76195"/>
    <w:rsid w:val="00D779D2"/>
    <w:rsid w:val="00D77F7E"/>
    <w:rsid w:val="00D80D98"/>
    <w:rsid w:val="00D812A0"/>
    <w:rsid w:val="00D82066"/>
    <w:rsid w:val="00D825DF"/>
    <w:rsid w:val="00D82A63"/>
    <w:rsid w:val="00D835C5"/>
    <w:rsid w:val="00D838AA"/>
    <w:rsid w:val="00D83D1B"/>
    <w:rsid w:val="00D84945"/>
    <w:rsid w:val="00D8599C"/>
    <w:rsid w:val="00D864EB"/>
    <w:rsid w:val="00D869DE"/>
    <w:rsid w:val="00D86AFF"/>
    <w:rsid w:val="00D87857"/>
    <w:rsid w:val="00D911BE"/>
    <w:rsid w:val="00D92CF3"/>
    <w:rsid w:val="00D92D43"/>
    <w:rsid w:val="00D92E36"/>
    <w:rsid w:val="00D9309C"/>
    <w:rsid w:val="00D932E5"/>
    <w:rsid w:val="00D94117"/>
    <w:rsid w:val="00D947E6"/>
    <w:rsid w:val="00D948B9"/>
    <w:rsid w:val="00D94AD0"/>
    <w:rsid w:val="00D94DE5"/>
    <w:rsid w:val="00D9624E"/>
    <w:rsid w:val="00D962E8"/>
    <w:rsid w:val="00D96C3F"/>
    <w:rsid w:val="00D975EF"/>
    <w:rsid w:val="00D97E22"/>
    <w:rsid w:val="00DA0296"/>
    <w:rsid w:val="00DA11A1"/>
    <w:rsid w:val="00DA145A"/>
    <w:rsid w:val="00DA1E72"/>
    <w:rsid w:val="00DA2F76"/>
    <w:rsid w:val="00DA44A0"/>
    <w:rsid w:val="00DA4B97"/>
    <w:rsid w:val="00DA4E2C"/>
    <w:rsid w:val="00DA552B"/>
    <w:rsid w:val="00DA5814"/>
    <w:rsid w:val="00DA5942"/>
    <w:rsid w:val="00DA64C1"/>
    <w:rsid w:val="00DA6FAE"/>
    <w:rsid w:val="00DA70E4"/>
    <w:rsid w:val="00DA7424"/>
    <w:rsid w:val="00DA7563"/>
    <w:rsid w:val="00DB01B0"/>
    <w:rsid w:val="00DB0DF2"/>
    <w:rsid w:val="00DB1022"/>
    <w:rsid w:val="00DB1241"/>
    <w:rsid w:val="00DB27D6"/>
    <w:rsid w:val="00DB294A"/>
    <w:rsid w:val="00DB29C6"/>
    <w:rsid w:val="00DB29D3"/>
    <w:rsid w:val="00DB2F86"/>
    <w:rsid w:val="00DB3C0C"/>
    <w:rsid w:val="00DB3EF9"/>
    <w:rsid w:val="00DB4127"/>
    <w:rsid w:val="00DB42BA"/>
    <w:rsid w:val="00DB527F"/>
    <w:rsid w:val="00DB5C94"/>
    <w:rsid w:val="00DB638D"/>
    <w:rsid w:val="00DB6654"/>
    <w:rsid w:val="00DB66E0"/>
    <w:rsid w:val="00DB6755"/>
    <w:rsid w:val="00DB6A7A"/>
    <w:rsid w:val="00DB71FB"/>
    <w:rsid w:val="00DB75E9"/>
    <w:rsid w:val="00DC0CF0"/>
    <w:rsid w:val="00DC0F07"/>
    <w:rsid w:val="00DC10FC"/>
    <w:rsid w:val="00DC1B46"/>
    <w:rsid w:val="00DC2152"/>
    <w:rsid w:val="00DC3240"/>
    <w:rsid w:val="00DC3C74"/>
    <w:rsid w:val="00DC418B"/>
    <w:rsid w:val="00DC60D8"/>
    <w:rsid w:val="00DC691F"/>
    <w:rsid w:val="00DC6E97"/>
    <w:rsid w:val="00DC7797"/>
    <w:rsid w:val="00DD068D"/>
    <w:rsid w:val="00DD09E0"/>
    <w:rsid w:val="00DD0AE6"/>
    <w:rsid w:val="00DD2260"/>
    <w:rsid w:val="00DD2771"/>
    <w:rsid w:val="00DD2772"/>
    <w:rsid w:val="00DD28AD"/>
    <w:rsid w:val="00DD2BCC"/>
    <w:rsid w:val="00DD318F"/>
    <w:rsid w:val="00DD354B"/>
    <w:rsid w:val="00DD3E54"/>
    <w:rsid w:val="00DD5C7E"/>
    <w:rsid w:val="00DD5D26"/>
    <w:rsid w:val="00DD62E0"/>
    <w:rsid w:val="00DD64CF"/>
    <w:rsid w:val="00DD6784"/>
    <w:rsid w:val="00DD7853"/>
    <w:rsid w:val="00DD7E35"/>
    <w:rsid w:val="00DE01C6"/>
    <w:rsid w:val="00DE053D"/>
    <w:rsid w:val="00DE0910"/>
    <w:rsid w:val="00DE1336"/>
    <w:rsid w:val="00DE153D"/>
    <w:rsid w:val="00DE1E24"/>
    <w:rsid w:val="00DE2414"/>
    <w:rsid w:val="00DE2E8F"/>
    <w:rsid w:val="00DE3604"/>
    <w:rsid w:val="00DE4FCE"/>
    <w:rsid w:val="00DE5334"/>
    <w:rsid w:val="00DE5517"/>
    <w:rsid w:val="00DE627C"/>
    <w:rsid w:val="00DE6544"/>
    <w:rsid w:val="00DE6984"/>
    <w:rsid w:val="00DE6A75"/>
    <w:rsid w:val="00DF060B"/>
    <w:rsid w:val="00DF14EA"/>
    <w:rsid w:val="00DF16CC"/>
    <w:rsid w:val="00DF19CA"/>
    <w:rsid w:val="00DF1EA7"/>
    <w:rsid w:val="00DF2C04"/>
    <w:rsid w:val="00DF3F2E"/>
    <w:rsid w:val="00DF4218"/>
    <w:rsid w:val="00DF424F"/>
    <w:rsid w:val="00DF4A26"/>
    <w:rsid w:val="00DF6D06"/>
    <w:rsid w:val="00DF6F25"/>
    <w:rsid w:val="00DF711C"/>
    <w:rsid w:val="00DF747A"/>
    <w:rsid w:val="00DF74F0"/>
    <w:rsid w:val="00DF7A72"/>
    <w:rsid w:val="00E00B46"/>
    <w:rsid w:val="00E00B71"/>
    <w:rsid w:val="00E00F75"/>
    <w:rsid w:val="00E01204"/>
    <w:rsid w:val="00E013F3"/>
    <w:rsid w:val="00E01603"/>
    <w:rsid w:val="00E01C9F"/>
    <w:rsid w:val="00E04609"/>
    <w:rsid w:val="00E058BA"/>
    <w:rsid w:val="00E062E7"/>
    <w:rsid w:val="00E065C5"/>
    <w:rsid w:val="00E06701"/>
    <w:rsid w:val="00E06841"/>
    <w:rsid w:val="00E06D51"/>
    <w:rsid w:val="00E06D6D"/>
    <w:rsid w:val="00E06E58"/>
    <w:rsid w:val="00E0752E"/>
    <w:rsid w:val="00E07FC9"/>
    <w:rsid w:val="00E10401"/>
    <w:rsid w:val="00E118F6"/>
    <w:rsid w:val="00E11ED1"/>
    <w:rsid w:val="00E12BF8"/>
    <w:rsid w:val="00E132D3"/>
    <w:rsid w:val="00E13336"/>
    <w:rsid w:val="00E135D4"/>
    <w:rsid w:val="00E136D2"/>
    <w:rsid w:val="00E1413B"/>
    <w:rsid w:val="00E14725"/>
    <w:rsid w:val="00E154C1"/>
    <w:rsid w:val="00E15571"/>
    <w:rsid w:val="00E15E6A"/>
    <w:rsid w:val="00E165DF"/>
    <w:rsid w:val="00E16E4A"/>
    <w:rsid w:val="00E17274"/>
    <w:rsid w:val="00E17E00"/>
    <w:rsid w:val="00E2063D"/>
    <w:rsid w:val="00E21189"/>
    <w:rsid w:val="00E22107"/>
    <w:rsid w:val="00E2270E"/>
    <w:rsid w:val="00E23E82"/>
    <w:rsid w:val="00E24028"/>
    <w:rsid w:val="00E24378"/>
    <w:rsid w:val="00E24E17"/>
    <w:rsid w:val="00E2529A"/>
    <w:rsid w:val="00E25742"/>
    <w:rsid w:val="00E2707D"/>
    <w:rsid w:val="00E27367"/>
    <w:rsid w:val="00E27D5D"/>
    <w:rsid w:val="00E304B5"/>
    <w:rsid w:val="00E31B75"/>
    <w:rsid w:val="00E31F4A"/>
    <w:rsid w:val="00E32053"/>
    <w:rsid w:val="00E355A8"/>
    <w:rsid w:val="00E35751"/>
    <w:rsid w:val="00E35D84"/>
    <w:rsid w:val="00E36278"/>
    <w:rsid w:val="00E368BA"/>
    <w:rsid w:val="00E37F00"/>
    <w:rsid w:val="00E37FFB"/>
    <w:rsid w:val="00E401BE"/>
    <w:rsid w:val="00E40D6A"/>
    <w:rsid w:val="00E415FD"/>
    <w:rsid w:val="00E425A9"/>
    <w:rsid w:val="00E42DCA"/>
    <w:rsid w:val="00E4342D"/>
    <w:rsid w:val="00E43597"/>
    <w:rsid w:val="00E43B46"/>
    <w:rsid w:val="00E43F3C"/>
    <w:rsid w:val="00E4420A"/>
    <w:rsid w:val="00E44437"/>
    <w:rsid w:val="00E44B08"/>
    <w:rsid w:val="00E46094"/>
    <w:rsid w:val="00E46CDB"/>
    <w:rsid w:val="00E47A6E"/>
    <w:rsid w:val="00E5042C"/>
    <w:rsid w:val="00E50616"/>
    <w:rsid w:val="00E5101F"/>
    <w:rsid w:val="00E51798"/>
    <w:rsid w:val="00E517A9"/>
    <w:rsid w:val="00E52986"/>
    <w:rsid w:val="00E52CFF"/>
    <w:rsid w:val="00E53554"/>
    <w:rsid w:val="00E53D0F"/>
    <w:rsid w:val="00E546F0"/>
    <w:rsid w:val="00E548AE"/>
    <w:rsid w:val="00E554DE"/>
    <w:rsid w:val="00E55CF6"/>
    <w:rsid w:val="00E55D68"/>
    <w:rsid w:val="00E55E5D"/>
    <w:rsid w:val="00E567B2"/>
    <w:rsid w:val="00E568D8"/>
    <w:rsid w:val="00E579E0"/>
    <w:rsid w:val="00E57D2A"/>
    <w:rsid w:val="00E61095"/>
    <w:rsid w:val="00E624B5"/>
    <w:rsid w:val="00E62E9E"/>
    <w:rsid w:val="00E63611"/>
    <w:rsid w:val="00E643A2"/>
    <w:rsid w:val="00E64EB8"/>
    <w:rsid w:val="00E6589E"/>
    <w:rsid w:val="00E65B61"/>
    <w:rsid w:val="00E66265"/>
    <w:rsid w:val="00E67D74"/>
    <w:rsid w:val="00E70835"/>
    <w:rsid w:val="00E70C62"/>
    <w:rsid w:val="00E71584"/>
    <w:rsid w:val="00E72553"/>
    <w:rsid w:val="00E73467"/>
    <w:rsid w:val="00E734E8"/>
    <w:rsid w:val="00E748C0"/>
    <w:rsid w:val="00E74968"/>
    <w:rsid w:val="00E7567A"/>
    <w:rsid w:val="00E75992"/>
    <w:rsid w:val="00E759DE"/>
    <w:rsid w:val="00E761F1"/>
    <w:rsid w:val="00E76FF6"/>
    <w:rsid w:val="00E77EEF"/>
    <w:rsid w:val="00E8071D"/>
    <w:rsid w:val="00E81B28"/>
    <w:rsid w:val="00E8259C"/>
    <w:rsid w:val="00E82CA3"/>
    <w:rsid w:val="00E82CCD"/>
    <w:rsid w:val="00E82F90"/>
    <w:rsid w:val="00E83123"/>
    <w:rsid w:val="00E83232"/>
    <w:rsid w:val="00E8355E"/>
    <w:rsid w:val="00E8387F"/>
    <w:rsid w:val="00E84F8C"/>
    <w:rsid w:val="00E85115"/>
    <w:rsid w:val="00E854AD"/>
    <w:rsid w:val="00E857F1"/>
    <w:rsid w:val="00E860DE"/>
    <w:rsid w:val="00E86868"/>
    <w:rsid w:val="00E869BD"/>
    <w:rsid w:val="00E86CFA"/>
    <w:rsid w:val="00E86E9C"/>
    <w:rsid w:val="00E91835"/>
    <w:rsid w:val="00E91F74"/>
    <w:rsid w:val="00E92458"/>
    <w:rsid w:val="00E92482"/>
    <w:rsid w:val="00E92772"/>
    <w:rsid w:val="00E9364A"/>
    <w:rsid w:val="00E93D46"/>
    <w:rsid w:val="00E93D73"/>
    <w:rsid w:val="00E9458A"/>
    <w:rsid w:val="00E95A47"/>
    <w:rsid w:val="00E95D01"/>
    <w:rsid w:val="00E9620E"/>
    <w:rsid w:val="00E966D7"/>
    <w:rsid w:val="00E97598"/>
    <w:rsid w:val="00E977BC"/>
    <w:rsid w:val="00EA0FA6"/>
    <w:rsid w:val="00EA11FC"/>
    <w:rsid w:val="00EA1DC5"/>
    <w:rsid w:val="00EA2265"/>
    <w:rsid w:val="00EA27C5"/>
    <w:rsid w:val="00EA2954"/>
    <w:rsid w:val="00EA30F4"/>
    <w:rsid w:val="00EA319F"/>
    <w:rsid w:val="00EA336D"/>
    <w:rsid w:val="00EA3D0E"/>
    <w:rsid w:val="00EA42DF"/>
    <w:rsid w:val="00EA4704"/>
    <w:rsid w:val="00EA4A95"/>
    <w:rsid w:val="00EA4C4D"/>
    <w:rsid w:val="00EA640E"/>
    <w:rsid w:val="00EA779F"/>
    <w:rsid w:val="00EB0103"/>
    <w:rsid w:val="00EB0A38"/>
    <w:rsid w:val="00EB0FC6"/>
    <w:rsid w:val="00EB135B"/>
    <w:rsid w:val="00EB21C6"/>
    <w:rsid w:val="00EB357D"/>
    <w:rsid w:val="00EB35C2"/>
    <w:rsid w:val="00EB3EF0"/>
    <w:rsid w:val="00EB41B9"/>
    <w:rsid w:val="00EB4C74"/>
    <w:rsid w:val="00EB4DE5"/>
    <w:rsid w:val="00EB4ECC"/>
    <w:rsid w:val="00EB7A57"/>
    <w:rsid w:val="00EC07B8"/>
    <w:rsid w:val="00EC11E5"/>
    <w:rsid w:val="00EC1373"/>
    <w:rsid w:val="00EC169A"/>
    <w:rsid w:val="00EC1AAF"/>
    <w:rsid w:val="00EC21D5"/>
    <w:rsid w:val="00EC230A"/>
    <w:rsid w:val="00EC261A"/>
    <w:rsid w:val="00EC2E8E"/>
    <w:rsid w:val="00EC3C80"/>
    <w:rsid w:val="00EC3F4F"/>
    <w:rsid w:val="00EC47D3"/>
    <w:rsid w:val="00EC4847"/>
    <w:rsid w:val="00EC500C"/>
    <w:rsid w:val="00EC591F"/>
    <w:rsid w:val="00EC5ACE"/>
    <w:rsid w:val="00EC5DA2"/>
    <w:rsid w:val="00EC6161"/>
    <w:rsid w:val="00EC65A3"/>
    <w:rsid w:val="00EC6E41"/>
    <w:rsid w:val="00EC6E81"/>
    <w:rsid w:val="00EC7AAA"/>
    <w:rsid w:val="00EC7C06"/>
    <w:rsid w:val="00ED0FC4"/>
    <w:rsid w:val="00ED1932"/>
    <w:rsid w:val="00ED1CF6"/>
    <w:rsid w:val="00ED2388"/>
    <w:rsid w:val="00ED33E6"/>
    <w:rsid w:val="00ED348A"/>
    <w:rsid w:val="00ED3961"/>
    <w:rsid w:val="00ED59FD"/>
    <w:rsid w:val="00ED5A07"/>
    <w:rsid w:val="00ED5CE6"/>
    <w:rsid w:val="00ED5EBA"/>
    <w:rsid w:val="00ED7C04"/>
    <w:rsid w:val="00ED7D04"/>
    <w:rsid w:val="00EE0026"/>
    <w:rsid w:val="00EE0D14"/>
    <w:rsid w:val="00EE0F75"/>
    <w:rsid w:val="00EE110B"/>
    <w:rsid w:val="00EE1A13"/>
    <w:rsid w:val="00EE2668"/>
    <w:rsid w:val="00EE3589"/>
    <w:rsid w:val="00EE39C8"/>
    <w:rsid w:val="00EE55A4"/>
    <w:rsid w:val="00EE5658"/>
    <w:rsid w:val="00EE59B8"/>
    <w:rsid w:val="00EE5B0F"/>
    <w:rsid w:val="00EE6099"/>
    <w:rsid w:val="00EE737C"/>
    <w:rsid w:val="00EE746E"/>
    <w:rsid w:val="00EE74FF"/>
    <w:rsid w:val="00EE7656"/>
    <w:rsid w:val="00EE7A1E"/>
    <w:rsid w:val="00EF07AE"/>
    <w:rsid w:val="00EF12F7"/>
    <w:rsid w:val="00EF163F"/>
    <w:rsid w:val="00EF17A6"/>
    <w:rsid w:val="00EF23EB"/>
    <w:rsid w:val="00EF2CA1"/>
    <w:rsid w:val="00EF2EA6"/>
    <w:rsid w:val="00EF3664"/>
    <w:rsid w:val="00EF417D"/>
    <w:rsid w:val="00EF418A"/>
    <w:rsid w:val="00EF5673"/>
    <w:rsid w:val="00EF5A1A"/>
    <w:rsid w:val="00EF607E"/>
    <w:rsid w:val="00EF69C7"/>
    <w:rsid w:val="00F0029D"/>
    <w:rsid w:val="00F00854"/>
    <w:rsid w:val="00F00E4A"/>
    <w:rsid w:val="00F01161"/>
    <w:rsid w:val="00F0132C"/>
    <w:rsid w:val="00F01B9A"/>
    <w:rsid w:val="00F01BF9"/>
    <w:rsid w:val="00F01FC3"/>
    <w:rsid w:val="00F02858"/>
    <w:rsid w:val="00F02E94"/>
    <w:rsid w:val="00F045D5"/>
    <w:rsid w:val="00F04D16"/>
    <w:rsid w:val="00F065DD"/>
    <w:rsid w:val="00F06F8F"/>
    <w:rsid w:val="00F10788"/>
    <w:rsid w:val="00F1178C"/>
    <w:rsid w:val="00F124AF"/>
    <w:rsid w:val="00F12778"/>
    <w:rsid w:val="00F13ED3"/>
    <w:rsid w:val="00F141F5"/>
    <w:rsid w:val="00F14E95"/>
    <w:rsid w:val="00F1517D"/>
    <w:rsid w:val="00F1529D"/>
    <w:rsid w:val="00F15CD4"/>
    <w:rsid w:val="00F1624A"/>
    <w:rsid w:val="00F1662A"/>
    <w:rsid w:val="00F169DD"/>
    <w:rsid w:val="00F1713F"/>
    <w:rsid w:val="00F17164"/>
    <w:rsid w:val="00F20111"/>
    <w:rsid w:val="00F20A03"/>
    <w:rsid w:val="00F213AB"/>
    <w:rsid w:val="00F23321"/>
    <w:rsid w:val="00F2358F"/>
    <w:rsid w:val="00F237EE"/>
    <w:rsid w:val="00F241F2"/>
    <w:rsid w:val="00F249C3"/>
    <w:rsid w:val="00F25A37"/>
    <w:rsid w:val="00F25B1F"/>
    <w:rsid w:val="00F2602F"/>
    <w:rsid w:val="00F26514"/>
    <w:rsid w:val="00F26C9C"/>
    <w:rsid w:val="00F2762D"/>
    <w:rsid w:val="00F30709"/>
    <w:rsid w:val="00F30C48"/>
    <w:rsid w:val="00F30DF0"/>
    <w:rsid w:val="00F30FBC"/>
    <w:rsid w:val="00F31396"/>
    <w:rsid w:val="00F324E7"/>
    <w:rsid w:val="00F326BE"/>
    <w:rsid w:val="00F32E95"/>
    <w:rsid w:val="00F3330B"/>
    <w:rsid w:val="00F33681"/>
    <w:rsid w:val="00F33B01"/>
    <w:rsid w:val="00F35C4F"/>
    <w:rsid w:val="00F369AC"/>
    <w:rsid w:val="00F40533"/>
    <w:rsid w:val="00F4056C"/>
    <w:rsid w:val="00F40942"/>
    <w:rsid w:val="00F410F3"/>
    <w:rsid w:val="00F41313"/>
    <w:rsid w:val="00F41CAD"/>
    <w:rsid w:val="00F42742"/>
    <w:rsid w:val="00F436BB"/>
    <w:rsid w:val="00F438B4"/>
    <w:rsid w:val="00F43ADC"/>
    <w:rsid w:val="00F43B6C"/>
    <w:rsid w:val="00F441E4"/>
    <w:rsid w:val="00F44203"/>
    <w:rsid w:val="00F44323"/>
    <w:rsid w:val="00F44A59"/>
    <w:rsid w:val="00F45810"/>
    <w:rsid w:val="00F4646E"/>
    <w:rsid w:val="00F46C4B"/>
    <w:rsid w:val="00F47215"/>
    <w:rsid w:val="00F4722A"/>
    <w:rsid w:val="00F50AB9"/>
    <w:rsid w:val="00F50E36"/>
    <w:rsid w:val="00F50E73"/>
    <w:rsid w:val="00F50FE3"/>
    <w:rsid w:val="00F51114"/>
    <w:rsid w:val="00F51F15"/>
    <w:rsid w:val="00F51F40"/>
    <w:rsid w:val="00F51FE1"/>
    <w:rsid w:val="00F5239E"/>
    <w:rsid w:val="00F52AE1"/>
    <w:rsid w:val="00F52F94"/>
    <w:rsid w:val="00F5446A"/>
    <w:rsid w:val="00F55E36"/>
    <w:rsid w:val="00F5650A"/>
    <w:rsid w:val="00F565B4"/>
    <w:rsid w:val="00F57B96"/>
    <w:rsid w:val="00F6047A"/>
    <w:rsid w:val="00F61588"/>
    <w:rsid w:val="00F61E01"/>
    <w:rsid w:val="00F624A5"/>
    <w:rsid w:val="00F627B9"/>
    <w:rsid w:val="00F62928"/>
    <w:rsid w:val="00F62A77"/>
    <w:rsid w:val="00F632A1"/>
    <w:rsid w:val="00F632AA"/>
    <w:rsid w:val="00F6355D"/>
    <w:rsid w:val="00F6390F"/>
    <w:rsid w:val="00F64E91"/>
    <w:rsid w:val="00F65C1C"/>
    <w:rsid w:val="00F65DFA"/>
    <w:rsid w:val="00F65F76"/>
    <w:rsid w:val="00F66171"/>
    <w:rsid w:val="00F661CC"/>
    <w:rsid w:val="00F66AFC"/>
    <w:rsid w:val="00F66B6C"/>
    <w:rsid w:val="00F66E4A"/>
    <w:rsid w:val="00F678FD"/>
    <w:rsid w:val="00F6790D"/>
    <w:rsid w:val="00F7009E"/>
    <w:rsid w:val="00F702DF"/>
    <w:rsid w:val="00F70878"/>
    <w:rsid w:val="00F71373"/>
    <w:rsid w:val="00F714F1"/>
    <w:rsid w:val="00F71ACF"/>
    <w:rsid w:val="00F723AB"/>
    <w:rsid w:val="00F72636"/>
    <w:rsid w:val="00F7299C"/>
    <w:rsid w:val="00F7356B"/>
    <w:rsid w:val="00F744CE"/>
    <w:rsid w:val="00F74863"/>
    <w:rsid w:val="00F75451"/>
    <w:rsid w:val="00F7552F"/>
    <w:rsid w:val="00F75D88"/>
    <w:rsid w:val="00F75DDA"/>
    <w:rsid w:val="00F76FA4"/>
    <w:rsid w:val="00F77CD8"/>
    <w:rsid w:val="00F77D61"/>
    <w:rsid w:val="00F802B8"/>
    <w:rsid w:val="00F805F8"/>
    <w:rsid w:val="00F8096C"/>
    <w:rsid w:val="00F80B47"/>
    <w:rsid w:val="00F80CDE"/>
    <w:rsid w:val="00F80E11"/>
    <w:rsid w:val="00F82074"/>
    <w:rsid w:val="00F82294"/>
    <w:rsid w:val="00F8368D"/>
    <w:rsid w:val="00F83911"/>
    <w:rsid w:val="00F83CD6"/>
    <w:rsid w:val="00F855B7"/>
    <w:rsid w:val="00F85AED"/>
    <w:rsid w:val="00F873C9"/>
    <w:rsid w:val="00F902A9"/>
    <w:rsid w:val="00F90E00"/>
    <w:rsid w:val="00F913BF"/>
    <w:rsid w:val="00F917A5"/>
    <w:rsid w:val="00F92601"/>
    <w:rsid w:val="00F934F1"/>
    <w:rsid w:val="00F93987"/>
    <w:rsid w:val="00F9402A"/>
    <w:rsid w:val="00F94E03"/>
    <w:rsid w:val="00F94F8F"/>
    <w:rsid w:val="00F95037"/>
    <w:rsid w:val="00F9581E"/>
    <w:rsid w:val="00F969B3"/>
    <w:rsid w:val="00F96ACF"/>
    <w:rsid w:val="00F971B4"/>
    <w:rsid w:val="00F97E99"/>
    <w:rsid w:val="00F97F1B"/>
    <w:rsid w:val="00FA0EAD"/>
    <w:rsid w:val="00FA0F44"/>
    <w:rsid w:val="00FA290D"/>
    <w:rsid w:val="00FA3014"/>
    <w:rsid w:val="00FA39B9"/>
    <w:rsid w:val="00FA3C68"/>
    <w:rsid w:val="00FA4DF9"/>
    <w:rsid w:val="00FA4F84"/>
    <w:rsid w:val="00FA50AA"/>
    <w:rsid w:val="00FA50B2"/>
    <w:rsid w:val="00FA566C"/>
    <w:rsid w:val="00FA56A6"/>
    <w:rsid w:val="00FA62A6"/>
    <w:rsid w:val="00FA66BA"/>
    <w:rsid w:val="00FA6734"/>
    <w:rsid w:val="00FA6BDA"/>
    <w:rsid w:val="00FA6D51"/>
    <w:rsid w:val="00FA7C30"/>
    <w:rsid w:val="00FB005E"/>
    <w:rsid w:val="00FB011F"/>
    <w:rsid w:val="00FB0E9E"/>
    <w:rsid w:val="00FB1191"/>
    <w:rsid w:val="00FB1916"/>
    <w:rsid w:val="00FB1DE1"/>
    <w:rsid w:val="00FB1E83"/>
    <w:rsid w:val="00FB22BA"/>
    <w:rsid w:val="00FB28F4"/>
    <w:rsid w:val="00FB2AE9"/>
    <w:rsid w:val="00FB2D35"/>
    <w:rsid w:val="00FB32EE"/>
    <w:rsid w:val="00FB4150"/>
    <w:rsid w:val="00FB4D58"/>
    <w:rsid w:val="00FB550B"/>
    <w:rsid w:val="00FB5D24"/>
    <w:rsid w:val="00FB6358"/>
    <w:rsid w:val="00FB664E"/>
    <w:rsid w:val="00FB7612"/>
    <w:rsid w:val="00FC0BF2"/>
    <w:rsid w:val="00FC0DA6"/>
    <w:rsid w:val="00FC1F1E"/>
    <w:rsid w:val="00FC1FB2"/>
    <w:rsid w:val="00FC3262"/>
    <w:rsid w:val="00FC35D6"/>
    <w:rsid w:val="00FC3991"/>
    <w:rsid w:val="00FC3BB3"/>
    <w:rsid w:val="00FC40B7"/>
    <w:rsid w:val="00FC51DA"/>
    <w:rsid w:val="00FC544E"/>
    <w:rsid w:val="00FC5EB1"/>
    <w:rsid w:val="00FD03F6"/>
    <w:rsid w:val="00FD0DB0"/>
    <w:rsid w:val="00FD234D"/>
    <w:rsid w:val="00FD2BCE"/>
    <w:rsid w:val="00FD32A8"/>
    <w:rsid w:val="00FD3B6D"/>
    <w:rsid w:val="00FD3D3D"/>
    <w:rsid w:val="00FD40D8"/>
    <w:rsid w:val="00FD5E9D"/>
    <w:rsid w:val="00FD7A1A"/>
    <w:rsid w:val="00FD7E77"/>
    <w:rsid w:val="00FD7FA8"/>
    <w:rsid w:val="00FE0521"/>
    <w:rsid w:val="00FE0F64"/>
    <w:rsid w:val="00FE1275"/>
    <w:rsid w:val="00FE4328"/>
    <w:rsid w:val="00FE453D"/>
    <w:rsid w:val="00FE46B8"/>
    <w:rsid w:val="00FE4A3B"/>
    <w:rsid w:val="00FE4EBF"/>
    <w:rsid w:val="00FE5690"/>
    <w:rsid w:val="00FE5E1B"/>
    <w:rsid w:val="00FE63EE"/>
    <w:rsid w:val="00FE678B"/>
    <w:rsid w:val="00FE67F1"/>
    <w:rsid w:val="00FE7057"/>
    <w:rsid w:val="00FF08D7"/>
    <w:rsid w:val="00FF1876"/>
    <w:rsid w:val="00FF233D"/>
    <w:rsid w:val="00FF2A13"/>
    <w:rsid w:val="00FF3337"/>
    <w:rsid w:val="00FF430E"/>
    <w:rsid w:val="00FF4F39"/>
    <w:rsid w:val="00FF51DC"/>
    <w:rsid w:val="00FF52EE"/>
  </w:rsids>
  <m:mathPr>
    <m:mathFont m:val="Cambria Math"/>
    <m:brkBin m:val="before"/>
    <m:brkBinSub m:val="--"/>
    <m:smallFrac/>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colormru v:ext="edit" colors="#a50021,#060,#7ebd75,#54a277,#93f,fuchsia"/>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NZ" w:eastAsia="en-NZ"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1" w:semiHidden="0" w:unhideWhenUsed="0"/>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Hyperlink" w:uiPriority="0"/>
    <w:lsdException w:name="Strong" w:locked="1" w:semiHidden="0" w:uiPriority="22" w:unhideWhenUsed="0" w:qFormat="1"/>
    <w:lsdException w:name="Emphasis" w:locked="1" w:semiHidden="0" w:uiPriority="20" w:unhideWhenUsed="0" w:qFormat="1"/>
    <w:lsdException w:name="Normal (Web)" w:locked="1"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3158"/>
    <w:rPr>
      <w:lang w:eastAsia="en-US"/>
    </w:rPr>
  </w:style>
  <w:style w:type="paragraph" w:styleId="Heading1">
    <w:name w:val="heading 1"/>
    <w:basedOn w:val="Normal"/>
    <w:next w:val="Normal"/>
    <w:link w:val="Heading1Char"/>
    <w:uiPriority w:val="99"/>
    <w:qFormat/>
    <w:rsid w:val="00FD40D8"/>
    <w:pPr>
      <w:keepNext/>
      <w:outlineLvl w:val="0"/>
    </w:pPr>
    <w:rPr>
      <w:rFonts w:ascii="Arial" w:hAnsi="Arial"/>
      <w:b/>
      <w:bCs/>
      <w:sz w:val="24"/>
      <w:szCs w:val="24"/>
      <w:lang w:val="en-US"/>
    </w:rPr>
  </w:style>
  <w:style w:type="paragraph" w:styleId="Heading2">
    <w:name w:val="heading 2"/>
    <w:basedOn w:val="Normal"/>
    <w:next w:val="Normal"/>
    <w:link w:val="Heading2Char"/>
    <w:uiPriority w:val="99"/>
    <w:qFormat/>
    <w:rsid w:val="00FD40D8"/>
    <w:pPr>
      <w:keepNext/>
      <w:outlineLvl w:val="1"/>
    </w:pPr>
    <w:rPr>
      <w:rFonts w:ascii="Arial" w:hAnsi="Arial"/>
      <w:b/>
      <w:bCs/>
      <w:sz w:val="28"/>
      <w:szCs w:val="24"/>
      <w:bdr w:val="single" w:sz="4" w:space="0" w:color="auto"/>
      <w:shd w:val="clear" w:color="auto" w:fill="CCCCCC"/>
      <w:lang w:val="en-US"/>
    </w:rPr>
  </w:style>
  <w:style w:type="paragraph" w:styleId="Heading3">
    <w:name w:val="heading 3"/>
    <w:basedOn w:val="Normal"/>
    <w:next w:val="Normal"/>
    <w:link w:val="Heading3Char"/>
    <w:unhideWhenUsed/>
    <w:qFormat/>
    <w:locked/>
    <w:rsid w:val="0086013F"/>
    <w:pPr>
      <w:keepNext/>
      <w:keepLines/>
      <w:spacing w:before="200"/>
      <w:outlineLvl w:val="2"/>
    </w:pPr>
    <w:rPr>
      <w:rFonts w:ascii="Cambria" w:hAnsi="Cambria"/>
      <w:b/>
      <w:bCs/>
      <w:color w:val="94C6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FD40D8"/>
    <w:rPr>
      <w:rFonts w:ascii="Arial" w:hAnsi="Arial" w:cs="Times New Roman"/>
      <w:b/>
      <w:bCs/>
      <w:sz w:val="24"/>
      <w:szCs w:val="24"/>
      <w:lang w:val="en-US" w:eastAsia="en-US"/>
    </w:rPr>
  </w:style>
  <w:style w:type="character" w:customStyle="1" w:styleId="Heading2Char">
    <w:name w:val="Heading 2 Char"/>
    <w:link w:val="Heading2"/>
    <w:uiPriority w:val="99"/>
    <w:locked/>
    <w:rsid w:val="00FD40D8"/>
    <w:rPr>
      <w:rFonts w:ascii="Arial" w:hAnsi="Arial" w:cs="Times New Roman"/>
      <w:b/>
      <w:bCs/>
      <w:sz w:val="24"/>
      <w:szCs w:val="24"/>
      <w:bdr w:val="single" w:sz="4" w:space="0" w:color="auto"/>
      <w:lang w:val="en-US" w:eastAsia="en-US"/>
    </w:rPr>
  </w:style>
  <w:style w:type="character" w:styleId="Hyperlink">
    <w:name w:val="Hyperlink"/>
    <w:rsid w:val="009125B4"/>
    <w:rPr>
      <w:rFonts w:cs="Times New Roman"/>
      <w:color w:val="0000FF"/>
      <w:u w:val="single"/>
    </w:rPr>
  </w:style>
  <w:style w:type="paragraph" w:styleId="BodyText">
    <w:name w:val="Body Text"/>
    <w:basedOn w:val="Normal"/>
    <w:link w:val="BodyTextChar"/>
    <w:uiPriority w:val="99"/>
    <w:rsid w:val="00FD40D8"/>
    <w:rPr>
      <w:rFonts w:ascii="Arial" w:hAnsi="Arial"/>
      <w:sz w:val="24"/>
      <w:szCs w:val="24"/>
      <w:lang w:val="en-US"/>
    </w:rPr>
  </w:style>
  <w:style w:type="character" w:customStyle="1" w:styleId="BodyTextChar">
    <w:name w:val="Body Text Char"/>
    <w:link w:val="BodyText"/>
    <w:uiPriority w:val="99"/>
    <w:locked/>
    <w:rsid w:val="00FD40D8"/>
    <w:rPr>
      <w:rFonts w:ascii="Arial" w:hAnsi="Arial" w:cs="Times New Roman"/>
      <w:sz w:val="24"/>
      <w:szCs w:val="24"/>
      <w:lang w:val="en-US" w:eastAsia="en-US"/>
    </w:rPr>
  </w:style>
  <w:style w:type="paragraph" w:styleId="BalloonText">
    <w:name w:val="Balloon Text"/>
    <w:basedOn w:val="Normal"/>
    <w:link w:val="BalloonTextChar"/>
    <w:uiPriority w:val="99"/>
    <w:rsid w:val="0047195C"/>
    <w:rPr>
      <w:rFonts w:ascii="Tahoma" w:hAnsi="Tahoma" w:cs="Tahoma"/>
      <w:sz w:val="16"/>
      <w:szCs w:val="16"/>
    </w:rPr>
  </w:style>
  <w:style w:type="character" w:customStyle="1" w:styleId="BalloonTextChar">
    <w:name w:val="Balloon Text Char"/>
    <w:link w:val="BalloonText"/>
    <w:uiPriority w:val="99"/>
    <w:locked/>
    <w:rsid w:val="0047195C"/>
    <w:rPr>
      <w:rFonts w:ascii="Tahoma" w:hAnsi="Tahoma" w:cs="Tahoma"/>
      <w:sz w:val="16"/>
      <w:szCs w:val="16"/>
      <w:lang w:val="en-AU"/>
    </w:rPr>
  </w:style>
  <w:style w:type="character" w:styleId="Emphasis">
    <w:name w:val="Emphasis"/>
    <w:uiPriority w:val="20"/>
    <w:qFormat/>
    <w:rsid w:val="00CA3632"/>
    <w:rPr>
      <w:rFonts w:cs="Times New Roman"/>
      <w:i/>
      <w:iCs/>
    </w:rPr>
  </w:style>
  <w:style w:type="character" w:styleId="Strong">
    <w:name w:val="Strong"/>
    <w:uiPriority w:val="22"/>
    <w:qFormat/>
    <w:rsid w:val="00CA3632"/>
    <w:rPr>
      <w:rFonts w:cs="Times New Roman"/>
      <w:b/>
      <w:bCs/>
    </w:rPr>
  </w:style>
  <w:style w:type="paragraph" w:styleId="Header">
    <w:name w:val="header"/>
    <w:basedOn w:val="Normal"/>
    <w:link w:val="HeaderChar"/>
    <w:uiPriority w:val="99"/>
    <w:rsid w:val="006E2764"/>
    <w:rPr>
      <w:rFonts w:ascii="Tahoma" w:hAnsi="Tahoma" w:cs="Tahoma"/>
      <w:sz w:val="16"/>
      <w:szCs w:val="16"/>
      <w:lang w:val="en-US"/>
    </w:rPr>
  </w:style>
  <w:style w:type="character" w:customStyle="1" w:styleId="HeaderChar">
    <w:name w:val="Header Char"/>
    <w:link w:val="Header"/>
    <w:uiPriority w:val="99"/>
    <w:locked/>
    <w:rsid w:val="006E2764"/>
    <w:rPr>
      <w:rFonts w:ascii="Tahoma" w:eastAsia="Times New Roman" w:hAnsi="Tahoma" w:cs="Tahoma"/>
      <w:sz w:val="16"/>
      <w:szCs w:val="16"/>
    </w:rPr>
  </w:style>
  <w:style w:type="paragraph" w:styleId="NormalWeb">
    <w:name w:val="Normal (Web)"/>
    <w:basedOn w:val="Normal"/>
    <w:uiPriority w:val="99"/>
    <w:rsid w:val="00A8165C"/>
    <w:pPr>
      <w:spacing w:before="100" w:beforeAutospacing="1" w:after="100" w:afterAutospacing="1"/>
    </w:pPr>
    <w:rPr>
      <w:sz w:val="24"/>
      <w:szCs w:val="24"/>
      <w:lang w:val="en-US"/>
    </w:rPr>
  </w:style>
  <w:style w:type="paragraph" w:styleId="Footer">
    <w:name w:val="footer"/>
    <w:basedOn w:val="Normal"/>
    <w:link w:val="FooterChar"/>
    <w:uiPriority w:val="99"/>
    <w:rsid w:val="00A8165C"/>
    <w:pPr>
      <w:tabs>
        <w:tab w:val="center" w:pos="4680"/>
        <w:tab w:val="right" w:pos="9360"/>
      </w:tabs>
    </w:pPr>
  </w:style>
  <w:style w:type="character" w:customStyle="1" w:styleId="FooterChar">
    <w:name w:val="Footer Char"/>
    <w:link w:val="Footer"/>
    <w:uiPriority w:val="99"/>
    <w:locked/>
    <w:rsid w:val="00A8165C"/>
    <w:rPr>
      <w:rFonts w:cs="Times New Roman"/>
      <w:lang w:val="en-AU"/>
    </w:rPr>
  </w:style>
  <w:style w:type="paragraph" w:styleId="NoSpacing">
    <w:name w:val="No Spacing"/>
    <w:uiPriority w:val="1"/>
    <w:qFormat/>
    <w:rsid w:val="00801072"/>
    <w:rPr>
      <w:rFonts w:ascii="Calibri" w:hAnsi="Calibri"/>
      <w:sz w:val="22"/>
      <w:szCs w:val="22"/>
      <w:lang w:eastAsia="en-US"/>
    </w:rPr>
  </w:style>
  <w:style w:type="paragraph" w:styleId="BodyText2">
    <w:name w:val="Body Text 2"/>
    <w:basedOn w:val="Normal"/>
    <w:link w:val="BodyText2Char"/>
    <w:uiPriority w:val="99"/>
    <w:rsid w:val="00BD431D"/>
    <w:pPr>
      <w:spacing w:after="120" w:line="480" w:lineRule="auto"/>
    </w:pPr>
  </w:style>
  <w:style w:type="character" w:customStyle="1" w:styleId="BodyText2Char">
    <w:name w:val="Body Text 2 Char"/>
    <w:link w:val="BodyText2"/>
    <w:uiPriority w:val="99"/>
    <w:locked/>
    <w:rsid w:val="00BD431D"/>
    <w:rPr>
      <w:rFonts w:cs="Times New Roman"/>
      <w:lang w:val="en-AU"/>
    </w:rPr>
  </w:style>
  <w:style w:type="character" w:customStyle="1" w:styleId="apple-style-span">
    <w:name w:val="apple-style-span"/>
    <w:rsid w:val="00BD431D"/>
    <w:rPr>
      <w:rFonts w:cs="Times New Roman"/>
    </w:rPr>
  </w:style>
  <w:style w:type="table" w:styleId="TableGrid">
    <w:name w:val="Table Grid"/>
    <w:basedOn w:val="TableNormal"/>
    <w:uiPriority w:val="59"/>
    <w:rsid w:val="009C38E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indenta">
    <w:name w:val="Body text indent a"/>
    <w:basedOn w:val="Normal"/>
    <w:uiPriority w:val="99"/>
    <w:rsid w:val="001C3849"/>
    <w:pPr>
      <w:tabs>
        <w:tab w:val="left" w:pos="1077"/>
      </w:tabs>
      <w:autoSpaceDE w:val="0"/>
      <w:autoSpaceDN w:val="0"/>
      <w:adjustRightInd w:val="0"/>
      <w:spacing w:line="240" w:lineRule="atLeast"/>
      <w:ind w:left="1077" w:hanging="227"/>
    </w:pPr>
    <w:rPr>
      <w:rFonts w:ascii="Centennial" w:hAnsi="Centennial" w:cs="Centennial"/>
      <w:lang w:val="en-US"/>
    </w:rPr>
  </w:style>
  <w:style w:type="paragraph" w:customStyle="1" w:styleId="Bodytextindent1">
    <w:name w:val="Body text indent 1"/>
    <w:basedOn w:val="Normal"/>
    <w:uiPriority w:val="99"/>
    <w:rsid w:val="001C3849"/>
    <w:pPr>
      <w:tabs>
        <w:tab w:val="left" w:pos="850"/>
      </w:tabs>
      <w:autoSpaceDE w:val="0"/>
      <w:autoSpaceDN w:val="0"/>
      <w:adjustRightInd w:val="0"/>
      <w:spacing w:line="240" w:lineRule="atLeast"/>
      <w:ind w:left="850" w:hanging="397"/>
    </w:pPr>
    <w:rPr>
      <w:rFonts w:ascii="Centennial" w:hAnsi="Centennial" w:cs="Centennial"/>
      <w:lang w:val="en-US"/>
    </w:rPr>
  </w:style>
  <w:style w:type="paragraph" w:customStyle="1" w:styleId="BodyText1">
    <w:name w:val="Body Text1"/>
    <w:uiPriority w:val="99"/>
    <w:rsid w:val="001C3849"/>
    <w:pPr>
      <w:autoSpaceDE w:val="0"/>
      <w:autoSpaceDN w:val="0"/>
      <w:adjustRightInd w:val="0"/>
      <w:spacing w:line="240" w:lineRule="atLeast"/>
      <w:ind w:left="454"/>
    </w:pPr>
    <w:rPr>
      <w:rFonts w:ascii="Centennial" w:hAnsi="Centennial" w:cs="Centennial"/>
      <w:color w:val="000000"/>
      <w:lang w:val="en-US" w:eastAsia="en-US"/>
    </w:rPr>
  </w:style>
  <w:style w:type="paragraph" w:styleId="Title">
    <w:name w:val="Title"/>
    <w:basedOn w:val="Normal"/>
    <w:next w:val="Normal"/>
    <w:link w:val="TitleChar"/>
    <w:qFormat/>
    <w:rsid w:val="00544932"/>
    <w:pPr>
      <w:pBdr>
        <w:bottom w:val="single" w:sz="8" w:space="4" w:color="4F81BD"/>
      </w:pBdr>
      <w:spacing w:after="300"/>
      <w:contextualSpacing/>
    </w:pPr>
    <w:rPr>
      <w:rFonts w:ascii="Cambria" w:hAnsi="Cambria"/>
      <w:color w:val="17365D"/>
      <w:spacing w:val="5"/>
      <w:kern w:val="28"/>
      <w:sz w:val="52"/>
      <w:szCs w:val="52"/>
      <w:lang w:val="en-US"/>
    </w:rPr>
  </w:style>
  <w:style w:type="character" w:customStyle="1" w:styleId="TitleChar">
    <w:name w:val="Title Char"/>
    <w:link w:val="Title"/>
    <w:locked/>
    <w:rsid w:val="00544932"/>
    <w:rPr>
      <w:rFonts w:ascii="Cambria" w:hAnsi="Cambria" w:cs="Times New Roman"/>
      <w:color w:val="17365D"/>
      <w:spacing w:val="5"/>
      <w:kern w:val="28"/>
      <w:sz w:val="52"/>
      <w:szCs w:val="52"/>
    </w:rPr>
  </w:style>
  <w:style w:type="paragraph" w:styleId="ListParagraph">
    <w:name w:val="List Paragraph"/>
    <w:basedOn w:val="Normal"/>
    <w:uiPriority w:val="34"/>
    <w:qFormat/>
    <w:rsid w:val="00692C38"/>
    <w:pPr>
      <w:ind w:left="720"/>
    </w:pPr>
  </w:style>
  <w:style w:type="paragraph" w:customStyle="1" w:styleId="Normal1">
    <w:name w:val="Normal1"/>
    <w:basedOn w:val="Normal"/>
    <w:rsid w:val="003B2C2F"/>
    <w:rPr>
      <w:sz w:val="24"/>
      <w:szCs w:val="24"/>
      <w:lang w:val="en-US"/>
    </w:rPr>
  </w:style>
  <w:style w:type="paragraph" w:styleId="PlainText">
    <w:name w:val="Plain Text"/>
    <w:basedOn w:val="Normal"/>
    <w:link w:val="PlainTextChar"/>
    <w:uiPriority w:val="99"/>
    <w:unhideWhenUsed/>
    <w:rsid w:val="002C5A8B"/>
    <w:rPr>
      <w:rFonts w:ascii="Comic Sans MS" w:eastAsia="Calibri" w:hAnsi="Comic Sans MS"/>
      <w:lang w:val="en-US"/>
    </w:rPr>
  </w:style>
  <w:style w:type="character" w:customStyle="1" w:styleId="PlainTextChar">
    <w:name w:val="Plain Text Char"/>
    <w:link w:val="PlainText"/>
    <w:uiPriority w:val="99"/>
    <w:rsid w:val="002C5A8B"/>
    <w:rPr>
      <w:rFonts w:ascii="Comic Sans MS" w:eastAsia="Calibri" w:hAnsi="Comic Sans MS" w:cs="Times New Roman"/>
    </w:rPr>
  </w:style>
  <w:style w:type="paragraph" w:customStyle="1" w:styleId="TableContents">
    <w:name w:val="Table Contents"/>
    <w:basedOn w:val="Normal"/>
    <w:rsid w:val="0082277D"/>
    <w:pPr>
      <w:widowControl w:val="0"/>
      <w:suppressLineNumbers/>
      <w:suppressAutoHyphens/>
    </w:pPr>
    <w:rPr>
      <w:rFonts w:eastAsia="SimSun" w:cs="Mangal"/>
      <w:kern w:val="1"/>
      <w:sz w:val="24"/>
      <w:szCs w:val="24"/>
      <w:lang w:eastAsia="hi-IN" w:bidi="hi-IN"/>
    </w:rPr>
  </w:style>
  <w:style w:type="paragraph" w:styleId="Revision">
    <w:name w:val="Revision"/>
    <w:hidden/>
    <w:uiPriority w:val="99"/>
    <w:semiHidden/>
    <w:rsid w:val="00CA2AEF"/>
    <w:rPr>
      <w:lang w:val="en-AU" w:eastAsia="en-US"/>
    </w:rPr>
  </w:style>
  <w:style w:type="character" w:customStyle="1" w:styleId="Heading3Char">
    <w:name w:val="Heading 3 Char"/>
    <w:link w:val="Heading3"/>
    <w:rsid w:val="0086013F"/>
    <w:rPr>
      <w:rFonts w:ascii="Cambria" w:eastAsia="Times New Roman" w:hAnsi="Cambria" w:cs="Times New Roman"/>
      <w:b/>
      <w:bCs/>
      <w:color w:val="94C600"/>
      <w:lang w:val="en-AU"/>
    </w:rPr>
  </w:style>
  <w:style w:type="paragraph" w:customStyle="1" w:styleId="ilr">
    <w:name w:val="il_r"/>
    <w:basedOn w:val="Normal"/>
    <w:rsid w:val="0086013F"/>
    <w:pPr>
      <w:spacing w:line="288" w:lineRule="auto"/>
    </w:pPr>
    <w:rPr>
      <w:color w:val="228822"/>
      <w:sz w:val="24"/>
      <w:szCs w:val="24"/>
      <w:lang w:eastAsia="en-NZ"/>
    </w:rPr>
  </w:style>
  <w:style w:type="paragraph" w:customStyle="1" w:styleId="Default">
    <w:name w:val="Default"/>
    <w:rsid w:val="0009295A"/>
    <w:pPr>
      <w:autoSpaceDE w:val="0"/>
      <w:autoSpaceDN w:val="0"/>
      <w:adjustRightInd w:val="0"/>
    </w:pPr>
    <w:rPr>
      <w:rFonts w:ascii="Myriad" w:hAnsi="Myriad" w:cs="Myriad"/>
      <w:color w:val="000000"/>
      <w:sz w:val="24"/>
      <w:szCs w:val="24"/>
      <w:lang w:eastAsia="en-US"/>
    </w:rPr>
  </w:style>
  <w:style w:type="character" w:customStyle="1" w:styleId="A0">
    <w:name w:val="A0"/>
    <w:uiPriority w:val="99"/>
    <w:rsid w:val="0009295A"/>
    <w:rPr>
      <w:rFonts w:cs="Myriad"/>
      <w:b/>
      <w:bCs/>
      <w:color w:val="000000"/>
    </w:rPr>
  </w:style>
  <w:style w:type="paragraph" w:customStyle="1" w:styleId="Pa1">
    <w:name w:val="Pa1"/>
    <w:basedOn w:val="Default"/>
    <w:next w:val="Default"/>
    <w:uiPriority w:val="99"/>
    <w:rsid w:val="0009295A"/>
    <w:pPr>
      <w:spacing w:line="241" w:lineRule="atLeast"/>
    </w:pPr>
    <w:rPr>
      <w:rFonts w:cs="Times New Roman"/>
      <w:color w:val="auto"/>
    </w:rPr>
  </w:style>
  <w:style w:type="character" w:customStyle="1" w:styleId="A1">
    <w:name w:val="A1"/>
    <w:uiPriority w:val="99"/>
    <w:rsid w:val="0009295A"/>
    <w:rPr>
      <w:rFonts w:cs="Myriad"/>
      <w:color w:val="000000"/>
      <w:sz w:val="20"/>
      <w:szCs w:val="20"/>
    </w:rPr>
  </w:style>
  <w:style w:type="paragraph" w:customStyle="1" w:styleId="Pa6">
    <w:name w:val="Pa6"/>
    <w:basedOn w:val="Default"/>
    <w:next w:val="Default"/>
    <w:uiPriority w:val="99"/>
    <w:rsid w:val="0009295A"/>
    <w:pPr>
      <w:spacing w:line="221" w:lineRule="atLeast"/>
    </w:pPr>
    <w:rPr>
      <w:rFonts w:cs="Times New Roman"/>
      <w:color w:val="auto"/>
    </w:rPr>
  </w:style>
  <w:style w:type="paragraph" w:customStyle="1" w:styleId="Pa5">
    <w:name w:val="Pa5"/>
    <w:basedOn w:val="Default"/>
    <w:next w:val="Default"/>
    <w:uiPriority w:val="99"/>
    <w:rsid w:val="0009295A"/>
    <w:pPr>
      <w:spacing w:line="201" w:lineRule="atLeast"/>
    </w:pPr>
    <w:rPr>
      <w:rFonts w:cs="Times New Roman"/>
      <w:color w:val="auto"/>
    </w:rPr>
  </w:style>
  <w:style w:type="paragraph" w:customStyle="1" w:styleId="Pa2">
    <w:name w:val="Pa2"/>
    <w:basedOn w:val="Default"/>
    <w:next w:val="Default"/>
    <w:uiPriority w:val="99"/>
    <w:rsid w:val="0009295A"/>
    <w:pPr>
      <w:spacing w:line="201" w:lineRule="atLeast"/>
    </w:pPr>
    <w:rPr>
      <w:rFonts w:cs="Times New Roman"/>
      <w:color w:val="auto"/>
    </w:rPr>
  </w:style>
  <w:style w:type="paragraph" w:customStyle="1" w:styleId="yiv764075468msonormal">
    <w:name w:val="yiv764075468msonormal"/>
    <w:basedOn w:val="Normal"/>
    <w:rsid w:val="00A835E5"/>
    <w:pPr>
      <w:spacing w:before="100" w:beforeAutospacing="1" w:after="100" w:afterAutospacing="1"/>
    </w:pPr>
    <w:rPr>
      <w:sz w:val="24"/>
      <w:szCs w:val="24"/>
      <w:lang w:eastAsia="en-NZ"/>
    </w:rPr>
  </w:style>
  <w:style w:type="paragraph" w:customStyle="1" w:styleId="Style3">
    <w:name w:val="Style 3"/>
    <w:rsid w:val="00DE2414"/>
    <w:pPr>
      <w:widowControl w:val="0"/>
      <w:autoSpaceDE w:val="0"/>
      <w:autoSpaceDN w:val="0"/>
      <w:spacing w:line="312" w:lineRule="auto"/>
      <w:ind w:left="72"/>
    </w:pPr>
    <w:rPr>
      <w:rFonts w:ascii="Arial" w:hAnsi="Arial" w:cs="Arial"/>
      <w:sz w:val="14"/>
      <w:szCs w:val="14"/>
      <w:lang w:val="en-US" w:eastAsia="en-GB"/>
    </w:rPr>
  </w:style>
  <w:style w:type="character" w:customStyle="1" w:styleId="CharacterStyle2">
    <w:name w:val="Character Style 2"/>
    <w:rsid w:val="00DE2414"/>
    <w:rPr>
      <w:rFonts w:ascii="Arial" w:hAnsi="Arial" w:cs="Arial" w:hint="default"/>
      <w:sz w:val="14"/>
      <w:szCs w:val="14"/>
    </w:rPr>
  </w:style>
  <w:style w:type="paragraph" w:styleId="Subtitle">
    <w:name w:val="Subtitle"/>
    <w:basedOn w:val="Normal"/>
    <w:next w:val="Normal"/>
    <w:link w:val="SubtitleChar"/>
    <w:qFormat/>
    <w:locked/>
    <w:rsid w:val="004A080C"/>
    <w:pPr>
      <w:numPr>
        <w:ilvl w:val="1"/>
      </w:numPr>
    </w:pPr>
    <w:rPr>
      <w:rFonts w:ascii="Cambria" w:hAnsi="Cambria"/>
      <w:i/>
      <w:iCs/>
      <w:color w:val="94C600"/>
      <w:spacing w:val="15"/>
      <w:sz w:val="24"/>
      <w:szCs w:val="24"/>
    </w:rPr>
  </w:style>
  <w:style w:type="character" w:customStyle="1" w:styleId="SubtitleChar">
    <w:name w:val="Subtitle Char"/>
    <w:link w:val="Subtitle"/>
    <w:rsid w:val="004A080C"/>
    <w:rPr>
      <w:rFonts w:ascii="Cambria" w:eastAsia="Times New Roman" w:hAnsi="Cambria" w:cs="Times New Roman"/>
      <w:i/>
      <w:iCs/>
      <w:color w:val="94C600"/>
      <w:spacing w:val="15"/>
      <w:sz w:val="24"/>
      <w:szCs w:val="24"/>
      <w:lang w:val="en-NZ"/>
    </w:rPr>
  </w:style>
  <w:style w:type="character" w:customStyle="1" w:styleId="style14907">
    <w:name w:val="style14907"/>
    <w:rsid w:val="00EE7656"/>
  </w:style>
  <w:style w:type="character" w:customStyle="1" w:styleId="style14906">
    <w:name w:val="style14906"/>
    <w:rsid w:val="00EE7656"/>
  </w:style>
  <w:style w:type="paragraph" w:styleId="BodyText3">
    <w:name w:val="Body Text 3"/>
    <w:basedOn w:val="Normal"/>
    <w:link w:val="BodyText3Char"/>
    <w:uiPriority w:val="99"/>
    <w:semiHidden/>
    <w:unhideWhenUsed/>
    <w:rsid w:val="00552C8B"/>
    <w:pPr>
      <w:spacing w:after="120"/>
    </w:pPr>
    <w:rPr>
      <w:sz w:val="16"/>
      <w:szCs w:val="16"/>
    </w:rPr>
  </w:style>
  <w:style w:type="character" w:customStyle="1" w:styleId="BodyText3Char">
    <w:name w:val="Body Text 3 Char"/>
    <w:link w:val="BodyText3"/>
    <w:uiPriority w:val="99"/>
    <w:semiHidden/>
    <w:rsid w:val="00552C8B"/>
    <w:rPr>
      <w:sz w:val="16"/>
      <w:szCs w:val="16"/>
      <w:lang w:eastAsia="en-US"/>
    </w:rPr>
  </w:style>
  <w:style w:type="character" w:customStyle="1" w:styleId="apple-tab-span">
    <w:name w:val="apple-tab-span"/>
    <w:rsid w:val="006639C7"/>
  </w:style>
  <w:style w:type="paragraph" w:customStyle="1" w:styleId="body1">
    <w:name w:val="body1"/>
    <w:basedOn w:val="Normal"/>
    <w:rsid w:val="005C10C1"/>
    <w:pPr>
      <w:spacing w:before="100" w:beforeAutospacing="1" w:after="100" w:afterAutospacing="1"/>
    </w:pPr>
    <w:rPr>
      <w:rFonts w:eastAsia="Calibri"/>
      <w:sz w:val="24"/>
      <w:szCs w:val="24"/>
      <w:lang w:eastAsia="en-NZ"/>
    </w:rPr>
  </w:style>
  <w:style w:type="paragraph" w:customStyle="1" w:styleId="Body10">
    <w:name w:val="Body 1"/>
    <w:rsid w:val="0057631F"/>
    <w:pPr>
      <w:spacing w:after="200" w:line="276" w:lineRule="auto"/>
      <w:outlineLvl w:val="0"/>
    </w:pPr>
    <w:rPr>
      <w:rFonts w:ascii="Helvetica" w:eastAsia="Arial Unicode MS" w:hAnsi="Helvetica"/>
      <w:color w:val="000000"/>
      <w:sz w:val="22"/>
      <w:u w:color="000000"/>
    </w:rPr>
  </w:style>
  <w:style w:type="character" w:customStyle="1" w:styleId="skypepnhcontainer">
    <w:name w:val="skype_pnh_container"/>
    <w:rsid w:val="004520E8"/>
    <w:rPr>
      <w:rtl w:val="0"/>
    </w:rPr>
  </w:style>
  <w:style w:type="character" w:customStyle="1" w:styleId="skypepnhmark1">
    <w:name w:val="skype_pnh_mark1"/>
    <w:rsid w:val="004520E8"/>
    <w:rPr>
      <w:vanish/>
      <w:webHidden w:val="0"/>
      <w:specVanish w:val="0"/>
    </w:rPr>
  </w:style>
  <w:style w:type="character" w:customStyle="1" w:styleId="ft">
    <w:name w:val="ft"/>
    <w:rsid w:val="004520E8"/>
  </w:style>
  <w:style w:type="character" w:customStyle="1" w:styleId="skypepnhprintcontainer1354745928">
    <w:name w:val="skype_pnh_print_container_1354745928"/>
    <w:rsid w:val="004520E8"/>
  </w:style>
  <w:style w:type="character" w:customStyle="1" w:styleId="skypepnhfreetextspan">
    <w:name w:val="skype_pnh_free_text_span"/>
    <w:rsid w:val="004520E8"/>
  </w:style>
  <w:style w:type="character" w:customStyle="1" w:styleId="skypepnhtextspan">
    <w:name w:val="skype_pnh_text_span"/>
    <w:rsid w:val="004520E8"/>
  </w:style>
  <w:style w:type="paragraph" w:styleId="FootnoteText">
    <w:name w:val="footnote text"/>
    <w:basedOn w:val="Normal"/>
    <w:link w:val="FootnoteTextChar"/>
    <w:uiPriority w:val="99"/>
    <w:semiHidden/>
    <w:unhideWhenUsed/>
    <w:rsid w:val="007C1F54"/>
  </w:style>
  <w:style w:type="character" w:customStyle="1" w:styleId="FootnoteTextChar">
    <w:name w:val="Footnote Text Char"/>
    <w:link w:val="FootnoteText"/>
    <w:uiPriority w:val="99"/>
    <w:semiHidden/>
    <w:rsid w:val="007C1F54"/>
    <w:rPr>
      <w:lang w:eastAsia="en-US"/>
    </w:rPr>
  </w:style>
  <w:style w:type="character" w:styleId="FootnoteReference">
    <w:name w:val="footnote reference"/>
    <w:uiPriority w:val="99"/>
    <w:semiHidden/>
    <w:unhideWhenUsed/>
    <w:rsid w:val="007C1F54"/>
    <w:rPr>
      <w:vertAlign w:val="superscript"/>
    </w:rPr>
  </w:style>
  <w:style w:type="paragraph" w:customStyle="1" w:styleId="Standard">
    <w:name w:val="Standard"/>
    <w:rsid w:val="0076018D"/>
    <w:pPr>
      <w:widowControl w:val="0"/>
      <w:suppressAutoHyphens/>
      <w:autoSpaceDN w:val="0"/>
      <w:textAlignment w:val="baseline"/>
    </w:pPr>
    <w:rPr>
      <w:rFonts w:eastAsia="Lucida Sans Unicode" w:cs="Mangal"/>
      <w:kern w:val="3"/>
      <w:sz w:val="24"/>
      <w:szCs w:val="24"/>
      <w:lang w:val="en-GB" w:eastAsia="zh-CN" w:bidi="hi-IN"/>
    </w:rPr>
  </w:style>
  <w:style w:type="paragraph" w:styleId="Quote">
    <w:name w:val="Quote"/>
    <w:basedOn w:val="Normal"/>
    <w:next w:val="Normal"/>
    <w:link w:val="QuoteChar"/>
    <w:uiPriority w:val="29"/>
    <w:qFormat/>
    <w:rsid w:val="00DF424F"/>
    <w:pPr>
      <w:spacing w:after="200" w:line="276" w:lineRule="auto"/>
    </w:pPr>
    <w:rPr>
      <w:rFonts w:ascii="Calibri" w:eastAsia="MS Mincho" w:hAnsi="Calibri" w:cs="Arial"/>
      <w:i/>
      <w:iCs/>
      <w:color w:val="000000"/>
      <w:sz w:val="22"/>
      <w:szCs w:val="22"/>
      <w:lang w:val="en-US" w:eastAsia="ja-JP"/>
    </w:rPr>
  </w:style>
  <w:style w:type="character" w:customStyle="1" w:styleId="QuoteChar">
    <w:name w:val="Quote Char"/>
    <w:link w:val="Quote"/>
    <w:uiPriority w:val="29"/>
    <w:rsid w:val="00DF424F"/>
    <w:rPr>
      <w:rFonts w:ascii="Calibri" w:eastAsia="MS Mincho" w:hAnsi="Calibri" w:cs="Arial"/>
      <w:i/>
      <w:iCs/>
      <w:color w:val="000000"/>
      <w:sz w:val="22"/>
      <w:szCs w:val="22"/>
      <w:lang w:val="en-US" w:eastAsia="ja-JP"/>
    </w:rPr>
  </w:style>
  <w:style w:type="character" w:customStyle="1" w:styleId="apple-converted-space">
    <w:name w:val="apple-converted-space"/>
    <w:rsid w:val="003F33B8"/>
  </w:style>
  <w:style w:type="paragraph" w:customStyle="1" w:styleId="Pa0">
    <w:name w:val="Pa0"/>
    <w:basedOn w:val="Default"/>
    <w:next w:val="Default"/>
    <w:uiPriority w:val="99"/>
    <w:rsid w:val="00716AEC"/>
    <w:pPr>
      <w:spacing w:line="241" w:lineRule="atLeast"/>
    </w:pPr>
    <w:rPr>
      <w:rFonts w:ascii="Tahoma" w:hAnsi="Tahoma" w:cs="Tahoma"/>
      <w:color w:val="auto"/>
      <w:lang w:eastAsia="en-NZ"/>
    </w:rPr>
  </w:style>
  <w:style w:type="character" w:customStyle="1" w:styleId="A4">
    <w:name w:val="A4"/>
    <w:uiPriority w:val="99"/>
    <w:rsid w:val="00716AEC"/>
    <w:rPr>
      <w:b/>
      <w:bCs/>
      <w:color w:val="000000"/>
      <w:sz w:val="30"/>
      <w:szCs w:val="30"/>
    </w:rPr>
  </w:style>
  <w:style w:type="character" w:customStyle="1" w:styleId="A2">
    <w:name w:val="A2"/>
    <w:uiPriority w:val="99"/>
    <w:rsid w:val="00716AEC"/>
    <w:rPr>
      <w:color w:val="000000"/>
      <w:sz w:val="22"/>
      <w:szCs w:val="22"/>
    </w:rPr>
  </w:style>
  <w:style w:type="table" w:styleId="LightList-Accent2">
    <w:name w:val="Light List Accent 2"/>
    <w:basedOn w:val="TableNormal"/>
    <w:uiPriority w:val="61"/>
    <w:rsid w:val="0076671C"/>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character" w:customStyle="1" w:styleId="yiv4389313308">
    <w:name w:val="yiv4389313308"/>
    <w:rsid w:val="00961EFD"/>
  </w:style>
  <w:style w:type="character" w:customStyle="1" w:styleId="aqj">
    <w:name w:val="aqj"/>
    <w:basedOn w:val="DefaultParagraphFont"/>
    <w:rsid w:val="00EC6E41"/>
  </w:style>
  <w:style w:type="table" w:customStyle="1" w:styleId="TableGrid3">
    <w:name w:val="Table Grid3"/>
    <w:basedOn w:val="TableNormal"/>
    <w:next w:val="TableGrid"/>
    <w:uiPriority w:val="59"/>
    <w:rsid w:val="00F565B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basedOn w:val="DefaultParagraphFont"/>
    <w:uiPriority w:val="21"/>
    <w:qFormat/>
    <w:rsid w:val="00D00271"/>
    <w:rPr>
      <w:b/>
      <w:bCs/>
      <w:i/>
      <w:iCs/>
      <w:color w:val="4F81BD" w:themeColor="accent1"/>
    </w:rPr>
  </w:style>
  <w:style w:type="paragraph" w:styleId="IntenseQuote">
    <w:name w:val="Intense Quote"/>
    <w:basedOn w:val="Normal"/>
    <w:next w:val="Normal"/>
    <w:link w:val="IntenseQuoteChar"/>
    <w:uiPriority w:val="30"/>
    <w:qFormat/>
    <w:rsid w:val="00BD60D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BD60DF"/>
    <w:rPr>
      <w:b/>
      <w:bCs/>
      <w:i/>
      <w:iCs/>
      <w:color w:val="4F81BD" w:themeColor="accent1"/>
      <w:lang w:eastAsia="en-US"/>
    </w:rPr>
  </w:style>
  <w:style w:type="character" w:customStyle="1" w:styleId="wz-bold">
    <w:name w:val="wz-bold"/>
    <w:basedOn w:val="DefaultParagraphFont"/>
    <w:rsid w:val="002D71E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NZ" w:eastAsia="en-NZ"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1" w:semiHidden="0" w:unhideWhenUsed="0"/>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Hyperlink" w:uiPriority="0"/>
    <w:lsdException w:name="Strong" w:locked="1" w:semiHidden="0" w:uiPriority="22" w:unhideWhenUsed="0" w:qFormat="1"/>
    <w:lsdException w:name="Emphasis" w:locked="1" w:semiHidden="0" w:uiPriority="20" w:unhideWhenUsed="0" w:qFormat="1"/>
    <w:lsdException w:name="Normal (Web)" w:locked="1"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3158"/>
    <w:rPr>
      <w:lang w:eastAsia="en-US"/>
    </w:rPr>
  </w:style>
  <w:style w:type="paragraph" w:styleId="Heading1">
    <w:name w:val="heading 1"/>
    <w:basedOn w:val="Normal"/>
    <w:next w:val="Normal"/>
    <w:link w:val="Heading1Char"/>
    <w:uiPriority w:val="99"/>
    <w:qFormat/>
    <w:rsid w:val="00FD40D8"/>
    <w:pPr>
      <w:keepNext/>
      <w:outlineLvl w:val="0"/>
    </w:pPr>
    <w:rPr>
      <w:rFonts w:ascii="Arial" w:hAnsi="Arial"/>
      <w:b/>
      <w:bCs/>
      <w:sz w:val="24"/>
      <w:szCs w:val="24"/>
      <w:lang w:val="en-US"/>
    </w:rPr>
  </w:style>
  <w:style w:type="paragraph" w:styleId="Heading2">
    <w:name w:val="heading 2"/>
    <w:basedOn w:val="Normal"/>
    <w:next w:val="Normal"/>
    <w:link w:val="Heading2Char"/>
    <w:uiPriority w:val="99"/>
    <w:qFormat/>
    <w:rsid w:val="00FD40D8"/>
    <w:pPr>
      <w:keepNext/>
      <w:outlineLvl w:val="1"/>
    </w:pPr>
    <w:rPr>
      <w:rFonts w:ascii="Arial" w:hAnsi="Arial"/>
      <w:b/>
      <w:bCs/>
      <w:sz w:val="28"/>
      <w:szCs w:val="24"/>
      <w:bdr w:val="single" w:sz="4" w:space="0" w:color="auto"/>
      <w:shd w:val="clear" w:color="auto" w:fill="CCCCCC"/>
      <w:lang w:val="en-US"/>
    </w:rPr>
  </w:style>
  <w:style w:type="paragraph" w:styleId="Heading3">
    <w:name w:val="heading 3"/>
    <w:basedOn w:val="Normal"/>
    <w:next w:val="Normal"/>
    <w:link w:val="Heading3Char"/>
    <w:unhideWhenUsed/>
    <w:qFormat/>
    <w:locked/>
    <w:rsid w:val="0086013F"/>
    <w:pPr>
      <w:keepNext/>
      <w:keepLines/>
      <w:spacing w:before="200"/>
      <w:outlineLvl w:val="2"/>
    </w:pPr>
    <w:rPr>
      <w:rFonts w:ascii="Cambria" w:hAnsi="Cambria"/>
      <w:b/>
      <w:bCs/>
      <w:color w:val="94C6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FD40D8"/>
    <w:rPr>
      <w:rFonts w:ascii="Arial" w:hAnsi="Arial" w:cs="Times New Roman"/>
      <w:b/>
      <w:bCs/>
      <w:sz w:val="24"/>
      <w:szCs w:val="24"/>
      <w:lang w:val="en-US" w:eastAsia="en-US"/>
    </w:rPr>
  </w:style>
  <w:style w:type="character" w:customStyle="1" w:styleId="Heading2Char">
    <w:name w:val="Heading 2 Char"/>
    <w:link w:val="Heading2"/>
    <w:uiPriority w:val="99"/>
    <w:locked/>
    <w:rsid w:val="00FD40D8"/>
    <w:rPr>
      <w:rFonts w:ascii="Arial" w:hAnsi="Arial" w:cs="Times New Roman"/>
      <w:b/>
      <w:bCs/>
      <w:sz w:val="24"/>
      <w:szCs w:val="24"/>
      <w:bdr w:val="single" w:sz="4" w:space="0" w:color="auto"/>
      <w:lang w:val="en-US" w:eastAsia="en-US"/>
    </w:rPr>
  </w:style>
  <w:style w:type="character" w:styleId="Hyperlink">
    <w:name w:val="Hyperlink"/>
    <w:rsid w:val="009125B4"/>
    <w:rPr>
      <w:rFonts w:cs="Times New Roman"/>
      <w:color w:val="0000FF"/>
      <w:u w:val="single"/>
    </w:rPr>
  </w:style>
  <w:style w:type="paragraph" w:styleId="BodyText">
    <w:name w:val="Body Text"/>
    <w:basedOn w:val="Normal"/>
    <w:link w:val="BodyTextChar"/>
    <w:uiPriority w:val="99"/>
    <w:rsid w:val="00FD40D8"/>
    <w:rPr>
      <w:rFonts w:ascii="Arial" w:hAnsi="Arial"/>
      <w:sz w:val="24"/>
      <w:szCs w:val="24"/>
      <w:lang w:val="en-US"/>
    </w:rPr>
  </w:style>
  <w:style w:type="character" w:customStyle="1" w:styleId="BodyTextChar">
    <w:name w:val="Body Text Char"/>
    <w:link w:val="BodyText"/>
    <w:uiPriority w:val="99"/>
    <w:locked/>
    <w:rsid w:val="00FD40D8"/>
    <w:rPr>
      <w:rFonts w:ascii="Arial" w:hAnsi="Arial" w:cs="Times New Roman"/>
      <w:sz w:val="24"/>
      <w:szCs w:val="24"/>
      <w:lang w:val="en-US" w:eastAsia="en-US"/>
    </w:rPr>
  </w:style>
  <w:style w:type="paragraph" w:styleId="BalloonText">
    <w:name w:val="Balloon Text"/>
    <w:basedOn w:val="Normal"/>
    <w:link w:val="BalloonTextChar"/>
    <w:uiPriority w:val="99"/>
    <w:rsid w:val="0047195C"/>
    <w:rPr>
      <w:rFonts w:ascii="Tahoma" w:hAnsi="Tahoma" w:cs="Tahoma"/>
      <w:sz w:val="16"/>
      <w:szCs w:val="16"/>
    </w:rPr>
  </w:style>
  <w:style w:type="character" w:customStyle="1" w:styleId="BalloonTextChar">
    <w:name w:val="Balloon Text Char"/>
    <w:link w:val="BalloonText"/>
    <w:uiPriority w:val="99"/>
    <w:locked/>
    <w:rsid w:val="0047195C"/>
    <w:rPr>
      <w:rFonts w:ascii="Tahoma" w:hAnsi="Tahoma" w:cs="Tahoma"/>
      <w:sz w:val="16"/>
      <w:szCs w:val="16"/>
      <w:lang w:val="en-AU"/>
    </w:rPr>
  </w:style>
  <w:style w:type="character" w:styleId="Emphasis">
    <w:name w:val="Emphasis"/>
    <w:uiPriority w:val="20"/>
    <w:qFormat/>
    <w:rsid w:val="00CA3632"/>
    <w:rPr>
      <w:rFonts w:cs="Times New Roman"/>
      <w:i/>
      <w:iCs/>
    </w:rPr>
  </w:style>
  <w:style w:type="character" w:styleId="Strong">
    <w:name w:val="Strong"/>
    <w:uiPriority w:val="22"/>
    <w:qFormat/>
    <w:rsid w:val="00CA3632"/>
    <w:rPr>
      <w:rFonts w:cs="Times New Roman"/>
      <w:b/>
      <w:bCs/>
    </w:rPr>
  </w:style>
  <w:style w:type="paragraph" w:styleId="Header">
    <w:name w:val="header"/>
    <w:basedOn w:val="Normal"/>
    <w:link w:val="HeaderChar"/>
    <w:uiPriority w:val="99"/>
    <w:rsid w:val="006E2764"/>
    <w:rPr>
      <w:rFonts w:ascii="Tahoma" w:hAnsi="Tahoma" w:cs="Tahoma"/>
      <w:sz w:val="16"/>
      <w:szCs w:val="16"/>
      <w:lang w:val="en-US"/>
    </w:rPr>
  </w:style>
  <w:style w:type="character" w:customStyle="1" w:styleId="HeaderChar">
    <w:name w:val="Header Char"/>
    <w:link w:val="Header"/>
    <w:uiPriority w:val="99"/>
    <w:locked/>
    <w:rsid w:val="006E2764"/>
    <w:rPr>
      <w:rFonts w:ascii="Tahoma" w:eastAsia="Times New Roman" w:hAnsi="Tahoma" w:cs="Tahoma"/>
      <w:sz w:val="16"/>
      <w:szCs w:val="16"/>
    </w:rPr>
  </w:style>
  <w:style w:type="paragraph" w:styleId="NormalWeb">
    <w:name w:val="Normal (Web)"/>
    <w:basedOn w:val="Normal"/>
    <w:uiPriority w:val="99"/>
    <w:rsid w:val="00A8165C"/>
    <w:pPr>
      <w:spacing w:before="100" w:beforeAutospacing="1" w:after="100" w:afterAutospacing="1"/>
    </w:pPr>
    <w:rPr>
      <w:sz w:val="24"/>
      <w:szCs w:val="24"/>
      <w:lang w:val="en-US"/>
    </w:rPr>
  </w:style>
  <w:style w:type="paragraph" w:styleId="Footer">
    <w:name w:val="footer"/>
    <w:basedOn w:val="Normal"/>
    <w:link w:val="FooterChar"/>
    <w:uiPriority w:val="99"/>
    <w:rsid w:val="00A8165C"/>
    <w:pPr>
      <w:tabs>
        <w:tab w:val="center" w:pos="4680"/>
        <w:tab w:val="right" w:pos="9360"/>
      </w:tabs>
    </w:pPr>
  </w:style>
  <w:style w:type="character" w:customStyle="1" w:styleId="FooterChar">
    <w:name w:val="Footer Char"/>
    <w:link w:val="Footer"/>
    <w:uiPriority w:val="99"/>
    <w:locked/>
    <w:rsid w:val="00A8165C"/>
    <w:rPr>
      <w:rFonts w:cs="Times New Roman"/>
      <w:lang w:val="en-AU"/>
    </w:rPr>
  </w:style>
  <w:style w:type="paragraph" w:styleId="NoSpacing">
    <w:name w:val="No Spacing"/>
    <w:uiPriority w:val="1"/>
    <w:qFormat/>
    <w:rsid w:val="00801072"/>
    <w:rPr>
      <w:rFonts w:ascii="Calibri" w:hAnsi="Calibri"/>
      <w:sz w:val="22"/>
      <w:szCs w:val="22"/>
      <w:lang w:eastAsia="en-US"/>
    </w:rPr>
  </w:style>
  <w:style w:type="paragraph" w:styleId="BodyText2">
    <w:name w:val="Body Text 2"/>
    <w:basedOn w:val="Normal"/>
    <w:link w:val="BodyText2Char"/>
    <w:uiPriority w:val="99"/>
    <w:rsid w:val="00BD431D"/>
    <w:pPr>
      <w:spacing w:after="120" w:line="480" w:lineRule="auto"/>
    </w:pPr>
  </w:style>
  <w:style w:type="character" w:customStyle="1" w:styleId="BodyText2Char">
    <w:name w:val="Body Text 2 Char"/>
    <w:link w:val="BodyText2"/>
    <w:uiPriority w:val="99"/>
    <w:locked/>
    <w:rsid w:val="00BD431D"/>
    <w:rPr>
      <w:rFonts w:cs="Times New Roman"/>
      <w:lang w:val="en-AU"/>
    </w:rPr>
  </w:style>
  <w:style w:type="character" w:customStyle="1" w:styleId="apple-style-span">
    <w:name w:val="apple-style-span"/>
    <w:rsid w:val="00BD431D"/>
    <w:rPr>
      <w:rFonts w:cs="Times New Roman"/>
    </w:rPr>
  </w:style>
  <w:style w:type="table" w:styleId="TableGrid">
    <w:name w:val="Table Grid"/>
    <w:basedOn w:val="TableNormal"/>
    <w:uiPriority w:val="59"/>
    <w:rsid w:val="009C38E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indenta">
    <w:name w:val="Body text indent a"/>
    <w:basedOn w:val="Normal"/>
    <w:uiPriority w:val="99"/>
    <w:rsid w:val="001C3849"/>
    <w:pPr>
      <w:tabs>
        <w:tab w:val="left" w:pos="1077"/>
      </w:tabs>
      <w:autoSpaceDE w:val="0"/>
      <w:autoSpaceDN w:val="0"/>
      <w:adjustRightInd w:val="0"/>
      <w:spacing w:line="240" w:lineRule="atLeast"/>
      <w:ind w:left="1077" w:hanging="227"/>
    </w:pPr>
    <w:rPr>
      <w:rFonts w:ascii="Centennial" w:hAnsi="Centennial" w:cs="Centennial"/>
      <w:lang w:val="en-US"/>
    </w:rPr>
  </w:style>
  <w:style w:type="paragraph" w:customStyle="1" w:styleId="Bodytextindent1">
    <w:name w:val="Body text indent 1"/>
    <w:basedOn w:val="Normal"/>
    <w:uiPriority w:val="99"/>
    <w:rsid w:val="001C3849"/>
    <w:pPr>
      <w:tabs>
        <w:tab w:val="left" w:pos="850"/>
      </w:tabs>
      <w:autoSpaceDE w:val="0"/>
      <w:autoSpaceDN w:val="0"/>
      <w:adjustRightInd w:val="0"/>
      <w:spacing w:line="240" w:lineRule="atLeast"/>
      <w:ind w:left="850" w:hanging="397"/>
    </w:pPr>
    <w:rPr>
      <w:rFonts w:ascii="Centennial" w:hAnsi="Centennial" w:cs="Centennial"/>
      <w:lang w:val="en-US"/>
    </w:rPr>
  </w:style>
  <w:style w:type="paragraph" w:customStyle="1" w:styleId="BodyText1">
    <w:name w:val="Body Text1"/>
    <w:uiPriority w:val="99"/>
    <w:rsid w:val="001C3849"/>
    <w:pPr>
      <w:autoSpaceDE w:val="0"/>
      <w:autoSpaceDN w:val="0"/>
      <w:adjustRightInd w:val="0"/>
      <w:spacing w:line="240" w:lineRule="atLeast"/>
      <w:ind w:left="454"/>
    </w:pPr>
    <w:rPr>
      <w:rFonts w:ascii="Centennial" w:hAnsi="Centennial" w:cs="Centennial"/>
      <w:color w:val="000000"/>
      <w:lang w:val="en-US" w:eastAsia="en-US"/>
    </w:rPr>
  </w:style>
  <w:style w:type="paragraph" w:styleId="Title">
    <w:name w:val="Title"/>
    <w:basedOn w:val="Normal"/>
    <w:next w:val="Normal"/>
    <w:link w:val="TitleChar"/>
    <w:qFormat/>
    <w:rsid w:val="00544932"/>
    <w:pPr>
      <w:pBdr>
        <w:bottom w:val="single" w:sz="8" w:space="4" w:color="4F81BD"/>
      </w:pBdr>
      <w:spacing w:after="300"/>
      <w:contextualSpacing/>
    </w:pPr>
    <w:rPr>
      <w:rFonts w:ascii="Cambria" w:hAnsi="Cambria"/>
      <w:color w:val="17365D"/>
      <w:spacing w:val="5"/>
      <w:kern w:val="28"/>
      <w:sz w:val="52"/>
      <w:szCs w:val="52"/>
      <w:lang w:val="en-US"/>
    </w:rPr>
  </w:style>
  <w:style w:type="character" w:customStyle="1" w:styleId="TitleChar">
    <w:name w:val="Title Char"/>
    <w:link w:val="Title"/>
    <w:locked/>
    <w:rsid w:val="00544932"/>
    <w:rPr>
      <w:rFonts w:ascii="Cambria" w:hAnsi="Cambria" w:cs="Times New Roman"/>
      <w:color w:val="17365D"/>
      <w:spacing w:val="5"/>
      <w:kern w:val="28"/>
      <w:sz w:val="52"/>
      <w:szCs w:val="52"/>
    </w:rPr>
  </w:style>
  <w:style w:type="paragraph" w:styleId="ListParagraph">
    <w:name w:val="List Paragraph"/>
    <w:basedOn w:val="Normal"/>
    <w:uiPriority w:val="34"/>
    <w:qFormat/>
    <w:rsid w:val="00692C38"/>
    <w:pPr>
      <w:ind w:left="720"/>
    </w:pPr>
  </w:style>
  <w:style w:type="paragraph" w:customStyle="1" w:styleId="Normal1">
    <w:name w:val="Normal1"/>
    <w:basedOn w:val="Normal"/>
    <w:rsid w:val="003B2C2F"/>
    <w:rPr>
      <w:sz w:val="24"/>
      <w:szCs w:val="24"/>
      <w:lang w:val="en-US"/>
    </w:rPr>
  </w:style>
  <w:style w:type="paragraph" w:styleId="PlainText">
    <w:name w:val="Plain Text"/>
    <w:basedOn w:val="Normal"/>
    <w:link w:val="PlainTextChar"/>
    <w:uiPriority w:val="99"/>
    <w:unhideWhenUsed/>
    <w:rsid w:val="002C5A8B"/>
    <w:rPr>
      <w:rFonts w:ascii="Comic Sans MS" w:eastAsia="Calibri" w:hAnsi="Comic Sans MS"/>
      <w:lang w:val="en-US"/>
    </w:rPr>
  </w:style>
  <w:style w:type="character" w:customStyle="1" w:styleId="PlainTextChar">
    <w:name w:val="Plain Text Char"/>
    <w:link w:val="PlainText"/>
    <w:uiPriority w:val="99"/>
    <w:rsid w:val="002C5A8B"/>
    <w:rPr>
      <w:rFonts w:ascii="Comic Sans MS" w:eastAsia="Calibri" w:hAnsi="Comic Sans MS" w:cs="Times New Roman"/>
    </w:rPr>
  </w:style>
  <w:style w:type="paragraph" w:customStyle="1" w:styleId="TableContents">
    <w:name w:val="Table Contents"/>
    <w:basedOn w:val="Normal"/>
    <w:rsid w:val="0082277D"/>
    <w:pPr>
      <w:widowControl w:val="0"/>
      <w:suppressLineNumbers/>
      <w:suppressAutoHyphens/>
    </w:pPr>
    <w:rPr>
      <w:rFonts w:eastAsia="SimSun" w:cs="Mangal"/>
      <w:kern w:val="1"/>
      <w:sz w:val="24"/>
      <w:szCs w:val="24"/>
      <w:lang w:eastAsia="hi-IN" w:bidi="hi-IN"/>
    </w:rPr>
  </w:style>
  <w:style w:type="paragraph" w:styleId="Revision">
    <w:name w:val="Revision"/>
    <w:hidden/>
    <w:uiPriority w:val="99"/>
    <w:semiHidden/>
    <w:rsid w:val="00CA2AEF"/>
    <w:rPr>
      <w:lang w:val="en-AU" w:eastAsia="en-US"/>
    </w:rPr>
  </w:style>
  <w:style w:type="character" w:customStyle="1" w:styleId="Heading3Char">
    <w:name w:val="Heading 3 Char"/>
    <w:link w:val="Heading3"/>
    <w:rsid w:val="0086013F"/>
    <w:rPr>
      <w:rFonts w:ascii="Cambria" w:eastAsia="Times New Roman" w:hAnsi="Cambria" w:cs="Times New Roman"/>
      <w:b/>
      <w:bCs/>
      <w:color w:val="94C600"/>
      <w:lang w:val="en-AU"/>
    </w:rPr>
  </w:style>
  <w:style w:type="paragraph" w:customStyle="1" w:styleId="ilr">
    <w:name w:val="il_r"/>
    <w:basedOn w:val="Normal"/>
    <w:rsid w:val="0086013F"/>
    <w:pPr>
      <w:spacing w:line="288" w:lineRule="auto"/>
    </w:pPr>
    <w:rPr>
      <w:color w:val="228822"/>
      <w:sz w:val="24"/>
      <w:szCs w:val="24"/>
      <w:lang w:eastAsia="en-NZ"/>
    </w:rPr>
  </w:style>
  <w:style w:type="paragraph" w:customStyle="1" w:styleId="Default">
    <w:name w:val="Default"/>
    <w:rsid w:val="0009295A"/>
    <w:pPr>
      <w:autoSpaceDE w:val="0"/>
      <w:autoSpaceDN w:val="0"/>
      <w:adjustRightInd w:val="0"/>
    </w:pPr>
    <w:rPr>
      <w:rFonts w:ascii="Myriad" w:hAnsi="Myriad" w:cs="Myriad"/>
      <w:color w:val="000000"/>
      <w:sz w:val="24"/>
      <w:szCs w:val="24"/>
      <w:lang w:eastAsia="en-US"/>
    </w:rPr>
  </w:style>
  <w:style w:type="character" w:customStyle="1" w:styleId="A0">
    <w:name w:val="A0"/>
    <w:uiPriority w:val="99"/>
    <w:rsid w:val="0009295A"/>
    <w:rPr>
      <w:rFonts w:cs="Myriad"/>
      <w:b/>
      <w:bCs/>
      <w:color w:val="000000"/>
    </w:rPr>
  </w:style>
  <w:style w:type="paragraph" w:customStyle="1" w:styleId="Pa1">
    <w:name w:val="Pa1"/>
    <w:basedOn w:val="Default"/>
    <w:next w:val="Default"/>
    <w:uiPriority w:val="99"/>
    <w:rsid w:val="0009295A"/>
    <w:pPr>
      <w:spacing w:line="241" w:lineRule="atLeast"/>
    </w:pPr>
    <w:rPr>
      <w:rFonts w:cs="Times New Roman"/>
      <w:color w:val="auto"/>
    </w:rPr>
  </w:style>
  <w:style w:type="character" w:customStyle="1" w:styleId="A1">
    <w:name w:val="A1"/>
    <w:uiPriority w:val="99"/>
    <w:rsid w:val="0009295A"/>
    <w:rPr>
      <w:rFonts w:cs="Myriad"/>
      <w:color w:val="000000"/>
      <w:sz w:val="20"/>
      <w:szCs w:val="20"/>
    </w:rPr>
  </w:style>
  <w:style w:type="paragraph" w:customStyle="1" w:styleId="Pa6">
    <w:name w:val="Pa6"/>
    <w:basedOn w:val="Default"/>
    <w:next w:val="Default"/>
    <w:uiPriority w:val="99"/>
    <w:rsid w:val="0009295A"/>
    <w:pPr>
      <w:spacing w:line="221" w:lineRule="atLeast"/>
    </w:pPr>
    <w:rPr>
      <w:rFonts w:cs="Times New Roman"/>
      <w:color w:val="auto"/>
    </w:rPr>
  </w:style>
  <w:style w:type="paragraph" w:customStyle="1" w:styleId="Pa5">
    <w:name w:val="Pa5"/>
    <w:basedOn w:val="Default"/>
    <w:next w:val="Default"/>
    <w:uiPriority w:val="99"/>
    <w:rsid w:val="0009295A"/>
    <w:pPr>
      <w:spacing w:line="201" w:lineRule="atLeast"/>
    </w:pPr>
    <w:rPr>
      <w:rFonts w:cs="Times New Roman"/>
      <w:color w:val="auto"/>
    </w:rPr>
  </w:style>
  <w:style w:type="paragraph" w:customStyle="1" w:styleId="Pa2">
    <w:name w:val="Pa2"/>
    <w:basedOn w:val="Default"/>
    <w:next w:val="Default"/>
    <w:uiPriority w:val="99"/>
    <w:rsid w:val="0009295A"/>
    <w:pPr>
      <w:spacing w:line="201" w:lineRule="atLeast"/>
    </w:pPr>
    <w:rPr>
      <w:rFonts w:cs="Times New Roman"/>
      <w:color w:val="auto"/>
    </w:rPr>
  </w:style>
  <w:style w:type="paragraph" w:customStyle="1" w:styleId="yiv764075468msonormal">
    <w:name w:val="yiv764075468msonormal"/>
    <w:basedOn w:val="Normal"/>
    <w:rsid w:val="00A835E5"/>
    <w:pPr>
      <w:spacing w:before="100" w:beforeAutospacing="1" w:after="100" w:afterAutospacing="1"/>
    </w:pPr>
    <w:rPr>
      <w:sz w:val="24"/>
      <w:szCs w:val="24"/>
      <w:lang w:eastAsia="en-NZ"/>
    </w:rPr>
  </w:style>
  <w:style w:type="paragraph" w:customStyle="1" w:styleId="Style3">
    <w:name w:val="Style 3"/>
    <w:rsid w:val="00DE2414"/>
    <w:pPr>
      <w:widowControl w:val="0"/>
      <w:autoSpaceDE w:val="0"/>
      <w:autoSpaceDN w:val="0"/>
      <w:spacing w:line="312" w:lineRule="auto"/>
      <w:ind w:left="72"/>
    </w:pPr>
    <w:rPr>
      <w:rFonts w:ascii="Arial" w:hAnsi="Arial" w:cs="Arial"/>
      <w:sz w:val="14"/>
      <w:szCs w:val="14"/>
      <w:lang w:val="en-US" w:eastAsia="en-GB"/>
    </w:rPr>
  </w:style>
  <w:style w:type="character" w:customStyle="1" w:styleId="CharacterStyle2">
    <w:name w:val="Character Style 2"/>
    <w:rsid w:val="00DE2414"/>
    <w:rPr>
      <w:rFonts w:ascii="Arial" w:hAnsi="Arial" w:cs="Arial" w:hint="default"/>
      <w:sz w:val="14"/>
      <w:szCs w:val="14"/>
    </w:rPr>
  </w:style>
  <w:style w:type="paragraph" w:styleId="Subtitle">
    <w:name w:val="Subtitle"/>
    <w:basedOn w:val="Normal"/>
    <w:next w:val="Normal"/>
    <w:link w:val="SubtitleChar"/>
    <w:qFormat/>
    <w:locked/>
    <w:rsid w:val="004A080C"/>
    <w:pPr>
      <w:numPr>
        <w:ilvl w:val="1"/>
      </w:numPr>
    </w:pPr>
    <w:rPr>
      <w:rFonts w:ascii="Cambria" w:hAnsi="Cambria"/>
      <w:i/>
      <w:iCs/>
      <w:color w:val="94C600"/>
      <w:spacing w:val="15"/>
      <w:sz w:val="24"/>
      <w:szCs w:val="24"/>
    </w:rPr>
  </w:style>
  <w:style w:type="character" w:customStyle="1" w:styleId="SubtitleChar">
    <w:name w:val="Subtitle Char"/>
    <w:link w:val="Subtitle"/>
    <w:rsid w:val="004A080C"/>
    <w:rPr>
      <w:rFonts w:ascii="Cambria" w:eastAsia="Times New Roman" w:hAnsi="Cambria" w:cs="Times New Roman"/>
      <w:i/>
      <w:iCs/>
      <w:color w:val="94C600"/>
      <w:spacing w:val="15"/>
      <w:sz w:val="24"/>
      <w:szCs w:val="24"/>
      <w:lang w:val="en-NZ"/>
    </w:rPr>
  </w:style>
  <w:style w:type="character" w:customStyle="1" w:styleId="style14907">
    <w:name w:val="style14907"/>
    <w:rsid w:val="00EE7656"/>
  </w:style>
  <w:style w:type="character" w:customStyle="1" w:styleId="style14906">
    <w:name w:val="style14906"/>
    <w:rsid w:val="00EE7656"/>
  </w:style>
  <w:style w:type="paragraph" w:styleId="BodyText3">
    <w:name w:val="Body Text 3"/>
    <w:basedOn w:val="Normal"/>
    <w:link w:val="BodyText3Char"/>
    <w:uiPriority w:val="99"/>
    <w:semiHidden/>
    <w:unhideWhenUsed/>
    <w:rsid w:val="00552C8B"/>
    <w:pPr>
      <w:spacing w:after="120"/>
    </w:pPr>
    <w:rPr>
      <w:sz w:val="16"/>
      <w:szCs w:val="16"/>
    </w:rPr>
  </w:style>
  <w:style w:type="character" w:customStyle="1" w:styleId="BodyText3Char">
    <w:name w:val="Body Text 3 Char"/>
    <w:link w:val="BodyText3"/>
    <w:uiPriority w:val="99"/>
    <w:semiHidden/>
    <w:rsid w:val="00552C8B"/>
    <w:rPr>
      <w:sz w:val="16"/>
      <w:szCs w:val="16"/>
      <w:lang w:eastAsia="en-US"/>
    </w:rPr>
  </w:style>
  <w:style w:type="character" w:customStyle="1" w:styleId="apple-tab-span">
    <w:name w:val="apple-tab-span"/>
    <w:rsid w:val="006639C7"/>
  </w:style>
  <w:style w:type="paragraph" w:customStyle="1" w:styleId="body1">
    <w:name w:val="body1"/>
    <w:basedOn w:val="Normal"/>
    <w:rsid w:val="005C10C1"/>
    <w:pPr>
      <w:spacing w:before="100" w:beforeAutospacing="1" w:after="100" w:afterAutospacing="1"/>
    </w:pPr>
    <w:rPr>
      <w:rFonts w:eastAsia="Calibri"/>
      <w:sz w:val="24"/>
      <w:szCs w:val="24"/>
      <w:lang w:eastAsia="en-NZ"/>
    </w:rPr>
  </w:style>
  <w:style w:type="paragraph" w:customStyle="1" w:styleId="Body10">
    <w:name w:val="Body 1"/>
    <w:rsid w:val="0057631F"/>
    <w:pPr>
      <w:spacing w:after="200" w:line="276" w:lineRule="auto"/>
      <w:outlineLvl w:val="0"/>
    </w:pPr>
    <w:rPr>
      <w:rFonts w:ascii="Helvetica" w:eastAsia="Arial Unicode MS" w:hAnsi="Helvetica"/>
      <w:color w:val="000000"/>
      <w:sz w:val="22"/>
      <w:u w:color="000000"/>
    </w:rPr>
  </w:style>
  <w:style w:type="character" w:customStyle="1" w:styleId="skypepnhcontainer">
    <w:name w:val="skype_pnh_container"/>
    <w:rsid w:val="004520E8"/>
    <w:rPr>
      <w:rtl w:val="0"/>
    </w:rPr>
  </w:style>
  <w:style w:type="character" w:customStyle="1" w:styleId="skypepnhmark1">
    <w:name w:val="skype_pnh_mark1"/>
    <w:rsid w:val="004520E8"/>
    <w:rPr>
      <w:vanish/>
      <w:webHidden w:val="0"/>
      <w:specVanish w:val="0"/>
    </w:rPr>
  </w:style>
  <w:style w:type="character" w:customStyle="1" w:styleId="ft">
    <w:name w:val="ft"/>
    <w:rsid w:val="004520E8"/>
  </w:style>
  <w:style w:type="character" w:customStyle="1" w:styleId="skypepnhprintcontainer1354745928">
    <w:name w:val="skype_pnh_print_container_1354745928"/>
    <w:rsid w:val="004520E8"/>
  </w:style>
  <w:style w:type="character" w:customStyle="1" w:styleId="skypepnhfreetextspan">
    <w:name w:val="skype_pnh_free_text_span"/>
    <w:rsid w:val="004520E8"/>
  </w:style>
  <w:style w:type="character" w:customStyle="1" w:styleId="skypepnhtextspan">
    <w:name w:val="skype_pnh_text_span"/>
    <w:rsid w:val="004520E8"/>
  </w:style>
  <w:style w:type="paragraph" w:styleId="FootnoteText">
    <w:name w:val="footnote text"/>
    <w:basedOn w:val="Normal"/>
    <w:link w:val="FootnoteTextChar"/>
    <w:uiPriority w:val="99"/>
    <w:semiHidden/>
    <w:unhideWhenUsed/>
    <w:rsid w:val="007C1F54"/>
  </w:style>
  <w:style w:type="character" w:customStyle="1" w:styleId="FootnoteTextChar">
    <w:name w:val="Footnote Text Char"/>
    <w:link w:val="FootnoteText"/>
    <w:uiPriority w:val="99"/>
    <w:semiHidden/>
    <w:rsid w:val="007C1F54"/>
    <w:rPr>
      <w:lang w:eastAsia="en-US"/>
    </w:rPr>
  </w:style>
  <w:style w:type="character" w:styleId="FootnoteReference">
    <w:name w:val="footnote reference"/>
    <w:uiPriority w:val="99"/>
    <w:semiHidden/>
    <w:unhideWhenUsed/>
    <w:rsid w:val="007C1F54"/>
    <w:rPr>
      <w:vertAlign w:val="superscript"/>
    </w:rPr>
  </w:style>
  <w:style w:type="paragraph" w:customStyle="1" w:styleId="Standard">
    <w:name w:val="Standard"/>
    <w:rsid w:val="0076018D"/>
    <w:pPr>
      <w:widowControl w:val="0"/>
      <w:suppressAutoHyphens/>
      <w:autoSpaceDN w:val="0"/>
      <w:textAlignment w:val="baseline"/>
    </w:pPr>
    <w:rPr>
      <w:rFonts w:eastAsia="Lucida Sans Unicode" w:cs="Mangal"/>
      <w:kern w:val="3"/>
      <w:sz w:val="24"/>
      <w:szCs w:val="24"/>
      <w:lang w:val="en-GB" w:eastAsia="zh-CN" w:bidi="hi-IN"/>
    </w:rPr>
  </w:style>
  <w:style w:type="paragraph" w:styleId="Quote">
    <w:name w:val="Quote"/>
    <w:basedOn w:val="Normal"/>
    <w:next w:val="Normal"/>
    <w:link w:val="QuoteChar"/>
    <w:uiPriority w:val="29"/>
    <w:qFormat/>
    <w:rsid w:val="00DF424F"/>
    <w:pPr>
      <w:spacing w:after="200" w:line="276" w:lineRule="auto"/>
    </w:pPr>
    <w:rPr>
      <w:rFonts w:ascii="Calibri" w:eastAsia="MS Mincho" w:hAnsi="Calibri" w:cs="Arial"/>
      <w:i/>
      <w:iCs/>
      <w:color w:val="000000"/>
      <w:sz w:val="22"/>
      <w:szCs w:val="22"/>
      <w:lang w:val="en-US" w:eastAsia="ja-JP"/>
    </w:rPr>
  </w:style>
  <w:style w:type="character" w:customStyle="1" w:styleId="QuoteChar">
    <w:name w:val="Quote Char"/>
    <w:link w:val="Quote"/>
    <w:uiPriority w:val="29"/>
    <w:rsid w:val="00DF424F"/>
    <w:rPr>
      <w:rFonts w:ascii="Calibri" w:eastAsia="MS Mincho" w:hAnsi="Calibri" w:cs="Arial"/>
      <w:i/>
      <w:iCs/>
      <w:color w:val="000000"/>
      <w:sz w:val="22"/>
      <w:szCs w:val="22"/>
      <w:lang w:val="en-US" w:eastAsia="ja-JP"/>
    </w:rPr>
  </w:style>
  <w:style w:type="character" w:customStyle="1" w:styleId="apple-converted-space">
    <w:name w:val="apple-converted-space"/>
    <w:rsid w:val="003F33B8"/>
  </w:style>
  <w:style w:type="paragraph" w:customStyle="1" w:styleId="Pa0">
    <w:name w:val="Pa0"/>
    <w:basedOn w:val="Default"/>
    <w:next w:val="Default"/>
    <w:uiPriority w:val="99"/>
    <w:rsid w:val="00716AEC"/>
    <w:pPr>
      <w:spacing w:line="241" w:lineRule="atLeast"/>
    </w:pPr>
    <w:rPr>
      <w:rFonts w:ascii="Tahoma" w:hAnsi="Tahoma" w:cs="Tahoma"/>
      <w:color w:val="auto"/>
      <w:lang w:eastAsia="en-NZ"/>
    </w:rPr>
  </w:style>
  <w:style w:type="character" w:customStyle="1" w:styleId="A4">
    <w:name w:val="A4"/>
    <w:uiPriority w:val="99"/>
    <w:rsid w:val="00716AEC"/>
    <w:rPr>
      <w:b/>
      <w:bCs/>
      <w:color w:val="000000"/>
      <w:sz w:val="30"/>
      <w:szCs w:val="30"/>
    </w:rPr>
  </w:style>
  <w:style w:type="character" w:customStyle="1" w:styleId="A2">
    <w:name w:val="A2"/>
    <w:uiPriority w:val="99"/>
    <w:rsid w:val="00716AEC"/>
    <w:rPr>
      <w:color w:val="000000"/>
      <w:sz w:val="22"/>
      <w:szCs w:val="22"/>
    </w:rPr>
  </w:style>
  <w:style w:type="table" w:styleId="LightList-Accent2">
    <w:name w:val="Light List Accent 2"/>
    <w:basedOn w:val="TableNormal"/>
    <w:uiPriority w:val="61"/>
    <w:rsid w:val="0076671C"/>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character" w:customStyle="1" w:styleId="yiv4389313308">
    <w:name w:val="yiv4389313308"/>
    <w:rsid w:val="00961EFD"/>
  </w:style>
  <w:style w:type="character" w:customStyle="1" w:styleId="aqj">
    <w:name w:val="aqj"/>
    <w:basedOn w:val="DefaultParagraphFont"/>
    <w:rsid w:val="00EC6E41"/>
  </w:style>
  <w:style w:type="table" w:customStyle="1" w:styleId="TableGrid3">
    <w:name w:val="Table Grid3"/>
    <w:basedOn w:val="TableNormal"/>
    <w:next w:val="TableGrid"/>
    <w:uiPriority w:val="59"/>
    <w:rsid w:val="00F565B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basedOn w:val="DefaultParagraphFont"/>
    <w:uiPriority w:val="21"/>
    <w:qFormat/>
    <w:rsid w:val="00D00271"/>
    <w:rPr>
      <w:b/>
      <w:bCs/>
      <w:i/>
      <w:iCs/>
      <w:color w:val="4F81BD" w:themeColor="accent1"/>
    </w:rPr>
  </w:style>
  <w:style w:type="paragraph" w:styleId="IntenseQuote">
    <w:name w:val="Intense Quote"/>
    <w:basedOn w:val="Normal"/>
    <w:next w:val="Normal"/>
    <w:link w:val="IntenseQuoteChar"/>
    <w:uiPriority w:val="30"/>
    <w:qFormat/>
    <w:rsid w:val="00BD60D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BD60DF"/>
    <w:rPr>
      <w:b/>
      <w:bCs/>
      <w:i/>
      <w:iCs/>
      <w:color w:val="4F81BD" w:themeColor="accent1"/>
      <w:lang w:eastAsia="en-US"/>
    </w:rPr>
  </w:style>
  <w:style w:type="character" w:customStyle="1" w:styleId="wz-bold">
    <w:name w:val="wz-bold"/>
    <w:basedOn w:val="DefaultParagraphFont"/>
    <w:rsid w:val="002D71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29468">
      <w:bodyDiv w:val="1"/>
      <w:marLeft w:val="0"/>
      <w:marRight w:val="0"/>
      <w:marTop w:val="0"/>
      <w:marBottom w:val="0"/>
      <w:divBdr>
        <w:top w:val="none" w:sz="0" w:space="0" w:color="auto"/>
        <w:left w:val="none" w:sz="0" w:space="0" w:color="auto"/>
        <w:bottom w:val="none" w:sz="0" w:space="0" w:color="auto"/>
        <w:right w:val="none" w:sz="0" w:space="0" w:color="auto"/>
      </w:divBdr>
    </w:div>
    <w:div w:id="4599656">
      <w:bodyDiv w:val="1"/>
      <w:marLeft w:val="0"/>
      <w:marRight w:val="0"/>
      <w:marTop w:val="0"/>
      <w:marBottom w:val="0"/>
      <w:divBdr>
        <w:top w:val="none" w:sz="0" w:space="0" w:color="auto"/>
        <w:left w:val="none" w:sz="0" w:space="0" w:color="auto"/>
        <w:bottom w:val="none" w:sz="0" w:space="0" w:color="auto"/>
        <w:right w:val="none" w:sz="0" w:space="0" w:color="auto"/>
      </w:divBdr>
    </w:div>
    <w:div w:id="11342569">
      <w:bodyDiv w:val="1"/>
      <w:marLeft w:val="0"/>
      <w:marRight w:val="0"/>
      <w:marTop w:val="0"/>
      <w:marBottom w:val="0"/>
      <w:divBdr>
        <w:top w:val="none" w:sz="0" w:space="0" w:color="auto"/>
        <w:left w:val="none" w:sz="0" w:space="0" w:color="auto"/>
        <w:bottom w:val="none" w:sz="0" w:space="0" w:color="auto"/>
        <w:right w:val="none" w:sz="0" w:space="0" w:color="auto"/>
      </w:divBdr>
    </w:div>
    <w:div w:id="28996189">
      <w:bodyDiv w:val="1"/>
      <w:marLeft w:val="0"/>
      <w:marRight w:val="0"/>
      <w:marTop w:val="0"/>
      <w:marBottom w:val="0"/>
      <w:divBdr>
        <w:top w:val="none" w:sz="0" w:space="0" w:color="auto"/>
        <w:left w:val="none" w:sz="0" w:space="0" w:color="auto"/>
        <w:bottom w:val="none" w:sz="0" w:space="0" w:color="auto"/>
        <w:right w:val="none" w:sz="0" w:space="0" w:color="auto"/>
      </w:divBdr>
    </w:div>
    <w:div w:id="45492000">
      <w:bodyDiv w:val="1"/>
      <w:marLeft w:val="0"/>
      <w:marRight w:val="0"/>
      <w:marTop w:val="0"/>
      <w:marBottom w:val="0"/>
      <w:divBdr>
        <w:top w:val="none" w:sz="0" w:space="0" w:color="auto"/>
        <w:left w:val="none" w:sz="0" w:space="0" w:color="auto"/>
        <w:bottom w:val="none" w:sz="0" w:space="0" w:color="auto"/>
        <w:right w:val="none" w:sz="0" w:space="0" w:color="auto"/>
      </w:divBdr>
    </w:div>
    <w:div w:id="50351813">
      <w:bodyDiv w:val="1"/>
      <w:marLeft w:val="0"/>
      <w:marRight w:val="0"/>
      <w:marTop w:val="0"/>
      <w:marBottom w:val="0"/>
      <w:divBdr>
        <w:top w:val="none" w:sz="0" w:space="0" w:color="auto"/>
        <w:left w:val="none" w:sz="0" w:space="0" w:color="auto"/>
        <w:bottom w:val="none" w:sz="0" w:space="0" w:color="auto"/>
        <w:right w:val="none" w:sz="0" w:space="0" w:color="auto"/>
      </w:divBdr>
    </w:div>
    <w:div w:id="50423954">
      <w:bodyDiv w:val="1"/>
      <w:marLeft w:val="0"/>
      <w:marRight w:val="0"/>
      <w:marTop w:val="0"/>
      <w:marBottom w:val="0"/>
      <w:divBdr>
        <w:top w:val="none" w:sz="0" w:space="0" w:color="auto"/>
        <w:left w:val="none" w:sz="0" w:space="0" w:color="auto"/>
        <w:bottom w:val="none" w:sz="0" w:space="0" w:color="auto"/>
        <w:right w:val="none" w:sz="0" w:space="0" w:color="auto"/>
      </w:divBdr>
    </w:div>
    <w:div w:id="65494560">
      <w:bodyDiv w:val="1"/>
      <w:marLeft w:val="0"/>
      <w:marRight w:val="0"/>
      <w:marTop w:val="0"/>
      <w:marBottom w:val="0"/>
      <w:divBdr>
        <w:top w:val="none" w:sz="0" w:space="0" w:color="auto"/>
        <w:left w:val="none" w:sz="0" w:space="0" w:color="auto"/>
        <w:bottom w:val="none" w:sz="0" w:space="0" w:color="auto"/>
        <w:right w:val="none" w:sz="0" w:space="0" w:color="auto"/>
      </w:divBdr>
    </w:div>
    <w:div w:id="84543335">
      <w:bodyDiv w:val="1"/>
      <w:marLeft w:val="0"/>
      <w:marRight w:val="0"/>
      <w:marTop w:val="0"/>
      <w:marBottom w:val="0"/>
      <w:divBdr>
        <w:top w:val="none" w:sz="0" w:space="0" w:color="auto"/>
        <w:left w:val="none" w:sz="0" w:space="0" w:color="auto"/>
        <w:bottom w:val="none" w:sz="0" w:space="0" w:color="auto"/>
        <w:right w:val="none" w:sz="0" w:space="0" w:color="auto"/>
      </w:divBdr>
    </w:div>
    <w:div w:id="109711119">
      <w:bodyDiv w:val="1"/>
      <w:marLeft w:val="0"/>
      <w:marRight w:val="0"/>
      <w:marTop w:val="0"/>
      <w:marBottom w:val="0"/>
      <w:divBdr>
        <w:top w:val="none" w:sz="0" w:space="0" w:color="auto"/>
        <w:left w:val="none" w:sz="0" w:space="0" w:color="auto"/>
        <w:bottom w:val="none" w:sz="0" w:space="0" w:color="auto"/>
        <w:right w:val="none" w:sz="0" w:space="0" w:color="auto"/>
      </w:divBdr>
    </w:div>
    <w:div w:id="113060530">
      <w:bodyDiv w:val="1"/>
      <w:marLeft w:val="0"/>
      <w:marRight w:val="0"/>
      <w:marTop w:val="0"/>
      <w:marBottom w:val="0"/>
      <w:divBdr>
        <w:top w:val="none" w:sz="0" w:space="0" w:color="auto"/>
        <w:left w:val="none" w:sz="0" w:space="0" w:color="auto"/>
        <w:bottom w:val="none" w:sz="0" w:space="0" w:color="auto"/>
        <w:right w:val="none" w:sz="0" w:space="0" w:color="auto"/>
      </w:divBdr>
    </w:div>
    <w:div w:id="120541725">
      <w:bodyDiv w:val="1"/>
      <w:marLeft w:val="0"/>
      <w:marRight w:val="0"/>
      <w:marTop w:val="0"/>
      <w:marBottom w:val="0"/>
      <w:divBdr>
        <w:top w:val="none" w:sz="0" w:space="0" w:color="auto"/>
        <w:left w:val="none" w:sz="0" w:space="0" w:color="auto"/>
        <w:bottom w:val="none" w:sz="0" w:space="0" w:color="auto"/>
        <w:right w:val="none" w:sz="0" w:space="0" w:color="auto"/>
      </w:divBdr>
    </w:div>
    <w:div w:id="134027228">
      <w:bodyDiv w:val="1"/>
      <w:marLeft w:val="0"/>
      <w:marRight w:val="0"/>
      <w:marTop w:val="0"/>
      <w:marBottom w:val="0"/>
      <w:divBdr>
        <w:top w:val="none" w:sz="0" w:space="0" w:color="auto"/>
        <w:left w:val="none" w:sz="0" w:space="0" w:color="auto"/>
        <w:bottom w:val="none" w:sz="0" w:space="0" w:color="auto"/>
        <w:right w:val="none" w:sz="0" w:space="0" w:color="auto"/>
      </w:divBdr>
    </w:div>
    <w:div w:id="140849566">
      <w:bodyDiv w:val="1"/>
      <w:marLeft w:val="0"/>
      <w:marRight w:val="0"/>
      <w:marTop w:val="0"/>
      <w:marBottom w:val="0"/>
      <w:divBdr>
        <w:top w:val="none" w:sz="0" w:space="0" w:color="auto"/>
        <w:left w:val="none" w:sz="0" w:space="0" w:color="auto"/>
        <w:bottom w:val="none" w:sz="0" w:space="0" w:color="auto"/>
        <w:right w:val="none" w:sz="0" w:space="0" w:color="auto"/>
      </w:divBdr>
    </w:div>
    <w:div w:id="149760143">
      <w:bodyDiv w:val="1"/>
      <w:marLeft w:val="0"/>
      <w:marRight w:val="0"/>
      <w:marTop w:val="0"/>
      <w:marBottom w:val="0"/>
      <w:divBdr>
        <w:top w:val="none" w:sz="0" w:space="0" w:color="auto"/>
        <w:left w:val="none" w:sz="0" w:space="0" w:color="auto"/>
        <w:bottom w:val="none" w:sz="0" w:space="0" w:color="auto"/>
        <w:right w:val="none" w:sz="0" w:space="0" w:color="auto"/>
      </w:divBdr>
    </w:div>
    <w:div w:id="157157643">
      <w:bodyDiv w:val="1"/>
      <w:marLeft w:val="0"/>
      <w:marRight w:val="0"/>
      <w:marTop w:val="0"/>
      <w:marBottom w:val="0"/>
      <w:divBdr>
        <w:top w:val="none" w:sz="0" w:space="0" w:color="auto"/>
        <w:left w:val="none" w:sz="0" w:space="0" w:color="auto"/>
        <w:bottom w:val="none" w:sz="0" w:space="0" w:color="auto"/>
        <w:right w:val="none" w:sz="0" w:space="0" w:color="auto"/>
      </w:divBdr>
    </w:div>
    <w:div w:id="166096959">
      <w:bodyDiv w:val="1"/>
      <w:marLeft w:val="0"/>
      <w:marRight w:val="0"/>
      <w:marTop w:val="0"/>
      <w:marBottom w:val="0"/>
      <w:divBdr>
        <w:top w:val="none" w:sz="0" w:space="0" w:color="auto"/>
        <w:left w:val="none" w:sz="0" w:space="0" w:color="auto"/>
        <w:bottom w:val="none" w:sz="0" w:space="0" w:color="auto"/>
        <w:right w:val="none" w:sz="0" w:space="0" w:color="auto"/>
      </w:divBdr>
    </w:div>
    <w:div w:id="170533092">
      <w:bodyDiv w:val="1"/>
      <w:marLeft w:val="0"/>
      <w:marRight w:val="0"/>
      <w:marTop w:val="0"/>
      <w:marBottom w:val="0"/>
      <w:divBdr>
        <w:top w:val="none" w:sz="0" w:space="0" w:color="auto"/>
        <w:left w:val="none" w:sz="0" w:space="0" w:color="auto"/>
        <w:bottom w:val="none" w:sz="0" w:space="0" w:color="auto"/>
        <w:right w:val="none" w:sz="0" w:space="0" w:color="auto"/>
      </w:divBdr>
    </w:div>
    <w:div w:id="175317256">
      <w:bodyDiv w:val="1"/>
      <w:marLeft w:val="0"/>
      <w:marRight w:val="0"/>
      <w:marTop w:val="0"/>
      <w:marBottom w:val="0"/>
      <w:divBdr>
        <w:top w:val="none" w:sz="0" w:space="0" w:color="auto"/>
        <w:left w:val="none" w:sz="0" w:space="0" w:color="auto"/>
        <w:bottom w:val="none" w:sz="0" w:space="0" w:color="auto"/>
        <w:right w:val="none" w:sz="0" w:space="0" w:color="auto"/>
      </w:divBdr>
    </w:div>
    <w:div w:id="176312818">
      <w:bodyDiv w:val="1"/>
      <w:marLeft w:val="0"/>
      <w:marRight w:val="0"/>
      <w:marTop w:val="0"/>
      <w:marBottom w:val="0"/>
      <w:divBdr>
        <w:top w:val="none" w:sz="0" w:space="0" w:color="auto"/>
        <w:left w:val="none" w:sz="0" w:space="0" w:color="auto"/>
        <w:bottom w:val="none" w:sz="0" w:space="0" w:color="auto"/>
        <w:right w:val="none" w:sz="0" w:space="0" w:color="auto"/>
      </w:divBdr>
    </w:div>
    <w:div w:id="204373214">
      <w:bodyDiv w:val="1"/>
      <w:marLeft w:val="0"/>
      <w:marRight w:val="0"/>
      <w:marTop w:val="0"/>
      <w:marBottom w:val="0"/>
      <w:divBdr>
        <w:top w:val="none" w:sz="0" w:space="0" w:color="auto"/>
        <w:left w:val="none" w:sz="0" w:space="0" w:color="auto"/>
        <w:bottom w:val="none" w:sz="0" w:space="0" w:color="auto"/>
        <w:right w:val="none" w:sz="0" w:space="0" w:color="auto"/>
      </w:divBdr>
    </w:div>
    <w:div w:id="208228855">
      <w:bodyDiv w:val="1"/>
      <w:marLeft w:val="0"/>
      <w:marRight w:val="0"/>
      <w:marTop w:val="0"/>
      <w:marBottom w:val="0"/>
      <w:divBdr>
        <w:top w:val="none" w:sz="0" w:space="0" w:color="auto"/>
        <w:left w:val="none" w:sz="0" w:space="0" w:color="auto"/>
        <w:bottom w:val="none" w:sz="0" w:space="0" w:color="auto"/>
        <w:right w:val="none" w:sz="0" w:space="0" w:color="auto"/>
      </w:divBdr>
    </w:div>
    <w:div w:id="208883539">
      <w:bodyDiv w:val="1"/>
      <w:marLeft w:val="0"/>
      <w:marRight w:val="0"/>
      <w:marTop w:val="0"/>
      <w:marBottom w:val="0"/>
      <w:divBdr>
        <w:top w:val="none" w:sz="0" w:space="0" w:color="auto"/>
        <w:left w:val="none" w:sz="0" w:space="0" w:color="auto"/>
        <w:bottom w:val="none" w:sz="0" w:space="0" w:color="auto"/>
        <w:right w:val="none" w:sz="0" w:space="0" w:color="auto"/>
      </w:divBdr>
    </w:div>
    <w:div w:id="214703188">
      <w:bodyDiv w:val="1"/>
      <w:marLeft w:val="0"/>
      <w:marRight w:val="0"/>
      <w:marTop w:val="0"/>
      <w:marBottom w:val="0"/>
      <w:divBdr>
        <w:top w:val="none" w:sz="0" w:space="0" w:color="auto"/>
        <w:left w:val="none" w:sz="0" w:space="0" w:color="auto"/>
        <w:bottom w:val="none" w:sz="0" w:space="0" w:color="auto"/>
        <w:right w:val="none" w:sz="0" w:space="0" w:color="auto"/>
      </w:divBdr>
    </w:div>
    <w:div w:id="224030115">
      <w:bodyDiv w:val="1"/>
      <w:marLeft w:val="0"/>
      <w:marRight w:val="0"/>
      <w:marTop w:val="0"/>
      <w:marBottom w:val="0"/>
      <w:divBdr>
        <w:top w:val="none" w:sz="0" w:space="0" w:color="auto"/>
        <w:left w:val="none" w:sz="0" w:space="0" w:color="auto"/>
        <w:bottom w:val="none" w:sz="0" w:space="0" w:color="auto"/>
        <w:right w:val="none" w:sz="0" w:space="0" w:color="auto"/>
      </w:divBdr>
    </w:div>
    <w:div w:id="228468788">
      <w:bodyDiv w:val="1"/>
      <w:marLeft w:val="0"/>
      <w:marRight w:val="0"/>
      <w:marTop w:val="0"/>
      <w:marBottom w:val="0"/>
      <w:divBdr>
        <w:top w:val="none" w:sz="0" w:space="0" w:color="auto"/>
        <w:left w:val="none" w:sz="0" w:space="0" w:color="auto"/>
        <w:bottom w:val="none" w:sz="0" w:space="0" w:color="auto"/>
        <w:right w:val="none" w:sz="0" w:space="0" w:color="auto"/>
      </w:divBdr>
    </w:div>
    <w:div w:id="230435092">
      <w:bodyDiv w:val="1"/>
      <w:marLeft w:val="0"/>
      <w:marRight w:val="0"/>
      <w:marTop w:val="0"/>
      <w:marBottom w:val="0"/>
      <w:divBdr>
        <w:top w:val="none" w:sz="0" w:space="0" w:color="auto"/>
        <w:left w:val="none" w:sz="0" w:space="0" w:color="auto"/>
        <w:bottom w:val="none" w:sz="0" w:space="0" w:color="auto"/>
        <w:right w:val="none" w:sz="0" w:space="0" w:color="auto"/>
      </w:divBdr>
    </w:div>
    <w:div w:id="230896191">
      <w:bodyDiv w:val="1"/>
      <w:marLeft w:val="0"/>
      <w:marRight w:val="0"/>
      <w:marTop w:val="0"/>
      <w:marBottom w:val="0"/>
      <w:divBdr>
        <w:top w:val="none" w:sz="0" w:space="0" w:color="auto"/>
        <w:left w:val="none" w:sz="0" w:space="0" w:color="auto"/>
        <w:bottom w:val="none" w:sz="0" w:space="0" w:color="auto"/>
        <w:right w:val="none" w:sz="0" w:space="0" w:color="auto"/>
      </w:divBdr>
    </w:div>
    <w:div w:id="232929703">
      <w:bodyDiv w:val="1"/>
      <w:marLeft w:val="0"/>
      <w:marRight w:val="0"/>
      <w:marTop w:val="0"/>
      <w:marBottom w:val="0"/>
      <w:divBdr>
        <w:top w:val="none" w:sz="0" w:space="0" w:color="auto"/>
        <w:left w:val="none" w:sz="0" w:space="0" w:color="auto"/>
        <w:bottom w:val="none" w:sz="0" w:space="0" w:color="auto"/>
        <w:right w:val="none" w:sz="0" w:space="0" w:color="auto"/>
      </w:divBdr>
    </w:div>
    <w:div w:id="234510596">
      <w:bodyDiv w:val="1"/>
      <w:marLeft w:val="0"/>
      <w:marRight w:val="0"/>
      <w:marTop w:val="0"/>
      <w:marBottom w:val="0"/>
      <w:divBdr>
        <w:top w:val="none" w:sz="0" w:space="0" w:color="auto"/>
        <w:left w:val="none" w:sz="0" w:space="0" w:color="auto"/>
        <w:bottom w:val="none" w:sz="0" w:space="0" w:color="auto"/>
        <w:right w:val="none" w:sz="0" w:space="0" w:color="auto"/>
      </w:divBdr>
    </w:div>
    <w:div w:id="235172240">
      <w:marLeft w:val="0"/>
      <w:marRight w:val="0"/>
      <w:marTop w:val="0"/>
      <w:marBottom w:val="0"/>
      <w:divBdr>
        <w:top w:val="none" w:sz="0" w:space="0" w:color="auto"/>
        <w:left w:val="single" w:sz="6" w:space="0" w:color="666666"/>
        <w:bottom w:val="none" w:sz="0" w:space="0" w:color="auto"/>
        <w:right w:val="none" w:sz="0" w:space="0" w:color="auto"/>
      </w:divBdr>
      <w:divsChild>
        <w:div w:id="1185293061">
          <w:marLeft w:val="0"/>
          <w:marRight w:val="0"/>
          <w:marTop w:val="0"/>
          <w:marBottom w:val="0"/>
          <w:divBdr>
            <w:top w:val="none" w:sz="0" w:space="0" w:color="auto"/>
            <w:left w:val="none" w:sz="0" w:space="0" w:color="auto"/>
            <w:bottom w:val="none" w:sz="0" w:space="0" w:color="auto"/>
            <w:right w:val="none" w:sz="0" w:space="0" w:color="auto"/>
          </w:divBdr>
        </w:div>
      </w:divsChild>
    </w:div>
    <w:div w:id="246888082">
      <w:bodyDiv w:val="1"/>
      <w:marLeft w:val="0"/>
      <w:marRight w:val="0"/>
      <w:marTop w:val="0"/>
      <w:marBottom w:val="0"/>
      <w:divBdr>
        <w:top w:val="none" w:sz="0" w:space="0" w:color="auto"/>
        <w:left w:val="none" w:sz="0" w:space="0" w:color="auto"/>
        <w:bottom w:val="none" w:sz="0" w:space="0" w:color="auto"/>
        <w:right w:val="none" w:sz="0" w:space="0" w:color="auto"/>
      </w:divBdr>
    </w:div>
    <w:div w:id="251162674">
      <w:bodyDiv w:val="1"/>
      <w:marLeft w:val="0"/>
      <w:marRight w:val="0"/>
      <w:marTop w:val="0"/>
      <w:marBottom w:val="0"/>
      <w:divBdr>
        <w:top w:val="none" w:sz="0" w:space="0" w:color="auto"/>
        <w:left w:val="none" w:sz="0" w:space="0" w:color="auto"/>
        <w:bottom w:val="none" w:sz="0" w:space="0" w:color="auto"/>
        <w:right w:val="none" w:sz="0" w:space="0" w:color="auto"/>
      </w:divBdr>
      <w:divsChild>
        <w:div w:id="1626499123">
          <w:marLeft w:val="0"/>
          <w:marRight w:val="0"/>
          <w:marTop w:val="0"/>
          <w:marBottom w:val="0"/>
          <w:divBdr>
            <w:top w:val="none" w:sz="0" w:space="0" w:color="auto"/>
            <w:left w:val="none" w:sz="0" w:space="0" w:color="auto"/>
            <w:bottom w:val="none" w:sz="0" w:space="0" w:color="auto"/>
            <w:right w:val="none" w:sz="0" w:space="0" w:color="auto"/>
          </w:divBdr>
          <w:divsChild>
            <w:div w:id="742993165">
              <w:marLeft w:val="0"/>
              <w:marRight w:val="0"/>
              <w:marTop w:val="0"/>
              <w:marBottom w:val="0"/>
              <w:divBdr>
                <w:top w:val="none" w:sz="0" w:space="0" w:color="auto"/>
                <w:left w:val="none" w:sz="0" w:space="0" w:color="auto"/>
                <w:bottom w:val="none" w:sz="0" w:space="0" w:color="auto"/>
                <w:right w:val="none" w:sz="0" w:space="0" w:color="auto"/>
              </w:divBdr>
              <w:divsChild>
                <w:div w:id="1833569078">
                  <w:marLeft w:val="0"/>
                  <w:marRight w:val="0"/>
                  <w:marTop w:val="0"/>
                  <w:marBottom w:val="0"/>
                  <w:divBdr>
                    <w:top w:val="none" w:sz="0" w:space="0" w:color="auto"/>
                    <w:left w:val="none" w:sz="0" w:space="0" w:color="auto"/>
                    <w:bottom w:val="none" w:sz="0" w:space="0" w:color="auto"/>
                    <w:right w:val="none" w:sz="0" w:space="0" w:color="auto"/>
                  </w:divBdr>
                  <w:divsChild>
                    <w:div w:id="1287196492">
                      <w:marLeft w:val="0"/>
                      <w:marRight w:val="0"/>
                      <w:marTop w:val="0"/>
                      <w:marBottom w:val="0"/>
                      <w:divBdr>
                        <w:top w:val="none" w:sz="0" w:space="0" w:color="auto"/>
                        <w:left w:val="none" w:sz="0" w:space="0" w:color="auto"/>
                        <w:bottom w:val="none" w:sz="0" w:space="0" w:color="auto"/>
                        <w:right w:val="none" w:sz="0" w:space="0" w:color="auto"/>
                      </w:divBdr>
                      <w:divsChild>
                        <w:div w:id="138619665">
                          <w:marLeft w:val="0"/>
                          <w:marRight w:val="0"/>
                          <w:marTop w:val="0"/>
                          <w:marBottom w:val="0"/>
                          <w:divBdr>
                            <w:top w:val="none" w:sz="0" w:space="0" w:color="auto"/>
                            <w:left w:val="none" w:sz="0" w:space="0" w:color="auto"/>
                            <w:bottom w:val="none" w:sz="0" w:space="0" w:color="auto"/>
                            <w:right w:val="none" w:sz="0" w:space="0" w:color="auto"/>
                          </w:divBdr>
                          <w:divsChild>
                            <w:div w:id="1576667063">
                              <w:marLeft w:val="0"/>
                              <w:marRight w:val="0"/>
                              <w:marTop w:val="0"/>
                              <w:marBottom w:val="0"/>
                              <w:divBdr>
                                <w:top w:val="none" w:sz="0" w:space="0" w:color="auto"/>
                                <w:left w:val="none" w:sz="0" w:space="0" w:color="auto"/>
                                <w:bottom w:val="none" w:sz="0" w:space="0" w:color="auto"/>
                                <w:right w:val="none" w:sz="0" w:space="0" w:color="auto"/>
                              </w:divBdr>
                              <w:divsChild>
                                <w:div w:id="1597785993">
                                  <w:marLeft w:val="0"/>
                                  <w:marRight w:val="0"/>
                                  <w:marTop w:val="0"/>
                                  <w:marBottom w:val="0"/>
                                  <w:divBdr>
                                    <w:top w:val="none" w:sz="0" w:space="0" w:color="auto"/>
                                    <w:left w:val="none" w:sz="0" w:space="0" w:color="auto"/>
                                    <w:bottom w:val="none" w:sz="0" w:space="0" w:color="auto"/>
                                    <w:right w:val="none" w:sz="0" w:space="0" w:color="auto"/>
                                  </w:divBdr>
                                  <w:divsChild>
                                    <w:div w:id="2119567420">
                                      <w:marLeft w:val="0"/>
                                      <w:marRight w:val="0"/>
                                      <w:marTop w:val="0"/>
                                      <w:marBottom w:val="0"/>
                                      <w:divBdr>
                                        <w:top w:val="none" w:sz="0" w:space="0" w:color="auto"/>
                                        <w:left w:val="none" w:sz="0" w:space="0" w:color="auto"/>
                                        <w:bottom w:val="none" w:sz="0" w:space="0" w:color="auto"/>
                                        <w:right w:val="none" w:sz="0" w:space="0" w:color="auto"/>
                                      </w:divBdr>
                                      <w:divsChild>
                                        <w:div w:id="1751656674">
                                          <w:marLeft w:val="0"/>
                                          <w:marRight w:val="0"/>
                                          <w:marTop w:val="0"/>
                                          <w:marBottom w:val="0"/>
                                          <w:divBdr>
                                            <w:top w:val="none" w:sz="0" w:space="0" w:color="auto"/>
                                            <w:left w:val="none" w:sz="0" w:space="0" w:color="auto"/>
                                            <w:bottom w:val="none" w:sz="0" w:space="0" w:color="auto"/>
                                            <w:right w:val="none" w:sz="0" w:space="0" w:color="auto"/>
                                          </w:divBdr>
                                          <w:divsChild>
                                            <w:div w:id="1394506913">
                                              <w:marLeft w:val="0"/>
                                              <w:marRight w:val="0"/>
                                              <w:marTop w:val="0"/>
                                              <w:marBottom w:val="0"/>
                                              <w:divBdr>
                                                <w:top w:val="single" w:sz="12" w:space="2" w:color="FFFFCC"/>
                                                <w:left w:val="single" w:sz="12" w:space="2" w:color="FFFFCC"/>
                                                <w:bottom w:val="single" w:sz="12" w:space="2" w:color="FFFFCC"/>
                                                <w:right w:val="single" w:sz="12" w:space="0" w:color="FFFFCC"/>
                                              </w:divBdr>
                                              <w:divsChild>
                                                <w:div w:id="1265501934">
                                                  <w:marLeft w:val="0"/>
                                                  <w:marRight w:val="0"/>
                                                  <w:marTop w:val="0"/>
                                                  <w:marBottom w:val="0"/>
                                                  <w:divBdr>
                                                    <w:top w:val="none" w:sz="0" w:space="0" w:color="auto"/>
                                                    <w:left w:val="none" w:sz="0" w:space="0" w:color="auto"/>
                                                    <w:bottom w:val="none" w:sz="0" w:space="0" w:color="auto"/>
                                                    <w:right w:val="none" w:sz="0" w:space="0" w:color="auto"/>
                                                  </w:divBdr>
                                                  <w:divsChild>
                                                    <w:div w:id="1990282387">
                                                      <w:marLeft w:val="0"/>
                                                      <w:marRight w:val="0"/>
                                                      <w:marTop w:val="0"/>
                                                      <w:marBottom w:val="0"/>
                                                      <w:divBdr>
                                                        <w:top w:val="none" w:sz="0" w:space="0" w:color="auto"/>
                                                        <w:left w:val="none" w:sz="0" w:space="0" w:color="auto"/>
                                                        <w:bottom w:val="none" w:sz="0" w:space="0" w:color="auto"/>
                                                        <w:right w:val="none" w:sz="0" w:space="0" w:color="auto"/>
                                                      </w:divBdr>
                                                      <w:divsChild>
                                                        <w:div w:id="1392194600">
                                                          <w:marLeft w:val="0"/>
                                                          <w:marRight w:val="0"/>
                                                          <w:marTop w:val="0"/>
                                                          <w:marBottom w:val="0"/>
                                                          <w:divBdr>
                                                            <w:top w:val="none" w:sz="0" w:space="0" w:color="auto"/>
                                                            <w:left w:val="none" w:sz="0" w:space="0" w:color="auto"/>
                                                            <w:bottom w:val="none" w:sz="0" w:space="0" w:color="auto"/>
                                                            <w:right w:val="none" w:sz="0" w:space="0" w:color="auto"/>
                                                          </w:divBdr>
                                                          <w:divsChild>
                                                            <w:div w:id="1768228506">
                                                              <w:marLeft w:val="0"/>
                                                              <w:marRight w:val="0"/>
                                                              <w:marTop w:val="0"/>
                                                              <w:marBottom w:val="0"/>
                                                              <w:divBdr>
                                                                <w:top w:val="none" w:sz="0" w:space="0" w:color="auto"/>
                                                                <w:left w:val="none" w:sz="0" w:space="0" w:color="auto"/>
                                                                <w:bottom w:val="none" w:sz="0" w:space="0" w:color="auto"/>
                                                                <w:right w:val="none" w:sz="0" w:space="0" w:color="auto"/>
                                                              </w:divBdr>
                                                              <w:divsChild>
                                                                <w:div w:id="631638900">
                                                                  <w:marLeft w:val="0"/>
                                                                  <w:marRight w:val="0"/>
                                                                  <w:marTop w:val="0"/>
                                                                  <w:marBottom w:val="0"/>
                                                                  <w:divBdr>
                                                                    <w:top w:val="none" w:sz="0" w:space="0" w:color="auto"/>
                                                                    <w:left w:val="none" w:sz="0" w:space="0" w:color="auto"/>
                                                                    <w:bottom w:val="none" w:sz="0" w:space="0" w:color="auto"/>
                                                                    <w:right w:val="none" w:sz="0" w:space="0" w:color="auto"/>
                                                                  </w:divBdr>
                                                                  <w:divsChild>
                                                                    <w:div w:id="964235815">
                                                                      <w:marLeft w:val="0"/>
                                                                      <w:marRight w:val="0"/>
                                                                      <w:marTop w:val="0"/>
                                                                      <w:marBottom w:val="0"/>
                                                                      <w:divBdr>
                                                                        <w:top w:val="none" w:sz="0" w:space="0" w:color="auto"/>
                                                                        <w:left w:val="none" w:sz="0" w:space="0" w:color="auto"/>
                                                                        <w:bottom w:val="none" w:sz="0" w:space="0" w:color="auto"/>
                                                                        <w:right w:val="none" w:sz="0" w:space="0" w:color="auto"/>
                                                                      </w:divBdr>
                                                                      <w:divsChild>
                                                                        <w:div w:id="1235773746">
                                                                          <w:marLeft w:val="0"/>
                                                                          <w:marRight w:val="0"/>
                                                                          <w:marTop w:val="0"/>
                                                                          <w:marBottom w:val="0"/>
                                                                          <w:divBdr>
                                                                            <w:top w:val="none" w:sz="0" w:space="0" w:color="auto"/>
                                                                            <w:left w:val="none" w:sz="0" w:space="0" w:color="auto"/>
                                                                            <w:bottom w:val="none" w:sz="0" w:space="0" w:color="auto"/>
                                                                            <w:right w:val="none" w:sz="0" w:space="0" w:color="auto"/>
                                                                          </w:divBdr>
                                                                          <w:divsChild>
                                                                            <w:div w:id="103965488">
                                                                              <w:marLeft w:val="0"/>
                                                                              <w:marRight w:val="0"/>
                                                                              <w:marTop w:val="0"/>
                                                                              <w:marBottom w:val="0"/>
                                                                              <w:divBdr>
                                                                                <w:top w:val="none" w:sz="0" w:space="0" w:color="auto"/>
                                                                                <w:left w:val="none" w:sz="0" w:space="0" w:color="auto"/>
                                                                                <w:bottom w:val="none" w:sz="0" w:space="0" w:color="auto"/>
                                                                                <w:right w:val="none" w:sz="0" w:space="0" w:color="auto"/>
                                                                              </w:divBdr>
                                                                              <w:divsChild>
                                                                                <w:div w:id="239607660">
                                                                                  <w:marLeft w:val="0"/>
                                                                                  <w:marRight w:val="0"/>
                                                                                  <w:marTop w:val="0"/>
                                                                                  <w:marBottom w:val="0"/>
                                                                                  <w:divBdr>
                                                                                    <w:top w:val="none" w:sz="0" w:space="0" w:color="auto"/>
                                                                                    <w:left w:val="none" w:sz="0" w:space="0" w:color="auto"/>
                                                                                    <w:bottom w:val="none" w:sz="0" w:space="0" w:color="auto"/>
                                                                                    <w:right w:val="none" w:sz="0" w:space="0" w:color="auto"/>
                                                                                  </w:divBdr>
                                                                                  <w:divsChild>
                                                                                    <w:div w:id="1641766055">
                                                                                      <w:marLeft w:val="0"/>
                                                                                      <w:marRight w:val="0"/>
                                                                                      <w:marTop w:val="0"/>
                                                                                      <w:marBottom w:val="0"/>
                                                                                      <w:divBdr>
                                                                                        <w:top w:val="none" w:sz="0" w:space="0" w:color="auto"/>
                                                                                        <w:left w:val="none" w:sz="0" w:space="0" w:color="auto"/>
                                                                                        <w:bottom w:val="none" w:sz="0" w:space="0" w:color="auto"/>
                                                                                        <w:right w:val="none" w:sz="0" w:space="0" w:color="auto"/>
                                                                                      </w:divBdr>
                                                                                      <w:divsChild>
                                                                                        <w:div w:id="16779230">
                                                                                          <w:marLeft w:val="0"/>
                                                                                          <w:marRight w:val="120"/>
                                                                                          <w:marTop w:val="0"/>
                                                                                          <w:marBottom w:val="150"/>
                                                                                          <w:divBdr>
                                                                                            <w:top w:val="single" w:sz="2" w:space="0" w:color="EFEFEF"/>
                                                                                            <w:left w:val="single" w:sz="6" w:space="0" w:color="EFEFEF"/>
                                                                                            <w:bottom w:val="single" w:sz="6" w:space="0" w:color="E2E2E2"/>
                                                                                            <w:right w:val="single" w:sz="6" w:space="0" w:color="EFEFEF"/>
                                                                                          </w:divBdr>
                                                                                          <w:divsChild>
                                                                                            <w:div w:id="1065761516">
                                                                                              <w:marLeft w:val="0"/>
                                                                                              <w:marRight w:val="0"/>
                                                                                              <w:marTop w:val="0"/>
                                                                                              <w:marBottom w:val="0"/>
                                                                                              <w:divBdr>
                                                                                                <w:top w:val="none" w:sz="0" w:space="0" w:color="auto"/>
                                                                                                <w:left w:val="none" w:sz="0" w:space="0" w:color="auto"/>
                                                                                                <w:bottom w:val="none" w:sz="0" w:space="0" w:color="auto"/>
                                                                                                <w:right w:val="none" w:sz="0" w:space="0" w:color="auto"/>
                                                                                              </w:divBdr>
                                                                                              <w:divsChild>
                                                                                                <w:div w:id="1875461807">
                                                                                                  <w:marLeft w:val="0"/>
                                                                                                  <w:marRight w:val="0"/>
                                                                                                  <w:marTop w:val="0"/>
                                                                                                  <w:marBottom w:val="0"/>
                                                                                                  <w:divBdr>
                                                                                                    <w:top w:val="none" w:sz="0" w:space="0" w:color="auto"/>
                                                                                                    <w:left w:val="none" w:sz="0" w:space="0" w:color="auto"/>
                                                                                                    <w:bottom w:val="none" w:sz="0" w:space="0" w:color="auto"/>
                                                                                                    <w:right w:val="none" w:sz="0" w:space="0" w:color="auto"/>
                                                                                                  </w:divBdr>
                                                                                                  <w:divsChild>
                                                                                                    <w:div w:id="1155494329">
                                                                                                      <w:marLeft w:val="0"/>
                                                                                                      <w:marRight w:val="0"/>
                                                                                                      <w:marTop w:val="0"/>
                                                                                                      <w:marBottom w:val="0"/>
                                                                                                      <w:divBdr>
                                                                                                        <w:top w:val="none" w:sz="0" w:space="0" w:color="auto"/>
                                                                                                        <w:left w:val="none" w:sz="0" w:space="0" w:color="auto"/>
                                                                                                        <w:bottom w:val="none" w:sz="0" w:space="0" w:color="auto"/>
                                                                                                        <w:right w:val="none" w:sz="0" w:space="0" w:color="auto"/>
                                                                                                      </w:divBdr>
                                                                                                      <w:divsChild>
                                                                                                        <w:div w:id="526023320">
                                                                                                          <w:marLeft w:val="0"/>
                                                                                                          <w:marRight w:val="0"/>
                                                                                                          <w:marTop w:val="0"/>
                                                                                                          <w:marBottom w:val="0"/>
                                                                                                          <w:divBdr>
                                                                                                            <w:top w:val="none" w:sz="0" w:space="0" w:color="auto"/>
                                                                                                            <w:left w:val="none" w:sz="0" w:space="0" w:color="auto"/>
                                                                                                            <w:bottom w:val="none" w:sz="0" w:space="0" w:color="auto"/>
                                                                                                            <w:right w:val="none" w:sz="0" w:space="0" w:color="auto"/>
                                                                                                          </w:divBdr>
                                                                                                          <w:divsChild>
                                                                                                            <w:div w:id="751590017">
                                                                                                              <w:marLeft w:val="0"/>
                                                                                                              <w:marRight w:val="0"/>
                                                                                                              <w:marTop w:val="0"/>
                                                                                                              <w:marBottom w:val="0"/>
                                                                                                              <w:divBdr>
                                                                                                                <w:top w:val="single" w:sz="2" w:space="4" w:color="D8D8D8"/>
                                                                                                                <w:left w:val="single" w:sz="2" w:space="0" w:color="D8D8D8"/>
                                                                                                                <w:bottom w:val="single" w:sz="2" w:space="4" w:color="D8D8D8"/>
                                                                                                                <w:right w:val="single" w:sz="2" w:space="0" w:color="D8D8D8"/>
                                                                                                              </w:divBdr>
                                                                                                              <w:divsChild>
                                                                                                                <w:div w:id="1387607955">
                                                                                                                  <w:marLeft w:val="225"/>
                                                                                                                  <w:marRight w:val="225"/>
                                                                                                                  <w:marTop w:val="75"/>
                                                                                                                  <w:marBottom w:val="75"/>
                                                                                                                  <w:divBdr>
                                                                                                                    <w:top w:val="none" w:sz="0" w:space="0" w:color="auto"/>
                                                                                                                    <w:left w:val="none" w:sz="0" w:space="0" w:color="auto"/>
                                                                                                                    <w:bottom w:val="none" w:sz="0" w:space="0" w:color="auto"/>
                                                                                                                    <w:right w:val="none" w:sz="0" w:space="0" w:color="auto"/>
                                                                                                                  </w:divBdr>
                                                                                                                  <w:divsChild>
                                                                                                                    <w:div w:id="2077894861">
                                                                                                                      <w:marLeft w:val="0"/>
                                                                                                                      <w:marRight w:val="0"/>
                                                                                                                      <w:marTop w:val="0"/>
                                                                                                                      <w:marBottom w:val="0"/>
                                                                                                                      <w:divBdr>
                                                                                                                        <w:top w:val="single" w:sz="6" w:space="0" w:color="auto"/>
                                                                                                                        <w:left w:val="single" w:sz="6" w:space="0" w:color="auto"/>
                                                                                                                        <w:bottom w:val="single" w:sz="6" w:space="0" w:color="auto"/>
                                                                                                                        <w:right w:val="single" w:sz="6" w:space="0" w:color="auto"/>
                                                                                                                      </w:divBdr>
                                                                                                                      <w:divsChild>
                                                                                                                        <w:div w:id="1078553657">
                                                                                                                          <w:marLeft w:val="0"/>
                                                                                                                          <w:marRight w:val="0"/>
                                                                                                                          <w:marTop w:val="0"/>
                                                                                                                          <w:marBottom w:val="0"/>
                                                                                                                          <w:divBdr>
                                                                                                                            <w:top w:val="none" w:sz="0" w:space="0" w:color="auto"/>
                                                                                                                            <w:left w:val="none" w:sz="0" w:space="0" w:color="auto"/>
                                                                                                                            <w:bottom w:val="none" w:sz="0" w:space="0" w:color="auto"/>
                                                                                                                            <w:right w:val="none" w:sz="0" w:space="0" w:color="auto"/>
                                                                                                                          </w:divBdr>
                                                                                                                          <w:divsChild>
                                                                                                                            <w:div w:id="5325072">
                                                                                                                              <w:marLeft w:val="0"/>
                                                                                                                              <w:marRight w:val="0"/>
                                                                                                                              <w:marTop w:val="0"/>
                                                                                                                              <w:marBottom w:val="0"/>
                                                                                                                              <w:divBdr>
                                                                                                                                <w:top w:val="none" w:sz="0" w:space="0" w:color="auto"/>
                                                                                                                                <w:left w:val="none" w:sz="0" w:space="0" w:color="auto"/>
                                                                                                                                <w:bottom w:val="none" w:sz="0" w:space="0" w:color="auto"/>
                                                                                                                                <w:right w:val="none" w:sz="0" w:space="0" w:color="auto"/>
                                                                                                                              </w:divBdr>
                                                                                                                            </w:div>
                                                                                                                            <w:div w:id="565840149">
                                                                                                                              <w:marLeft w:val="0"/>
                                                                                                                              <w:marRight w:val="0"/>
                                                                                                                              <w:marTop w:val="0"/>
                                                                                                                              <w:marBottom w:val="0"/>
                                                                                                                              <w:divBdr>
                                                                                                                                <w:top w:val="none" w:sz="0" w:space="0" w:color="auto"/>
                                                                                                                                <w:left w:val="none" w:sz="0" w:space="0" w:color="auto"/>
                                                                                                                                <w:bottom w:val="none" w:sz="0" w:space="0" w:color="auto"/>
                                                                                                                                <w:right w:val="none" w:sz="0" w:space="0" w:color="auto"/>
                                                                                                                              </w:divBdr>
                                                                                                                            </w:div>
                                                                                                                            <w:div w:id="2000843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60066264">
      <w:bodyDiv w:val="1"/>
      <w:marLeft w:val="0"/>
      <w:marRight w:val="0"/>
      <w:marTop w:val="0"/>
      <w:marBottom w:val="0"/>
      <w:divBdr>
        <w:top w:val="none" w:sz="0" w:space="0" w:color="auto"/>
        <w:left w:val="none" w:sz="0" w:space="0" w:color="auto"/>
        <w:bottom w:val="none" w:sz="0" w:space="0" w:color="auto"/>
        <w:right w:val="none" w:sz="0" w:space="0" w:color="auto"/>
      </w:divBdr>
    </w:div>
    <w:div w:id="262108519">
      <w:bodyDiv w:val="1"/>
      <w:marLeft w:val="0"/>
      <w:marRight w:val="0"/>
      <w:marTop w:val="0"/>
      <w:marBottom w:val="0"/>
      <w:divBdr>
        <w:top w:val="none" w:sz="0" w:space="0" w:color="auto"/>
        <w:left w:val="none" w:sz="0" w:space="0" w:color="auto"/>
        <w:bottom w:val="none" w:sz="0" w:space="0" w:color="auto"/>
        <w:right w:val="none" w:sz="0" w:space="0" w:color="auto"/>
      </w:divBdr>
    </w:div>
    <w:div w:id="269819472">
      <w:bodyDiv w:val="1"/>
      <w:marLeft w:val="0"/>
      <w:marRight w:val="0"/>
      <w:marTop w:val="0"/>
      <w:marBottom w:val="0"/>
      <w:divBdr>
        <w:top w:val="none" w:sz="0" w:space="0" w:color="auto"/>
        <w:left w:val="none" w:sz="0" w:space="0" w:color="auto"/>
        <w:bottom w:val="none" w:sz="0" w:space="0" w:color="auto"/>
        <w:right w:val="none" w:sz="0" w:space="0" w:color="auto"/>
      </w:divBdr>
    </w:div>
    <w:div w:id="279995551">
      <w:bodyDiv w:val="1"/>
      <w:marLeft w:val="0"/>
      <w:marRight w:val="0"/>
      <w:marTop w:val="0"/>
      <w:marBottom w:val="0"/>
      <w:divBdr>
        <w:top w:val="none" w:sz="0" w:space="0" w:color="auto"/>
        <w:left w:val="none" w:sz="0" w:space="0" w:color="auto"/>
        <w:bottom w:val="none" w:sz="0" w:space="0" w:color="auto"/>
        <w:right w:val="none" w:sz="0" w:space="0" w:color="auto"/>
      </w:divBdr>
    </w:div>
    <w:div w:id="282542678">
      <w:bodyDiv w:val="1"/>
      <w:marLeft w:val="0"/>
      <w:marRight w:val="0"/>
      <w:marTop w:val="0"/>
      <w:marBottom w:val="0"/>
      <w:divBdr>
        <w:top w:val="none" w:sz="0" w:space="0" w:color="auto"/>
        <w:left w:val="none" w:sz="0" w:space="0" w:color="auto"/>
        <w:bottom w:val="none" w:sz="0" w:space="0" w:color="auto"/>
        <w:right w:val="none" w:sz="0" w:space="0" w:color="auto"/>
      </w:divBdr>
    </w:div>
    <w:div w:id="293101388">
      <w:marLeft w:val="0"/>
      <w:marRight w:val="0"/>
      <w:marTop w:val="0"/>
      <w:marBottom w:val="0"/>
      <w:divBdr>
        <w:top w:val="none" w:sz="0" w:space="0" w:color="auto"/>
        <w:left w:val="single" w:sz="6" w:space="0" w:color="666666"/>
        <w:bottom w:val="none" w:sz="0" w:space="0" w:color="auto"/>
        <w:right w:val="none" w:sz="0" w:space="0" w:color="auto"/>
      </w:divBdr>
      <w:divsChild>
        <w:div w:id="538055365">
          <w:marLeft w:val="0"/>
          <w:marRight w:val="0"/>
          <w:marTop w:val="0"/>
          <w:marBottom w:val="0"/>
          <w:divBdr>
            <w:top w:val="none" w:sz="0" w:space="0" w:color="auto"/>
            <w:left w:val="none" w:sz="0" w:space="0" w:color="auto"/>
            <w:bottom w:val="none" w:sz="0" w:space="0" w:color="auto"/>
            <w:right w:val="none" w:sz="0" w:space="0" w:color="auto"/>
          </w:divBdr>
        </w:div>
      </w:divsChild>
    </w:div>
    <w:div w:id="304625794">
      <w:bodyDiv w:val="1"/>
      <w:marLeft w:val="0"/>
      <w:marRight w:val="0"/>
      <w:marTop w:val="0"/>
      <w:marBottom w:val="0"/>
      <w:divBdr>
        <w:top w:val="none" w:sz="0" w:space="0" w:color="auto"/>
        <w:left w:val="none" w:sz="0" w:space="0" w:color="auto"/>
        <w:bottom w:val="none" w:sz="0" w:space="0" w:color="auto"/>
        <w:right w:val="none" w:sz="0" w:space="0" w:color="auto"/>
      </w:divBdr>
    </w:div>
    <w:div w:id="318653085">
      <w:bodyDiv w:val="1"/>
      <w:marLeft w:val="0"/>
      <w:marRight w:val="0"/>
      <w:marTop w:val="0"/>
      <w:marBottom w:val="0"/>
      <w:divBdr>
        <w:top w:val="none" w:sz="0" w:space="0" w:color="auto"/>
        <w:left w:val="none" w:sz="0" w:space="0" w:color="auto"/>
        <w:bottom w:val="none" w:sz="0" w:space="0" w:color="auto"/>
        <w:right w:val="none" w:sz="0" w:space="0" w:color="auto"/>
      </w:divBdr>
    </w:div>
    <w:div w:id="328406158">
      <w:bodyDiv w:val="1"/>
      <w:marLeft w:val="0"/>
      <w:marRight w:val="0"/>
      <w:marTop w:val="0"/>
      <w:marBottom w:val="0"/>
      <w:divBdr>
        <w:top w:val="none" w:sz="0" w:space="0" w:color="auto"/>
        <w:left w:val="none" w:sz="0" w:space="0" w:color="auto"/>
        <w:bottom w:val="none" w:sz="0" w:space="0" w:color="auto"/>
        <w:right w:val="none" w:sz="0" w:space="0" w:color="auto"/>
      </w:divBdr>
      <w:divsChild>
        <w:div w:id="742335723">
          <w:marLeft w:val="0"/>
          <w:marRight w:val="0"/>
          <w:marTop w:val="0"/>
          <w:marBottom w:val="0"/>
          <w:divBdr>
            <w:top w:val="none" w:sz="0" w:space="0" w:color="auto"/>
            <w:left w:val="none" w:sz="0" w:space="0" w:color="auto"/>
            <w:bottom w:val="none" w:sz="0" w:space="0" w:color="auto"/>
            <w:right w:val="none" w:sz="0" w:space="0" w:color="auto"/>
          </w:divBdr>
        </w:div>
        <w:div w:id="1637954502">
          <w:marLeft w:val="0"/>
          <w:marRight w:val="0"/>
          <w:marTop w:val="0"/>
          <w:marBottom w:val="0"/>
          <w:divBdr>
            <w:top w:val="none" w:sz="0" w:space="0" w:color="auto"/>
            <w:left w:val="none" w:sz="0" w:space="0" w:color="auto"/>
            <w:bottom w:val="none" w:sz="0" w:space="0" w:color="auto"/>
            <w:right w:val="none" w:sz="0" w:space="0" w:color="auto"/>
          </w:divBdr>
        </w:div>
        <w:div w:id="1143616677">
          <w:marLeft w:val="0"/>
          <w:marRight w:val="0"/>
          <w:marTop w:val="0"/>
          <w:marBottom w:val="0"/>
          <w:divBdr>
            <w:top w:val="none" w:sz="0" w:space="0" w:color="auto"/>
            <w:left w:val="none" w:sz="0" w:space="0" w:color="auto"/>
            <w:bottom w:val="none" w:sz="0" w:space="0" w:color="auto"/>
            <w:right w:val="none" w:sz="0" w:space="0" w:color="auto"/>
          </w:divBdr>
        </w:div>
        <w:div w:id="1211259520">
          <w:marLeft w:val="0"/>
          <w:marRight w:val="0"/>
          <w:marTop w:val="0"/>
          <w:marBottom w:val="0"/>
          <w:divBdr>
            <w:top w:val="none" w:sz="0" w:space="0" w:color="auto"/>
            <w:left w:val="none" w:sz="0" w:space="0" w:color="auto"/>
            <w:bottom w:val="none" w:sz="0" w:space="0" w:color="auto"/>
            <w:right w:val="none" w:sz="0" w:space="0" w:color="auto"/>
          </w:divBdr>
          <w:divsChild>
            <w:div w:id="1266377870">
              <w:marLeft w:val="0"/>
              <w:marRight w:val="0"/>
              <w:marTop w:val="0"/>
              <w:marBottom w:val="0"/>
              <w:divBdr>
                <w:top w:val="none" w:sz="0" w:space="0" w:color="auto"/>
                <w:left w:val="none" w:sz="0" w:space="0" w:color="auto"/>
                <w:bottom w:val="none" w:sz="0" w:space="0" w:color="auto"/>
                <w:right w:val="none" w:sz="0" w:space="0" w:color="auto"/>
              </w:divBdr>
              <w:divsChild>
                <w:div w:id="1667242037">
                  <w:marLeft w:val="0"/>
                  <w:marRight w:val="0"/>
                  <w:marTop w:val="0"/>
                  <w:marBottom w:val="0"/>
                  <w:divBdr>
                    <w:top w:val="none" w:sz="0" w:space="0" w:color="auto"/>
                    <w:left w:val="none" w:sz="0" w:space="0" w:color="auto"/>
                    <w:bottom w:val="none" w:sz="0" w:space="0" w:color="auto"/>
                    <w:right w:val="none" w:sz="0" w:space="0" w:color="auto"/>
                  </w:divBdr>
                  <w:divsChild>
                    <w:div w:id="701443075">
                      <w:marLeft w:val="0"/>
                      <w:marRight w:val="0"/>
                      <w:marTop w:val="0"/>
                      <w:marBottom w:val="0"/>
                      <w:divBdr>
                        <w:top w:val="none" w:sz="0" w:space="0" w:color="auto"/>
                        <w:left w:val="none" w:sz="0" w:space="0" w:color="auto"/>
                        <w:bottom w:val="none" w:sz="0" w:space="0" w:color="auto"/>
                        <w:right w:val="none" w:sz="0" w:space="0" w:color="auto"/>
                      </w:divBdr>
                    </w:div>
                    <w:div w:id="371350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4379600">
      <w:bodyDiv w:val="1"/>
      <w:marLeft w:val="0"/>
      <w:marRight w:val="0"/>
      <w:marTop w:val="0"/>
      <w:marBottom w:val="0"/>
      <w:divBdr>
        <w:top w:val="none" w:sz="0" w:space="0" w:color="auto"/>
        <w:left w:val="none" w:sz="0" w:space="0" w:color="auto"/>
        <w:bottom w:val="none" w:sz="0" w:space="0" w:color="auto"/>
        <w:right w:val="none" w:sz="0" w:space="0" w:color="auto"/>
      </w:divBdr>
    </w:div>
    <w:div w:id="344796124">
      <w:bodyDiv w:val="1"/>
      <w:marLeft w:val="0"/>
      <w:marRight w:val="0"/>
      <w:marTop w:val="0"/>
      <w:marBottom w:val="0"/>
      <w:divBdr>
        <w:top w:val="none" w:sz="0" w:space="0" w:color="auto"/>
        <w:left w:val="none" w:sz="0" w:space="0" w:color="auto"/>
        <w:bottom w:val="none" w:sz="0" w:space="0" w:color="auto"/>
        <w:right w:val="none" w:sz="0" w:space="0" w:color="auto"/>
      </w:divBdr>
    </w:div>
    <w:div w:id="367219518">
      <w:bodyDiv w:val="1"/>
      <w:marLeft w:val="0"/>
      <w:marRight w:val="0"/>
      <w:marTop w:val="0"/>
      <w:marBottom w:val="0"/>
      <w:divBdr>
        <w:top w:val="none" w:sz="0" w:space="0" w:color="auto"/>
        <w:left w:val="none" w:sz="0" w:space="0" w:color="auto"/>
        <w:bottom w:val="none" w:sz="0" w:space="0" w:color="auto"/>
        <w:right w:val="none" w:sz="0" w:space="0" w:color="auto"/>
      </w:divBdr>
      <w:divsChild>
        <w:div w:id="1503667237">
          <w:marLeft w:val="547"/>
          <w:marRight w:val="0"/>
          <w:marTop w:val="115"/>
          <w:marBottom w:val="0"/>
          <w:divBdr>
            <w:top w:val="none" w:sz="0" w:space="0" w:color="auto"/>
            <w:left w:val="none" w:sz="0" w:space="0" w:color="auto"/>
            <w:bottom w:val="none" w:sz="0" w:space="0" w:color="auto"/>
            <w:right w:val="none" w:sz="0" w:space="0" w:color="auto"/>
          </w:divBdr>
        </w:div>
        <w:div w:id="1774666597">
          <w:marLeft w:val="547"/>
          <w:marRight w:val="0"/>
          <w:marTop w:val="115"/>
          <w:marBottom w:val="0"/>
          <w:divBdr>
            <w:top w:val="none" w:sz="0" w:space="0" w:color="auto"/>
            <w:left w:val="none" w:sz="0" w:space="0" w:color="auto"/>
            <w:bottom w:val="none" w:sz="0" w:space="0" w:color="auto"/>
            <w:right w:val="none" w:sz="0" w:space="0" w:color="auto"/>
          </w:divBdr>
        </w:div>
      </w:divsChild>
    </w:div>
    <w:div w:id="375392383">
      <w:bodyDiv w:val="1"/>
      <w:marLeft w:val="0"/>
      <w:marRight w:val="0"/>
      <w:marTop w:val="0"/>
      <w:marBottom w:val="0"/>
      <w:divBdr>
        <w:top w:val="none" w:sz="0" w:space="0" w:color="auto"/>
        <w:left w:val="none" w:sz="0" w:space="0" w:color="auto"/>
        <w:bottom w:val="none" w:sz="0" w:space="0" w:color="auto"/>
        <w:right w:val="none" w:sz="0" w:space="0" w:color="auto"/>
      </w:divBdr>
    </w:div>
    <w:div w:id="376970679">
      <w:bodyDiv w:val="1"/>
      <w:marLeft w:val="0"/>
      <w:marRight w:val="0"/>
      <w:marTop w:val="0"/>
      <w:marBottom w:val="0"/>
      <w:divBdr>
        <w:top w:val="none" w:sz="0" w:space="0" w:color="auto"/>
        <w:left w:val="none" w:sz="0" w:space="0" w:color="auto"/>
        <w:bottom w:val="none" w:sz="0" w:space="0" w:color="auto"/>
        <w:right w:val="none" w:sz="0" w:space="0" w:color="auto"/>
      </w:divBdr>
    </w:div>
    <w:div w:id="379324618">
      <w:bodyDiv w:val="1"/>
      <w:marLeft w:val="0"/>
      <w:marRight w:val="0"/>
      <w:marTop w:val="0"/>
      <w:marBottom w:val="0"/>
      <w:divBdr>
        <w:top w:val="none" w:sz="0" w:space="0" w:color="auto"/>
        <w:left w:val="none" w:sz="0" w:space="0" w:color="auto"/>
        <w:bottom w:val="none" w:sz="0" w:space="0" w:color="auto"/>
        <w:right w:val="none" w:sz="0" w:space="0" w:color="auto"/>
      </w:divBdr>
    </w:div>
    <w:div w:id="404643178">
      <w:bodyDiv w:val="1"/>
      <w:marLeft w:val="0"/>
      <w:marRight w:val="0"/>
      <w:marTop w:val="0"/>
      <w:marBottom w:val="0"/>
      <w:divBdr>
        <w:top w:val="none" w:sz="0" w:space="0" w:color="auto"/>
        <w:left w:val="none" w:sz="0" w:space="0" w:color="auto"/>
        <w:bottom w:val="none" w:sz="0" w:space="0" w:color="auto"/>
        <w:right w:val="none" w:sz="0" w:space="0" w:color="auto"/>
      </w:divBdr>
      <w:divsChild>
        <w:div w:id="1848517959">
          <w:marLeft w:val="0"/>
          <w:marRight w:val="0"/>
          <w:marTop w:val="0"/>
          <w:marBottom w:val="0"/>
          <w:divBdr>
            <w:top w:val="none" w:sz="0" w:space="0" w:color="auto"/>
            <w:left w:val="none" w:sz="0" w:space="0" w:color="auto"/>
            <w:bottom w:val="none" w:sz="0" w:space="0" w:color="auto"/>
            <w:right w:val="none" w:sz="0" w:space="0" w:color="auto"/>
          </w:divBdr>
          <w:divsChild>
            <w:div w:id="977609289">
              <w:marLeft w:val="0"/>
              <w:marRight w:val="0"/>
              <w:marTop w:val="0"/>
              <w:marBottom w:val="0"/>
              <w:divBdr>
                <w:top w:val="none" w:sz="0" w:space="0" w:color="auto"/>
                <w:left w:val="none" w:sz="0" w:space="0" w:color="auto"/>
                <w:bottom w:val="none" w:sz="0" w:space="0" w:color="auto"/>
                <w:right w:val="none" w:sz="0" w:space="0" w:color="auto"/>
              </w:divBdr>
              <w:divsChild>
                <w:div w:id="1385710862">
                  <w:marLeft w:val="0"/>
                  <w:marRight w:val="0"/>
                  <w:marTop w:val="0"/>
                  <w:marBottom w:val="0"/>
                  <w:divBdr>
                    <w:top w:val="none" w:sz="0" w:space="0" w:color="auto"/>
                    <w:left w:val="none" w:sz="0" w:space="0" w:color="auto"/>
                    <w:bottom w:val="none" w:sz="0" w:space="0" w:color="auto"/>
                    <w:right w:val="none" w:sz="0" w:space="0" w:color="auto"/>
                  </w:divBdr>
                  <w:divsChild>
                    <w:div w:id="1834760461">
                      <w:marLeft w:val="0"/>
                      <w:marRight w:val="0"/>
                      <w:marTop w:val="0"/>
                      <w:marBottom w:val="0"/>
                      <w:divBdr>
                        <w:top w:val="none" w:sz="0" w:space="0" w:color="auto"/>
                        <w:left w:val="none" w:sz="0" w:space="0" w:color="auto"/>
                        <w:bottom w:val="none" w:sz="0" w:space="0" w:color="auto"/>
                        <w:right w:val="none" w:sz="0" w:space="0" w:color="auto"/>
                      </w:divBdr>
                      <w:divsChild>
                        <w:div w:id="1269583356">
                          <w:marLeft w:val="0"/>
                          <w:marRight w:val="0"/>
                          <w:marTop w:val="0"/>
                          <w:marBottom w:val="0"/>
                          <w:divBdr>
                            <w:top w:val="none" w:sz="0" w:space="0" w:color="auto"/>
                            <w:left w:val="none" w:sz="0" w:space="0" w:color="auto"/>
                            <w:bottom w:val="none" w:sz="0" w:space="0" w:color="auto"/>
                            <w:right w:val="none" w:sz="0" w:space="0" w:color="auto"/>
                          </w:divBdr>
                          <w:divsChild>
                            <w:div w:id="146753439">
                              <w:marLeft w:val="0"/>
                              <w:marRight w:val="0"/>
                              <w:marTop w:val="0"/>
                              <w:marBottom w:val="0"/>
                              <w:divBdr>
                                <w:top w:val="none" w:sz="0" w:space="0" w:color="auto"/>
                                <w:left w:val="none" w:sz="0" w:space="0" w:color="auto"/>
                                <w:bottom w:val="none" w:sz="0" w:space="0" w:color="auto"/>
                                <w:right w:val="none" w:sz="0" w:space="0" w:color="auto"/>
                              </w:divBdr>
                              <w:divsChild>
                                <w:div w:id="754016953">
                                  <w:marLeft w:val="0"/>
                                  <w:marRight w:val="0"/>
                                  <w:marTop w:val="0"/>
                                  <w:marBottom w:val="0"/>
                                  <w:divBdr>
                                    <w:top w:val="none" w:sz="0" w:space="0" w:color="auto"/>
                                    <w:left w:val="none" w:sz="0" w:space="0" w:color="auto"/>
                                    <w:bottom w:val="none" w:sz="0" w:space="0" w:color="auto"/>
                                    <w:right w:val="none" w:sz="0" w:space="0" w:color="auto"/>
                                  </w:divBdr>
                                  <w:divsChild>
                                    <w:div w:id="1821920686">
                                      <w:marLeft w:val="0"/>
                                      <w:marRight w:val="0"/>
                                      <w:marTop w:val="0"/>
                                      <w:marBottom w:val="0"/>
                                      <w:divBdr>
                                        <w:top w:val="none" w:sz="0" w:space="0" w:color="auto"/>
                                        <w:left w:val="none" w:sz="0" w:space="0" w:color="auto"/>
                                        <w:bottom w:val="none" w:sz="0" w:space="0" w:color="auto"/>
                                        <w:right w:val="none" w:sz="0" w:space="0" w:color="auto"/>
                                      </w:divBdr>
                                      <w:divsChild>
                                        <w:div w:id="1404062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09160092">
      <w:bodyDiv w:val="1"/>
      <w:marLeft w:val="0"/>
      <w:marRight w:val="0"/>
      <w:marTop w:val="0"/>
      <w:marBottom w:val="0"/>
      <w:divBdr>
        <w:top w:val="none" w:sz="0" w:space="0" w:color="auto"/>
        <w:left w:val="none" w:sz="0" w:space="0" w:color="auto"/>
        <w:bottom w:val="none" w:sz="0" w:space="0" w:color="auto"/>
        <w:right w:val="none" w:sz="0" w:space="0" w:color="auto"/>
      </w:divBdr>
    </w:div>
    <w:div w:id="414085499">
      <w:marLeft w:val="0"/>
      <w:marRight w:val="0"/>
      <w:marTop w:val="0"/>
      <w:marBottom w:val="0"/>
      <w:divBdr>
        <w:top w:val="none" w:sz="0" w:space="0" w:color="auto"/>
        <w:left w:val="single" w:sz="6" w:space="0" w:color="666666"/>
        <w:bottom w:val="none" w:sz="0" w:space="0" w:color="auto"/>
        <w:right w:val="none" w:sz="0" w:space="0" w:color="auto"/>
      </w:divBdr>
      <w:divsChild>
        <w:div w:id="456679208">
          <w:marLeft w:val="0"/>
          <w:marRight w:val="0"/>
          <w:marTop w:val="0"/>
          <w:marBottom w:val="0"/>
          <w:divBdr>
            <w:top w:val="none" w:sz="0" w:space="0" w:color="auto"/>
            <w:left w:val="none" w:sz="0" w:space="0" w:color="auto"/>
            <w:bottom w:val="none" w:sz="0" w:space="0" w:color="auto"/>
            <w:right w:val="none" w:sz="0" w:space="0" w:color="auto"/>
          </w:divBdr>
        </w:div>
      </w:divsChild>
    </w:div>
    <w:div w:id="415901763">
      <w:bodyDiv w:val="1"/>
      <w:marLeft w:val="0"/>
      <w:marRight w:val="0"/>
      <w:marTop w:val="0"/>
      <w:marBottom w:val="0"/>
      <w:divBdr>
        <w:top w:val="none" w:sz="0" w:space="0" w:color="auto"/>
        <w:left w:val="none" w:sz="0" w:space="0" w:color="auto"/>
        <w:bottom w:val="none" w:sz="0" w:space="0" w:color="auto"/>
        <w:right w:val="none" w:sz="0" w:space="0" w:color="auto"/>
      </w:divBdr>
    </w:div>
    <w:div w:id="416824850">
      <w:bodyDiv w:val="1"/>
      <w:marLeft w:val="0"/>
      <w:marRight w:val="0"/>
      <w:marTop w:val="0"/>
      <w:marBottom w:val="0"/>
      <w:divBdr>
        <w:top w:val="none" w:sz="0" w:space="0" w:color="auto"/>
        <w:left w:val="none" w:sz="0" w:space="0" w:color="auto"/>
        <w:bottom w:val="none" w:sz="0" w:space="0" w:color="auto"/>
        <w:right w:val="none" w:sz="0" w:space="0" w:color="auto"/>
      </w:divBdr>
    </w:div>
    <w:div w:id="426538585">
      <w:bodyDiv w:val="1"/>
      <w:marLeft w:val="0"/>
      <w:marRight w:val="0"/>
      <w:marTop w:val="0"/>
      <w:marBottom w:val="0"/>
      <w:divBdr>
        <w:top w:val="none" w:sz="0" w:space="0" w:color="auto"/>
        <w:left w:val="none" w:sz="0" w:space="0" w:color="auto"/>
        <w:bottom w:val="none" w:sz="0" w:space="0" w:color="auto"/>
        <w:right w:val="none" w:sz="0" w:space="0" w:color="auto"/>
      </w:divBdr>
    </w:div>
    <w:div w:id="433019173">
      <w:bodyDiv w:val="1"/>
      <w:marLeft w:val="0"/>
      <w:marRight w:val="0"/>
      <w:marTop w:val="0"/>
      <w:marBottom w:val="0"/>
      <w:divBdr>
        <w:top w:val="none" w:sz="0" w:space="0" w:color="auto"/>
        <w:left w:val="none" w:sz="0" w:space="0" w:color="auto"/>
        <w:bottom w:val="none" w:sz="0" w:space="0" w:color="auto"/>
        <w:right w:val="none" w:sz="0" w:space="0" w:color="auto"/>
      </w:divBdr>
    </w:div>
    <w:div w:id="441147405">
      <w:bodyDiv w:val="1"/>
      <w:marLeft w:val="0"/>
      <w:marRight w:val="0"/>
      <w:marTop w:val="0"/>
      <w:marBottom w:val="0"/>
      <w:divBdr>
        <w:top w:val="none" w:sz="0" w:space="0" w:color="auto"/>
        <w:left w:val="none" w:sz="0" w:space="0" w:color="auto"/>
        <w:bottom w:val="none" w:sz="0" w:space="0" w:color="auto"/>
        <w:right w:val="none" w:sz="0" w:space="0" w:color="auto"/>
      </w:divBdr>
    </w:div>
    <w:div w:id="442308832">
      <w:bodyDiv w:val="1"/>
      <w:marLeft w:val="0"/>
      <w:marRight w:val="0"/>
      <w:marTop w:val="0"/>
      <w:marBottom w:val="0"/>
      <w:divBdr>
        <w:top w:val="none" w:sz="0" w:space="0" w:color="auto"/>
        <w:left w:val="none" w:sz="0" w:space="0" w:color="auto"/>
        <w:bottom w:val="none" w:sz="0" w:space="0" w:color="auto"/>
        <w:right w:val="none" w:sz="0" w:space="0" w:color="auto"/>
      </w:divBdr>
      <w:divsChild>
        <w:div w:id="1924946517">
          <w:marLeft w:val="0"/>
          <w:marRight w:val="0"/>
          <w:marTop w:val="0"/>
          <w:marBottom w:val="0"/>
          <w:divBdr>
            <w:top w:val="none" w:sz="0" w:space="0" w:color="auto"/>
            <w:left w:val="none" w:sz="0" w:space="0" w:color="auto"/>
            <w:bottom w:val="none" w:sz="0" w:space="0" w:color="auto"/>
            <w:right w:val="none" w:sz="0" w:space="0" w:color="auto"/>
          </w:divBdr>
          <w:divsChild>
            <w:div w:id="1159661131">
              <w:marLeft w:val="0"/>
              <w:marRight w:val="0"/>
              <w:marTop w:val="0"/>
              <w:marBottom w:val="0"/>
              <w:divBdr>
                <w:top w:val="none" w:sz="0" w:space="0" w:color="auto"/>
                <w:left w:val="none" w:sz="0" w:space="0" w:color="auto"/>
                <w:bottom w:val="none" w:sz="0" w:space="0" w:color="auto"/>
                <w:right w:val="none" w:sz="0" w:space="0" w:color="auto"/>
              </w:divBdr>
              <w:divsChild>
                <w:div w:id="594631865">
                  <w:marLeft w:val="0"/>
                  <w:marRight w:val="0"/>
                  <w:marTop w:val="0"/>
                  <w:marBottom w:val="0"/>
                  <w:divBdr>
                    <w:top w:val="single" w:sz="2" w:space="0" w:color="DDDDDD"/>
                    <w:left w:val="single" w:sz="2" w:space="0" w:color="DDDDDD"/>
                    <w:bottom w:val="single" w:sz="2" w:space="0" w:color="DDDDDD"/>
                    <w:right w:val="single" w:sz="2" w:space="0" w:color="DDDDDD"/>
                  </w:divBdr>
                  <w:divsChild>
                    <w:div w:id="1048843563">
                      <w:marLeft w:val="0"/>
                      <w:marRight w:val="0"/>
                      <w:marTop w:val="0"/>
                      <w:marBottom w:val="0"/>
                      <w:divBdr>
                        <w:top w:val="none" w:sz="0" w:space="0" w:color="auto"/>
                        <w:left w:val="none" w:sz="0" w:space="0" w:color="auto"/>
                        <w:bottom w:val="none" w:sz="0" w:space="0" w:color="auto"/>
                        <w:right w:val="none" w:sz="0" w:space="0" w:color="auto"/>
                      </w:divBdr>
                      <w:divsChild>
                        <w:div w:id="1999730538">
                          <w:marLeft w:val="0"/>
                          <w:marRight w:val="0"/>
                          <w:marTop w:val="0"/>
                          <w:marBottom w:val="0"/>
                          <w:divBdr>
                            <w:top w:val="none" w:sz="0" w:space="0" w:color="auto"/>
                            <w:left w:val="none" w:sz="0" w:space="0" w:color="auto"/>
                            <w:bottom w:val="none" w:sz="0" w:space="0" w:color="auto"/>
                            <w:right w:val="none" w:sz="0" w:space="0" w:color="auto"/>
                          </w:divBdr>
                          <w:divsChild>
                            <w:div w:id="128912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5734412">
      <w:bodyDiv w:val="1"/>
      <w:marLeft w:val="0"/>
      <w:marRight w:val="0"/>
      <w:marTop w:val="0"/>
      <w:marBottom w:val="0"/>
      <w:divBdr>
        <w:top w:val="none" w:sz="0" w:space="0" w:color="auto"/>
        <w:left w:val="none" w:sz="0" w:space="0" w:color="auto"/>
        <w:bottom w:val="none" w:sz="0" w:space="0" w:color="auto"/>
        <w:right w:val="none" w:sz="0" w:space="0" w:color="auto"/>
      </w:divBdr>
    </w:div>
    <w:div w:id="449973806">
      <w:bodyDiv w:val="1"/>
      <w:marLeft w:val="0"/>
      <w:marRight w:val="0"/>
      <w:marTop w:val="0"/>
      <w:marBottom w:val="0"/>
      <w:divBdr>
        <w:top w:val="none" w:sz="0" w:space="0" w:color="auto"/>
        <w:left w:val="none" w:sz="0" w:space="0" w:color="auto"/>
        <w:bottom w:val="none" w:sz="0" w:space="0" w:color="auto"/>
        <w:right w:val="none" w:sz="0" w:space="0" w:color="auto"/>
      </w:divBdr>
    </w:div>
    <w:div w:id="468017816">
      <w:bodyDiv w:val="1"/>
      <w:marLeft w:val="0"/>
      <w:marRight w:val="0"/>
      <w:marTop w:val="0"/>
      <w:marBottom w:val="0"/>
      <w:divBdr>
        <w:top w:val="none" w:sz="0" w:space="0" w:color="auto"/>
        <w:left w:val="none" w:sz="0" w:space="0" w:color="auto"/>
        <w:bottom w:val="none" w:sz="0" w:space="0" w:color="auto"/>
        <w:right w:val="none" w:sz="0" w:space="0" w:color="auto"/>
      </w:divBdr>
    </w:div>
    <w:div w:id="473452253">
      <w:bodyDiv w:val="1"/>
      <w:marLeft w:val="0"/>
      <w:marRight w:val="0"/>
      <w:marTop w:val="0"/>
      <w:marBottom w:val="0"/>
      <w:divBdr>
        <w:top w:val="none" w:sz="0" w:space="0" w:color="auto"/>
        <w:left w:val="none" w:sz="0" w:space="0" w:color="auto"/>
        <w:bottom w:val="none" w:sz="0" w:space="0" w:color="auto"/>
        <w:right w:val="none" w:sz="0" w:space="0" w:color="auto"/>
      </w:divBdr>
    </w:div>
    <w:div w:id="475999700">
      <w:marLeft w:val="0"/>
      <w:marRight w:val="4500"/>
      <w:marTop w:val="0"/>
      <w:marBottom w:val="0"/>
      <w:divBdr>
        <w:top w:val="none" w:sz="0" w:space="0" w:color="auto"/>
        <w:left w:val="none" w:sz="0" w:space="0" w:color="auto"/>
        <w:bottom w:val="none" w:sz="0" w:space="0" w:color="auto"/>
        <w:right w:val="none" w:sz="0" w:space="0" w:color="auto"/>
      </w:divBdr>
      <w:divsChild>
        <w:div w:id="723717558">
          <w:marLeft w:val="0"/>
          <w:marRight w:val="0"/>
          <w:marTop w:val="0"/>
          <w:marBottom w:val="0"/>
          <w:divBdr>
            <w:top w:val="none" w:sz="0" w:space="0" w:color="auto"/>
            <w:left w:val="none" w:sz="0" w:space="0" w:color="auto"/>
            <w:bottom w:val="none" w:sz="0" w:space="0" w:color="auto"/>
            <w:right w:val="none" w:sz="0" w:space="0" w:color="auto"/>
          </w:divBdr>
          <w:divsChild>
            <w:div w:id="1118640905">
              <w:marLeft w:val="-2880"/>
              <w:marRight w:val="0"/>
              <w:marTop w:val="0"/>
              <w:marBottom w:val="0"/>
              <w:divBdr>
                <w:top w:val="none" w:sz="0" w:space="0" w:color="auto"/>
                <w:left w:val="none" w:sz="0" w:space="0" w:color="auto"/>
                <w:bottom w:val="none" w:sz="0" w:space="0" w:color="auto"/>
                <w:right w:val="none" w:sz="0" w:space="0" w:color="auto"/>
              </w:divBdr>
            </w:div>
          </w:divsChild>
        </w:div>
      </w:divsChild>
    </w:div>
    <w:div w:id="478304527">
      <w:bodyDiv w:val="1"/>
      <w:marLeft w:val="0"/>
      <w:marRight w:val="0"/>
      <w:marTop w:val="0"/>
      <w:marBottom w:val="0"/>
      <w:divBdr>
        <w:top w:val="none" w:sz="0" w:space="0" w:color="auto"/>
        <w:left w:val="none" w:sz="0" w:space="0" w:color="auto"/>
        <w:bottom w:val="none" w:sz="0" w:space="0" w:color="auto"/>
        <w:right w:val="none" w:sz="0" w:space="0" w:color="auto"/>
      </w:divBdr>
    </w:div>
    <w:div w:id="481194254">
      <w:bodyDiv w:val="1"/>
      <w:marLeft w:val="0"/>
      <w:marRight w:val="0"/>
      <w:marTop w:val="0"/>
      <w:marBottom w:val="0"/>
      <w:divBdr>
        <w:top w:val="none" w:sz="0" w:space="0" w:color="auto"/>
        <w:left w:val="none" w:sz="0" w:space="0" w:color="auto"/>
        <w:bottom w:val="none" w:sz="0" w:space="0" w:color="auto"/>
        <w:right w:val="none" w:sz="0" w:space="0" w:color="auto"/>
      </w:divBdr>
    </w:div>
    <w:div w:id="484052185">
      <w:bodyDiv w:val="1"/>
      <w:marLeft w:val="0"/>
      <w:marRight w:val="0"/>
      <w:marTop w:val="0"/>
      <w:marBottom w:val="0"/>
      <w:divBdr>
        <w:top w:val="none" w:sz="0" w:space="0" w:color="auto"/>
        <w:left w:val="none" w:sz="0" w:space="0" w:color="auto"/>
        <w:bottom w:val="none" w:sz="0" w:space="0" w:color="auto"/>
        <w:right w:val="none" w:sz="0" w:space="0" w:color="auto"/>
      </w:divBdr>
    </w:div>
    <w:div w:id="489563235">
      <w:bodyDiv w:val="1"/>
      <w:marLeft w:val="0"/>
      <w:marRight w:val="0"/>
      <w:marTop w:val="0"/>
      <w:marBottom w:val="0"/>
      <w:divBdr>
        <w:top w:val="none" w:sz="0" w:space="0" w:color="auto"/>
        <w:left w:val="none" w:sz="0" w:space="0" w:color="auto"/>
        <w:bottom w:val="none" w:sz="0" w:space="0" w:color="auto"/>
        <w:right w:val="none" w:sz="0" w:space="0" w:color="auto"/>
      </w:divBdr>
    </w:div>
    <w:div w:id="505637635">
      <w:bodyDiv w:val="1"/>
      <w:marLeft w:val="0"/>
      <w:marRight w:val="0"/>
      <w:marTop w:val="0"/>
      <w:marBottom w:val="0"/>
      <w:divBdr>
        <w:top w:val="none" w:sz="0" w:space="0" w:color="auto"/>
        <w:left w:val="none" w:sz="0" w:space="0" w:color="auto"/>
        <w:bottom w:val="none" w:sz="0" w:space="0" w:color="auto"/>
        <w:right w:val="none" w:sz="0" w:space="0" w:color="auto"/>
      </w:divBdr>
      <w:divsChild>
        <w:div w:id="632567285">
          <w:marLeft w:val="0"/>
          <w:marRight w:val="0"/>
          <w:marTop w:val="0"/>
          <w:marBottom w:val="0"/>
          <w:divBdr>
            <w:top w:val="none" w:sz="0" w:space="0" w:color="auto"/>
            <w:left w:val="none" w:sz="0" w:space="0" w:color="auto"/>
            <w:bottom w:val="none" w:sz="0" w:space="0" w:color="auto"/>
            <w:right w:val="none" w:sz="0" w:space="0" w:color="auto"/>
          </w:divBdr>
          <w:divsChild>
            <w:div w:id="1772360089">
              <w:marLeft w:val="0"/>
              <w:marRight w:val="0"/>
              <w:marTop w:val="0"/>
              <w:marBottom w:val="0"/>
              <w:divBdr>
                <w:top w:val="none" w:sz="0" w:space="0" w:color="auto"/>
                <w:left w:val="none" w:sz="0" w:space="0" w:color="auto"/>
                <w:bottom w:val="none" w:sz="0" w:space="0" w:color="auto"/>
                <w:right w:val="none" w:sz="0" w:space="0" w:color="auto"/>
              </w:divBdr>
              <w:divsChild>
                <w:div w:id="2121992959">
                  <w:marLeft w:val="0"/>
                  <w:marRight w:val="0"/>
                  <w:marTop w:val="0"/>
                  <w:marBottom w:val="0"/>
                  <w:divBdr>
                    <w:top w:val="none" w:sz="0" w:space="0" w:color="auto"/>
                    <w:left w:val="none" w:sz="0" w:space="0" w:color="auto"/>
                    <w:bottom w:val="none" w:sz="0" w:space="0" w:color="auto"/>
                    <w:right w:val="none" w:sz="0" w:space="0" w:color="auto"/>
                  </w:divBdr>
                  <w:divsChild>
                    <w:div w:id="1407534718">
                      <w:marLeft w:val="0"/>
                      <w:marRight w:val="0"/>
                      <w:marTop w:val="0"/>
                      <w:marBottom w:val="0"/>
                      <w:divBdr>
                        <w:top w:val="none" w:sz="0" w:space="0" w:color="auto"/>
                        <w:left w:val="none" w:sz="0" w:space="0" w:color="auto"/>
                        <w:bottom w:val="none" w:sz="0" w:space="0" w:color="auto"/>
                        <w:right w:val="none" w:sz="0" w:space="0" w:color="auto"/>
                      </w:divBdr>
                      <w:divsChild>
                        <w:div w:id="312107517">
                          <w:marLeft w:val="0"/>
                          <w:marRight w:val="0"/>
                          <w:marTop w:val="0"/>
                          <w:marBottom w:val="0"/>
                          <w:divBdr>
                            <w:top w:val="none" w:sz="0" w:space="0" w:color="auto"/>
                            <w:left w:val="none" w:sz="0" w:space="0" w:color="auto"/>
                            <w:bottom w:val="none" w:sz="0" w:space="0" w:color="auto"/>
                            <w:right w:val="none" w:sz="0" w:space="0" w:color="auto"/>
                          </w:divBdr>
                          <w:divsChild>
                            <w:div w:id="1946691117">
                              <w:marLeft w:val="0"/>
                              <w:marRight w:val="0"/>
                              <w:marTop w:val="0"/>
                              <w:marBottom w:val="0"/>
                              <w:divBdr>
                                <w:top w:val="none" w:sz="0" w:space="0" w:color="auto"/>
                                <w:left w:val="none" w:sz="0" w:space="0" w:color="auto"/>
                                <w:bottom w:val="none" w:sz="0" w:space="0" w:color="auto"/>
                                <w:right w:val="none" w:sz="0" w:space="0" w:color="auto"/>
                              </w:divBdr>
                              <w:divsChild>
                                <w:div w:id="1549489241">
                                  <w:marLeft w:val="0"/>
                                  <w:marRight w:val="0"/>
                                  <w:marTop w:val="0"/>
                                  <w:marBottom w:val="0"/>
                                  <w:divBdr>
                                    <w:top w:val="none" w:sz="0" w:space="0" w:color="auto"/>
                                    <w:left w:val="none" w:sz="0" w:space="0" w:color="auto"/>
                                    <w:bottom w:val="none" w:sz="0" w:space="0" w:color="auto"/>
                                    <w:right w:val="none" w:sz="0" w:space="0" w:color="auto"/>
                                  </w:divBdr>
                                  <w:divsChild>
                                    <w:div w:id="843781611">
                                      <w:marLeft w:val="0"/>
                                      <w:marRight w:val="0"/>
                                      <w:marTop w:val="0"/>
                                      <w:marBottom w:val="0"/>
                                      <w:divBdr>
                                        <w:top w:val="none" w:sz="0" w:space="0" w:color="auto"/>
                                        <w:left w:val="none" w:sz="0" w:space="0" w:color="auto"/>
                                        <w:bottom w:val="none" w:sz="0" w:space="0" w:color="auto"/>
                                        <w:right w:val="none" w:sz="0" w:space="0" w:color="auto"/>
                                      </w:divBdr>
                                      <w:divsChild>
                                        <w:div w:id="1628124719">
                                          <w:marLeft w:val="0"/>
                                          <w:marRight w:val="0"/>
                                          <w:marTop w:val="0"/>
                                          <w:marBottom w:val="0"/>
                                          <w:divBdr>
                                            <w:top w:val="none" w:sz="0" w:space="0" w:color="auto"/>
                                            <w:left w:val="none" w:sz="0" w:space="0" w:color="auto"/>
                                            <w:bottom w:val="none" w:sz="0" w:space="0" w:color="auto"/>
                                            <w:right w:val="none" w:sz="0" w:space="0" w:color="auto"/>
                                          </w:divBdr>
                                          <w:divsChild>
                                            <w:div w:id="227687994">
                                              <w:marLeft w:val="0"/>
                                              <w:marRight w:val="0"/>
                                              <w:marTop w:val="0"/>
                                              <w:marBottom w:val="0"/>
                                              <w:divBdr>
                                                <w:top w:val="single" w:sz="12" w:space="2" w:color="FFFFCC"/>
                                                <w:left w:val="single" w:sz="12" w:space="2" w:color="FFFFCC"/>
                                                <w:bottom w:val="single" w:sz="12" w:space="2" w:color="FFFFCC"/>
                                                <w:right w:val="single" w:sz="12" w:space="0" w:color="FFFFCC"/>
                                              </w:divBdr>
                                              <w:divsChild>
                                                <w:div w:id="1278101506">
                                                  <w:marLeft w:val="0"/>
                                                  <w:marRight w:val="0"/>
                                                  <w:marTop w:val="0"/>
                                                  <w:marBottom w:val="0"/>
                                                  <w:divBdr>
                                                    <w:top w:val="none" w:sz="0" w:space="0" w:color="auto"/>
                                                    <w:left w:val="none" w:sz="0" w:space="0" w:color="auto"/>
                                                    <w:bottom w:val="none" w:sz="0" w:space="0" w:color="auto"/>
                                                    <w:right w:val="none" w:sz="0" w:space="0" w:color="auto"/>
                                                  </w:divBdr>
                                                  <w:divsChild>
                                                    <w:div w:id="1531993363">
                                                      <w:marLeft w:val="0"/>
                                                      <w:marRight w:val="0"/>
                                                      <w:marTop w:val="0"/>
                                                      <w:marBottom w:val="0"/>
                                                      <w:divBdr>
                                                        <w:top w:val="none" w:sz="0" w:space="0" w:color="auto"/>
                                                        <w:left w:val="none" w:sz="0" w:space="0" w:color="auto"/>
                                                        <w:bottom w:val="none" w:sz="0" w:space="0" w:color="auto"/>
                                                        <w:right w:val="none" w:sz="0" w:space="0" w:color="auto"/>
                                                      </w:divBdr>
                                                      <w:divsChild>
                                                        <w:div w:id="162283163">
                                                          <w:marLeft w:val="0"/>
                                                          <w:marRight w:val="0"/>
                                                          <w:marTop w:val="0"/>
                                                          <w:marBottom w:val="0"/>
                                                          <w:divBdr>
                                                            <w:top w:val="none" w:sz="0" w:space="0" w:color="auto"/>
                                                            <w:left w:val="none" w:sz="0" w:space="0" w:color="auto"/>
                                                            <w:bottom w:val="none" w:sz="0" w:space="0" w:color="auto"/>
                                                            <w:right w:val="none" w:sz="0" w:space="0" w:color="auto"/>
                                                          </w:divBdr>
                                                          <w:divsChild>
                                                            <w:div w:id="1320499394">
                                                              <w:marLeft w:val="0"/>
                                                              <w:marRight w:val="0"/>
                                                              <w:marTop w:val="0"/>
                                                              <w:marBottom w:val="0"/>
                                                              <w:divBdr>
                                                                <w:top w:val="none" w:sz="0" w:space="0" w:color="auto"/>
                                                                <w:left w:val="none" w:sz="0" w:space="0" w:color="auto"/>
                                                                <w:bottom w:val="none" w:sz="0" w:space="0" w:color="auto"/>
                                                                <w:right w:val="none" w:sz="0" w:space="0" w:color="auto"/>
                                                              </w:divBdr>
                                                              <w:divsChild>
                                                                <w:div w:id="2142109731">
                                                                  <w:marLeft w:val="0"/>
                                                                  <w:marRight w:val="0"/>
                                                                  <w:marTop w:val="0"/>
                                                                  <w:marBottom w:val="0"/>
                                                                  <w:divBdr>
                                                                    <w:top w:val="none" w:sz="0" w:space="0" w:color="auto"/>
                                                                    <w:left w:val="none" w:sz="0" w:space="0" w:color="auto"/>
                                                                    <w:bottom w:val="none" w:sz="0" w:space="0" w:color="auto"/>
                                                                    <w:right w:val="none" w:sz="0" w:space="0" w:color="auto"/>
                                                                  </w:divBdr>
                                                                  <w:divsChild>
                                                                    <w:div w:id="1642494659">
                                                                      <w:marLeft w:val="0"/>
                                                                      <w:marRight w:val="0"/>
                                                                      <w:marTop w:val="0"/>
                                                                      <w:marBottom w:val="0"/>
                                                                      <w:divBdr>
                                                                        <w:top w:val="none" w:sz="0" w:space="0" w:color="auto"/>
                                                                        <w:left w:val="none" w:sz="0" w:space="0" w:color="auto"/>
                                                                        <w:bottom w:val="none" w:sz="0" w:space="0" w:color="auto"/>
                                                                        <w:right w:val="none" w:sz="0" w:space="0" w:color="auto"/>
                                                                      </w:divBdr>
                                                                      <w:divsChild>
                                                                        <w:div w:id="1974941399">
                                                                          <w:marLeft w:val="0"/>
                                                                          <w:marRight w:val="0"/>
                                                                          <w:marTop w:val="0"/>
                                                                          <w:marBottom w:val="0"/>
                                                                          <w:divBdr>
                                                                            <w:top w:val="none" w:sz="0" w:space="0" w:color="auto"/>
                                                                            <w:left w:val="none" w:sz="0" w:space="0" w:color="auto"/>
                                                                            <w:bottom w:val="none" w:sz="0" w:space="0" w:color="auto"/>
                                                                            <w:right w:val="none" w:sz="0" w:space="0" w:color="auto"/>
                                                                          </w:divBdr>
                                                                          <w:divsChild>
                                                                            <w:div w:id="506796313">
                                                                              <w:marLeft w:val="0"/>
                                                                              <w:marRight w:val="0"/>
                                                                              <w:marTop w:val="0"/>
                                                                              <w:marBottom w:val="0"/>
                                                                              <w:divBdr>
                                                                                <w:top w:val="none" w:sz="0" w:space="0" w:color="auto"/>
                                                                                <w:left w:val="none" w:sz="0" w:space="0" w:color="auto"/>
                                                                                <w:bottom w:val="none" w:sz="0" w:space="0" w:color="auto"/>
                                                                                <w:right w:val="none" w:sz="0" w:space="0" w:color="auto"/>
                                                                              </w:divBdr>
                                                                              <w:divsChild>
                                                                                <w:div w:id="1646157908">
                                                                                  <w:marLeft w:val="0"/>
                                                                                  <w:marRight w:val="0"/>
                                                                                  <w:marTop w:val="0"/>
                                                                                  <w:marBottom w:val="0"/>
                                                                                  <w:divBdr>
                                                                                    <w:top w:val="none" w:sz="0" w:space="0" w:color="auto"/>
                                                                                    <w:left w:val="none" w:sz="0" w:space="0" w:color="auto"/>
                                                                                    <w:bottom w:val="none" w:sz="0" w:space="0" w:color="auto"/>
                                                                                    <w:right w:val="none" w:sz="0" w:space="0" w:color="auto"/>
                                                                                  </w:divBdr>
                                                                                  <w:divsChild>
                                                                                    <w:div w:id="1506240759">
                                                                                      <w:marLeft w:val="0"/>
                                                                                      <w:marRight w:val="0"/>
                                                                                      <w:marTop w:val="0"/>
                                                                                      <w:marBottom w:val="0"/>
                                                                                      <w:divBdr>
                                                                                        <w:top w:val="none" w:sz="0" w:space="0" w:color="auto"/>
                                                                                        <w:left w:val="none" w:sz="0" w:space="0" w:color="auto"/>
                                                                                        <w:bottom w:val="none" w:sz="0" w:space="0" w:color="auto"/>
                                                                                        <w:right w:val="none" w:sz="0" w:space="0" w:color="auto"/>
                                                                                      </w:divBdr>
                                                                                      <w:divsChild>
                                                                                        <w:div w:id="1619798001">
                                                                                          <w:marLeft w:val="0"/>
                                                                                          <w:marRight w:val="120"/>
                                                                                          <w:marTop w:val="0"/>
                                                                                          <w:marBottom w:val="150"/>
                                                                                          <w:divBdr>
                                                                                            <w:top w:val="single" w:sz="2" w:space="0" w:color="EFEFEF"/>
                                                                                            <w:left w:val="single" w:sz="6" w:space="0" w:color="EFEFEF"/>
                                                                                            <w:bottom w:val="single" w:sz="6" w:space="0" w:color="E2E2E2"/>
                                                                                            <w:right w:val="single" w:sz="6" w:space="0" w:color="EFEFEF"/>
                                                                                          </w:divBdr>
                                                                                          <w:divsChild>
                                                                                            <w:div w:id="89354617">
                                                                                              <w:marLeft w:val="0"/>
                                                                                              <w:marRight w:val="0"/>
                                                                                              <w:marTop w:val="0"/>
                                                                                              <w:marBottom w:val="0"/>
                                                                                              <w:divBdr>
                                                                                                <w:top w:val="none" w:sz="0" w:space="0" w:color="auto"/>
                                                                                                <w:left w:val="none" w:sz="0" w:space="0" w:color="auto"/>
                                                                                                <w:bottom w:val="none" w:sz="0" w:space="0" w:color="auto"/>
                                                                                                <w:right w:val="none" w:sz="0" w:space="0" w:color="auto"/>
                                                                                              </w:divBdr>
                                                                                              <w:divsChild>
                                                                                                <w:div w:id="1621689855">
                                                                                                  <w:marLeft w:val="0"/>
                                                                                                  <w:marRight w:val="0"/>
                                                                                                  <w:marTop w:val="0"/>
                                                                                                  <w:marBottom w:val="0"/>
                                                                                                  <w:divBdr>
                                                                                                    <w:top w:val="none" w:sz="0" w:space="0" w:color="auto"/>
                                                                                                    <w:left w:val="none" w:sz="0" w:space="0" w:color="auto"/>
                                                                                                    <w:bottom w:val="none" w:sz="0" w:space="0" w:color="auto"/>
                                                                                                    <w:right w:val="none" w:sz="0" w:space="0" w:color="auto"/>
                                                                                                  </w:divBdr>
                                                                                                  <w:divsChild>
                                                                                                    <w:div w:id="1076247709">
                                                                                                      <w:marLeft w:val="0"/>
                                                                                                      <w:marRight w:val="0"/>
                                                                                                      <w:marTop w:val="0"/>
                                                                                                      <w:marBottom w:val="0"/>
                                                                                                      <w:divBdr>
                                                                                                        <w:top w:val="none" w:sz="0" w:space="0" w:color="auto"/>
                                                                                                        <w:left w:val="none" w:sz="0" w:space="0" w:color="auto"/>
                                                                                                        <w:bottom w:val="none" w:sz="0" w:space="0" w:color="auto"/>
                                                                                                        <w:right w:val="none" w:sz="0" w:space="0" w:color="auto"/>
                                                                                                      </w:divBdr>
                                                                                                      <w:divsChild>
                                                                                                        <w:div w:id="1291277446">
                                                                                                          <w:marLeft w:val="0"/>
                                                                                                          <w:marRight w:val="0"/>
                                                                                                          <w:marTop w:val="0"/>
                                                                                                          <w:marBottom w:val="0"/>
                                                                                                          <w:divBdr>
                                                                                                            <w:top w:val="none" w:sz="0" w:space="0" w:color="auto"/>
                                                                                                            <w:left w:val="none" w:sz="0" w:space="0" w:color="auto"/>
                                                                                                            <w:bottom w:val="none" w:sz="0" w:space="0" w:color="auto"/>
                                                                                                            <w:right w:val="none" w:sz="0" w:space="0" w:color="auto"/>
                                                                                                          </w:divBdr>
                                                                                                          <w:divsChild>
                                                                                                            <w:div w:id="1232547488">
                                                                                                              <w:marLeft w:val="0"/>
                                                                                                              <w:marRight w:val="0"/>
                                                                                                              <w:marTop w:val="0"/>
                                                                                                              <w:marBottom w:val="0"/>
                                                                                                              <w:divBdr>
                                                                                                                <w:top w:val="single" w:sz="2" w:space="4" w:color="D8D8D8"/>
                                                                                                                <w:left w:val="single" w:sz="2" w:space="0" w:color="D8D8D8"/>
                                                                                                                <w:bottom w:val="single" w:sz="2" w:space="4" w:color="D8D8D8"/>
                                                                                                                <w:right w:val="single" w:sz="2" w:space="0" w:color="D8D8D8"/>
                                                                                                              </w:divBdr>
                                                                                                              <w:divsChild>
                                                                                                                <w:div w:id="889419426">
                                                                                                                  <w:marLeft w:val="225"/>
                                                                                                                  <w:marRight w:val="225"/>
                                                                                                                  <w:marTop w:val="75"/>
                                                                                                                  <w:marBottom w:val="75"/>
                                                                                                                  <w:divBdr>
                                                                                                                    <w:top w:val="none" w:sz="0" w:space="0" w:color="auto"/>
                                                                                                                    <w:left w:val="none" w:sz="0" w:space="0" w:color="auto"/>
                                                                                                                    <w:bottom w:val="none" w:sz="0" w:space="0" w:color="auto"/>
                                                                                                                    <w:right w:val="none" w:sz="0" w:space="0" w:color="auto"/>
                                                                                                                  </w:divBdr>
                                                                                                                  <w:divsChild>
                                                                                                                    <w:div w:id="855584596">
                                                                                                                      <w:marLeft w:val="0"/>
                                                                                                                      <w:marRight w:val="0"/>
                                                                                                                      <w:marTop w:val="0"/>
                                                                                                                      <w:marBottom w:val="0"/>
                                                                                                                      <w:divBdr>
                                                                                                                        <w:top w:val="single" w:sz="6" w:space="0" w:color="auto"/>
                                                                                                                        <w:left w:val="single" w:sz="6" w:space="0" w:color="auto"/>
                                                                                                                        <w:bottom w:val="single" w:sz="6" w:space="0" w:color="auto"/>
                                                                                                                        <w:right w:val="single" w:sz="6" w:space="0" w:color="auto"/>
                                                                                                                      </w:divBdr>
                                                                                                                      <w:divsChild>
                                                                                                                        <w:div w:id="1513034021">
                                                                                                                          <w:marLeft w:val="0"/>
                                                                                                                          <w:marRight w:val="0"/>
                                                                                                                          <w:marTop w:val="0"/>
                                                                                                                          <w:marBottom w:val="0"/>
                                                                                                                          <w:divBdr>
                                                                                                                            <w:top w:val="none" w:sz="0" w:space="0" w:color="auto"/>
                                                                                                                            <w:left w:val="none" w:sz="0" w:space="0" w:color="auto"/>
                                                                                                                            <w:bottom w:val="none" w:sz="0" w:space="0" w:color="auto"/>
                                                                                                                            <w:right w:val="none" w:sz="0" w:space="0" w:color="auto"/>
                                                                                                                          </w:divBdr>
                                                                                                                          <w:divsChild>
                                                                                                                            <w:div w:id="2120248494">
                                                                                                                              <w:marLeft w:val="0"/>
                                                                                                                              <w:marRight w:val="0"/>
                                                                                                                              <w:marTop w:val="0"/>
                                                                                                                              <w:marBottom w:val="0"/>
                                                                                                                              <w:divBdr>
                                                                                                                                <w:top w:val="none" w:sz="0" w:space="0" w:color="auto"/>
                                                                                                                                <w:left w:val="none" w:sz="0" w:space="0" w:color="auto"/>
                                                                                                                                <w:bottom w:val="none" w:sz="0" w:space="0" w:color="auto"/>
                                                                                                                                <w:right w:val="none" w:sz="0" w:space="0" w:color="auto"/>
                                                                                                                              </w:divBdr>
                                                                                                                              <w:divsChild>
                                                                                                                                <w:div w:id="10226168">
                                                                                                                                  <w:marLeft w:val="0"/>
                                                                                                                                  <w:marRight w:val="0"/>
                                                                                                                                  <w:marTop w:val="0"/>
                                                                                                                                  <w:marBottom w:val="0"/>
                                                                                                                                  <w:divBdr>
                                                                                                                                    <w:top w:val="none" w:sz="0" w:space="0" w:color="auto"/>
                                                                                                                                    <w:left w:val="none" w:sz="0" w:space="0" w:color="auto"/>
                                                                                                                                    <w:bottom w:val="none" w:sz="0" w:space="0" w:color="auto"/>
                                                                                                                                    <w:right w:val="none" w:sz="0" w:space="0" w:color="auto"/>
                                                                                                                                  </w:divBdr>
                                                                                                                                  <w:divsChild>
                                                                                                                                    <w:div w:id="410934498">
                                                                                                                                      <w:marLeft w:val="0"/>
                                                                                                                                      <w:marRight w:val="0"/>
                                                                                                                                      <w:marTop w:val="0"/>
                                                                                                                                      <w:marBottom w:val="0"/>
                                                                                                                                      <w:divBdr>
                                                                                                                                        <w:top w:val="none" w:sz="0" w:space="0" w:color="auto"/>
                                                                                                                                        <w:left w:val="none" w:sz="0" w:space="0" w:color="auto"/>
                                                                                                                                        <w:bottom w:val="none" w:sz="0" w:space="0" w:color="auto"/>
                                                                                                                                        <w:right w:val="none" w:sz="0" w:space="0" w:color="auto"/>
                                                                                                                                      </w:divBdr>
                                                                                                                                    </w:div>
                                                                                                                                    <w:div w:id="2144227320">
                                                                                                                                      <w:marLeft w:val="0"/>
                                                                                                                                      <w:marRight w:val="0"/>
                                                                                                                                      <w:marTop w:val="0"/>
                                                                                                                                      <w:marBottom w:val="0"/>
                                                                                                                                      <w:divBdr>
                                                                                                                                        <w:top w:val="none" w:sz="0" w:space="0" w:color="auto"/>
                                                                                                                                        <w:left w:val="none" w:sz="0" w:space="0" w:color="auto"/>
                                                                                                                                        <w:bottom w:val="none" w:sz="0" w:space="0" w:color="auto"/>
                                                                                                                                        <w:right w:val="none" w:sz="0" w:space="0" w:color="auto"/>
                                                                                                                                      </w:divBdr>
                                                                                                                                    </w:div>
                                                                                                                                    <w:div w:id="172961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812068">
                                                                                                                              <w:marLeft w:val="0"/>
                                                                                                                              <w:marRight w:val="0"/>
                                                                                                                              <w:marTop w:val="0"/>
                                                                                                                              <w:marBottom w:val="0"/>
                                                                                                                              <w:divBdr>
                                                                                                                                <w:top w:val="none" w:sz="0" w:space="0" w:color="auto"/>
                                                                                                                                <w:left w:val="none" w:sz="0" w:space="0" w:color="auto"/>
                                                                                                                                <w:bottom w:val="none" w:sz="0" w:space="0" w:color="auto"/>
                                                                                                                                <w:right w:val="none" w:sz="0" w:space="0" w:color="auto"/>
                                                                                                                              </w:divBdr>
                                                                                                                              <w:divsChild>
                                                                                                                                <w:div w:id="1830631358">
                                                                                                                                  <w:marLeft w:val="0"/>
                                                                                                                                  <w:marRight w:val="0"/>
                                                                                                                                  <w:marTop w:val="0"/>
                                                                                                                                  <w:marBottom w:val="0"/>
                                                                                                                                  <w:divBdr>
                                                                                                                                    <w:top w:val="none" w:sz="0" w:space="0" w:color="auto"/>
                                                                                                                                    <w:left w:val="none" w:sz="0" w:space="0" w:color="auto"/>
                                                                                                                                    <w:bottom w:val="none" w:sz="0" w:space="0" w:color="auto"/>
                                                                                                                                    <w:right w:val="none" w:sz="0" w:space="0" w:color="auto"/>
                                                                                                                                  </w:divBdr>
                                                                                                                                  <w:divsChild>
                                                                                                                                    <w:div w:id="1781560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06795704">
      <w:bodyDiv w:val="1"/>
      <w:marLeft w:val="0"/>
      <w:marRight w:val="0"/>
      <w:marTop w:val="0"/>
      <w:marBottom w:val="0"/>
      <w:divBdr>
        <w:top w:val="none" w:sz="0" w:space="0" w:color="auto"/>
        <w:left w:val="none" w:sz="0" w:space="0" w:color="auto"/>
        <w:bottom w:val="none" w:sz="0" w:space="0" w:color="auto"/>
        <w:right w:val="none" w:sz="0" w:space="0" w:color="auto"/>
      </w:divBdr>
    </w:div>
    <w:div w:id="507327092">
      <w:bodyDiv w:val="1"/>
      <w:marLeft w:val="0"/>
      <w:marRight w:val="0"/>
      <w:marTop w:val="0"/>
      <w:marBottom w:val="0"/>
      <w:divBdr>
        <w:top w:val="none" w:sz="0" w:space="0" w:color="auto"/>
        <w:left w:val="none" w:sz="0" w:space="0" w:color="auto"/>
        <w:bottom w:val="none" w:sz="0" w:space="0" w:color="auto"/>
        <w:right w:val="none" w:sz="0" w:space="0" w:color="auto"/>
      </w:divBdr>
    </w:div>
    <w:div w:id="510729399">
      <w:marLeft w:val="0"/>
      <w:marRight w:val="4500"/>
      <w:marTop w:val="0"/>
      <w:marBottom w:val="0"/>
      <w:divBdr>
        <w:top w:val="none" w:sz="0" w:space="0" w:color="auto"/>
        <w:left w:val="none" w:sz="0" w:space="0" w:color="auto"/>
        <w:bottom w:val="none" w:sz="0" w:space="0" w:color="auto"/>
        <w:right w:val="none" w:sz="0" w:space="0" w:color="auto"/>
      </w:divBdr>
      <w:divsChild>
        <w:div w:id="47385455">
          <w:marLeft w:val="0"/>
          <w:marRight w:val="0"/>
          <w:marTop w:val="0"/>
          <w:marBottom w:val="0"/>
          <w:divBdr>
            <w:top w:val="none" w:sz="0" w:space="0" w:color="auto"/>
            <w:left w:val="none" w:sz="0" w:space="0" w:color="auto"/>
            <w:bottom w:val="none" w:sz="0" w:space="0" w:color="auto"/>
            <w:right w:val="none" w:sz="0" w:space="0" w:color="auto"/>
          </w:divBdr>
          <w:divsChild>
            <w:div w:id="2144149940">
              <w:marLeft w:val="-5040"/>
              <w:marRight w:val="0"/>
              <w:marTop w:val="0"/>
              <w:marBottom w:val="0"/>
              <w:divBdr>
                <w:top w:val="none" w:sz="0" w:space="0" w:color="auto"/>
                <w:left w:val="none" w:sz="0" w:space="0" w:color="auto"/>
                <w:bottom w:val="none" w:sz="0" w:space="0" w:color="auto"/>
                <w:right w:val="none" w:sz="0" w:space="0" w:color="auto"/>
              </w:divBdr>
            </w:div>
          </w:divsChild>
        </w:div>
      </w:divsChild>
    </w:div>
    <w:div w:id="512837058">
      <w:bodyDiv w:val="1"/>
      <w:marLeft w:val="0"/>
      <w:marRight w:val="0"/>
      <w:marTop w:val="0"/>
      <w:marBottom w:val="0"/>
      <w:divBdr>
        <w:top w:val="none" w:sz="0" w:space="0" w:color="auto"/>
        <w:left w:val="none" w:sz="0" w:space="0" w:color="auto"/>
        <w:bottom w:val="none" w:sz="0" w:space="0" w:color="auto"/>
        <w:right w:val="none" w:sz="0" w:space="0" w:color="auto"/>
      </w:divBdr>
    </w:div>
    <w:div w:id="521288532">
      <w:bodyDiv w:val="1"/>
      <w:marLeft w:val="0"/>
      <w:marRight w:val="0"/>
      <w:marTop w:val="0"/>
      <w:marBottom w:val="0"/>
      <w:divBdr>
        <w:top w:val="none" w:sz="0" w:space="0" w:color="auto"/>
        <w:left w:val="none" w:sz="0" w:space="0" w:color="auto"/>
        <w:bottom w:val="none" w:sz="0" w:space="0" w:color="auto"/>
        <w:right w:val="none" w:sz="0" w:space="0" w:color="auto"/>
      </w:divBdr>
    </w:div>
    <w:div w:id="522789036">
      <w:bodyDiv w:val="1"/>
      <w:marLeft w:val="0"/>
      <w:marRight w:val="0"/>
      <w:marTop w:val="0"/>
      <w:marBottom w:val="0"/>
      <w:divBdr>
        <w:top w:val="none" w:sz="0" w:space="0" w:color="auto"/>
        <w:left w:val="none" w:sz="0" w:space="0" w:color="auto"/>
        <w:bottom w:val="none" w:sz="0" w:space="0" w:color="auto"/>
        <w:right w:val="none" w:sz="0" w:space="0" w:color="auto"/>
      </w:divBdr>
      <w:divsChild>
        <w:div w:id="1440416572">
          <w:marLeft w:val="0"/>
          <w:marRight w:val="0"/>
          <w:marTop w:val="0"/>
          <w:marBottom w:val="0"/>
          <w:divBdr>
            <w:top w:val="none" w:sz="0" w:space="0" w:color="auto"/>
            <w:left w:val="none" w:sz="0" w:space="0" w:color="auto"/>
            <w:bottom w:val="none" w:sz="0" w:space="0" w:color="auto"/>
            <w:right w:val="none" w:sz="0" w:space="0" w:color="auto"/>
          </w:divBdr>
          <w:divsChild>
            <w:div w:id="556093034">
              <w:marLeft w:val="0"/>
              <w:marRight w:val="0"/>
              <w:marTop w:val="0"/>
              <w:marBottom w:val="0"/>
              <w:divBdr>
                <w:top w:val="none" w:sz="0" w:space="0" w:color="auto"/>
                <w:left w:val="none" w:sz="0" w:space="0" w:color="auto"/>
                <w:bottom w:val="none" w:sz="0" w:space="0" w:color="auto"/>
                <w:right w:val="none" w:sz="0" w:space="0" w:color="auto"/>
              </w:divBdr>
              <w:divsChild>
                <w:div w:id="1003776208">
                  <w:marLeft w:val="0"/>
                  <w:marRight w:val="0"/>
                  <w:marTop w:val="0"/>
                  <w:marBottom w:val="0"/>
                  <w:divBdr>
                    <w:top w:val="none" w:sz="0" w:space="0" w:color="auto"/>
                    <w:left w:val="none" w:sz="0" w:space="0" w:color="auto"/>
                    <w:bottom w:val="none" w:sz="0" w:space="0" w:color="auto"/>
                    <w:right w:val="none" w:sz="0" w:space="0" w:color="auto"/>
                  </w:divBdr>
                  <w:divsChild>
                    <w:div w:id="1212425490">
                      <w:marLeft w:val="0"/>
                      <w:marRight w:val="0"/>
                      <w:marTop w:val="0"/>
                      <w:marBottom w:val="0"/>
                      <w:divBdr>
                        <w:top w:val="none" w:sz="0" w:space="0" w:color="auto"/>
                        <w:left w:val="none" w:sz="0" w:space="0" w:color="auto"/>
                        <w:bottom w:val="none" w:sz="0" w:space="0" w:color="auto"/>
                        <w:right w:val="none" w:sz="0" w:space="0" w:color="auto"/>
                      </w:divBdr>
                      <w:divsChild>
                        <w:div w:id="2092240448">
                          <w:marLeft w:val="0"/>
                          <w:marRight w:val="0"/>
                          <w:marTop w:val="0"/>
                          <w:marBottom w:val="0"/>
                          <w:divBdr>
                            <w:top w:val="none" w:sz="0" w:space="0" w:color="auto"/>
                            <w:left w:val="none" w:sz="0" w:space="0" w:color="auto"/>
                            <w:bottom w:val="none" w:sz="0" w:space="0" w:color="auto"/>
                            <w:right w:val="none" w:sz="0" w:space="0" w:color="auto"/>
                          </w:divBdr>
                          <w:divsChild>
                            <w:div w:id="1187404279">
                              <w:marLeft w:val="0"/>
                              <w:marRight w:val="0"/>
                              <w:marTop w:val="0"/>
                              <w:marBottom w:val="0"/>
                              <w:divBdr>
                                <w:top w:val="none" w:sz="0" w:space="0" w:color="auto"/>
                                <w:left w:val="none" w:sz="0" w:space="0" w:color="auto"/>
                                <w:bottom w:val="none" w:sz="0" w:space="0" w:color="auto"/>
                                <w:right w:val="none" w:sz="0" w:space="0" w:color="auto"/>
                              </w:divBdr>
                              <w:divsChild>
                                <w:div w:id="1481850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31302951">
      <w:bodyDiv w:val="1"/>
      <w:marLeft w:val="0"/>
      <w:marRight w:val="0"/>
      <w:marTop w:val="0"/>
      <w:marBottom w:val="0"/>
      <w:divBdr>
        <w:top w:val="none" w:sz="0" w:space="0" w:color="auto"/>
        <w:left w:val="none" w:sz="0" w:space="0" w:color="auto"/>
        <w:bottom w:val="none" w:sz="0" w:space="0" w:color="auto"/>
        <w:right w:val="none" w:sz="0" w:space="0" w:color="auto"/>
      </w:divBdr>
    </w:div>
    <w:div w:id="533421487">
      <w:bodyDiv w:val="1"/>
      <w:marLeft w:val="0"/>
      <w:marRight w:val="0"/>
      <w:marTop w:val="0"/>
      <w:marBottom w:val="0"/>
      <w:divBdr>
        <w:top w:val="none" w:sz="0" w:space="0" w:color="auto"/>
        <w:left w:val="none" w:sz="0" w:space="0" w:color="auto"/>
        <w:bottom w:val="none" w:sz="0" w:space="0" w:color="auto"/>
        <w:right w:val="none" w:sz="0" w:space="0" w:color="auto"/>
      </w:divBdr>
    </w:div>
    <w:div w:id="548804261">
      <w:bodyDiv w:val="1"/>
      <w:marLeft w:val="0"/>
      <w:marRight w:val="0"/>
      <w:marTop w:val="0"/>
      <w:marBottom w:val="0"/>
      <w:divBdr>
        <w:top w:val="none" w:sz="0" w:space="0" w:color="auto"/>
        <w:left w:val="none" w:sz="0" w:space="0" w:color="auto"/>
        <w:bottom w:val="none" w:sz="0" w:space="0" w:color="auto"/>
        <w:right w:val="none" w:sz="0" w:space="0" w:color="auto"/>
      </w:divBdr>
      <w:divsChild>
        <w:div w:id="904336269">
          <w:marLeft w:val="547"/>
          <w:marRight w:val="0"/>
          <w:marTop w:val="115"/>
          <w:marBottom w:val="0"/>
          <w:divBdr>
            <w:top w:val="none" w:sz="0" w:space="0" w:color="auto"/>
            <w:left w:val="none" w:sz="0" w:space="0" w:color="auto"/>
            <w:bottom w:val="none" w:sz="0" w:space="0" w:color="auto"/>
            <w:right w:val="none" w:sz="0" w:space="0" w:color="auto"/>
          </w:divBdr>
        </w:div>
        <w:div w:id="1085608976">
          <w:marLeft w:val="547"/>
          <w:marRight w:val="0"/>
          <w:marTop w:val="115"/>
          <w:marBottom w:val="0"/>
          <w:divBdr>
            <w:top w:val="none" w:sz="0" w:space="0" w:color="auto"/>
            <w:left w:val="none" w:sz="0" w:space="0" w:color="auto"/>
            <w:bottom w:val="none" w:sz="0" w:space="0" w:color="auto"/>
            <w:right w:val="none" w:sz="0" w:space="0" w:color="auto"/>
          </w:divBdr>
        </w:div>
        <w:div w:id="1193154200">
          <w:marLeft w:val="547"/>
          <w:marRight w:val="0"/>
          <w:marTop w:val="115"/>
          <w:marBottom w:val="0"/>
          <w:divBdr>
            <w:top w:val="none" w:sz="0" w:space="0" w:color="auto"/>
            <w:left w:val="none" w:sz="0" w:space="0" w:color="auto"/>
            <w:bottom w:val="none" w:sz="0" w:space="0" w:color="auto"/>
            <w:right w:val="none" w:sz="0" w:space="0" w:color="auto"/>
          </w:divBdr>
        </w:div>
      </w:divsChild>
    </w:div>
    <w:div w:id="552156206">
      <w:bodyDiv w:val="1"/>
      <w:marLeft w:val="0"/>
      <w:marRight w:val="0"/>
      <w:marTop w:val="0"/>
      <w:marBottom w:val="0"/>
      <w:divBdr>
        <w:top w:val="none" w:sz="0" w:space="0" w:color="auto"/>
        <w:left w:val="none" w:sz="0" w:space="0" w:color="auto"/>
        <w:bottom w:val="none" w:sz="0" w:space="0" w:color="auto"/>
        <w:right w:val="none" w:sz="0" w:space="0" w:color="auto"/>
      </w:divBdr>
    </w:div>
    <w:div w:id="566569740">
      <w:bodyDiv w:val="1"/>
      <w:marLeft w:val="0"/>
      <w:marRight w:val="0"/>
      <w:marTop w:val="0"/>
      <w:marBottom w:val="0"/>
      <w:divBdr>
        <w:top w:val="none" w:sz="0" w:space="0" w:color="auto"/>
        <w:left w:val="none" w:sz="0" w:space="0" w:color="auto"/>
        <w:bottom w:val="none" w:sz="0" w:space="0" w:color="auto"/>
        <w:right w:val="none" w:sz="0" w:space="0" w:color="auto"/>
      </w:divBdr>
    </w:div>
    <w:div w:id="572667661">
      <w:bodyDiv w:val="1"/>
      <w:marLeft w:val="0"/>
      <w:marRight w:val="0"/>
      <w:marTop w:val="0"/>
      <w:marBottom w:val="0"/>
      <w:divBdr>
        <w:top w:val="none" w:sz="0" w:space="0" w:color="auto"/>
        <w:left w:val="none" w:sz="0" w:space="0" w:color="auto"/>
        <w:bottom w:val="none" w:sz="0" w:space="0" w:color="auto"/>
        <w:right w:val="none" w:sz="0" w:space="0" w:color="auto"/>
      </w:divBdr>
    </w:div>
    <w:div w:id="582373583">
      <w:marLeft w:val="0"/>
      <w:marRight w:val="4500"/>
      <w:marTop w:val="0"/>
      <w:marBottom w:val="0"/>
      <w:divBdr>
        <w:top w:val="none" w:sz="0" w:space="0" w:color="auto"/>
        <w:left w:val="none" w:sz="0" w:space="0" w:color="auto"/>
        <w:bottom w:val="none" w:sz="0" w:space="0" w:color="auto"/>
        <w:right w:val="none" w:sz="0" w:space="0" w:color="auto"/>
      </w:divBdr>
      <w:divsChild>
        <w:div w:id="2110617516">
          <w:marLeft w:val="0"/>
          <w:marRight w:val="0"/>
          <w:marTop w:val="0"/>
          <w:marBottom w:val="0"/>
          <w:divBdr>
            <w:top w:val="none" w:sz="0" w:space="0" w:color="auto"/>
            <w:left w:val="none" w:sz="0" w:space="0" w:color="auto"/>
            <w:bottom w:val="none" w:sz="0" w:space="0" w:color="auto"/>
            <w:right w:val="none" w:sz="0" w:space="0" w:color="auto"/>
          </w:divBdr>
          <w:divsChild>
            <w:div w:id="1356275417">
              <w:marLeft w:val="-1770"/>
              <w:marRight w:val="0"/>
              <w:marTop w:val="0"/>
              <w:marBottom w:val="0"/>
              <w:divBdr>
                <w:top w:val="none" w:sz="0" w:space="0" w:color="auto"/>
                <w:left w:val="none" w:sz="0" w:space="0" w:color="auto"/>
                <w:bottom w:val="none" w:sz="0" w:space="0" w:color="auto"/>
                <w:right w:val="none" w:sz="0" w:space="0" w:color="auto"/>
              </w:divBdr>
            </w:div>
          </w:divsChild>
        </w:div>
      </w:divsChild>
    </w:div>
    <w:div w:id="601958985">
      <w:bodyDiv w:val="1"/>
      <w:marLeft w:val="0"/>
      <w:marRight w:val="0"/>
      <w:marTop w:val="0"/>
      <w:marBottom w:val="0"/>
      <w:divBdr>
        <w:top w:val="none" w:sz="0" w:space="0" w:color="auto"/>
        <w:left w:val="none" w:sz="0" w:space="0" w:color="auto"/>
        <w:bottom w:val="none" w:sz="0" w:space="0" w:color="auto"/>
        <w:right w:val="none" w:sz="0" w:space="0" w:color="auto"/>
      </w:divBdr>
    </w:div>
    <w:div w:id="624821278">
      <w:bodyDiv w:val="1"/>
      <w:marLeft w:val="0"/>
      <w:marRight w:val="0"/>
      <w:marTop w:val="0"/>
      <w:marBottom w:val="0"/>
      <w:divBdr>
        <w:top w:val="none" w:sz="0" w:space="0" w:color="auto"/>
        <w:left w:val="none" w:sz="0" w:space="0" w:color="auto"/>
        <w:bottom w:val="none" w:sz="0" w:space="0" w:color="auto"/>
        <w:right w:val="none" w:sz="0" w:space="0" w:color="auto"/>
      </w:divBdr>
    </w:div>
    <w:div w:id="627395210">
      <w:marLeft w:val="0"/>
      <w:marRight w:val="4500"/>
      <w:marTop w:val="0"/>
      <w:marBottom w:val="0"/>
      <w:divBdr>
        <w:top w:val="none" w:sz="0" w:space="0" w:color="auto"/>
        <w:left w:val="none" w:sz="0" w:space="0" w:color="auto"/>
        <w:bottom w:val="none" w:sz="0" w:space="0" w:color="auto"/>
        <w:right w:val="none" w:sz="0" w:space="0" w:color="auto"/>
      </w:divBdr>
      <w:divsChild>
        <w:div w:id="80374335">
          <w:marLeft w:val="0"/>
          <w:marRight w:val="0"/>
          <w:marTop w:val="0"/>
          <w:marBottom w:val="0"/>
          <w:divBdr>
            <w:top w:val="none" w:sz="0" w:space="0" w:color="auto"/>
            <w:left w:val="none" w:sz="0" w:space="0" w:color="auto"/>
            <w:bottom w:val="none" w:sz="0" w:space="0" w:color="auto"/>
            <w:right w:val="none" w:sz="0" w:space="0" w:color="auto"/>
          </w:divBdr>
          <w:divsChild>
            <w:div w:id="1898782609">
              <w:marLeft w:val="-3855"/>
              <w:marRight w:val="0"/>
              <w:marTop w:val="0"/>
              <w:marBottom w:val="0"/>
              <w:divBdr>
                <w:top w:val="none" w:sz="0" w:space="0" w:color="auto"/>
                <w:left w:val="none" w:sz="0" w:space="0" w:color="auto"/>
                <w:bottom w:val="none" w:sz="0" w:space="0" w:color="auto"/>
                <w:right w:val="none" w:sz="0" w:space="0" w:color="auto"/>
              </w:divBdr>
            </w:div>
          </w:divsChild>
        </w:div>
      </w:divsChild>
    </w:div>
    <w:div w:id="627972484">
      <w:bodyDiv w:val="1"/>
      <w:marLeft w:val="0"/>
      <w:marRight w:val="0"/>
      <w:marTop w:val="0"/>
      <w:marBottom w:val="0"/>
      <w:divBdr>
        <w:top w:val="none" w:sz="0" w:space="0" w:color="auto"/>
        <w:left w:val="none" w:sz="0" w:space="0" w:color="auto"/>
        <w:bottom w:val="none" w:sz="0" w:space="0" w:color="auto"/>
        <w:right w:val="none" w:sz="0" w:space="0" w:color="auto"/>
      </w:divBdr>
    </w:div>
    <w:div w:id="632249384">
      <w:bodyDiv w:val="1"/>
      <w:marLeft w:val="0"/>
      <w:marRight w:val="0"/>
      <w:marTop w:val="0"/>
      <w:marBottom w:val="0"/>
      <w:divBdr>
        <w:top w:val="none" w:sz="0" w:space="0" w:color="auto"/>
        <w:left w:val="none" w:sz="0" w:space="0" w:color="auto"/>
        <w:bottom w:val="none" w:sz="0" w:space="0" w:color="auto"/>
        <w:right w:val="none" w:sz="0" w:space="0" w:color="auto"/>
      </w:divBdr>
    </w:div>
    <w:div w:id="633171376">
      <w:bodyDiv w:val="1"/>
      <w:marLeft w:val="0"/>
      <w:marRight w:val="0"/>
      <w:marTop w:val="0"/>
      <w:marBottom w:val="0"/>
      <w:divBdr>
        <w:top w:val="none" w:sz="0" w:space="0" w:color="auto"/>
        <w:left w:val="none" w:sz="0" w:space="0" w:color="auto"/>
        <w:bottom w:val="none" w:sz="0" w:space="0" w:color="auto"/>
        <w:right w:val="none" w:sz="0" w:space="0" w:color="auto"/>
      </w:divBdr>
    </w:div>
    <w:div w:id="634288341">
      <w:marLeft w:val="0"/>
      <w:marRight w:val="0"/>
      <w:marTop w:val="0"/>
      <w:marBottom w:val="0"/>
      <w:divBdr>
        <w:top w:val="none" w:sz="0" w:space="0" w:color="auto"/>
        <w:left w:val="single" w:sz="6" w:space="0" w:color="666666"/>
        <w:bottom w:val="none" w:sz="0" w:space="0" w:color="auto"/>
        <w:right w:val="none" w:sz="0" w:space="0" w:color="auto"/>
      </w:divBdr>
      <w:divsChild>
        <w:div w:id="714044448">
          <w:marLeft w:val="0"/>
          <w:marRight w:val="0"/>
          <w:marTop w:val="0"/>
          <w:marBottom w:val="0"/>
          <w:divBdr>
            <w:top w:val="none" w:sz="0" w:space="0" w:color="auto"/>
            <w:left w:val="none" w:sz="0" w:space="0" w:color="auto"/>
            <w:bottom w:val="none" w:sz="0" w:space="0" w:color="auto"/>
            <w:right w:val="none" w:sz="0" w:space="0" w:color="auto"/>
          </w:divBdr>
        </w:div>
      </w:divsChild>
    </w:div>
    <w:div w:id="642848783">
      <w:bodyDiv w:val="1"/>
      <w:marLeft w:val="0"/>
      <w:marRight w:val="0"/>
      <w:marTop w:val="0"/>
      <w:marBottom w:val="0"/>
      <w:divBdr>
        <w:top w:val="none" w:sz="0" w:space="0" w:color="auto"/>
        <w:left w:val="none" w:sz="0" w:space="0" w:color="auto"/>
        <w:bottom w:val="none" w:sz="0" w:space="0" w:color="auto"/>
        <w:right w:val="none" w:sz="0" w:space="0" w:color="auto"/>
      </w:divBdr>
    </w:div>
    <w:div w:id="647397110">
      <w:bodyDiv w:val="1"/>
      <w:marLeft w:val="0"/>
      <w:marRight w:val="0"/>
      <w:marTop w:val="0"/>
      <w:marBottom w:val="0"/>
      <w:divBdr>
        <w:top w:val="none" w:sz="0" w:space="0" w:color="auto"/>
        <w:left w:val="none" w:sz="0" w:space="0" w:color="auto"/>
        <w:bottom w:val="none" w:sz="0" w:space="0" w:color="auto"/>
        <w:right w:val="none" w:sz="0" w:space="0" w:color="auto"/>
      </w:divBdr>
    </w:div>
    <w:div w:id="653491197">
      <w:bodyDiv w:val="1"/>
      <w:marLeft w:val="0"/>
      <w:marRight w:val="0"/>
      <w:marTop w:val="0"/>
      <w:marBottom w:val="0"/>
      <w:divBdr>
        <w:top w:val="none" w:sz="0" w:space="0" w:color="auto"/>
        <w:left w:val="none" w:sz="0" w:space="0" w:color="auto"/>
        <w:bottom w:val="none" w:sz="0" w:space="0" w:color="auto"/>
        <w:right w:val="none" w:sz="0" w:space="0" w:color="auto"/>
      </w:divBdr>
    </w:div>
    <w:div w:id="653683446">
      <w:bodyDiv w:val="1"/>
      <w:marLeft w:val="0"/>
      <w:marRight w:val="0"/>
      <w:marTop w:val="0"/>
      <w:marBottom w:val="0"/>
      <w:divBdr>
        <w:top w:val="none" w:sz="0" w:space="0" w:color="auto"/>
        <w:left w:val="none" w:sz="0" w:space="0" w:color="auto"/>
        <w:bottom w:val="none" w:sz="0" w:space="0" w:color="auto"/>
        <w:right w:val="none" w:sz="0" w:space="0" w:color="auto"/>
      </w:divBdr>
    </w:div>
    <w:div w:id="657654893">
      <w:bodyDiv w:val="1"/>
      <w:marLeft w:val="0"/>
      <w:marRight w:val="0"/>
      <w:marTop w:val="0"/>
      <w:marBottom w:val="0"/>
      <w:divBdr>
        <w:top w:val="none" w:sz="0" w:space="0" w:color="auto"/>
        <w:left w:val="none" w:sz="0" w:space="0" w:color="auto"/>
        <w:bottom w:val="none" w:sz="0" w:space="0" w:color="auto"/>
        <w:right w:val="none" w:sz="0" w:space="0" w:color="auto"/>
      </w:divBdr>
    </w:div>
    <w:div w:id="661927568">
      <w:bodyDiv w:val="1"/>
      <w:marLeft w:val="0"/>
      <w:marRight w:val="0"/>
      <w:marTop w:val="0"/>
      <w:marBottom w:val="0"/>
      <w:divBdr>
        <w:top w:val="none" w:sz="0" w:space="0" w:color="auto"/>
        <w:left w:val="none" w:sz="0" w:space="0" w:color="auto"/>
        <w:bottom w:val="none" w:sz="0" w:space="0" w:color="auto"/>
        <w:right w:val="none" w:sz="0" w:space="0" w:color="auto"/>
      </w:divBdr>
    </w:div>
    <w:div w:id="677082324">
      <w:marLeft w:val="0"/>
      <w:marRight w:val="4500"/>
      <w:marTop w:val="0"/>
      <w:marBottom w:val="0"/>
      <w:divBdr>
        <w:top w:val="none" w:sz="0" w:space="0" w:color="auto"/>
        <w:left w:val="none" w:sz="0" w:space="0" w:color="auto"/>
        <w:bottom w:val="none" w:sz="0" w:space="0" w:color="auto"/>
        <w:right w:val="none" w:sz="0" w:space="0" w:color="auto"/>
      </w:divBdr>
      <w:divsChild>
        <w:div w:id="1114058613">
          <w:marLeft w:val="0"/>
          <w:marRight w:val="0"/>
          <w:marTop w:val="0"/>
          <w:marBottom w:val="0"/>
          <w:divBdr>
            <w:top w:val="none" w:sz="0" w:space="0" w:color="auto"/>
            <w:left w:val="none" w:sz="0" w:space="0" w:color="auto"/>
            <w:bottom w:val="none" w:sz="0" w:space="0" w:color="auto"/>
            <w:right w:val="none" w:sz="0" w:space="0" w:color="auto"/>
          </w:divBdr>
          <w:divsChild>
            <w:div w:id="1132986633">
              <w:marLeft w:val="-1365"/>
              <w:marRight w:val="0"/>
              <w:marTop w:val="0"/>
              <w:marBottom w:val="0"/>
              <w:divBdr>
                <w:top w:val="none" w:sz="0" w:space="0" w:color="auto"/>
                <w:left w:val="none" w:sz="0" w:space="0" w:color="auto"/>
                <w:bottom w:val="none" w:sz="0" w:space="0" w:color="auto"/>
                <w:right w:val="none" w:sz="0" w:space="0" w:color="auto"/>
              </w:divBdr>
            </w:div>
          </w:divsChild>
        </w:div>
      </w:divsChild>
    </w:div>
    <w:div w:id="680090648">
      <w:bodyDiv w:val="1"/>
      <w:marLeft w:val="0"/>
      <w:marRight w:val="0"/>
      <w:marTop w:val="0"/>
      <w:marBottom w:val="0"/>
      <w:divBdr>
        <w:top w:val="none" w:sz="0" w:space="0" w:color="auto"/>
        <w:left w:val="none" w:sz="0" w:space="0" w:color="auto"/>
        <w:bottom w:val="none" w:sz="0" w:space="0" w:color="auto"/>
        <w:right w:val="none" w:sz="0" w:space="0" w:color="auto"/>
      </w:divBdr>
    </w:div>
    <w:div w:id="681396908">
      <w:bodyDiv w:val="1"/>
      <w:marLeft w:val="0"/>
      <w:marRight w:val="0"/>
      <w:marTop w:val="0"/>
      <w:marBottom w:val="0"/>
      <w:divBdr>
        <w:top w:val="none" w:sz="0" w:space="0" w:color="auto"/>
        <w:left w:val="none" w:sz="0" w:space="0" w:color="auto"/>
        <w:bottom w:val="none" w:sz="0" w:space="0" w:color="auto"/>
        <w:right w:val="none" w:sz="0" w:space="0" w:color="auto"/>
      </w:divBdr>
    </w:div>
    <w:div w:id="682172690">
      <w:bodyDiv w:val="1"/>
      <w:marLeft w:val="0"/>
      <w:marRight w:val="0"/>
      <w:marTop w:val="0"/>
      <w:marBottom w:val="0"/>
      <w:divBdr>
        <w:top w:val="none" w:sz="0" w:space="0" w:color="auto"/>
        <w:left w:val="none" w:sz="0" w:space="0" w:color="auto"/>
        <w:bottom w:val="none" w:sz="0" w:space="0" w:color="auto"/>
        <w:right w:val="none" w:sz="0" w:space="0" w:color="auto"/>
      </w:divBdr>
    </w:div>
    <w:div w:id="691032028">
      <w:bodyDiv w:val="1"/>
      <w:marLeft w:val="0"/>
      <w:marRight w:val="0"/>
      <w:marTop w:val="0"/>
      <w:marBottom w:val="0"/>
      <w:divBdr>
        <w:top w:val="none" w:sz="0" w:space="0" w:color="auto"/>
        <w:left w:val="none" w:sz="0" w:space="0" w:color="auto"/>
        <w:bottom w:val="none" w:sz="0" w:space="0" w:color="auto"/>
        <w:right w:val="none" w:sz="0" w:space="0" w:color="auto"/>
      </w:divBdr>
    </w:div>
    <w:div w:id="692002917">
      <w:marLeft w:val="0"/>
      <w:marRight w:val="4500"/>
      <w:marTop w:val="0"/>
      <w:marBottom w:val="0"/>
      <w:divBdr>
        <w:top w:val="none" w:sz="0" w:space="0" w:color="auto"/>
        <w:left w:val="none" w:sz="0" w:space="0" w:color="auto"/>
        <w:bottom w:val="none" w:sz="0" w:space="0" w:color="auto"/>
        <w:right w:val="none" w:sz="0" w:space="0" w:color="auto"/>
      </w:divBdr>
      <w:divsChild>
        <w:div w:id="287711452">
          <w:marLeft w:val="0"/>
          <w:marRight w:val="0"/>
          <w:marTop w:val="0"/>
          <w:marBottom w:val="0"/>
          <w:divBdr>
            <w:top w:val="none" w:sz="0" w:space="0" w:color="auto"/>
            <w:left w:val="none" w:sz="0" w:space="0" w:color="auto"/>
            <w:bottom w:val="none" w:sz="0" w:space="0" w:color="auto"/>
            <w:right w:val="none" w:sz="0" w:space="0" w:color="auto"/>
          </w:divBdr>
          <w:divsChild>
            <w:div w:id="927693666">
              <w:marLeft w:val="-1815"/>
              <w:marRight w:val="0"/>
              <w:marTop w:val="0"/>
              <w:marBottom w:val="0"/>
              <w:divBdr>
                <w:top w:val="none" w:sz="0" w:space="0" w:color="auto"/>
                <w:left w:val="none" w:sz="0" w:space="0" w:color="auto"/>
                <w:bottom w:val="none" w:sz="0" w:space="0" w:color="auto"/>
                <w:right w:val="none" w:sz="0" w:space="0" w:color="auto"/>
              </w:divBdr>
            </w:div>
          </w:divsChild>
        </w:div>
      </w:divsChild>
    </w:div>
    <w:div w:id="694962399">
      <w:bodyDiv w:val="1"/>
      <w:marLeft w:val="0"/>
      <w:marRight w:val="0"/>
      <w:marTop w:val="0"/>
      <w:marBottom w:val="0"/>
      <w:divBdr>
        <w:top w:val="none" w:sz="0" w:space="0" w:color="auto"/>
        <w:left w:val="none" w:sz="0" w:space="0" w:color="auto"/>
        <w:bottom w:val="none" w:sz="0" w:space="0" w:color="auto"/>
        <w:right w:val="none" w:sz="0" w:space="0" w:color="auto"/>
      </w:divBdr>
    </w:div>
    <w:div w:id="710153834">
      <w:bodyDiv w:val="1"/>
      <w:marLeft w:val="0"/>
      <w:marRight w:val="0"/>
      <w:marTop w:val="0"/>
      <w:marBottom w:val="0"/>
      <w:divBdr>
        <w:top w:val="none" w:sz="0" w:space="0" w:color="auto"/>
        <w:left w:val="none" w:sz="0" w:space="0" w:color="auto"/>
        <w:bottom w:val="none" w:sz="0" w:space="0" w:color="auto"/>
        <w:right w:val="none" w:sz="0" w:space="0" w:color="auto"/>
      </w:divBdr>
    </w:div>
    <w:div w:id="712729935">
      <w:bodyDiv w:val="1"/>
      <w:marLeft w:val="0"/>
      <w:marRight w:val="0"/>
      <w:marTop w:val="0"/>
      <w:marBottom w:val="0"/>
      <w:divBdr>
        <w:top w:val="none" w:sz="0" w:space="0" w:color="auto"/>
        <w:left w:val="none" w:sz="0" w:space="0" w:color="auto"/>
        <w:bottom w:val="none" w:sz="0" w:space="0" w:color="auto"/>
        <w:right w:val="none" w:sz="0" w:space="0" w:color="auto"/>
      </w:divBdr>
    </w:div>
    <w:div w:id="727069567">
      <w:bodyDiv w:val="1"/>
      <w:marLeft w:val="0"/>
      <w:marRight w:val="0"/>
      <w:marTop w:val="0"/>
      <w:marBottom w:val="0"/>
      <w:divBdr>
        <w:top w:val="none" w:sz="0" w:space="0" w:color="auto"/>
        <w:left w:val="none" w:sz="0" w:space="0" w:color="auto"/>
        <w:bottom w:val="none" w:sz="0" w:space="0" w:color="auto"/>
        <w:right w:val="none" w:sz="0" w:space="0" w:color="auto"/>
      </w:divBdr>
    </w:div>
    <w:div w:id="743838137">
      <w:bodyDiv w:val="1"/>
      <w:marLeft w:val="0"/>
      <w:marRight w:val="0"/>
      <w:marTop w:val="0"/>
      <w:marBottom w:val="0"/>
      <w:divBdr>
        <w:top w:val="none" w:sz="0" w:space="0" w:color="auto"/>
        <w:left w:val="none" w:sz="0" w:space="0" w:color="auto"/>
        <w:bottom w:val="none" w:sz="0" w:space="0" w:color="auto"/>
        <w:right w:val="none" w:sz="0" w:space="0" w:color="auto"/>
      </w:divBdr>
    </w:div>
    <w:div w:id="748767115">
      <w:bodyDiv w:val="1"/>
      <w:marLeft w:val="0"/>
      <w:marRight w:val="0"/>
      <w:marTop w:val="0"/>
      <w:marBottom w:val="0"/>
      <w:divBdr>
        <w:top w:val="none" w:sz="0" w:space="0" w:color="auto"/>
        <w:left w:val="none" w:sz="0" w:space="0" w:color="auto"/>
        <w:bottom w:val="none" w:sz="0" w:space="0" w:color="auto"/>
        <w:right w:val="none" w:sz="0" w:space="0" w:color="auto"/>
      </w:divBdr>
    </w:div>
    <w:div w:id="754857478">
      <w:marLeft w:val="0"/>
      <w:marRight w:val="0"/>
      <w:marTop w:val="0"/>
      <w:marBottom w:val="0"/>
      <w:divBdr>
        <w:top w:val="none" w:sz="0" w:space="0" w:color="auto"/>
        <w:left w:val="none" w:sz="0" w:space="0" w:color="auto"/>
        <w:bottom w:val="none" w:sz="0" w:space="0" w:color="auto"/>
        <w:right w:val="none" w:sz="0" w:space="0" w:color="auto"/>
      </w:divBdr>
    </w:div>
    <w:div w:id="754857479">
      <w:marLeft w:val="0"/>
      <w:marRight w:val="0"/>
      <w:marTop w:val="0"/>
      <w:marBottom w:val="0"/>
      <w:divBdr>
        <w:top w:val="none" w:sz="0" w:space="0" w:color="auto"/>
        <w:left w:val="none" w:sz="0" w:space="0" w:color="auto"/>
        <w:bottom w:val="none" w:sz="0" w:space="0" w:color="auto"/>
        <w:right w:val="none" w:sz="0" w:space="0" w:color="auto"/>
      </w:divBdr>
    </w:div>
    <w:div w:id="754857480">
      <w:marLeft w:val="0"/>
      <w:marRight w:val="0"/>
      <w:marTop w:val="0"/>
      <w:marBottom w:val="0"/>
      <w:divBdr>
        <w:top w:val="none" w:sz="0" w:space="0" w:color="auto"/>
        <w:left w:val="none" w:sz="0" w:space="0" w:color="auto"/>
        <w:bottom w:val="none" w:sz="0" w:space="0" w:color="auto"/>
        <w:right w:val="none" w:sz="0" w:space="0" w:color="auto"/>
      </w:divBdr>
    </w:div>
    <w:div w:id="754857481">
      <w:marLeft w:val="0"/>
      <w:marRight w:val="0"/>
      <w:marTop w:val="0"/>
      <w:marBottom w:val="0"/>
      <w:divBdr>
        <w:top w:val="none" w:sz="0" w:space="0" w:color="auto"/>
        <w:left w:val="none" w:sz="0" w:space="0" w:color="auto"/>
        <w:bottom w:val="none" w:sz="0" w:space="0" w:color="auto"/>
        <w:right w:val="none" w:sz="0" w:space="0" w:color="auto"/>
      </w:divBdr>
    </w:div>
    <w:div w:id="754857482">
      <w:marLeft w:val="0"/>
      <w:marRight w:val="0"/>
      <w:marTop w:val="0"/>
      <w:marBottom w:val="0"/>
      <w:divBdr>
        <w:top w:val="none" w:sz="0" w:space="0" w:color="auto"/>
        <w:left w:val="none" w:sz="0" w:space="0" w:color="auto"/>
        <w:bottom w:val="none" w:sz="0" w:space="0" w:color="auto"/>
        <w:right w:val="none" w:sz="0" w:space="0" w:color="auto"/>
      </w:divBdr>
    </w:div>
    <w:div w:id="754857483">
      <w:marLeft w:val="0"/>
      <w:marRight w:val="0"/>
      <w:marTop w:val="0"/>
      <w:marBottom w:val="0"/>
      <w:divBdr>
        <w:top w:val="none" w:sz="0" w:space="0" w:color="auto"/>
        <w:left w:val="none" w:sz="0" w:space="0" w:color="auto"/>
        <w:bottom w:val="none" w:sz="0" w:space="0" w:color="auto"/>
        <w:right w:val="none" w:sz="0" w:space="0" w:color="auto"/>
      </w:divBdr>
    </w:div>
    <w:div w:id="754857484">
      <w:marLeft w:val="0"/>
      <w:marRight w:val="0"/>
      <w:marTop w:val="0"/>
      <w:marBottom w:val="0"/>
      <w:divBdr>
        <w:top w:val="none" w:sz="0" w:space="0" w:color="auto"/>
        <w:left w:val="none" w:sz="0" w:space="0" w:color="auto"/>
        <w:bottom w:val="none" w:sz="0" w:space="0" w:color="auto"/>
        <w:right w:val="none" w:sz="0" w:space="0" w:color="auto"/>
      </w:divBdr>
    </w:div>
    <w:div w:id="754857485">
      <w:marLeft w:val="0"/>
      <w:marRight w:val="0"/>
      <w:marTop w:val="0"/>
      <w:marBottom w:val="0"/>
      <w:divBdr>
        <w:top w:val="none" w:sz="0" w:space="0" w:color="auto"/>
        <w:left w:val="none" w:sz="0" w:space="0" w:color="auto"/>
        <w:bottom w:val="none" w:sz="0" w:space="0" w:color="auto"/>
        <w:right w:val="none" w:sz="0" w:space="0" w:color="auto"/>
      </w:divBdr>
    </w:div>
    <w:div w:id="754857486">
      <w:marLeft w:val="0"/>
      <w:marRight w:val="0"/>
      <w:marTop w:val="0"/>
      <w:marBottom w:val="0"/>
      <w:divBdr>
        <w:top w:val="none" w:sz="0" w:space="0" w:color="auto"/>
        <w:left w:val="none" w:sz="0" w:space="0" w:color="auto"/>
        <w:bottom w:val="none" w:sz="0" w:space="0" w:color="auto"/>
        <w:right w:val="none" w:sz="0" w:space="0" w:color="auto"/>
      </w:divBdr>
    </w:div>
    <w:div w:id="754857487">
      <w:marLeft w:val="0"/>
      <w:marRight w:val="0"/>
      <w:marTop w:val="0"/>
      <w:marBottom w:val="0"/>
      <w:divBdr>
        <w:top w:val="none" w:sz="0" w:space="0" w:color="auto"/>
        <w:left w:val="none" w:sz="0" w:space="0" w:color="auto"/>
        <w:bottom w:val="none" w:sz="0" w:space="0" w:color="auto"/>
        <w:right w:val="none" w:sz="0" w:space="0" w:color="auto"/>
      </w:divBdr>
    </w:div>
    <w:div w:id="754857488">
      <w:marLeft w:val="0"/>
      <w:marRight w:val="0"/>
      <w:marTop w:val="0"/>
      <w:marBottom w:val="0"/>
      <w:divBdr>
        <w:top w:val="none" w:sz="0" w:space="0" w:color="auto"/>
        <w:left w:val="none" w:sz="0" w:space="0" w:color="auto"/>
        <w:bottom w:val="none" w:sz="0" w:space="0" w:color="auto"/>
        <w:right w:val="none" w:sz="0" w:space="0" w:color="auto"/>
      </w:divBdr>
    </w:div>
    <w:div w:id="754857489">
      <w:marLeft w:val="0"/>
      <w:marRight w:val="0"/>
      <w:marTop w:val="0"/>
      <w:marBottom w:val="0"/>
      <w:divBdr>
        <w:top w:val="none" w:sz="0" w:space="0" w:color="auto"/>
        <w:left w:val="none" w:sz="0" w:space="0" w:color="auto"/>
        <w:bottom w:val="none" w:sz="0" w:space="0" w:color="auto"/>
        <w:right w:val="none" w:sz="0" w:space="0" w:color="auto"/>
      </w:divBdr>
    </w:div>
    <w:div w:id="754857490">
      <w:marLeft w:val="0"/>
      <w:marRight w:val="0"/>
      <w:marTop w:val="0"/>
      <w:marBottom w:val="0"/>
      <w:divBdr>
        <w:top w:val="none" w:sz="0" w:space="0" w:color="auto"/>
        <w:left w:val="none" w:sz="0" w:space="0" w:color="auto"/>
        <w:bottom w:val="none" w:sz="0" w:space="0" w:color="auto"/>
        <w:right w:val="none" w:sz="0" w:space="0" w:color="auto"/>
      </w:divBdr>
    </w:div>
    <w:div w:id="758870320">
      <w:marLeft w:val="0"/>
      <w:marRight w:val="0"/>
      <w:marTop w:val="0"/>
      <w:marBottom w:val="0"/>
      <w:divBdr>
        <w:top w:val="none" w:sz="0" w:space="0" w:color="auto"/>
        <w:left w:val="single" w:sz="6" w:space="0" w:color="666666"/>
        <w:bottom w:val="none" w:sz="0" w:space="0" w:color="auto"/>
        <w:right w:val="none" w:sz="0" w:space="0" w:color="auto"/>
      </w:divBdr>
      <w:divsChild>
        <w:div w:id="844368454">
          <w:marLeft w:val="0"/>
          <w:marRight w:val="0"/>
          <w:marTop w:val="0"/>
          <w:marBottom w:val="0"/>
          <w:divBdr>
            <w:top w:val="none" w:sz="0" w:space="0" w:color="auto"/>
            <w:left w:val="none" w:sz="0" w:space="0" w:color="auto"/>
            <w:bottom w:val="none" w:sz="0" w:space="0" w:color="auto"/>
            <w:right w:val="none" w:sz="0" w:space="0" w:color="auto"/>
          </w:divBdr>
        </w:div>
      </w:divsChild>
    </w:div>
    <w:div w:id="759764246">
      <w:bodyDiv w:val="1"/>
      <w:marLeft w:val="0"/>
      <w:marRight w:val="0"/>
      <w:marTop w:val="0"/>
      <w:marBottom w:val="0"/>
      <w:divBdr>
        <w:top w:val="none" w:sz="0" w:space="0" w:color="auto"/>
        <w:left w:val="none" w:sz="0" w:space="0" w:color="auto"/>
        <w:bottom w:val="none" w:sz="0" w:space="0" w:color="auto"/>
        <w:right w:val="none" w:sz="0" w:space="0" w:color="auto"/>
      </w:divBdr>
    </w:div>
    <w:div w:id="781850756">
      <w:bodyDiv w:val="1"/>
      <w:marLeft w:val="0"/>
      <w:marRight w:val="0"/>
      <w:marTop w:val="0"/>
      <w:marBottom w:val="0"/>
      <w:divBdr>
        <w:top w:val="none" w:sz="0" w:space="0" w:color="auto"/>
        <w:left w:val="none" w:sz="0" w:space="0" w:color="auto"/>
        <w:bottom w:val="none" w:sz="0" w:space="0" w:color="auto"/>
        <w:right w:val="none" w:sz="0" w:space="0" w:color="auto"/>
      </w:divBdr>
    </w:div>
    <w:div w:id="790128306">
      <w:bodyDiv w:val="1"/>
      <w:marLeft w:val="0"/>
      <w:marRight w:val="0"/>
      <w:marTop w:val="0"/>
      <w:marBottom w:val="0"/>
      <w:divBdr>
        <w:top w:val="none" w:sz="0" w:space="0" w:color="auto"/>
        <w:left w:val="none" w:sz="0" w:space="0" w:color="auto"/>
        <w:bottom w:val="none" w:sz="0" w:space="0" w:color="auto"/>
        <w:right w:val="none" w:sz="0" w:space="0" w:color="auto"/>
      </w:divBdr>
    </w:div>
    <w:div w:id="812673138">
      <w:marLeft w:val="0"/>
      <w:marRight w:val="0"/>
      <w:marTop w:val="0"/>
      <w:marBottom w:val="0"/>
      <w:divBdr>
        <w:top w:val="none" w:sz="0" w:space="0" w:color="auto"/>
        <w:left w:val="single" w:sz="6" w:space="0" w:color="666666"/>
        <w:bottom w:val="none" w:sz="0" w:space="0" w:color="auto"/>
        <w:right w:val="none" w:sz="0" w:space="0" w:color="auto"/>
      </w:divBdr>
      <w:divsChild>
        <w:div w:id="1865627092">
          <w:marLeft w:val="0"/>
          <w:marRight w:val="0"/>
          <w:marTop w:val="0"/>
          <w:marBottom w:val="0"/>
          <w:divBdr>
            <w:top w:val="none" w:sz="0" w:space="0" w:color="auto"/>
            <w:left w:val="none" w:sz="0" w:space="0" w:color="auto"/>
            <w:bottom w:val="none" w:sz="0" w:space="0" w:color="auto"/>
            <w:right w:val="none" w:sz="0" w:space="0" w:color="auto"/>
          </w:divBdr>
        </w:div>
      </w:divsChild>
    </w:div>
    <w:div w:id="821584590">
      <w:bodyDiv w:val="1"/>
      <w:marLeft w:val="0"/>
      <w:marRight w:val="0"/>
      <w:marTop w:val="0"/>
      <w:marBottom w:val="0"/>
      <w:divBdr>
        <w:top w:val="none" w:sz="0" w:space="0" w:color="auto"/>
        <w:left w:val="none" w:sz="0" w:space="0" w:color="auto"/>
        <w:bottom w:val="none" w:sz="0" w:space="0" w:color="auto"/>
        <w:right w:val="none" w:sz="0" w:space="0" w:color="auto"/>
      </w:divBdr>
    </w:div>
    <w:div w:id="831146644">
      <w:bodyDiv w:val="1"/>
      <w:marLeft w:val="0"/>
      <w:marRight w:val="0"/>
      <w:marTop w:val="0"/>
      <w:marBottom w:val="0"/>
      <w:divBdr>
        <w:top w:val="none" w:sz="0" w:space="0" w:color="auto"/>
        <w:left w:val="none" w:sz="0" w:space="0" w:color="auto"/>
        <w:bottom w:val="none" w:sz="0" w:space="0" w:color="auto"/>
        <w:right w:val="none" w:sz="0" w:space="0" w:color="auto"/>
      </w:divBdr>
    </w:div>
    <w:div w:id="841049231">
      <w:bodyDiv w:val="1"/>
      <w:marLeft w:val="0"/>
      <w:marRight w:val="0"/>
      <w:marTop w:val="0"/>
      <w:marBottom w:val="0"/>
      <w:divBdr>
        <w:top w:val="none" w:sz="0" w:space="0" w:color="auto"/>
        <w:left w:val="none" w:sz="0" w:space="0" w:color="auto"/>
        <w:bottom w:val="none" w:sz="0" w:space="0" w:color="auto"/>
        <w:right w:val="none" w:sz="0" w:space="0" w:color="auto"/>
      </w:divBdr>
    </w:div>
    <w:div w:id="862204002">
      <w:bodyDiv w:val="1"/>
      <w:marLeft w:val="0"/>
      <w:marRight w:val="0"/>
      <w:marTop w:val="0"/>
      <w:marBottom w:val="0"/>
      <w:divBdr>
        <w:top w:val="none" w:sz="0" w:space="0" w:color="auto"/>
        <w:left w:val="none" w:sz="0" w:space="0" w:color="auto"/>
        <w:bottom w:val="none" w:sz="0" w:space="0" w:color="auto"/>
        <w:right w:val="none" w:sz="0" w:space="0" w:color="auto"/>
      </w:divBdr>
    </w:div>
    <w:div w:id="881403294">
      <w:bodyDiv w:val="1"/>
      <w:marLeft w:val="0"/>
      <w:marRight w:val="0"/>
      <w:marTop w:val="0"/>
      <w:marBottom w:val="0"/>
      <w:divBdr>
        <w:top w:val="none" w:sz="0" w:space="0" w:color="auto"/>
        <w:left w:val="none" w:sz="0" w:space="0" w:color="auto"/>
        <w:bottom w:val="none" w:sz="0" w:space="0" w:color="auto"/>
        <w:right w:val="none" w:sz="0" w:space="0" w:color="auto"/>
      </w:divBdr>
    </w:div>
    <w:div w:id="883103456">
      <w:bodyDiv w:val="1"/>
      <w:marLeft w:val="0"/>
      <w:marRight w:val="0"/>
      <w:marTop w:val="0"/>
      <w:marBottom w:val="0"/>
      <w:divBdr>
        <w:top w:val="none" w:sz="0" w:space="0" w:color="auto"/>
        <w:left w:val="none" w:sz="0" w:space="0" w:color="auto"/>
        <w:bottom w:val="none" w:sz="0" w:space="0" w:color="auto"/>
        <w:right w:val="none" w:sz="0" w:space="0" w:color="auto"/>
      </w:divBdr>
    </w:div>
    <w:div w:id="886070652">
      <w:bodyDiv w:val="1"/>
      <w:marLeft w:val="0"/>
      <w:marRight w:val="0"/>
      <w:marTop w:val="0"/>
      <w:marBottom w:val="0"/>
      <w:divBdr>
        <w:top w:val="none" w:sz="0" w:space="0" w:color="auto"/>
        <w:left w:val="none" w:sz="0" w:space="0" w:color="auto"/>
        <w:bottom w:val="none" w:sz="0" w:space="0" w:color="auto"/>
        <w:right w:val="none" w:sz="0" w:space="0" w:color="auto"/>
      </w:divBdr>
    </w:div>
    <w:div w:id="889652629">
      <w:bodyDiv w:val="1"/>
      <w:marLeft w:val="0"/>
      <w:marRight w:val="0"/>
      <w:marTop w:val="0"/>
      <w:marBottom w:val="0"/>
      <w:divBdr>
        <w:top w:val="none" w:sz="0" w:space="0" w:color="auto"/>
        <w:left w:val="none" w:sz="0" w:space="0" w:color="auto"/>
        <w:bottom w:val="none" w:sz="0" w:space="0" w:color="auto"/>
        <w:right w:val="none" w:sz="0" w:space="0" w:color="auto"/>
      </w:divBdr>
    </w:div>
    <w:div w:id="890072090">
      <w:bodyDiv w:val="1"/>
      <w:marLeft w:val="0"/>
      <w:marRight w:val="0"/>
      <w:marTop w:val="0"/>
      <w:marBottom w:val="0"/>
      <w:divBdr>
        <w:top w:val="none" w:sz="0" w:space="0" w:color="auto"/>
        <w:left w:val="none" w:sz="0" w:space="0" w:color="auto"/>
        <w:bottom w:val="none" w:sz="0" w:space="0" w:color="auto"/>
        <w:right w:val="none" w:sz="0" w:space="0" w:color="auto"/>
      </w:divBdr>
    </w:div>
    <w:div w:id="892737422">
      <w:bodyDiv w:val="1"/>
      <w:marLeft w:val="0"/>
      <w:marRight w:val="0"/>
      <w:marTop w:val="0"/>
      <w:marBottom w:val="0"/>
      <w:divBdr>
        <w:top w:val="none" w:sz="0" w:space="0" w:color="auto"/>
        <w:left w:val="none" w:sz="0" w:space="0" w:color="auto"/>
        <w:bottom w:val="none" w:sz="0" w:space="0" w:color="auto"/>
        <w:right w:val="none" w:sz="0" w:space="0" w:color="auto"/>
      </w:divBdr>
    </w:div>
    <w:div w:id="903295331">
      <w:marLeft w:val="0"/>
      <w:marRight w:val="0"/>
      <w:marTop w:val="0"/>
      <w:marBottom w:val="0"/>
      <w:divBdr>
        <w:top w:val="none" w:sz="0" w:space="0" w:color="auto"/>
        <w:left w:val="single" w:sz="6" w:space="0" w:color="666666"/>
        <w:bottom w:val="none" w:sz="0" w:space="0" w:color="auto"/>
        <w:right w:val="none" w:sz="0" w:space="0" w:color="auto"/>
      </w:divBdr>
      <w:divsChild>
        <w:div w:id="814760959">
          <w:marLeft w:val="0"/>
          <w:marRight w:val="0"/>
          <w:marTop w:val="0"/>
          <w:marBottom w:val="0"/>
          <w:divBdr>
            <w:top w:val="none" w:sz="0" w:space="0" w:color="auto"/>
            <w:left w:val="none" w:sz="0" w:space="0" w:color="auto"/>
            <w:bottom w:val="none" w:sz="0" w:space="0" w:color="auto"/>
            <w:right w:val="none" w:sz="0" w:space="0" w:color="auto"/>
          </w:divBdr>
        </w:div>
      </w:divsChild>
    </w:div>
    <w:div w:id="903418306">
      <w:bodyDiv w:val="1"/>
      <w:marLeft w:val="0"/>
      <w:marRight w:val="0"/>
      <w:marTop w:val="0"/>
      <w:marBottom w:val="0"/>
      <w:divBdr>
        <w:top w:val="none" w:sz="0" w:space="0" w:color="auto"/>
        <w:left w:val="none" w:sz="0" w:space="0" w:color="auto"/>
        <w:bottom w:val="none" w:sz="0" w:space="0" w:color="auto"/>
        <w:right w:val="none" w:sz="0" w:space="0" w:color="auto"/>
      </w:divBdr>
    </w:div>
    <w:div w:id="908882267">
      <w:bodyDiv w:val="1"/>
      <w:marLeft w:val="0"/>
      <w:marRight w:val="0"/>
      <w:marTop w:val="0"/>
      <w:marBottom w:val="0"/>
      <w:divBdr>
        <w:top w:val="none" w:sz="0" w:space="0" w:color="auto"/>
        <w:left w:val="none" w:sz="0" w:space="0" w:color="auto"/>
        <w:bottom w:val="none" w:sz="0" w:space="0" w:color="auto"/>
        <w:right w:val="none" w:sz="0" w:space="0" w:color="auto"/>
      </w:divBdr>
    </w:div>
    <w:div w:id="911236663">
      <w:bodyDiv w:val="1"/>
      <w:marLeft w:val="0"/>
      <w:marRight w:val="0"/>
      <w:marTop w:val="0"/>
      <w:marBottom w:val="0"/>
      <w:divBdr>
        <w:top w:val="none" w:sz="0" w:space="0" w:color="auto"/>
        <w:left w:val="none" w:sz="0" w:space="0" w:color="auto"/>
        <w:bottom w:val="none" w:sz="0" w:space="0" w:color="auto"/>
        <w:right w:val="none" w:sz="0" w:space="0" w:color="auto"/>
      </w:divBdr>
    </w:div>
    <w:div w:id="921261078">
      <w:bodyDiv w:val="1"/>
      <w:marLeft w:val="0"/>
      <w:marRight w:val="0"/>
      <w:marTop w:val="0"/>
      <w:marBottom w:val="0"/>
      <w:divBdr>
        <w:top w:val="none" w:sz="0" w:space="0" w:color="auto"/>
        <w:left w:val="none" w:sz="0" w:space="0" w:color="auto"/>
        <w:bottom w:val="none" w:sz="0" w:space="0" w:color="auto"/>
        <w:right w:val="none" w:sz="0" w:space="0" w:color="auto"/>
      </w:divBdr>
    </w:div>
    <w:div w:id="926617030">
      <w:bodyDiv w:val="1"/>
      <w:marLeft w:val="0"/>
      <w:marRight w:val="0"/>
      <w:marTop w:val="0"/>
      <w:marBottom w:val="0"/>
      <w:divBdr>
        <w:top w:val="none" w:sz="0" w:space="0" w:color="auto"/>
        <w:left w:val="none" w:sz="0" w:space="0" w:color="auto"/>
        <w:bottom w:val="none" w:sz="0" w:space="0" w:color="auto"/>
        <w:right w:val="none" w:sz="0" w:space="0" w:color="auto"/>
      </w:divBdr>
    </w:div>
    <w:div w:id="926770887">
      <w:bodyDiv w:val="1"/>
      <w:marLeft w:val="0"/>
      <w:marRight w:val="0"/>
      <w:marTop w:val="0"/>
      <w:marBottom w:val="0"/>
      <w:divBdr>
        <w:top w:val="none" w:sz="0" w:space="0" w:color="auto"/>
        <w:left w:val="none" w:sz="0" w:space="0" w:color="auto"/>
        <w:bottom w:val="none" w:sz="0" w:space="0" w:color="auto"/>
        <w:right w:val="none" w:sz="0" w:space="0" w:color="auto"/>
      </w:divBdr>
    </w:div>
    <w:div w:id="936863466">
      <w:bodyDiv w:val="1"/>
      <w:marLeft w:val="0"/>
      <w:marRight w:val="0"/>
      <w:marTop w:val="0"/>
      <w:marBottom w:val="0"/>
      <w:divBdr>
        <w:top w:val="none" w:sz="0" w:space="0" w:color="auto"/>
        <w:left w:val="none" w:sz="0" w:space="0" w:color="auto"/>
        <w:bottom w:val="none" w:sz="0" w:space="0" w:color="auto"/>
        <w:right w:val="none" w:sz="0" w:space="0" w:color="auto"/>
      </w:divBdr>
    </w:div>
    <w:div w:id="944264865">
      <w:bodyDiv w:val="1"/>
      <w:marLeft w:val="0"/>
      <w:marRight w:val="0"/>
      <w:marTop w:val="0"/>
      <w:marBottom w:val="0"/>
      <w:divBdr>
        <w:top w:val="none" w:sz="0" w:space="0" w:color="auto"/>
        <w:left w:val="none" w:sz="0" w:space="0" w:color="auto"/>
        <w:bottom w:val="none" w:sz="0" w:space="0" w:color="auto"/>
        <w:right w:val="none" w:sz="0" w:space="0" w:color="auto"/>
      </w:divBdr>
    </w:div>
    <w:div w:id="985085554">
      <w:bodyDiv w:val="1"/>
      <w:marLeft w:val="0"/>
      <w:marRight w:val="0"/>
      <w:marTop w:val="0"/>
      <w:marBottom w:val="0"/>
      <w:divBdr>
        <w:top w:val="none" w:sz="0" w:space="0" w:color="auto"/>
        <w:left w:val="none" w:sz="0" w:space="0" w:color="auto"/>
        <w:bottom w:val="none" w:sz="0" w:space="0" w:color="auto"/>
        <w:right w:val="none" w:sz="0" w:space="0" w:color="auto"/>
      </w:divBdr>
      <w:divsChild>
        <w:div w:id="597519119">
          <w:marLeft w:val="0"/>
          <w:marRight w:val="0"/>
          <w:marTop w:val="0"/>
          <w:marBottom w:val="0"/>
          <w:divBdr>
            <w:top w:val="none" w:sz="0" w:space="0" w:color="auto"/>
            <w:left w:val="none" w:sz="0" w:space="0" w:color="auto"/>
            <w:bottom w:val="none" w:sz="0" w:space="0" w:color="auto"/>
            <w:right w:val="none" w:sz="0" w:space="0" w:color="auto"/>
          </w:divBdr>
          <w:divsChild>
            <w:div w:id="475491890">
              <w:marLeft w:val="0"/>
              <w:marRight w:val="0"/>
              <w:marTop w:val="0"/>
              <w:marBottom w:val="0"/>
              <w:divBdr>
                <w:top w:val="none" w:sz="0" w:space="0" w:color="auto"/>
                <w:left w:val="none" w:sz="0" w:space="0" w:color="auto"/>
                <w:bottom w:val="none" w:sz="0" w:space="0" w:color="auto"/>
                <w:right w:val="none" w:sz="0" w:space="0" w:color="auto"/>
              </w:divBdr>
              <w:divsChild>
                <w:div w:id="1585844586">
                  <w:marLeft w:val="0"/>
                  <w:marRight w:val="0"/>
                  <w:marTop w:val="0"/>
                  <w:marBottom w:val="0"/>
                  <w:divBdr>
                    <w:top w:val="none" w:sz="0" w:space="0" w:color="auto"/>
                    <w:left w:val="none" w:sz="0" w:space="0" w:color="auto"/>
                    <w:bottom w:val="none" w:sz="0" w:space="0" w:color="auto"/>
                    <w:right w:val="none" w:sz="0" w:space="0" w:color="auto"/>
                  </w:divBdr>
                  <w:divsChild>
                    <w:div w:id="15823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1714591">
      <w:bodyDiv w:val="1"/>
      <w:marLeft w:val="0"/>
      <w:marRight w:val="0"/>
      <w:marTop w:val="0"/>
      <w:marBottom w:val="0"/>
      <w:divBdr>
        <w:top w:val="none" w:sz="0" w:space="0" w:color="auto"/>
        <w:left w:val="none" w:sz="0" w:space="0" w:color="auto"/>
        <w:bottom w:val="none" w:sz="0" w:space="0" w:color="auto"/>
        <w:right w:val="none" w:sz="0" w:space="0" w:color="auto"/>
      </w:divBdr>
    </w:div>
    <w:div w:id="1012805107">
      <w:bodyDiv w:val="1"/>
      <w:marLeft w:val="0"/>
      <w:marRight w:val="0"/>
      <w:marTop w:val="0"/>
      <w:marBottom w:val="0"/>
      <w:divBdr>
        <w:top w:val="none" w:sz="0" w:space="0" w:color="auto"/>
        <w:left w:val="none" w:sz="0" w:space="0" w:color="auto"/>
        <w:bottom w:val="none" w:sz="0" w:space="0" w:color="auto"/>
        <w:right w:val="none" w:sz="0" w:space="0" w:color="auto"/>
      </w:divBdr>
    </w:div>
    <w:div w:id="1016692509">
      <w:bodyDiv w:val="1"/>
      <w:marLeft w:val="0"/>
      <w:marRight w:val="0"/>
      <w:marTop w:val="0"/>
      <w:marBottom w:val="0"/>
      <w:divBdr>
        <w:top w:val="none" w:sz="0" w:space="0" w:color="auto"/>
        <w:left w:val="none" w:sz="0" w:space="0" w:color="auto"/>
        <w:bottom w:val="none" w:sz="0" w:space="0" w:color="auto"/>
        <w:right w:val="none" w:sz="0" w:space="0" w:color="auto"/>
      </w:divBdr>
    </w:div>
    <w:div w:id="1018114781">
      <w:bodyDiv w:val="1"/>
      <w:marLeft w:val="0"/>
      <w:marRight w:val="0"/>
      <w:marTop w:val="0"/>
      <w:marBottom w:val="0"/>
      <w:divBdr>
        <w:top w:val="none" w:sz="0" w:space="0" w:color="auto"/>
        <w:left w:val="none" w:sz="0" w:space="0" w:color="auto"/>
        <w:bottom w:val="none" w:sz="0" w:space="0" w:color="auto"/>
        <w:right w:val="none" w:sz="0" w:space="0" w:color="auto"/>
      </w:divBdr>
    </w:div>
    <w:div w:id="1047415515">
      <w:bodyDiv w:val="1"/>
      <w:marLeft w:val="0"/>
      <w:marRight w:val="0"/>
      <w:marTop w:val="0"/>
      <w:marBottom w:val="0"/>
      <w:divBdr>
        <w:top w:val="none" w:sz="0" w:space="0" w:color="auto"/>
        <w:left w:val="none" w:sz="0" w:space="0" w:color="auto"/>
        <w:bottom w:val="none" w:sz="0" w:space="0" w:color="auto"/>
        <w:right w:val="none" w:sz="0" w:space="0" w:color="auto"/>
      </w:divBdr>
    </w:div>
    <w:div w:id="1049450598">
      <w:bodyDiv w:val="1"/>
      <w:marLeft w:val="0"/>
      <w:marRight w:val="0"/>
      <w:marTop w:val="0"/>
      <w:marBottom w:val="0"/>
      <w:divBdr>
        <w:top w:val="none" w:sz="0" w:space="0" w:color="auto"/>
        <w:left w:val="none" w:sz="0" w:space="0" w:color="auto"/>
        <w:bottom w:val="none" w:sz="0" w:space="0" w:color="auto"/>
        <w:right w:val="none" w:sz="0" w:space="0" w:color="auto"/>
      </w:divBdr>
    </w:div>
    <w:div w:id="1061559207">
      <w:bodyDiv w:val="1"/>
      <w:marLeft w:val="0"/>
      <w:marRight w:val="0"/>
      <w:marTop w:val="0"/>
      <w:marBottom w:val="0"/>
      <w:divBdr>
        <w:top w:val="none" w:sz="0" w:space="0" w:color="auto"/>
        <w:left w:val="none" w:sz="0" w:space="0" w:color="auto"/>
        <w:bottom w:val="none" w:sz="0" w:space="0" w:color="auto"/>
        <w:right w:val="none" w:sz="0" w:space="0" w:color="auto"/>
      </w:divBdr>
    </w:div>
    <w:div w:id="1062212197">
      <w:bodyDiv w:val="1"/>
      <w:marLeft w:val="0"/>
      <w:marRight w:val="0"/>
      <w:marTop w:val="0"/>
      <w:marBottom w:val="0"/>
      <w:divBdr>
        <w:top w:val="none" w:sz="0" w:space="0" w:color="auto"/>
        <w:left w:val="none" w:sz="0" w:space="0" w:color="auto"/>
        <w:bottom w:val="none" w:sz="0" w:space="0" w:color="auto"/>
        <w:right w:val="none" w:sz="0" w:space="0" w:color="auto"/>
      </w:divBdr>
    </w:div>
    <w:div w:id="1069571286">
      <w:bodyDiv w:val="1"/>
      <w:marLeft w:val="0"/>
      <w:marRight w:val="0"/>
      <w:marTop w:val="0"/>
      <w:marBottom w:val="0"/>
      <w:divBdr>
        <w:top w:val="none" w:sz="0" w:space="0" w:color="auto"/>
        <w:left w:val="none" w:sz="0" w:space="0" w:color="auto"/>
        <w:bottom w:val="none" w:sz="0" w:space="0" w:color="auto"/>
        <w:right w:val="none" w:sz="0" w:space="0" w:color="auto"/>
      </w:divBdr>
    </w:div>
    <w:div w:id="1069839212">
      <w:bodyDiv w:val="1"/>
      <w:marLeft w:val="0"/>
      <w:marRight w:val="0"/>
      <w:marTop w:val="0"/>
      <w:marBottom w:val="0"/>
      <w:divBdr>
        <w:top w:val="none" w:sz="0" w:space="0" w:color="auto"/>
        <w:left w:val="none" w:sz="0" w:space="0" w:color="auto"/>
        <w:bottom w:val="none" w:sz="0" w:space="0" w:color="auto"/>
        <w:right w:val="none" w:sz="0" w:space="0" w:color="auto"/>
      </w:divBdr>
    </w:div>
    <w:div w:id="1084650667">
      <w:marLeft w:val="0"/>
      <w:marRight w:val="4500"/>
      <w:marTop w:val="0"/>
      <w:marBottom w:val="0"/>
      <w:divBdr>
        <w:top w:val="none" w:sz="0" w:space="0" w:color="auto"/>
        <w:left w:val="none" w:sz="0" w:space="0" w:color="auto"/>
        <w:bottom w:val="none" w:sz="0" w:space="0" w:color="auto"/>
        <w:right w:val="none" w:sz="0" w:space="0" w:color="auto"/>
      </w:divBdr>
      <w:divsChild>
        <w:div w:id="213740246">
          <w:marLeft w:val="0"/>
          <w:marRight w:val="0"/>
          <w:marTop w:val="0"/>
          <w:marBottom w:val="0"/>
          <w:divBdr>
            <w:top w:val="none" w:sz="0" w:space="0" w:color="auto"/>
            <w:left w:val="none" w:sz="0" w:space="0" w:color="auto"/>
            <w:bottom w:val="none" w:sz="0" w:space="0" w:color="auto"/>
            <w:right w:val="none" w:sz="0" w:space="0" w:color="auto"/>
          </w:divBdr>
          <w:divsChild>
            <w:div w:id="1838376440">
              <w:marLeft w:val="-3690"/>
              <w:marRight w:val="0"/>
              <w:marTop w:val="0"/>
              <w:marBottom w:val="0"/>
              <w:divBdr>
                <w:top w:val="none" w:sz="0" w:space="0" w:color="auto"/>
                <w:left w:val="none" w:sz="0" w:space="0" w:color="auto"/>
                <w:bottom w:val="none" w:sz="0" w:space="0" w:color="auto"/>
                <w:right w:val="none" w:sz="0" w:space="0" w:color="auto"/>
              </w:divBdr>
            </w:div>
          </w:divsChild>
        </w:div>
      </w:divsChild>
    </w:div>
    <w:div w:id="1089237516">
      <w:bodyDiv w:val="1"/>
      <w:marLeft w:val="0"/>
      <w:marRight w:val="0"/>
      <w:marTop w:val="0"/>
      <w:marBottom w:val="0"/>
      <w:divBdr>
        <w:top w:val="none" w:sz="0" w:space="0" w:color="auto"/>
        <w:left w:val="none" w:sz="0" w:space="0" w:color="auto"/>
        <w:bottom w:val="none" w:sz="0" w:space="0" w:color="auto"/>
        <w:right w:val="none" w:sz="0" w:space="0" w:color="auto"/>
      </w:divBdr>
    </w:div>
    <w:div w:id="1091851307">
      <w:marLeft w:val="0"/>
      <w:marRight w:val="0"/>
      <w:marTop w:val="0"/>
      <w:marBottom w:val="0"/>
      <w:divBdr>
        <w:top w:val="none" w:sz="0" w:space="0" w:color="auto"/>
        <w:left w:val="single" w:sz="6" w:space="0" w:color="666666"/>
        <w:bottom w:val="none" w:sz="0" w:space="0" w:color="auto"/>
        <w:right w:val="none" w:sz="0" w:space="0" w:color="auto"/>
      </w:divBdr>
      <w:divsChild>
        <w:div w:id="1360279467">
          <w:marLeft w:val="0"/>
          <w:marRight w:val="0"/>
          <w:marTop w:val="0"/>
          <w:marBottom w:val="0"/>
          <w:divBdr>
            <w:top w:val="none" w:sz="0" w:space="0" w:color="auto"/>
            <w:left w:val="none" w:sz="0" w:space="0" w:color="auto"/>
            <w:bottom w:val="none" w:sz="0" w:space="0" w:color="auto"/>
            <w:right w:val="none" w:sz="0" w:space="0" w:color="auto"/>
          </w:divBdr>
        </w:div>
      </w:divsChild>
    </w:div>
    <w:div w:id="1094009978">
      <w:bodyDiv w:val="1"/>
      <w:marLeft w:val="0"/>
      <w:marRight w:val="0"/>
      <w:marTop w:val="0"/>
      <w:marBottom w:val="0"/>
      <w:divBdr>
        <w:top w:val="none" w:sz="0" w:space="0" w:color="auto"/>
        <w:left w:val="none" w:sz="0" w:space="0" w:color="auto"/>
        <w:bottom w:val="none" w:sz="0" w:space="0" w:color="auto"/>
        <w:right w:val="none" w:sz="0" w:space="0" w:color="auto"/>
      </w:divBdr>
      <w:divsChild>
        <w:div w:id="194928308">
          <w:marLeft w:val="0"/>
          <w:marRight w:val="0"/>
          <w:marTop w:val="0"/>
          <w:marBottom w:val="0"/>
          <w:divBdr>
            <w:top w:val="none" w:sz="0" w:space="0" w:color="auto"/>
            <w:left w:val="none" w:sz="0" w:space="0" w:color="auto"/>
            <w:bottom w:val="none" w:sz="0" w:space="0" w:color="auto"/>
            <w:right w:val="none" w:sz="0" w:space="0" w:color="auto"/>
          </w:divBdr>
          <w:divsChild>
            <w:div w:id="1073619420">
              <w:marLeft w:val="0"/>
              <w:marRight w:val="0"/>
              <w:marTop w:val="0"/>
              <w:marBottom w:val="0"/>
              <w:divBdr>
                <w:top w:val="none" w:sz="0" w:space="0" w:color="auto"/>
                <w:left w:val="none" w:sz="0" w:space="0" w:color="auto"/>
                <w:bottom w:val="none" w:sz="0" w:space="0" w:color="auto"/>
                <w:right w:val="none" w:sz="0" w:space="0" w:color="auto"/>
              </w:divBdr>
              <w:divsChild>
                <w:div w:id="814685941">
                  <w:marLeft w:val="0"/>
                  <w:marRight w:val="0"/>
                  <w:marTop w:val="0"/>
                  <w:marBottom w:val="0"/>
                  <w:divBdr>
                    <w:top w:val="none" w:sz="0" w:space="0" w:color="auto"/>
                    <w:left w:val="none" w:sz="0" w:space="0" w:color="auto"/>
                    <w:bottom w:val="none" w:sz="0" w:space="0" w:color="auto"/>
                    <w:right w:val="none" w:sz="0" w:space="0" w:color="auto"/>
                  </w:divBdr>
                  <w:divsChild>
                    <w:div w:id="1290404759">
                      <w:marLeft w:val="0"/>
                      <w:marRight w:val="0"/>
                      <w:marTop w:val="0"/>
                      <w:marBottom w:val="0"/>
                      <w:divBdr>
                        <w:top w:val="none" w:sz="0" w:space="0" w:color="auto"/>
                        <w:left w:val="none" w:sz="0" w:space="0" w:color="auto"/>
                        <w:bottom w:val="none" w:sz="0" w:space="0" w:color="auto"/>
                        <w:right w:val="none" w:sz="0" w:space="0" w:color="auto"/>
                      </w:divBdr>
                      <w:divsChild>
                        <w:div w:id="1152716009">
                          <w:marLeft w:val="0"/>
                          <w:marRight w:val="0"/>
                          <w:marTop w:val="0"/>
                          <w:marBottom w:val="0"/>
                          <w:divBdr>
                            <w:top w:val="none" w:sz="0" w:space="0" w:color="auto"/>
                            <w:left w:val="none" w:sz="0" w:space="0" w:color="auto"/>
                            <w:bottom w:val="none" w:sz="0" w:space="0" w:color="auto"/>
                            <w:right w:val="none" w:sz="0" w:space="0" w:color="auto"/>
                          </w:divBdr>
                          <w:divsChild>
                            <w:div w:id="2045476161">
                              <w:marLeft w:val="0"/>
                              <w:marRight w:val="0"/>
                              <w:marTop w:val="0"/>
                              <w:marBottom w:val="0"/>
                              <w:divBdr>
                                <w:top w:val="none" w:sz="0" w:space="0" w:color="auto"/>
                                <w:left w:val="none" w:sz="0" w:space="0" w:color="auto"/>
                                <w:bottom w:val="none" w:sz="0" w:space="0" w:color="auto"/>
                                <w:right w:val="none" w:sz="0" w:space="0" w:color="auto"/>
                              </w:divBdr>
                              <w:divsChild>
                                <w:div w:id="568157027">
                                  <w:marLeft w:val="0"/>
                                  <w:marRight w:val="0"/>
                                  <w:marTop w:val="0"/>
                                  <w:marBottom w:val="0"/>
                                  <w:divBdr>
                                    <w:top w:val="none" w:sz="0" w:space="0" w:color="auto"/>
                                    <w:left w:val="none" w:sz="0" w:space="0" w:color="auto"/>
                                    <w:bottom w:val="none" w:sz="0" w:space="0" w:color="auto"/>
                                    <w:right w:val="none" w:sz="0" w:space="0" w:color="auto"/>
                                  </w:divBdr>
                                  <w:divsChild>
                                    <w:div w:id="1649900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94352065">
      <w:bodyDiv w:val="1"/>
      <w:marLeft w:val="0"/>
      <w:marRight w:val="0"/>
      <w:marTop w:val="0"/>
      <w:marBottom w:val="0"/>
      <w:divBdr>
        <w:top w:val="none" w:sz="0" w:space="0" w:color="auto"/>
        <w:left w:val="none" w:sz="0" w:space="0" w:color="auto"/>
        <w:bottom w:val="none" w:sz="0" w:space="0" w:color="auto"/>
        <w:right w:val="none" w:sz="0" w:space="0" w:color="auto"/>
      </w:divBdr>
    </w:div>
    <w:div w:id="1098141915">
      <w:bodyDiv w:val="1"/>
      <w:marLeft w:val="0"/>
      <w:marRight w:val="0"/>
      <w:marTop w:val="0"/>
      <w:marBottom w:val="0"/>
      <w:divBdr>
        <w:top w:val="none" w:sz="0" w:space="0" w:color="auto"/>
        <w:left w:val="none" w:sz="0" w:space="0" w:color="auto"/>
        <w:bottom w:val="none" w:sz="0" w:space="0" w:color="auto"/>
        <w:right w:val="none" w:sz="0" w:space="0" w:color="auto"/>
      </w:divBdr>
    </w:div>
    <w:div w:id="1099258872">
      <w:bodyDiv w:val="1"/>
      <w:marLeft w:val="0"/>
      <w:marRight w:val="0"/>
      <w:marTop w:val="0"/>
      <w:marBottom w:val="0"/>
      <w:divBdr>
        <w:top w:val="none" w:sz="0" w:space="0" w:color="auto"/>
        <w:left w:val="none" w:sz="0" w:space="0" w:color="auto"/>
        <w:bottom w:val="none" w:sz="0" w:space="0" w:color="auto"/>
        <w:right w:val="none" w:sz="0" w:space="0" w:color="auto"/>
      </w:divBdr>
    </w:div>
    <w:div w:id="1099330376">
      <w:bodyDiv w:val="1"/>
      <w:marLeft w:val="0"/>
      <w:marRight w:val="0"/>
      <w:marTop w:val="0"/>
      <w:marBottom w:val="0"/>
      <w:divBdr>
        <w:top w:val="none" w:sz="0" w:space="0" w:color="auto"/>
        <w:left w:val="none" w:sz="0" w:space="0" w:color="auto"/>
        <w:bottom w:val="none" w:sz="0" w:space="0" w:color="auto"/>
        <w:right w:val="none" w:sz="0" w:space="0" w:color="auto"/>
      </w:divBdr>
    </w:div>
    <w:div w:id="1113094799">
      <w:bodyDiv w:val="1"/>
      <w:marLeft w:val="0"/>
      <w:marRight w:val="0"/>
      <w:marTop w:val="0"/>
      <w:marBottom w:val="0"/>
      <w:divBdr>
        <w:top w:val="none" w:sz="0" w:space="0" w:color="auto"/>
        <w:left w:val="none" w:sz="0" w:space="0" w:color="auto"/>
        <w:bottom w:val="none" w:sz="0" w:space="0" w:color="auto"/>
        <w:right w:val="none" w:sz="0" w:space="0" w:color="auto"/>
      </w:divBdr>
    </w:div>
    <w:div w:id="1114591467">
      <w:bodyDiv w:val="1"/>
      <w:marLeft w:val="0"/>
      <w:marRight w:val="0"/>
      <w:marTop w:val="0"/>
      <w:marBottom w:val="0"/>
      <w:divBdr>
        <w:top w:val="none" w:sz="0" w:space="0" w:color="auto"/>
        <w:left w:val="none" w:sz="0" w:space="0" w:color="auto"/>
        <w:bottom w:val="none" w:sz="0" w:space="0" w:color="auto"/>
        <w:right w:val="none" w:sz="0" w:space="0" w:color="auto"/>
      </w:divBdr>
    </w:div>
    <w:div w:id="1114908808">
      <w:bodyDiv w:val="1"/>
      <w:marLeft w:val="0"/>
      <w:marRight w:val="0"/>
      <w:marTop w:val="0"/>
      <w:marBottom w:val="0"/>
      <w:divBdr>
        <w:top w:val="none" w:sz="0" w:space="0" w:color="auto"/>
        <w:left w:val="none" w:sz="0" w:space="0" w:color="auto"/>
        <w:bottom w:val="none" w:sz="0" w:space="0" w:color="auto"/>
        <w:right w:val="none" w:sz="0" w:space="0" w:color="auto"/>
      </w:divBdr>
    </w:div>
    <w:div w:id="1130173002">
      <w:bodyDiv w:val="1"/>
      <w:marLeft w:val="0"/>
      <w:marRight w:val="0"/>
      <w:marTop w:val="0"/>
      <w:marBottom w:val="0"/>
      <w:divBdr>
        <w:top w:val="none" w:sz="0" w:space="0" w:color="auto"/>
        <w:left w:val="none" w:sz="0" w:space="0" w:color="auto"/>
        <w:bottom w:val="none" w:sz="0" w:space="0" w:color="auto"/>
        <w:right w:val="none" w:sz="0" w:space="0" w:color="auto"/>
      </w:divBdr>
    </w:div>
    <w:div w:id="1136991883">
      <w:bodyDiv w:val="1"/>
      <w:marLeft w:val="0"/>
      <w:marRight w:val="0"/>
      <w:marTop w:val="0"/>
      <w:marBottom w:val="0"/>
      <w:divBdr>
        <w:top w:val="none" w:sz="0" w:space="0" w:color="auto"/>
        <w:left w:val="none" w:sz="0" w:space="0" w:color="auto"/>
        <w:bottom w:val="none" w:sz="0" w:space="0" w:color="auto"/>
        <w:right w:val="none" w:sz="0" w:space="0" w:color="auto"/>
      </w:divBdr>
    </w:div>
    <w:div w:id="1153990456">
      <w:bodyDiv w:val="1"/>
      <w:marLeft w:val="0"/>
      <w:marRight w:val="0"/>
      <w:marTop w:val="0"/>
      <w:marBottom w:val="0"/>
      <w:divBdr>
        <w:top w:val="none" w:sz="0" w:space="0" w:color="auto"/>
        <w:left w:val="none" w:sz="0" w:space="0" w:color="auto"/>
        <w:bottom w:val="none" w:sz="0" w:space="0" w:color="auto"/>
        <w:right w:val="none" w:sz="0" w:space="0" w:color="auto"/>
      </w:divBdr>
    </w:div>
    <w:div w:id="1159687072">
      <w:bodyDiv w:val="1"/>
      <w:marLeft w:val="0"/>
      <w:marRight w:val="0"/>
      <w:marTop w:val="0"/>
      <w:marBottom w:val="0"/>
      <w:divBdr>
        <w:top w:val="none" w:sz="0" w:space="0" w:color="auto"/>
        <w:left w:val="none" w:sz="0" w:space="0" w:color="auto"/>
        <w:bottom w:val="none" w:sz="0" w:space="0" w:color="auto"/>
        <w:right w:val="none" w:sz="0" w:space="0" w:color="auto"/>
      </w:divBdr>
    </w:div>
    <w:div w:id="1161196387">
      <w:bodyDiv w:val="1"/>
      <w:marLeft w:val="0"/>
      <w:marRight w:val="0"/>
      <w:marTop w:val="0"/>
      <w:marBottom w:val="0"/>
      <w:divBdr>
        <w:top w:val="none" w:sz="0" w:space="0" w:color="auto"/>
        <w:left w:val="none" w:sz="0" w:space="0" w:color="auto"/>
        <w:bottom w:val="none" w:sz="0" w:space="0" w:color="auto"/>
        <w:right w:val="none" w:sz="0" w:space="0" w:color="auto"/>
      </w:divBdr>
    </w:div>
    <w:div w:id="1164394659">
      <w:bodyDiv w:val="1"/>
      <w:marLeft w:val="0"/>
      <w:marRight w:val="0"/>
      <w:marTop w:val="0"/>
      <w:marBottom w:val="0"/>
      <w:divBdr>
        <w:top w:val="none" w:sz="0" w:space="0" w:color="auto"/>
        <w:left w:val="none" w:sz="0" w:space="0" w:color="auto"/>
        <w:bottom w:val="none" w:sz="0" w:space="0" w:color="auto"/>
        <w:right w:val="none" w:sz="0" w:space="0" w:color="auto"/>
      </w:divBdr>
    </w:div>
    <w:div w:id="1175219660">
      <w:bodyDiv w:val="1"/>
      <w:marLeft w:val="0"/>
      <w:marRight w:val="0"/>
      <w:marTop w:val="0"/>
      <w:marBottom w:val="0"/>
      <w:divBdr>
        <w:top w:val="none" w:sz="0" w:space="0" w:color="auto"/>
        <w:left w:val="none" w:sz="0" w:space="0" w:color="auto"/>
        <w:bottom w:val="none" w:sz="0" w:space="0" w:color="auto"/>
        <w:right w:val="none" w:sz="0" w:space="0" w:color="auto"/>
      </w:divBdr>
    </w:div>
    <w:div w:id="1213074651">
      <w:bodyDiv w:val="1"/>
      <w:marLeft w:val="0"/>
      <w:marRight w:val="0"/>
      <w:marTop w:val="0"/>
      <w:marBottom w:val="0"/>
      <w:divBdr>
        <w:top w:val="none" w:sz="0" w:space="0" w:color="auto"/>
        <w:left w:val="none" w:sz="0" w:space="0" w:color="auto"/>
        <w:bottom w:val="none" w:sz="0" w:space="0" w:color="auto"/>
        <w:right w:val="none" w:sz="0" w:space="0" w:color="auto"/>
      </w:divBdr>
      <w:divsChild>
        <w:div w:id="1506163985">
          <w:marLeft w:val="0"/>
          <w:marRight w:val="0"/>
          <w:marTop w:val="0"/>
          <w:marBottom w:val="0"/>
          <w:divBdr>
            <w:top w:val="none" w:sz="0" w:space="0" w:color="auto"/>
            <w:left w:val="none" w:sz="0" w:space="0" w:color="auto"/>
            <w:bottom w:val="none" w:sz="0" w:space="0" w:color="auto"/>
            <w:right w:val="none" w:sz="0" w:space="0" w:color="auto"/>
          </w:divBdr>
          <w:divsChild>
            <w:div w:id="1872037100">
              <w:marLeft w:val="0"/>
              <w:marRight w:val="0"/>
              <w:marTop w:val="0"/>
              <w:marBottom w:val="0"/>
              <w:divBdr>
                <w:top w:val="none" w:sz="0" w:space="0" w:color="auto"/>
                <w:left w:val="none" w:sz="0" w:space="0" w:color="auto"/>
                <w:bottom w:val="none" w:sz="0" w:space="0" w:color="auto"/>
                <w:right w:val="none" w:sz="0" w:space="0" w:color="auto"/>
              </w:divBdr>
              <w:divsChild>
                <w:div w:id="149256907">
                  <w:marLeft w:val="0"/>
                  <w:marRight w:val="0"/>
                  <w:marTop w:val="0"/>
                  <w:marBottom w:val="0"/>
                  <w:divBdr>
                    <w:top w:val="single" w:sz="2" w:space="0" w:color="DDDDDD"/>
                    <w:left w:val="single" w:sz="2" w:space="0" w:color="DDDDDD"/>
                    <w:bottom w:val="single" w:sz="2" w:space="0" w:color="DDDDDD"/>
                    <w:right w:val="single" w:sz="2" w:space="0" w:color="DDDDDD"/>
                  </w:divBdr>
                  <w:divsChild>
                    <w:div w:id="1224216751">
                      <w:marLeft w:val="0"/>
                      <w:marRight w:val="0"/>
                      <w:marTop w:val="0"/>
                      <w:marBottom w:val="0"/>
                      <w:divBdr>
                        <w:top w:val="none" w:sz="0" w:space="0" w:color="auto"/>
                        <w:left w:val="none" w:sz="0" w:space="0" w:color="auto"/>
                        <w:bottom w:val="none" w:sz="0" w:space="0" w:color="auto"/>
                        <w:right w:val="none" w:sz="0" w:space="0" w:color="auto"/>
                      </w:divBdr>
                      <w:divsChild>
                        <w:div w:id="1003976687">
                          <w:marLeft w:val="0"/>
                          <w:marRight w:val="0"/>
                          <w:marTop w:val="0"/>
                          <w:marBottom w:val="0"/>
                          <w:divBdr>
                            <w:top w:val="none" w:sz="0" w:space="0" w:color="auto"/>
                            <w:left w:val="none" w:sz="0" w:space="0" w:color="auto"/>
                            <w:bottom w:val="none" w:sz="0" w:space="0" w:color="auto"/>
                            <w:right w:val="none" w:sz="0" w:space="0" w:color="auto"/>
                          </w:divBdr>
                          <w:divsChild>
                            <w:div w:id="155827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7664752">
      <w:bodyDiv w:val="1"/>
      <w:marLeft w:val="0"/>
      <w:marRight w:val="0"/>
      <w:marTop w:val="0"/>
      <w:marBottom w:val="0"/>
      <w:divBdr>
        <w:top w:val="none" w:sz="0" w:space="0" w:color="auto"/>
        <w:left w:val="none" w:sz="0" w:space="0" w:color="auto"/>
        <w:bottom w:val="none" w:sz="0" w:space="0" w:color="auto"/>
        <w:right w:val="none" w:sz="0" w:space="0" w:color="auto"/>
      </w:divBdr>
    </w:div>
    <w:div w:id="1224025515">
      <w:bodyDiv w:val="1"/>
      <w:marLeft w:val="0"/>
      <w:marRight w:val="0"/>
      <w:marTop w:val="0"/>
      <w:marBottom w:val="0"/>
      <w:divBdr>
        <w:top w:val="none" w:sz="0" w:space="0" w:color="auto"/>
        <w:left w:val="none" w:sz="0" w:space="0" w:color="auto"/>
        <w:bottom w:val="none" w:sz="0" w:space="0" w:color="auto"/>
        <w:right w:val="none" w:sz="0" w:space="0" w:color="auto"/>
      </w:divBdr>
      <w:divsChild>
        <w:div w:id="1745567679">
          <w:marLeft w:val="0"/>
          <w:marRight w:val="0"/>
          <w:marTop w:val="0"/>
          <w:marBottom w:val="0"/>
          <w:divBdr>
            <w:top w:val="none" w:sz="0" w:space="0" w:color="auto"/>
            <w:left w:val="none" w:sz="0" w:space="0" w:color="auto"/>
            <w:bottom w:val="none" w:sz="0" w:space="0" w:color="auto"/>
            <w:right w:val="none" w:sz="0" w:space="0" w:color="auto"/>
          </w:divBdr>
          <w:divsChild>
            <w:div w:id="664211353">
              <w:marLeft w:val="0"/>
              <w:marRight w:val="0"/>
              <w:marTop w:val="0"/>
              <w:marBottom w:val="0"/>
              <w:divBdr>
                <w:top w:val="none" w:sz="0" w:space="0" w:color="auto"/>
                <w:left w:val="none" w:sz="0" w:space="0" w:color="auto"/>
                <w:bottom w:val="none" w:sz="0" w:space="0" w:color="auto"/>
                <w:right w:val="none" w:sz="0" w:space="0" w:color="auto"/>
              </w:divBdr>
              <w:divsChild>
                <w:div w:id="1296107782">
                  <w:marLeft w:val="0"/>
                  <w:marRight w:val="0"/>
                  <w:marTop w:val="0"/>
                  <w:marBottom w:val="0"/>
                  <w:divBdr>
                    <w:top w:val="none" w:sz="0" w:space="0" w:color="auto"/>
                    <w:left w:val="none" w:sz="0" w:space="0" w:color="auto"/>
                    <w:bottom w:val="none" w:sz="0" w:space="0" w:color="auto"/>
                    <w:right w:val="none" w:sz="0" w:space="0" w:color="auto"/>
                  </w:divBdr>
                  <w:divsChild>
                    <w:div w:id="277681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3586222">
          <w:marLeft w:val="0"/>
          <w:marRight w:val="0"/>
          <w:marTop w:val="0"/>
          <w:marBottom w:val="0"/>
          <w:divBdr>
            <w:top w:val="none" w:sz="0" w:space="0" w:color="auto"/>
            <w:left w:val="none" w:sz="0" w:space="0" w:color="auto"/>
            <w:bottom w:val="none" w:sz="0" w:space="0" w:color="auto"/>
            <w:right w:val="none" w:sz="0" w:space="0" w:color="auto"/>
          </w:divBdr>
          <w:divsChild>
            <w:div w:id="1389377062">
              <w:marLeft w:val="0"/>
              <w:marRight w:val="0"/>
              <w:marTop w:val="0"/>
              <w:marBottom w:val="0"/>
              <w:divBdr>
                <w:top w:val="none" w:sz="0" w:space="0" w:color="auto"/>
                <w:left w:val="none" w:sz="0" w:space="0" w:color="auto"/>
                <w:bottom w:val="none" w:sz="0" w:space="0" w:color="auto"/>
                <w:right w:val="none" w:sz="0" w:space="0" w:color="auto"/>
              </w:divBdr>
              <w:divsChild>
                <w:div w:id="1217158149">
                  <w:marLeft w:val="0"/>
                  <w:marRight w:val="0"/>
                  <w:marTop w:val="0"/>
                  <w:marBottom w:val="0"/>
                  <w:divBdr>
                    <w:top w:val="none" w:sz="0" w:space="0" w:color="auto"/>
                    <w:left w:val="none" w:sz="0" w:space="0" w:color="auto"/>
                    <w:bottom w:val="none" w:sz="0" w:space="0" w:color="auto"/>
                    <w:right w:val="none" w:sz="0" w:space="0" w:color="auto"/>
                  </w:divBdr>
                  <w:divsChild>
                    <w:div w:id="1611859560">
                      <w:marLeft w:val="0"/>
                      <w:marRight w:val="0"/>
                      <w:marTop w:val="0"/>
                      <w:marBottom w:val="0"/>
                      <w:divBdr>
                        <w:top w:val="none" w:sz="0" w:space="0" w:color="auto"/>
                        <w:left w:val="none" w:sz="0" w:space="0" w:color="auto"/>
                        <w:bottom w:val="none" w:sz="0" w:space="0" w:color="auto"/>
                        <w:right w:val="none" w:sz="0" w:space="0" w:color="auto"/>
                      </w:divBdr>
                      <w:divsChild>
                        <w:div w:id="1204096575">
                          <w:marLeft w:val="0"/>
                          <w:marRight w:val="0"/>
                          <w:marTop w:val="0"/>
                          <w:marBottom w:val="0"/>
                          <w:divBdr>
                            <w:top w:val="none" w:sz="0" w:space="0" w:color="auto"/>
                            <w:left w:val="none" w:sz="0" w:space="0" w:color="auto"/>
                            <w:bottom w:val="none" w:sz="0" w:space="0" w:color="auto"/>
                            <w:right w:val="none" w:sz="0" w:space="0" w:color="auto"/>
                          </w:divBdr>
                          <w:divsChild>
                            <w:div w:id="778842140">
                              <w:marLeft w:val="0"/>
                              <w:marRight w:val="225"/>
                              <w:marTop w:val="0"/>
                              <w:marBottom w:val="225"/>
                              <w:divBdr>
                                <w:top w:val="single" w:sz="6" w:space="0" w:color="CCCCCC"/>
                                <w:left w:val="single" w:sz="6" w:space="0" w:color="CCCCCC"/>
                                <w:bottom w:val="single" w:sz="6" w:space="0" w:color="CCCCCC"/>
                                <w:right w:val="single" w:sz="6" w:space="0" w:color="CCCCCC"/>
                              </w:divBdr>
                              <w:divsChild>
                                <w:div w:id="2126389255">
                                  <w:marLeft w:val="60"/>
                                  <w:marRight w:val="60"/>
                                  <w:marTop w:val="60"/>
                                  <w:marBottom w:val="60"/>
                                  <w:divBdr>
                                    <w:top w:val="none" w:sz="0" w:space="0" w:color="auto"/>
                                    <w:left w:val="none" w:sz="0" w:space="0" w:color="auto"/>
                                    <w:bottom w:val="none" w:sz="0" w:space="0" w:color="auto"/>
                                    <w:right w:val="none" w:sz="0" w:space="0" w:color="auto"/>
                                  </w:divBdr>
                                  <w:divsChild>
                                    <w:div w:id="782501405">
                                      <w:marLeft w:val="0"/>
                                      <w:marRight w:val="0"/>
                                      <w:marTop w:val="0"/>
                                      <w:marBottom w:val="0"/>
                                      <w:divBdr>
                                        <w:top w:val="none" w:sz="0" w:space="0" w:color="auto"/>
                                        <w:left w:val="none" w:sz="0" w:space="0" w:color="auto"/>
                                        <w:bottom w:val="none" w:sz="0" w:space="0" w:color="auto"/>
                                        <w:right w:val="none" w:sz="0" w:space="0" w:color="auto"/>
                                      </w:divBdr>
                                      <w:divsChild>
                                        <w:div w:id="344863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982258">
                          <w:marLeft w:val="0"/>
                          <w:marRight w:val="0"/>
                          <w:marTop w:val="0"/>
                          <w:marBottom w:val="0"/>
                          <w:divBdr>
                            <w:top w:val="none" w:sz="0" w:space="0" w:color="auto"/>
                            <w:left w:val="none" w:sz="0" w:space="0" w:color="auto"/>
                            <w:bottom w:val="none" w:sz="0" w:space="0" w:color="auto"/>
                            <w:right w:val="none" w:sz="0" w:space="0" w:color="auto"/>
                          </w:divBdr>
                          <w:divsChild>
                            <w:div w:id="1511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8762172">
      <w:bodyDiv w:val="1"/>
      <w:marLeft w:val="0"/>
      <w:marRight w:val="0"/>
      <w:marTop w:val="0"/>
      <w:marBottom w:val="0"/>
      <w:divBdr>
        <w:top w:val="none" w:sz="0" w:space="0" w:color="auto"/>
        <w:left w:val="none" w:sz="0" w:space="0" w:color="auto"/>
        <w:bottom w:val="none" w:sz="0" w:space="0" w:color="auto"/>
        <w:right w:val="none" w:sz="0" w:space="0" w:color="auto"/>
      </w:divBdr>
      <w:divsChild>
        <w:div w:id="389766890">
          <w:marLeft w:val="0"/>
          <w:marRight w:val="0"/>
          <w:marTop w:val="0"/>
          <w:marBottom w:val="0"/>
          <w:divBdr>
            <w:top w:val="none" w:sz="0" w:space="0" w:color="auto"/>
            <w:left w:val="none" w:sz="0" w:space="0" w:color="auto"/>
            <w:bottom w:val="none" w:sz="0" w:space="0" w:color="auto"/>
            <w:right w:val="none" w:sz="0" w:space="0" w:color="auto"/>
          </w:divBdr>
          <w:divsChild>
            <w:div w:id="202668978">
              <w:marLeft w:val="0"/>
              <w:marRight w:val="0"/>
              <w:marTop w:val="0"/>
              <w:marBottom w:val="0"/>
              <w:divBdr>
                <w:top w:val="none" w:sz="0" w:space="0" w:color="auto"/>
                <w:left w:val="none" w:sz="0" w:space="0" w:color="auto"/>
                <w:bottom w:val="none" w:sz="0" w:space="0" w:color="auto"/>
                <w:right w:val="none" w:sz="0" w:space="0" w:color="auto"/>
              </w:divBdr>
              <w:divsChild>
                <w:div w:id="1966963059">
                  <w:marLeft w:val="0"/>
                  <w:marRight w:val="0"/>
                  <w:marTop w:val="0"/>
                  <w:marBottom w:val="0"/>
                  <w:divBdr>
                    <w:top w:val="none" w:sz="0" w:space="0" w:color="auto"/>
                    <w:left w:val="none" w:sz="0" w:space="0" w:color="auto"/>
                    <w:bottom w:val="none" w:sz="0" w:space="0" w:color="auto"/>
                    <w:right w:val="none" w:sz="0" w:space="0" w:color="auto"/>
                  </w:divBdr>
                </w:div>
                <w:div w:id="1663317908">
                  <w:marLeft w:val="0"/>
                  <w:marRight w:val="0"/>
                  <w:marTop w:val="0"/>
                  <w:marBottom w:val="0"/>
                  <w:divBdr>
                    <w:top w:val="none" w:sz="0" w:space="0" w:color="auto"/>
                    <w:left w:val="none" w:sz="0" w:space="0" w:color="auto"/>
                    <w:bottom w:val="none" w:sz="0" w:space="0" w:color="auto"/>
                    <w:right w:val="none" w:sz="0" w:space="0" w:color="auto"/>
                  </w:divBdr>
                </w:div>
                <w:div w:id="1120685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748768">
          <w:marLeft w:val="0"/>
          <w:marRight w:val="0"/>
          <w:marTop w:val="0"/>
          <w:marBottom w:val="0"/>
          <w:divBdr>
            <w:top w:val="none" w:sz="0" w:space="0" w:color="auto"/>
            <w:left w:val="none" w:sz="0" w:space="0" w:color="auto"/>
            <w:bottom w:val="none" w:sz="0" w:space="0" w:color="auto"/>
            <w:right w:val="none" w:sz="0" w:space="0" w:color="auto"/>
          </w:divBdr>
          <w:divsChild>
            <w:div w:id="1470975596">
              <w:marLeft w:val="0"/>
              <w:marRight w:val="0"/>
              <w:marTop w:val="0"/>
              <w:marBottom w:val="0"/>
              <w:divBdr>
                <w:top w:val="none" w:sz="0" w:space="0" w:color="auto"/>
                <w:left w:val="none" w:sz="0" w:space="0" w:color="auto"/>
                <w:bottom w:val="none" w:sz="0" w:space="0" w:color="auto"/>
                <w:right w:val="none" w:sz="0" w:space="0" w:color="auto"/>
              </w:divBdr>
              <w:divsChild>
                <w:div w:id="154995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078522">
          <w:marLeft w:val="0"/>
          <w:marRight w:val="0"/>
          <w:marTop w:val="0"/>
          <w:marBottom w:val="0"/>
          <w:divBdr>
            <w:top w:val="none" w:sz="0" w:space="0" w:color="auto"/>
            <w:left w:val="none" w:sz="0" w:space="0" w:color="auto"/>
            <w:bottom w:val="none" w:sz="0" w:space="0" w:color="auto"/>
            <w:right w:val="none" w:sz="0" w:space="0" w:color="auto"/>
          </w:divBdr>
        </w:div>
        <w:div w:id="1003243547">
          <w:marLeft w:val="0"/>
          <w:marRight w:val="0"/>
          <w:marTop w:val="0"/>
          <w:marBottom w:val="0"/>
          <w:divBdr>
            <w:top w:val="none" w:sz="0" w:space="0" w:color="auto"/>
            <w:left w:val="none" w:sz="0" w:space="0" w:color="auto"/>
            <w:bottom w:val="none" w:sz="0" w:space="0" w:color="auto"/>
            <w:right w:val="none" w:sz="0" w:space="0" w:color="auto"/>
          </w:divBdr>
        </w:div>
      </w:divsChild>
    </w:div>
    <w:div w:id="1232235124">
      <w:bodyDiv w:val="1"/>
      <w:marLeft w:val="0"/>
      <w:marRight w:val="0"/>
      <w:marTop w:val="0"/>
      <w:marBottom w:val="0"/>
      <w:divBdr>
        <w:top w:val="none" w:sz="0" w:space="0" w:color="auto"/>
        <w:left w:val="none" w:sz="0" w:space="0" w:color="auto"/>
        <w:bottom w:val="none" w:sz="0" w:space="0" w:color="auto"/>
        <w:right w:val="none" w:sz="0" w:space="0" w:color="auto"/>
      </w:divBdr>
    </w:div>
    <w:div w:id="1250625431">
      <w:marLeft w:val="0"/>
      <w:marRight w:val="0"/>
      <w:marTop w:val="0"/>
      <w:marBottom w:val="0"/>
      <w:divBdr>
        <w:top w:val="none" w:sz="0" w:space="0" w:color="auto"/>
        <w:left w:val="single" w:sz="6" w:space="0" w:color="666666"/>
        <w:bottom w:val="none" w:sz="0" w:space="0" w:color="auto"/>
        <w:right w:val="none" w:sz="0" w:space="0" w:color="auto"/>
      </w:divBdr>
      <w:divsChild>
        <w:div w:id="1105078233">
          <w:marLeft w:val="0"/>
          <w:marRight w:val="0"/>
          <w:marTop w:val="0"/>
          <w:marBottom w:val="0"/>
          <w:divBdr>
            <w:top w:val="none" w:sz="0" w:space="0" w:color="auto"/>
            <w:left w:val="none" w:sz="0" w:space="0" w:color="auto"/>
            <w:bottom w:val="none" w:sz="0" w:space="0" w:color="auto"/>
            <w:right w:val="none" w:sz="0" w:space="0" w:color="auto"/>
          </w:divBdr>
        </w:div>
      </w:divsChild>
    </w:div>
    <w:div w:id="1251236439">
      <w:bodyDiv w:val="1"/>
      <w:marLeft w:val="0"/>
      <w:marRight w:val="0"/>
      <w:marTop w:val="0"/>
      <w:marBottom w:val="0"/>
      <w:divBdr>
        <w:top w:val="none" w:sz="0" w:space="0" w:color="auto"/>
        <w:left w:val="none" w:sz="0" w:space="0" w:color="auto"/>
        <w:bottom w:val="none" w:sz="0" w:space="0" w:color="auto"/>
        <w:right w:val="none" w:sz="0" w:space="0" w:color="auto"/>
      </w:divBdr>
    </w:div>
    <w:div w:id="1253974068">
      <w:bodyDiv w:val="1"/>
      <w:marLeft w:val="0"/>
      <w:marRight w:val="0"/>
      <w:marTop w:val="0"/>
      <w:marBottom w:val="0"/>
      <w:divBdr>
        <w:top w:val="none" w:sz="0" w:space="0" w:color="auto"/>
        <w:left w:val="none" w:sz="0" w:space="0" w:color="auto"/>
        <w:bottom w:val="none" w:sz="0" w:space="0" w:color="auto"/>
        <w:right w:val="none" w:sz="0" w:space="0" w:color="auto"/>
      </w:divBdr>
    </w:div>
    <w:div w:id="1258908523">
      <w:bodyDiv w:val="1"/>
      <w:marLeft w:val="0"/>
      <w:marRight w:val="0"/>
      <w:marTop w:val="0"/>
      <w:marBottom w:val="0"/>
      <w:divBdr>
        <w:top w:val="none" w:sz="0" w:space="0" w:color="auto"/>
        <w:left w:val="none" w:sz="0" w:space="0" w:color="auto"/>
        <w:bottom w:val="none" w:sz="0" w:space="0" w:color="auto"/>
        <w:right w:val="none" w:sz="0" w:space="0" w:color="auto"/>
      </w:divBdr>
      <w:divsChild>
        <w:div w:id="290483873">
          <w:marLeft w:val="0"/>
          <w:marRight w:val="0"/>
          <w:marTop w:val="0"/>
          <w:marBottom w:val="300"/>
          <w:divBdr>
            <w:top w:val="none" w:sz="0" w:space="0" w:color="auto"/>
            <w:left w:val="none" w:sz="0" w:space="0" w:color="auto"/>
            <w:bottom w:val="none" w:sz="0" w:space="0" w:color="auto"/>
            <w:right w:val="none" w:sz="0" w:space="0" w:color="auto"/>
          </w:divBdr>
          <w:divsChild>
            <w:div w:id="299383622">
              <w:marLeft w:val="0"/>
              <w:marRight w:val="0"/>
              <w:marTop w:val="0"/>
              <w:marBottom w:val="0"/>
              <w:divBdr>
                <w:top w:val="none" w:sz="0" w:space="0" w:color="auto"/>
                <w:left w:val="none" w:sz="0" w:space="0" w:color="auto"/>
                <w:bottom w:val="none" w:sz="0" w:space="0" w:color="auto"/>
                <w:right w:val="none" w:sz="0" w:space="0" w:color="auto"/>
              </w:divBdr>
              <w:divsChild>
                <w:div w:id="321472714">
                  <w:marLeft w:val="0"/>
                  <w:marRight w:val="150"/>
                  <w:marTop w:val="0"/>
                  <w:marBottom w:val="0"/>
                  <w:divBdr>
                    <w:top w:val="none" w:sz="0" w:space="0" w:color="auto"/>
                    <w:left w:val="none" w:sz="0" w:space="0" w:color="auto"/>
                    <w:bottom w:val="none" w:sz="0" w:space="0" w:color="auto"/>
                    <w:right w:val="none" w:sz="0" w:space="0" w:color="auto"/>
                  </w:divBdr>
                  <w:divsChild>
                    <w:div w:id="1251743783">
                      <w:marLeft w:val="0"/>
                      <w:marRight w:val="0"/>
                      <w:marTop w:val="0"/>
                      <w:marBottom w:val="0"/>
                      <w:divBdr>
                        <w:top w:val="none" w:sz="0" w:space="0" w:color="auto"/>
                        <w:left w:val="none" w:sz="0" w:space="0" w:color="auto"/>
                        <w:bottom w:val="none" w:sz="0" w:space="0" w:color="auto"/>
                        <w:right w:val="none" w:sz="0" w:space="0" w:color="auto"/>
                      </w:divBdr>
                      <w:divsChild>
                        <w:div w:id="2063749051">
                          <w:marLeft w:val="0"/>
                          <w:marRight w:val="150"/>
                          <w:marTop w:val="0"/>
                          <w:marBottom w:val="0"/>
                          <w:divBdr>
                            <w:top w:val="none" w:sz="0" w:space="0" w:color="auto"/>
                            <w:left w:val="none" w:sz="0" w:space="0" w:color="auto"/>
                            <w:bottom w:val="none" w:sz="0" w:space="0" w:color="auto"/>
                            <w:right w:val="none" w:sz="0" w:space="0" w:color="auto"/>
                          </w:divBdr>
                          <w:divsChild>
                            <w:div w:id="163479277">
                              <w:marLeft w:val="0"/>
                              <w:marRight w:val="0"/>
                              <w:marTop w:val="0"/>
                              <w:marBottom w:val="0"/>
                              <w:divBdr>
                                <w:top w:val="none" w:sz="0" w:space="0" w:color="auto"/>
                                <w:left w:val="none" w:sz="0" w:space="0" w:color="auto"/>
                                <w:bottom w:val="none" w:sz="0" w:space="0" w:color="auto"/>
                                <w:right w:val="none" w:sz="0" w:space="0" w:color="auto"/>
                              </w:divBdr>
                              <w:divsChild>
                                <w:div w:id="154153597">
                                  <w:marLeft w:val="0"/>
                                  <w:marRight w:val="0"/>
                                  <w:marTop w:val="0"/>
                                  <w:marBottom w:val="0"/>
                                  <w:divBdr>
                                    <w:top w:val="none" w:sz="0" w:space="0" w:color="auto"/>
                                    <w:left w:val="none" w:sz="0" w:space="0" w:color="auto"/>
                                    <w:bottom w:val="none" w:sz="0" w:space="0" w:color="auto"/>
                                    <w:right w:val="none" w:sz="0" w:space="0" w:color="auto"/>
                                  </w:divBdr>
                                  <w:divsChild>
                                    <w:div w:id="1101415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8587032">
      <w:bodyDiv w:val="1"/>
      <w:marLeft w:val="0"/>
      <w:marRight w:val="0"/>
      <w:marTop w:val="0"/>
      <w:marBottom w:val="0"/>
      <w:divBdr>
        <w:top w:val="none" w:sz="0" w:space="0" w:color="auto"/>
        <w:left w:val="none" w:sz="0" w:space="0" w:color="auto"/>
        <w:bottom w:val="none" w:sz="0" w:space="0" w:color="auto"/>
        <w:right w:val="none" w:sz="0" w:space="0" w:color="auto"/>
      </w:divBdr>
    </w:div>
    <w:div w:id="1274941967">
      <w:bodyDiv w:val="1"/>
      <w:marLeft w:val="0"/>
      <w:marRight w:val="0"/>
      <w:marTop w:val="0"/>
      <w:marBottom w:val="0"/>
      <w:divBdr>
        <w:top w:val="none" w:sz="0" w:space="0" w:color="auto"/>
        <w:left w:val="none" w:sz="0" w:space="0" w:color="auto"/>
        <w:bottom w:val="none" w:sz="0" w:space="0" w:color="auto"/>
        <w:right w:val="none" w:sz="0" w:space="0" w:color="auto"/>
      </w:divBdr>
    </w:div>
    <w:div w:id="1276870250">
      <w:bodyDiv w:val="1"/>
      <w:marLeft w:val="0"/>
      <w:marRight w:val="0"/>
      <w:marTop w:val="0"/>
      <w:marBottom w:val="0"/>
      <w:divBdr>
        <w:top w:val="none" w:sz="0" w:space="0" w:color="auto"/>
        <w:left w:val="none" w:sz="0" w:space="0" w:color="auto"/>
        <w:bottom w:val="none" w:sz="0" w:space="0" w:color="auto"/>
        <w:right w:val="none" w:sz="0" w:space="0" w:color="auto"/>
      </w:divBdr>
    </w:div>
    <w:div w:id="1280062867">
      <w:bodyDiv w:val="1"/>
      <w:marLeft w:val="0"/>
      <w:marRight w:val="0"/>
      <w:marTop w:val="0"/>
      <w:marBottom w:val="0"/>
      <w:divBdr>
        <w:top w:val="none" w:sz="0" w:space="0" w:color="auto"/>
        <w:left w:val="none" w:sz="0" w:space="0" w:color="auto"/>
        <w:bottom w:val="none" w:sz="0" w:space="0" w:color="auto"/>
        <w:right w:val="none" w:sz="0" w:space="0" w:color="auto"/>
      </w:divBdr>
    </w:div>
    <w:div w:id="1281492171">
      <w:bodyDiv w:val="1"/>
      <w:marLeft w:val="0"/>
      <w:marRight w:val="0"/>
      <w:marTop w:val="0"/>
      <w:marBottom w:val="0"/>
      <w:divBdr>
        <w:top w:val="none" w:sz="0" w:space="0" w:color="auto"/>
        <w:left w:val="none" w:sz="0" w:space="0" w:color="auto"/>
        <w:bottom w:val="none" w:sz="0" w:space="0" w:color="auto"/>
        <w:right w:val="none" w:sz="0" w:space="0" w:color="auto"/>
      </w:divBdr>
    </w:div>
    <w:div w:id="1296519782">
      <w:bodyDiv w:val="1"/>
      <w:marLeft w:val="0"/>
      <w:marRight w:val="0"/>
      <w:marTop w:val="0"/>
      <w:marBottom w:val="0"/>
      <w:divBdr>
        <w:top w:val="none" w:sz="0" w:space="0" w:color="auto"/>
        <w:left w:val="none" w:sz="0" w:space="0" w:color="auto"/>
        <w:bottom w:val="none" w:sz="0" w:space="0" w:color="auto"/>
        <w:right w:val="none" w:sz="0" w:space="0" w:color="auto"/>
      </w:divBdr>
    </w:div>
    <w:div w:id="1297371960">
      <w:bodyDiv w:val="1"/>
      <w:marLeft w:val="0"/>
      <w:marRight w:val="0"/>
      <w:marTop w:val="0"/>
      <w:marBottom w:val="0"/>
      <w:divBdr>
        <w:top w:val="none" w:sz="0" w:space="0" w:color="auto"/>
        <w:left w:val="none" w:sz="0" w:space="0" w:color="auto"/>
        <w:bottom w:val="none" w:sz="0" w:space="0" w:color="auto"/>
        <w:right w:val="none" w:sz="0" w:space="0" w:color="auto"/>
      </w:divBdr>
    </w:div>
    <w:div w:id="1301306801">
      <w:bodyDiv w:val="1"/>
      <w:marLeft w:val="0"/>
      <w:marRight w:val="0"/>
      <w:marTop w:val="0"/>
      <w:marBottom w:val="0"/>
      <w:divBdr>
        <w:top w:val="none" w:sz="0" w:space="0" w:color="auto"/>
        <w:left w:val="none" w:sz="0" w:space="0" w:color="auto"/>
        <w:bottom w:val="none" w:sz="0" w:space="0" w:color="auto"/>
        <w:right w:val="none" w:sz="0" w:space="0" w:color="auto"/>
      </w:divBdr>
    </w:div>
    <w:div w:id="1323587879">
      <w:bodyDiv w:val="1"/>
      <w:marLeft w:val="0"/>
      <w:marRight w:val="0"/>
      <w:marTop w:val="0"/>
      <w:marBottom w:val="0"/>
      <w:divBdr>
        <w:top w:val="none" w:sz="0" w:space="0" w:color="auto"/>
        <w:left w:val="none" w:sz="0" w:space="0" w:color="auto"/>
        <w:bottom w:val="none" w:sz="0" w:space="0" w:color="auto"/>
        <w:right w:val="none" w:sz="0" w:space="0" w:color="auto"/>
      </w:divBdr>
    </w:div>
    <w:div w:id="1325812907">
      <w:bodyDiv w:val="1"/>
      <w:marLeft w:val="0"/>
      <w:marRight w:val="0"/>
      <w:marTop w:val="0"/>
      <w:marBottom w:val="0"/>
      <w:divBdr>
        <w:top w:val="none" w:sz="0" w:space="0" w:color="auto"/>
        <w:left w:val="none" w:sz="0" w:space="0" w:color="auto"/>
        <w:bottom w:val="none" w:sz="0" w:space="0" w:color="auto"/>
        <w:right w:val="none" w:sz="0" w:space="0" w:color="auto"/>
      </w:divBdr>
    </w:div>
    <w:div w:id="1329091646">
      <w:bodyDiv w:val="1"/>
      <w:marLeft w:val="0"/>
      <w:marRight w:val="0"/>
      <w:marTop w:val="0"/>
      <w:marBottom w:val="0"/>
      <w:divBdr>
        <w:top w:val="none" w:sz="0" w:space="0" w:color="auto"/>
        <w:left w:val="none" w:sz="0" w:space="0" w:color="auto"/>
        <w:bottom w:val="none" w:sz="0" w:space="0" w:color="auto"/>
        <w:right w:val="none" w:sz="0" w:space="0" w:color="auto"/>
      </w:divBdr>
    </w:div>
    <w:div w:id="1329476022">
      <w:bodyDiv w:val="1"/>
      <w:marLeft w:val="0"/>
      <w:marRight w:val="0"/>
      <w:marTop w:val="0"/>
      <w:marBottom w:val="0"/>
      <w:divBdr>
        <w:top w:val="none" w:sz="0" w:space="0" w:color="auto"/>
        <w:left w:val="none" w:sz="0" w:space="0" w:color="auto"/>
        <w:bottom w:val="none" w:sz="0" w:space="0" w:color="auto"/>
        <w:right w:val="none" w:sz="0" w:space="0" w:color="auto"/>
      </w:divBdr>
    </w:div>
    <w:div w:id="1341928410">
      <w:marLeft w:val="0"/>
      <w:marRight w:val="4500"/>
      <w:marTop w:val="0"/>
      <w:marBottom w:val="0"/>
      <w:divBdr>
        <w:top w:val="none" w:sz="0" w:space="0" w:color="auto"/>
        <w:left w:val="none" w:sz="0" w:space="0" w:color="auto"/>
        <w:bottom w:val="none" w:sz="0" w:space="0" w:color="auto"/>
        <w:right w:val="none" w:sz="0" w:space="0" w:color="auto"/>
      </w:divBdr>
      <w:divsChild>
        <w:div w:id="386145511">
          <w:marLeft w:val="0"/>
          <w:marRight w:val="0"/>
          <w:marTop w:val="0"/>
          <w:marBottom w:val="0"/>
          <w:divBdr>
            <w:top w:val="none" w:sz="0" w:space="0" w:color="auto"/>
            <w:left w:val="none" w:sz="0" w:space="0" w:color="auto"/>
            <w:bottom w:val="none" w:sz="0" w:space="0" w:color="auto"/>
            <w:right w:val="none" w:sz="0" w:space="0" w:color="auto"/>
          </w:divBdr>
          <w:divsChild>
            <w:div w:id="124352471">
              <w:marLeft w:val="-1770"/>
              <w:marRight w:val="0"/>
              <w:marTop w:val="0"/>
              <w:marBottom w:val="0"/>
              <w:divBdr>
                <w:top w:val="none" w:sz="0" w:space="0" w:color="auto"/>
                <w:left w:val="none" w:sz="0" w:space="0" w:color="auto"/>
                <w:bottom w:val="none" w:sz="0" w:space="0" w:color="auto"/>
                <w:right w:val="none" w:sz="0" w:space="0" w:color="auto"/>
              </w:divBdr>
            </w:div>
          </w:divsChild>
        </w:div>
      </w:divsChild>
    </w:div>
    <w:div w:id="1344160450">
      <w:bodyDiv w:val="1"/>
      <w:marLeft w:val="0"/>
      <w:marRight w:val="0"/>
      <w:marTop w:val="0"/>
      <w:marBottom w:val="0"/>
      <w:divBdr>
        <w:top w:val="none" w:sz="0" w:space="0" w:color="auto"/>
        <w:left w:val="none" w:sz="0" w:space="0" w:color="auto"/>
        <w:bottom w:val="none" w:sz="0" w:space="0" w:color="auto"/>
        <w:right w:val="none" w:sz="0" w:space="0" w:color="auto"/>
      </w:divBdr>
    </w:div>
    <w:div w:id="1367565367">
      <w:marLeft w:val="0"/>
      <w:marRight w:val="4500"/>
      <w:marTop w:val="0"/>
      <w:marBottom w:val="0"/>
      <w:divBdr>
        <w:top w:val="none" w:sz="0" w:space="0" w:color="auto"/>
        <w:left w:val="none" w:sz="0" w:space="0" w:color="auto"/>
        <w:bottom w:val="none" w:sz="0" w:space="0" w:color="auto"/>
        <w:right w:val="none" w:sz="0" w:space="0" w:color="auto"/>
      </w:divBdr>
      <w:divsChild>
        <w:div w:id="828129767">
          <w:marLeft w:val="0"/>
          <w:marRight w:val="0"/>
          <w:marTop w:val="0"/>
          <w:marBottom w:val="0"/>
          <w:divBdr>
            <w:top w:val="none" w:sz="0" w:space="0" w:color="auto"/>
            <w:left w:val="none" w:sz="0" w:space="0" w:color="auto"/>
            <w:bottom w:val="none" w:sz="0" w:space="0" w:color="auto"/>
            <w:right w:val="none" w:sz="0" w:space="0" w:color="auto"/>
          </w:divBdr>
          <w:divsChild>
            <w:div w:id="254553810">
              <w:marLeft w:val="-2985"/>
              <w:marRight w:val="0"/>
              <w:marTop w:val="0"/>
              <w:marBottom w:val="0"/>
              <w:divBdr>
                <w:top w:val="none" w:sz="0" w:space="0" w:color="auto"/>
                <w:left w:val="none" w:sz="0" w:space="0" w:color="auto"/>
                <w:bottom w:val="none" w:sz="0" w:space="0" w:color="auto"/>
                <w:right w:val="none" w:sz="0" w:space="0" w:color="auto"/>
              </w:divBdr>
            </w:div>
          </w:divsChild>
        </w:div>
      </w:divsChild>
    </w:div>
    <w:div w:id="1373577262">
      <w:bodyDiv w:val="1"/>
      <w:marLeft w:val="0"/>
      <w:marRight w:val="0"/>
      <w:marTop w:val="0"/>
      <w:marBottom w:val="0"/>
      <w:divBdr>
        <w:top w:val="none" w:sz="0" w:space="0" w:color="auto"/>
        <w:left w:val="none" w:sz="0" w:space="0" w:color="auto"/>
        <w:bottom w:val="none" w:sz="0" w:space="0" w:color="auto"/>
        <w:right w:val="none" w:sz="0" w:space="0" w:color="auto"/>
      </w:divBdr>
    </w:div>
    <w:div w:id="1374576932">
      <w:bodyDiv w:val="1"/>
      <w:marLeft w:val="0"/>
      <w:marRight w:val="0"/>
      <w:marTop w:val="0"/>
      <w:marBottom w:val="0"/>
      <w:divBdr>
        <w:top w:val="none" w:sz="0" w:space="0" w:color="auto"/>
        <w:left w:val="none" w:sz="0" w:space="0" w:color="auto"/>
        <w:bottom w:val="none" w:sz="0" w:space="0" w:color="auto"/>
        <w:right w:val="none" w:sz="0" w:space="0" w:color="auto"/>
      </w:divBdr>
    </w:div>
    <w:div w:id="1376155930">
      <w:bodyDiv w:val="1"/>
      <w:marLeft w:val="0"/>
      <w:marRight w:val="0"/>
      <w:marTop w:val="0"/>
      <w:marBottom w:val="0"/>
      <w:divBdr>
        <w:top w:val="none" w:sz="0" w:space="0" w:color="auto"/>
        <w:left w:val="none" w:sz="0" w:space="0" w:color="auto"/>
        <w:bottom w:val="none" w:sz="0" w:space="0" w:color="auto"/>
        <w:right w:val="none" w:sz="0" w:space="0" w:color="auto"/>
      </w:divBdr>
    </w:div>
    <w:div w:id="1376346238">
      <w:bodyDiv w:val="1"/>
      <w:marLeft w:val="0"/>
      <w:marRight w:val="0"/>
      <w:marTop w:val="0"/>
      <w:marBottom w:val="0"/>
      <w:divBdr>
        <w:top w:val="none" w:sz="0" w:space="0" w:color="auto"/>
        <w:left w:val="none" w:sz="0" w:space="0" w:color="auto"/>
        <w:bottom w:val="none" w:sz="0" w:space="0" w:color="auto"/>
        <w:right w:val="none" w:sz="0" w:space="0" w:color="auto"/>
      </w:divBdr>
    </w:div>
    <w:div w:id="1377395186">
      <w:bodyDiv w:val="1"/>
      <w:marLeft w:val="0"/>
      <w:marRight w:val="0"/>
      <w:marTop w:val="0"/>
      <w:marBottom w:val="0"/>
      <w:divBdr>
        <w:top w:val="none" w:sz="0" w:space="0" w:color="auto"/>
        <w:left w:val="none" w:sz="0" w:space="0" w:color="auto"/>
        <w:bottom w:val="none" w:sz="0" w:space="0" w:color="auto"/>
        <w:right w:val="none" w:sz="0" w:space="0" w:color="auto"/>
      </w:divBdr>
    </w:div>
    <w:div w:id="1385763059">
      <w:bodyDiv w:val="1"/>
      <w:marLeft w:val="0"/>
      <w:marRight w:val="0"/>
      <w:marTop w:val="0"/>
      <w:marBottom w:val="0"/>
      <w:divBdr>
        <w:top w:val="none" w:sz="0" w:space="0" w:color="auto"/>
        <w:left w:val="none" w:sz="0" w:space="0" w:color="auto"/>
        <w:bottom w:val="none" w:sz="0" w:space="0" w:color="auto"/>
        <w:right w:val="none" w:sz="0" w:space="0" w:color="auto"/>
      </w:divBdr>
    </w:div>
    <w:div w:id="1386636026">
      <w:bodyDiv w:val="1"/>
      <w:marLeft w:val="0"/>
      <w:marRight w:val="0"/>
      <w:marTop w:val="0"/>
      <w:marBottom w:val="0"/>
      <w:divBdr>
        <w:top w:val="none" w:sz="0" w:space="0" w:color="auto"/>
        <w:left w:val="none" w:sz="0" w:space="0" w:color="auto"/>
        <w:bottom w:val="none" w:sz="0" w:space="0" w:color="auto"/>
        <w:right w:val="none" w:sz="0" w:space="0" w:color="auto"/>
      </w:divBdr>
    </w:div>
    <w:div w:id="1400009746">
      <w:bodyDiv w:val="1"/>
      <w:marLeft w:val="0"/>
      <w:marRight w:val="0"/>
      <w:marTop w:val="0"/>
      <w:marBottom w:val="0"/>
      <w:divBdr>
        <w:top w:val="none" w:sz="0" w:space="0" w:color="auto"/>
        <w:left w:val="none" w:sz="0" w:space="0" w:color="auto"/>
        <w:bottom w:val="none" w:sz="0" w:space="0" w:color="auto"/>
        <w:right w:val="none" w:sz="0" w:space="0" w:color="auto"/>
      </w:divBdr>
    </w:div>
    <w:div w:id="1403062468">
      <w:marLeft w:val="0"/>
      <w:marRight w:val="0"/>
      <w:marTop w:val="0"/>
      <w:marBottom w:val="0"/>
      <w:divBdr>
        <w:top w:val="none" w:sz="0" w:space="0" w:color="auto"/>
        <w:left w:val="single" w:sz="6" w:space="0" w:color="666666"/>
        <w:bottom w:val="none" w:sz="0" w:space="0" w:color="auto"/>
        <w:right w:val="none" w:sz="0" w:space="0" w:color="auto"/>
      </w:divBdr>
      <w:divsChild>
        <w:div w:id="647707331">
          <w:marLeft w:val="0"/>
          <w:marRight w:val="0"/>
          <w:marTop w:val="0"/>
          <w:marBottom w:val="0"/>
          <w:divBdr>
            <w:top w:val="none" w:sz="0" w:space="0" w:color="auto"/>
            <w:left w:val="none" w:sz="0" w:space="0" w:color="auto"/>
            <w:bottom w:val="none" w:sz="0" w:space="0" w:color="auto"/>
            <w:right w:val="none" w:sz="0" w:space="0" w:color="auto"/>
          </w:divBdr>
        </w:div>
      </w:divsChild>
    </w:div>
    <w:div w:id="1421874691">
      <w:bodyDiv w:val="1"/>
      <w:marLeft w:val="0"/>
      <w:marRight w:val="0"/>
      <w:marTop w:val="0"/>
      <w:marBottom w:val="0"/>
      <w:divBdr>
        <w:top w:val="none" w:sz="0" w:space="0" w:color="auto"/>
        <w:left w:val="none" w:sz="0" w:space="0" w:color="auto"/>
        <w:bottom w:val="none" w:sz="0" w:space="0" w:color="auto"/>
        <w:right w:val="none" w:sz="0" w:space="0" w:color="auto"/>
      </w:divBdr>
    </w:div>
    <w:div w:id="1435594173">
      <w:bodyDiv w:val="1"/>
      <w:marLeft w:val="0"/>
      <w:marRight w:val="0"/>
      <w:marTop w:val="0"/>
      <w:marBottom w:val="0"/>
      <w:divBdr>
        <w:top w:val="none" w:sz="0" w:space="0" w:color="auto"/>
        <w:left w:val="none" w:sz="0" w:space="0" w:color="auto"/>
        <w:bottom w:val="none" w:sz="0" w:space="0" w:color="auto"/>
        <w:right w:val="none" w:sz="0" w:space="0" w:color="auto"/>
      </w:divBdr>
    </w:div>
    <w:div w:id="1442921300">
      <w:bodyDiv w:val="1"/>
      <w:marLeft w:val="0"/>
      <w:marRight w:val="0"/>
      <w:marTop w:val="0"/>
      <w:marBottom w:val="0"/>
      <w:divBdr>
        <w:top w:val="none" w:sz="0" w:space="0" w:color="auto"/>
        <w:left w:val="none" w:sz="0" w:space="0" w:color="auto"/>
        <w:bottom w:val="none" w:sz="0" w:space="0" w:color="auto"/>
        <w:right w:val="none" w:sz="0" w:space="0" w:color="auto"/>
      </w:divBdr>
    </w:div>
    <w:div w:id="1451974988">
      <w:bodyDiv w:val="1"/>
      <w:marLeft w:val="0"/>
      <w:marRight w:val="0"/>
      <w:marTop w:val="0"/>
      <w:marBottom w:val="0"/>
      <w:divBdr>
        <w:top w:val="none" w:sz="0" w:space="0" w:color="auto"/>
        <w:left w:val="none" w:sz="0" w:space="0" w:color="auto"/>
        <w:bottom w:val="none" w:sz="0" w:space="0" w:color="auto"/>
        <w:right w:val="none" w:sz="0" w:space="0" w:color="auto"/>
      </w:divBdr>
    </w:div>
    <w:div w:id="1458181234">
      <w:bodyDiv w:val="1"/>
      <w:marLeft w:val="0"/>
      <w:marRight w:val="0"/>
      <w:marTop w:val="0"/>
      <w:marBottom w:val="0"/>
      <w:divBdr>
        <w:top w:val="none" w:sz="0" w:space="0" w:color="auto"/>
        <w:left w:val="none" w:sz="0" w:space="0" w:color="auto"/>
        <w:bottom w:val="none" w:sz="0" w:space="0" w:color="auto"/>
        <w:right w:val="none" w:sz="0" w:space="0" w:color="auto"/>
      </w:divBdr>
    </w:div>
    <w:div w:id="1463575622">
      <w:bodyDiv w:val="1"/>
      <w:marLeft w:val="0"/>
      <w:marRight w:val="0"/>
      <w:marTop w:val="0"/>
      <w:marBottom w:val="0"/>
      <w:divBdr>
        <w:top w:val="none" w:sz="0" w:space="0" w:color="auto"/>
        <w:left w:val="none" w:sz="0" w:space="0" w:color="auto"/>
        <w:bottom w:val="none" w:sz="0" w:space="0" w:color="auto"/>
        <w:right w:val="none" w:sz="0" w:space="0" w:color="auto"/>
      </w:divBdr>
    </w:div>
    <w:div w:id="1478449667">
      <w:bodyDiv w:val="1"/>
      <w:marLeft w:val="0"/>
      <w:marRight w:val="0"/>
      <w:marTop w:val="0"/>
      <w:marBottom w:val="0"/>
      <w:divBdr>
        <w:top w:val="none" w:sz="0" w:space="0" w:color="auto"/>
        <w:left w:val="none" w:sz="0" w:space="0" w:color="auto"/>
        <w:bottom w:val="none" w:sz="0" w:space="0" w:color="auto"/>
        <w:right w:val="none" w:sz="0" w:space="0" w:color="auto"/>
      </w:divBdr>
      <w:divsChild>
        <w:div w:id="1695424476">
          <w:marLeft w:val="0"/>
          <w:marRight w:val="0"/>
          <w:marTop w:val="0"/>
          <w:marBottom w:val="300"/>
          <w:divBdr>
            <w:top w:val="none" w:sz="0" w:space="0" w:color="auto"/>
            <w:left w:val="none" w:sz="0" w:space="0" w:color="auto"/>
            <w:bottom w:val="none" w:sz="0" w:space="0" w:color="auto"/>
            <w:right w:val="none" w:sz="0" w:space="0" w:color="auto"/>
          </w:divBdr>
          <w:divsChild>
            <w:div w:id="824932950">
              <w:marLeft w:val="0"/>
              <w:marRight w:val="0"/>
              <w:marTop w:val="0"/>
              <w:marBottom w:val="0"/>
              <w:divBdr>
                <w:top w:val="none" w:sz="0" w:space="0" w:color="auto"/>
                <w:left w:val="none" w:sz="0" w:space="0" w:color="auto"/>
                <w:bottom w:val="none" w:sz="0" w:space="0" w:color="auto"/>
                <w:right w:val="none" w:sz="0" w:space="0" w:color="auto"/>
              </w:divBdr>
              <w:divsChild>
                <w:div w:id="1242719510">
                  <w:marLeft w:val="0"/>
                  <w:marRight w:val="150"/>
                  <w:marTop w:val="0"/>
                  <w:marBottom w:val="0"/>
                  <w:divBdr>
                    <w:top w:val="none" w:sz="0" w:space="0" w:color="auto"/>
                    <w:left w:val="none" w:sz="0" w:space="0" w:color="auto"/>
                    <w:bottom w:val="none" w:sz="0" w:space="0" w:color="auto"/>
                    <w:right w:val="none" w:sz="0" w:space="0" w:color="auto"/>
                  </w:divBdr>
                  <w:divsChild>
                    <w:div w:id="640621662">
                      <w:marLeft w:val="0"/>
                      <w:marRight w:val="0"/>
                      <w:marTop w:val="0"/>
                      <w:marBottom w:val="0"/>
                      <w:divBdr>
                        <w:top w:val="none" w:sz="0" w:space="0" w:color="auto"/>
                        <w:left w:val="none" w:sz="0" w:space="0" w:color="auto"/>
                        <w:bottom w:val="none" w:sz="0" w:space="0" w:color="auto"/>
                        <w:right w:val="none" w:sz="0" w:space="0" w:color="auto"/>
                      </w:divBdr>
                      <w:divsChild>
                        <w:div w:id="430510055">
                          <w:marLeft w:val="0"/>
                          <w:marRight w:val="150"/>
                          <w:marTop w:val="0"/>
                          <w:marBottom w:val="0"/>
                          <w:divBdr>
                            <w:top w:val="none" w:sz="0" w:space="0" w:color="auto"/>
                            <w:left w:val="none" w:sz="0" w:space="0" w:color="auto"/>
                            <w:bottom w:val="none" w:sz="0" w:space="0" w:color="auto"/>
                            <w:right w:val="none" w:sz="0" w:space="0" w:color="auto"/>
                          </w:divBdr>
                          <w:divsChild>
                            <w:div w:id="756367568">
                              <w:marLeft w:val="0"/>
                              <w:marRight w:val="0"/>
                              <w:marTop w:val="0"/>
                              <w:marBottom w:val="0"/>
                              <w:divBdr>
                                <w:top w:val="none" w:sz="0" w:space="0" w:color="auto"/>
                                <w:left w:val="none" w:sz="0" w:space="0" w:color="auto"/>
                                <w:bottom w:val="none" w:sz="0" w:space="0" w:color="auto"/>
                                <w:right w:val="none" w:sz="0" w:space="0" w:color="auto"/>
                              </w:divBdr>
                              <w:divsChild>
                                <w:div w:id="1360397010">
                                  <w:marLeft w:val="0"/>
                                  <w:marRight w:val="0"/>
                                  <w:marTop w:val="0"/>
                                  <w:marBottom w:val="0"/>
                                  <w:divBdr>
                                    <w:top w:val="none" w:sz="0" w:space="0" w:color="auto"/>
                                    <w:left w:val="none" w:sz="0" w:space="0" w:color="auto"/>
                                    <w:bottom w:val="none" w:sz="0" w:space="0" w:color="auto"/>
                                    <w:right w:val="none" w:sz="0" w:space="0" w:color="auto"/>
                                  </w:divBdr>
                                  <w:divsChild>
                                    <w:div w:id="1985965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25511573">
      <w:bodyDiv w:val="1"/>
      <w:marLeft w:val="0"/>
      <w:marRight w:val="0"/>
      <w:marTop w:val="0"/>
      <w:marBottom w:val="0"/>
      <w:divBdr>
        <w:top w:val="none" w:sz="0" w:space="0" w:color="auto"/>
        <w:left w:val="none" w:sz="0" w:space="0" w:color="auto"/>
        <w:bottom w:val="none" w:sz="0" w:space="0" w:color="auto"/>
        <w:right w:val="none" w:sz="0" w:space="0" w:color="auto"/>
      </w:divBdr>
    </w:div>
    <w:div w:id="1526365037">
      <w:bodyDiv w:val="1"/>
      <w:marLeft w:val="0"/>
      <w:marRight w:val="0"/>
      <w:marTop w:val="0"/>
      <w:marBottom w:val="0"/>
      <w:divBdr>
        <w:top w:val="none" w:sz="0" w:space="0" w:color="auto"/>
        <w:left w:val="none" w:sz="0" w:space="0" w:color="auto"/>
        <w:bottom w:val="none" w:sz="0" w:space="0" w:color="auto"/>
        <w:right w:val="none" w:sz="0" w:space="0" w:color="auto"/>
      </w:divBdr>
    </w:div>
    <w:div w:id="1526820558">
      <w:bodyDiv w:val="1"/>
      <w:marLeft w:val="0"/>
      <w:marRight w:val="0"/>
      <w:marTop w:val="0"/>
      <w:marBottom w:val="0"/>
      <w:divBdr>
        <w:top w:val="none" w:sz="0" w:space="0" w:color="auto"/>
        <w:left w:val="none" w:sz="0" w:space="0" w:color="auto"/>
        <w:bottom w:val="none" w:sz="0" w:space="0" w:color="auto"/>
        <w:right w:val="none" w:sz="0" w:space="0" w:color="auto"/>
      </w:divBdr>
    </w:div>
    <w:div w:id="1557471578">
      <w:bodyDiv w:val="1"/>
      <w:marLeft w:val="0"/>
      <w:marRight w:val="0"/>
      <w:marTop w:val="0"/>
      <w:marBottom w:val="0"/>
      <w:divBdr>
        <w:top w:val="none" w:sz="0" w:space="0" w:color="auto"/>
        <w:left w:val="none" w:sz="0" w:space="0" w:color="auto"/>
        <w:bottom w:val="none" w:sz="0" w:space="0" w:color="auto"/>
        <w:right w:val="none" w:sz="0" w:space="0" w:color="auto"/>
      </w:divBdr>
    </w:div>
    <w:div w:id="1567915487">
      <w:bodyDiv w:val="1"/>
      <w:marLeft w:val="0"/>
      <w:marRight w:val="0"/>
      <w:marTop w:val="0"/>
      <w:marBottom w:val="0"/>
      <w:divBdr>
        <w:top w:val="none" w:sz="0" w:space="0" w:color="auto"/>
        <w:left w:val="none" w:sz="0" w:space="0" w:color="auto"/>
        <w:bottom w:val="none" w:sz="0" w:space="0" w:color="auto"/>
        <w:right w:val="none" w:sz="0" w:space="0" w:color="auto"/>
      </w:divBdr>
    </w:div>
    <w:div w:id="1583490931">
      <w:bodyDiv w:val="1"/>
      <w:marLeft w:val="0"/>
      <w:marRight w:val="0"/>
      <w:marTop w:val="0"/>
      <w:marBottom w:val="0"/>
      <w:divBdr>
        <w:top w:val="none" w:sz="0" w:space="0" w:color="auto"/>
        <w:left w:val="none" w:sz="0" w:space="0" w:color="auto"/>
        <w:bottom w:val="none" w:sz="0" w:space="0" w:color="auto"/>
        <w:right w:val="none" w:sz="0" w:space="0" w:color="auto"/>
      </w:divBdr>
    </w:div>
    <w:div w:id="1610357301">
      <w:bodyDiv w:val="1"/>
      <w:marLeft w:val="0"/>
      <w:marRight w:val="0"/>
      <w:marTop w:val="0"/>
      <w:marBottom w:val="0"/>
      <w:divBdr>
        <w:top w:val="none" w:sz="0" w:space="0" w:color="auto"/>
        <w:left w:val="none" w:sz="0" w:space="0" w:color="auto"/>
        <w:bottom w:val="none" w:sz="0" w:space="0" w:color="auto"/>
        <w:right w:val="none" w:sz="0" w:space="0" w:color="auto"/>
      </w:divBdr>
    </w:div>
    <w:div w:id="1620380497">
      <w:bodyDiv w:val="1"/>
      <w:marLeft w:val="0"/>
      <w:marRight w:val="0"/>
      <w:marTop w:val="0"/>
      <w:marBottom w:val="0"/>
      <w:divBdr>
        <w:top w:val="none" w:sz="0" w:space="0" w:color="auto"/>
        <w:left w:val="none" w:sz="0" w:space="0" w:color="auto"/>
        <w:bottom w:val="none" w:sz="0" w:space="0" w:color="auto"/>
        <w:right w:val="none" w:sz="0" w:space="0" w:color="auto"/>
      </w:divBdr>
    </w:div>
    <w:div w:id="1620911532">
      <w:bodyDiv w:val="1"/>
      <w:marLeft w:val="0"/>
      <w:marRight w:val="0"/>
      <w:marTop w:val="0"/>
      <w:marBottom w:val="0"/>
      <w:divBdr>
        <w:top w:val="none" w:sz="0" w:space="0" w:color="auto"/>
        <w:left w:val="none" w:sz="0" w:space="0" w:color="auto"/>
        <w:bottom w:val="none" w:sz="0" w:space="0" w:color="auto"/>
        <w:right w:val="none" w:sz="0" w:space="0" w:color="auto"/>
      </w:divBdr>
      <w:divsChild>
        <w:div w:id="875893173">
          <w:marLeft w:val="0"/>
          <w:marRight w:val="0"/>
          <w:marTop w:val="0"/>
          <w:marBottom w:val="0"/>
          <w:divBdr>
            <w:top w:val="none" w:sz="0" w:space="0" w:color="auto"/>
            <w:left w:val="none" w:sz="0" w:space="0" w:color="auto"/>
            <w:bottom w:val="none" w:sz="0" w:space="0" w:color="auto"/>
            <w:right w:val="none" w:sz="0" w:space="0" w:color="auto"/>
          </w:divBdr>
        </w:div>
        <w:div w:id="1679696981">
          <w:marLeft w:val="0"/>
          <w:marRight w:val="0"/>
          <w:marTop w:val="0"/>
          <w:marBottom w:val="0"/>
          <w:divBdr>
            <w:top w:val="none" w:sz="0" w:space="0" w:color="auto"/>
            <w:left w:val="none" w:sz="0" w:space="0" w:color="auto"/>
            <w:bottom w:val="none" w:sz="0" w:space="0" w:color="auto"/>
            <w:right w:val="none" w:sz="0" w:space="0" w:color="auto"/>
          </w:divBdr>
        </w:div>
        <w:div w:id="1975285736">
          <w:marLeft w:val="0"/>
          <w:marRight w:val="0"/>
          <w:marTop w:val="0"/>
          <w:marBottom w:val="0"/>
          <w:divBdr>
            <w:top w:val="none" w:sz="0" w:space="0" w:color="auto"/>
            <w:left w:val="none" w:sz="0" w:space="0" w:color="auto"/>
            <w:bottom w:val="none" w:sz="0" w:space="0" w:color="auto"/>
            <w:right w:val="none" w:sz="0" w:space="0" w:color="auto"/>
          </w:divBdr>
        </w:div>
        <w:div w:id="908266173">
          <w:marLeft w:val="0"/>
          <w:marRight w:val="0"/>
          <w:marTop w:val="0"/>
          <w:marBottom w:val="0"/>
          <w:divBdr>
            <w:top w:val="none" w:sz="0" w:space="0" w:color="auto"/>
            <w:left w:val="none" w:sz="0" w:space="0" w:color="auto"/>
            <w:bottom w:val="none" w:sz="0" w:space="0" w:color="auto"/>
            <w:right w:val="none" w:sz="0" w:space="0" w:color="auto"/>
          </w:divBdr>
        </w:div>
        <w:div w:id="228731696">
          <w:marLeft w:val="0"/>
          <w:marRight w:val="0"/>
          <w:marTop w:val="0"/>
          <w:marBottom w:val="0"/>
          <w:divBdr>
            <w:top w:val="none" w:sz="0" w:space="0" w:color="auto"/>
            <w:left w:val="none" w:sz="0" w:space="0" w:color="auto"/>
            <w:bottom w:val="none" w:sz="0" w:space="0" w:color="auto"/>
            <w:right w:val="none" w:sz="0" w:space="0" w:color="auto"/>
          </w:divBdr>
          <w:divsChild>
            <w:div w:id="1581795677">
              <w:marLeft w:val="0"/>
              <w:marRight w:val="0"/>
              <w:marTop w:val="0"/>
              <w:marBottom w:val="0"/>
              <w:divBdr>
                <w:top w:val="none" w:sz="0" w:space="0" w:color="auto"/>
                <w:left w:val="none" w:sz="0" w:space="0" w:color="auto"/>
                <w:bottom w:val="none" w:sz="0" w:space="0" w:color="auto"/>
                <w:right w:val="none" w:sz="0" w:space="0" w:color="auto"/>
              </w:divBdr>
              <w:divsChild>
                <w:div w:id="1480459573">
                  <w:marLeft w:val="0"/>
                  <w:marRight w:val="0"/>
                  <w:marTop w:val="0"/>
                  <w:marBottom w:val="0"/>
                  <w:divBdr>
                    <w:top w:val="none" w:sz="0" w:space="0" w:color="auto"/>
                    <w:left w:val="none" w:sz="0" w:space="0" w:color="auto"/>
                    <w:bottom w:val="none" w:sz="0" w:space="0" w:color="auto"/>
                    <w:right w:val="none" w:sz="0" w:space="0" w:color="auto"/>
                  </w:divBdr>
                  <w:divsChild>
                    <w:div w:id="723679072">
                      <w:marLeft w:val="0"/>
                      <w:marRight w:val="0"/>
                      <w:marTop w:val="0"/>
                      <w:marBottom w:val="0"/>
                      <w:divBdr>
                        <w:top w:val="none" w:sz="0" w:space="0" w:color="auto"/>
                        <w:left w:val="none" w:sz="0" w:space="0" w:color="auto"/>
                        <w:bottom w:val="none" w:sz="0" w:space="0" w:color="auto"/>
                        <w:right w:val="none" w:sz="0" w:space="0" w:color="auto"/>
                      </w:divBdr>
                      <w:divsChild>
                        <w:div w:id="1847864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3975881">
      <w:bodyDiv w:val="1"/>
      <w:marLeft w:val="0"/>
      <w:marRight w:val="0"/>
      <w:marTop w:val="0"/>
      <w:marBottom w:val="0"/>
      <w:divBdr>
        <w:top w:val="none" w:sz="0" w:space="0" w:color="auto"/>
        <w:left w:val="none" w:sz="0" w:space="0" w:color="auto"/>
        <w:bottom w:val="none" w:sz="0" w:space="0" w:color="auto"/>
        <w:right w:val="none" w:sz="0" w:space="0" w:color="auto"/>
      </w:divBdr>
    </w:div>
    <w:div w:id="1639989136">
      <w:bodyDiv w:val="1"/>
      <w:marLeft w:val="0"/>
      <w:marRight w:val="0"/>
      <w:marTop w:val="0"/>
      <w:marBottom w:val="0"/>
      <w:divBdr>
        <w:top w:val="none" w:sz="0" w:space="0" w:color="auto"/>
        <w:left w:val="none" w:sz="0" w:space="0" w:color="auto"/>
        <w:bottom w:val="none" w:sz="0" w:space="0" w:color="auto"/>
        <w:right w:val="none" w:sz="0" w:space="0" w:color="auto"/>
      </w:divBdr>
    </w:div>
    <w:div w:id="1647008851">
      <w:bodyDiv w:val="1"/>
      <w:marLeft w:val="0"/>
      <w:marRight w:val="0"/>
      <w:marTop w:val="0"/>
      <w:marBottom w:val="0"/>
      <w:divBdr>
        <w:top w:val="none" w:sz="0" w:space="0" w:color="auto"/>
        <w:left w:val="none" w:sz="0" w:space="0" w:color="auto"/>
        <w:bottom w:val="none" w:sz="0" w:space="0" w:color="auto"/>
        <w:right w:val="none" w:sz="0" w:space="0" w:color="auto"/>
      </w:divBdr>
    </w:div>
    <w:div w:id="1653677566">
      <w:bodyDiv w:val="1"/>
      <w:marLeft w:val="0"/>
      <w:marRight w:val="0"/>
      <w:marTop w:val="0"/>
      <w:marBottom w:val="0"/>
      <w:divBdr>
        <w:top w:val="none" w:sz="0" w:space="0" w:color="auto"/>
        <w:left w:val="none" w:sz="0" w:space="0" w:color="auto"/>
        <w:bottom w:val="none" w:sz="0" w:space="0" w:color="auto"/>
        <w:right w:val="none" w:sz="0" w:space="0" w:color="auto"/>
      </w:divBdr>
    </w:div>
    <w:div w:id="1654866043">
      <w:bodyDiv w:val="1"/>
      <w:marLeft w:val="0"/>
      <w:marRight w:val="0"/>
      <w:marTop w:val="0"/>
      <w:marBottom w:val="0"/>
      <w:divBdr>
        <w:top w:val="none" w:sz="0" w:space="0" w:color="auto"/>
        <w:left w:val="none" w:sz="0" w:space="0" w:color="auto"/>
        <w:bottom w:val="none" w:sz="0" w:space="0" w:color="auto"/>
        <w:right w:val="none" w:sz="0" w:space="0" w:color="auto"/>
      </w:divBdr>
    </w:div>
    <w:div w:id="1668166274">
      <w:bodyDiv w:val="1"/>
      <w:marLeft w:val="0"/>
      <w:marRight w:val="0"/>
      <w:marTop w:val="0"/>
      <w:marBottom w:val="0"/>
      <w:divBdr>
        <w:top w:val="none" w:sz="0" w:space="0" w:color="auto"/>
        <w:left w:val="none" w:sz="0" w:space="0" w:color="auto"/>
        <w:bottom w:val="none" w:sz="0" w:space="0" w:color="auto"/>
        <w:right w:val="none" w:sz="0" w:space="0" w:color="auto"/>
      </w:divBdr>
    </w:div>
    <w:div w:id="1670018101">
      <w:bodyDiv w:val="1"/>
      <w:marLeft w:val="0"/>
      <w:marRight w:val="0"/>
      <w:marTop w:val="0"/>
      <w:marBottom w:val="0"/>
      <w:divBdr>
        <w:top w:val="none" w:sz="0" w:space="0" w:color="auto"/>
        <w:left w:val="none" w:sz="0" w:space="0" w:color="auto"/>
        <w:bottom w:val="none" w:sz="0" w:space="0" w:color="auto"/>
        <w:right w:val="none" w:sz="0" w:space="0" w:color="auto"/>
      </w:divBdr>
    </w:div>
    <w:div w:id="1673800023">
      <w:bodyDiv w:val="1"/>
      <w:marLeft w:val="0"/>
      <w:marRight w:val="0"/>
      <w:marTop w:val="0"/>
      <w:marBottom w:val="0"/>
      <w:divBdr>
        <w:top w:val="none" w:sz="0" w:space="0" w:color="auto"/>
        <w:left w:val="none" w:sz="0" w:space="0" w:color="auto"/>
        <w:bottom w:val="none" w:sz="0" w:space="0" w:color="auto"/>
        <w:right w:val="none" w:sz="0" w:space="0" w:color="auto"/>
      </w:divBdr>
    </w:div>
    <w:div w:id="1695156907">
      <w:bodyDiv w:val="1"/>
      <w:marLeft w:val="0"/>
      <w:marRight w:val="0"/>
      <w:marTop w:val="0"/>
      <w:marBottom w:val="0"/>
      <w:divBdr>
        <w:top w:val="none" w:sz="0" w:space="0" w:color="auto"/>
        <w:left w:val="none" w:sz="0" w:space="0" w:color="auto"/>
        <w:bottom w:val="none" w:sz="0" w:space="0" w:color="auto"/>
        <w:right w:val="none" w:sz="0" w:space="0" w:color="auto"/>
      </w:divBdr>
    </w:div>
    <w:div w:id="1707825433">
      <w:bodyDiv w:val="1"/>
      <w:marLeft w:val="0"/>
      <w:marRight w:val="0"/>
      <w:marTop w:val="0"/>
      <w:marBottom w:val="0"/>
      <w:divBdr>
        <w:top w:val="none" w:sz="0" w:space="0" w:color="auto"/>
        <w:left w:val="none" w:sz="0" w:space="0" w:color="auto"/>
        <w:bottom w:val="none" w:sz="0" w:space="0" w:color="auto"/>
        <w:right w:val="none" w:sz="0" w:space="0" w:color="auto"/>
      </w:divBdr>
    </w:div>
    <w:div w:id="1714502078">
      <w:bodyDiv w:val="1"/>
      <w:marLeft w:val="0"/>
      <w:marRight w:val="0"/>
      <w:marTop w:val="0"/>
      <w:marBottom w:val="0"/>
      <w:divBdr>
        <w:top w:val="none" w:sz="0" w:space="0" w:color="auto"/>
        <w:left w:val="none" w:sz="0" w:space="0" w:color="auto"/>
        <w:bottom w:val="none" w:sz="0" w:space="0" w:color="auto"/>
        <w:right w:val="none" w:sz="0" w:space="0" w:color="auto"/>
      </w:divBdr>
    </w:div>
    <w:div w:id="1715882005">
      <w:bodyDiv w:val="1"/>
      <w:marLeft w:val="0"/>
      <w:marRight w:val="0"/>
      <w:marTop w:val="0"/>
      <w:marBottom w:val="0"/>
      <w:divBdr>
        <w:top w:val="none" w:sz="0" w:space="0" w:color="auto"/>
        <w:left w:val="none" w:sz="0" w:space="0" w:color="auto"/>
        <w:bottom w:val="none" w:sz="0" w:space="0" w:color="auto"/>
        <w:right w:val="none" w:sz="0" w:space="0" w:color="auto"/>
      </w:divBdr>
    </w:div>
    <w:div w:id="1731877282">
      <w:bodyDiv w:val="1"/>
      <w:marLeft w:val="0"/>
      <w:marRight w:val="0"/>
      <w:marTop w:val="0"/>
      <w:marBottom w:val="0"/>
      <w:divBdr>
        <w:top w:val="none" w:sz="0" w:space="0" w:color="auto"/>
        <w:left w:val="none" w:sz="0" w:space="0" w:color="auto"/>
        <w:bottom w:val="none" w:sz="0" w:space="0" w:color="auto"/>
        <w:right w:val="none" w:sz="0" w:space="0" w:color="auto"/>
      </w:divBdr>
    </w:div>
    <w:div w:id="1740324731">
      <w:bodyDiv w:val="1"/>
      <w:marLeft w:val="0"/>
      <w:marRight w:val="0"/>
      <w:marTop w:val="0"/>
      <w:marBottom w:val="0"/>
      <w:divBdr>
        <w:top w:val="none" w:sz="0" w:space="0" w:color="auto"/>
        <w:left w:val="none" w:sz="0" w:space="0" w:color="auto"/>
        <w:bottom w:val="none" w:sz="0" w:space="0" w:color="auto"/>
        <w:right w:val="none" w:sz="0" w:space="0" w:color="auto"/>
      </w:divBdr>
    </w:div>
    <w:div w:id="1755275781">
      <w:bodyDiv w:val="1"/>
      <w:marLeft w:val="0"/>
      <w:marRight w:val="0"/>
      <w:marTop w:val="0"/>
      <w:marBottom w:val="0"/>
      <w:divBdr>
        <w:top w:val="none" w:sz="0" w:space="0" w:color="auto"/>
        <w:left w:val="none" w:sz="0" w:space="0" w:color="auto"/>
        <w:bottom w:val="none" w:sz="0" w:space="0" w:color="auto"/>
        <w:right w:val="none" w:sz="0" w:space="0" w:color="auto"/>
      </w:divBdr>
    </w:div>
    <w:div w:id="1767579696">
      <w:bodyDiv w:val="1"/>
      <w:marLeft w:val="0"/>
      <w:marRight w:val="0"/>
      <w:marTop w:val="0"/>
      <w:marBottom w:val="0"/>
      <w:divBdr>
        <w:top w:val="none" w:sz="0" w:space="0" w:color="auto"/>
        <w:left w:val="none" w:sz="0" w:space="0" w:color="auto"/>
        <w:bottom w:val="none" w:sz="0" w:space="0" w:color="auto"/>
        <w:right w:val="none" w:sz="0" w:space="0" w:color="auto"/>
      </w:divBdr>
    </w:div>
    <w:div w:id="1780177050">
      <w:bodyDiv w:val="1"/>
      <w:marLeft w:val="0"/>
      <w:marRight w:val="0"/>
      <w:marTop w:val="0"/>
      <w:marBottom w:val="0"/>
      <w:divBdr>
        <w:top w:val="none" w:sz="0" w:space="0" w:color="auto"/>
        <w:left w:val="none" w:sz="0" w:space="0" w:color="auto"/>
        <w:bottom w:val="none" w:sz="0" w:space="0" w:color="auto"/>
        <w:right w:val="none" w:sz="0" w:space="0" w:color="auto"/>
      </w:divBdr>
    </w:div>
    <w:div w:id="1786196550">
      <w:bodyDiv w:val="1"/>
      <w:marLeft w:val="0"/>
      <w:marRight w:val="0"/>
      <w:marTop w:val="0"/>
      <w:marBottom w:val="0"/>
      <w:divBdr>
        <w:top w:val="none" w:sz="0" w:space="0" w:color="auto"/>
        <w:left w:val="none" w:sz="0" w:space="0" w:color="auto"/>
        <w:bottom w:val="none" w:sz="0" w:space="0" w:color="auto"/>
        <w:right w:val="none" w:sz="0" w:space="0" w:color="auto"/>
      </w:divBdr>
    </w:div>
    <w:div w:id="1789278641">
      <w:bodyDiv w:val="1"/>
      <w:marLeft w:val="0"/>
      <w:marRight w:val="0"/>
      <w:marTop w:val="0"/>
      <w:marBottom w:val="0"/>
      <w:divBdr>
        <w:top w:val="none" w:sz="0" w:space="0" w:color="auto"/>
        <w:left w:val="none" w:sz="0" w:space="0" w:color="auto"/>
        <w:bottom w:val="none" w:sz="0" w:space="0" w:color="auto"/>
        <w:right w:val="none" w:sz="0" w:space="0" w:color="auto"/>
      </w:divBdr>
      <w:divsChild>
        <w:div w:id="1443182208">
          <w:marLeft w:val="0"/>
          <w:marRight w:val="0"/>
          <w:marTop w:val="0"/>
          <w:marBottom w:val="0"/>
          <w:divBdr>
            <w:top w:val="none" w:sz="0" w:space="0" w:color="auto"/>
            <w:left w:val="none" w:sz="0" w:space="0" w:color="auto"/>
            <w:bottom w:val="none" w:sz="0" w:space="0" w:color="auto"/>
            <w:right w:val="none" w:sz="0" w:space="0" w:color="auto"/>
          </w:divBdr>
          <w:divsChild>
            <w:div w:id="839849621">
              <w:marLeft w:val="0"/>
              <w:marRight w:val="0"/>
              <w:marTop w:val="0"/>
              <w:marBottom w:val="0"/>
              <w:divBdr>
                <w:top w:val="none" w:sz="0" w:space="0" w:color="auto"/>
                <w:left w:val="none" w:sz="0" w:space="0" w:color="auto"/>
                <w:bottom w:val="none" w:sz="0" w:space="0" w:color="auto"/>
                <w:right w:val="none" w:sz="0" w:space="0" w:color="auto"/>
              </w:divBdr>
              <w:divsChild>
                <w:div w:id="2144345579">
                  <w:marLeft w:val="0"/>
                  <w:marRight w:val="0"/>
                  <w:marTop w:val="0"/>
                  <w:marBottom w:val="0"/>
                  <w:divBdr>
                    <w:top w:val="none" w:sz="0" w:space="0" w:color="auto"/>
                    <w:left w:val="none" w:sz="0" w:space="0" w:color="auto"/>
                    <w:bottom w:val="none" w:sz="0" w:space="0" w:color="auto"/>
                    <w:right w:val="none" w:sz="0" w:space="0" w:color="auto"/>
                  </w:divBdr>
                  <w:divsChild>
                    <w:div w:id="1941327954">
                      <w:marLeft w:val="0"/>
                      <w:marRight w:val="0"/>
                      <w:marTop w:val="0"/>
                      <w:marBottom w:val="0"/>
                      <w:divBdr>
                        <w:top w:val="none" w:sz="0" w:space="0" w:color="auto"/>
                        <w:left w:val="none" w:sz="0" w:space="0" w:color="auto"/>
                        <w:bottom w:val="none" w:sz="0" w:space="0" w:color="auto"/>
                        <w:right w:val="none" w:sz="0" w:space="0" w:color="auto"/>
                      </w:divBdr>
                      <w:divsChild>
                        <w:div w:id="776676107">
                          <w:marLeft w:val="0"/>
                          <w:marRight w:val="0"/>
                          <w:marTop w:val="0"/>
                          <w:marBottom w:val="0"/>
                          <w:divBdr>
                            <w:top w:val="none" w:sz="0" w:space="0" w:color="auto"/>
                            <w:left w:val="none" w:sz="0" w:space="0" w:color="auto"/>
                            <w:bottom w:val="none" w:sz="0" w:space="0" w:color="auto"/>
                            <w:right w:val="none" w:sz="0" w:space="0" w:color="auto"/>
                          </w:divBdr>
                          <w:divsChild>
                            <w:div w:id="1435393695">
                              <w:marLeft w:val="0"/>
                              <w:marRight w:val="0"/>
                              <w:marTop w:val="0"/>
                              <w:marBottom w:val="0"/>
                              <w:divBdr>
                                <w:top w:val="none" w:sz="0" w:space="0" w:color="auto"/>
                                <w:left w:val="none" w:sz="0" w:space="0" w:color="auto"/>
                                <w:bottom w:val="none" w:sz="0" w:space="0" w:color="auto"/>
                                <w:right w:val="none" w:sz="0" w:space="0" w:color="auto"/>
                              </w:divBdr>
                              <w:divsChild>
                                <w:div w:id="740056923">
                                  <w:marLeft w:val="0"/>
                                  <w:marRight w:val="0"/>
                                  <w:marTop w:val="240"/>
                                  <w:marBottom w:val="240"/>
                                  <w:divBdr>
                                    <w:top w:val="none" w:sz="0" w:space="0" w:color="auto"/>
                                    <w:left w:val="none" w:sz="0" w:space="0" w:color="auto"/>
                                    <w:bottom w:val="none" w:sz="0" w:space="0" w:color="auto"/>
                                    <w:right w:val="none" w:sz="0" w:space="0" w:color="auto"/>
                                  </w:divBdr>
                                  <w:divsChild>
                                    <w:div w:id="1713457572">
                                      <w:marLeft w:val="0"/>
                                      <w:marRight w:val="0"/>
                                      <w:marTop w:val="0"/>
                                      <w:marBottom w:val="0"/>
                                      <w:divBdr>
                                        <w:top w:val="none" w:sz="0" w:space="0" w:color="auto"/>
                                        <w:left w:val="none" w:sz="0" w:space="0" w:color="auto"/>
                                        <w:bottom w:val="none" w:sz="0" w:space="0" w:color="auto"/>
                                        <w:right w:val="none" w:sz="0" w:space="0" w:color="auto"/>
                                      </w:divBdr>
                                      <w:divsChild>
                                        <w:div w:id="1411076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94324661">
      <w:bodyDiv w:val="1"/>
      <w:marLeft w:val="0"/>
      <w:marRight w:val="0"/>
      <w:marTop w:val="0"/>
      <w:marBottom w:val="0"/>
      <w:divBdr>
        <w:top w:val="none" w:sz="0" w:space="0" w:color="auto"/>
        <w:left w:val="none" w:sz="0" w:space="0" w:color="auto"/>
        <w:bottom w:val="none" w:sz="0" w:space="0" w:color="auto"/>
        <w:right w:val="none" w:sz="0" w:space="0" w:color="auto"/>
      </w:divBdr>
    </w:div>
    <w:div w:id="1804154843">
      <w:bodyDiv w:val="1"/>
      <w:marLeft w:val="0"/>
      <w:marRight w:val="0"/>
      <w:marTop w:val="0"/>
      <w:marBottom w:val="0"/>
      <w:divBdr>
        <w:top w:val="none" w:sz="0" w:space="0" w:color="auto"/>
        <w:left w:val="none" w:sz="0" w:space="0" w:color="auto"/>
        <w:bottom w:val="none" w:sz="0" w:space="0" w:color="auto"/>
        <w:right w:val="none" w:sz="0" w:space="0" w:color="auto"/>
      </w:divBdr>
    </w:div>
    <w:div w:id="1806778525">
      <w:bodyDiv w:val="1"/>
      <w:marLeft w:val="0"/>
      <w:marRight w:val="0"/>
      <w:marTop w:val="0"/>
      <w:marBottom w:val="0"/>
      <w:divBdr>
        <w:top w:val="none" w:sz="0" w:space="0" w:color="auto"/>
        <w:left w:val="none" w:sz="0" w:space="0" w:color="auto"/>
        <w:bottom w:val="none" w:sz="0" w:space="0" w:color="auto"/>
        <w:right w:val="none" w:sz="0" w:space="0" w:color="auto"/>
      </w:divBdr>
    </w:div>
    <w:div w:id="1807622729">
      <w:marLeft w:val="0"/>
      <w:marRight w:val="0"/>
      <w:marTop w:val="0"/>
      <w:marBottom w:val="0"/>
      <w:divBdr>
        <w:top w:val="none" w:sz="0" w:space="0" w:color="auto"/>
        <w:left w:val="single" w:sz="6" w:space="0" w:color="666666"/>
        <w:bottom w:val="none" w:sz="0" w:space="0" w:color="auto"/>
        <w:right w:val="none" w:sz="0" w:space="0" w:color="auto"/>
      </w:divBdr>
      <w:divsChild>
        <w:div w:id="1487697371">
          <w:marLeft w:val="0"/>
          <w:marRight w:val="0"/>
          <w:marTop w:val="0"/>
          <w:marBottom w:val="0"/>
          <w:divBdr>
            <w:top w:val="none" w:sz="0" w:space="0" w:color="auto"/>
            <w:left w:val="none" w:sz="0" w:space="0" w:color="auto"/>
            <w:bottom w:val="none" w:sz="0" w:space="0" w:color="auto"/>
            <w:right w:val="none" w:sz="0" w:space="0" w:color="auto"/>
          </w:divBdr>
        </w:div>
      </w:divsChild>
    </w:div>
    <w:div w:id="1815759477">
      <w:bodyDiv w:val="1"/>
      <w:marLeft w:val="0"/>
      <w:marRight w:val="0"/>
      <w:marTop w:val="0"/>
      <w:marBottom w:val="0"/>
      <w:divBdr>
        <w:top w:val="none" w:sz="0" w:space="0" w:color="auto"/>
        <w:left w:val="none" w:sz="0" w:space="0" w:color="auto"/>
        <w:bottom w:val="none" w:sz="0" w:space="0" w:color="auto"/>
        <w:right w:val="none" w:sz="0" w:space="0" w:color="auto"/>
      </w:divBdr>
    </w:div>
    <w:div w:id="1815945971">
      <w:bodyDiv w:val="1"/>
      <w:marLeft w:val="0"/>
      <w:marRight w:val="0"/>
      <w:marTop w:val="0"/>
      <w:marBottom w:val="0"/>
      <w:divBdr>
        <w:top w:val="none" w:sz="0" w:space="0" w:color="auto"/>
        <w:left w:val="none" w:sz="0" w:space="0" w:color="auto"/>
        <w:bottom w:val="none" w:sz="0" w:space="0" w:color="auto"/>
        <w:right w:val="none" w:sz="0" w:space="0" w:color="auto"/>
      </w:divBdr>
    </w:div>
    <w:div w:id="1830360770">
      <w:bodyDiv w:val="1"/>
      <w:marLeft w:val="0"/>
      <w:marRight w:val="0"/>
      <w:marTop w:val="0"/>
      <w:marBottom w:val="0"/>
      <w:divBdr>
        <w:top w:val="none" w:sz="0" w:space="0" w:color="auto"/>
        <w:left w:val="none" w:sz="0" w:space="0" w:color="auto"/>
        <w:bottom w:val="none" w:sz="0" w:space="0" w:color="auto"/>
        <w:right w:val="none" w:sz="0" w:space="0" w:color="auto"/>
      </w:divBdr>
    </w:div>
    <w:div w:id="1834685732">
      <w:bodyDiv w:val="1"/>
      <w:marLeft w:val="0"/>
      <w:marRight w:val="0"/>
      <w:marTop w:val="0"/>
      <w:marBottom w:val="0"/>
      <w:divBdr>
        <w:top w:val="none" w:sz="0" w:space="0" w:color="auto"/>
        <w:left w:val="none" w:sz="0" w:space="0" w:color="auto"/>
        <w:bottom w:val="none" w:sz="0" w:space="0" w:color="auto"/>
        <w:right w:val="none" w:sz="0" w:space="0" w:color="auto"/>
      </w:divBdr>
    </w:div>
    <w:div w:id="1841431024">
      <w:bodyDiv w:val="1"/>
      <w:marLeft w:val="0"/>
      <w:marRight w:val="0"/>
      <w:marTop w:val="0"/>
      <w:marBottom w:val="0"/>
      <w:divBdr>
        <w:top w:val="none" w:sz="0" w:space="0" w:color="auto"/>
        <w:left w:val="none" w:sz="0" w:space="0" w:color="auto"/>
        <w:bottom w:val="none" w:sz="0" w:space="0" w:color="auto"/>
        <w:right w:val="none" w:sz="0" w:space="0" w:color="auto"/>
      </w:divBdr>
    </w:div>
    <w:div w:id="1844515459">
      <w:bodyDiv w:val="1"/>
      <w:marLeft w:val="0"/>
      <w:marRight w:val="0"/>
      <w:marTop w:val="0"/>
      <w:marBottom w:val="0"/>
      <w:divBdr>
        <w:top w:val="none" w:sz="0" w:space="0" w:color="auto"/>
        <w:left w:val="none" w:sz="0" w:space="0" w:color="auto"/>
        <w:bottom w:val="none" w:sz="0" w:space="0" w:color="auto"/>
        <w:right w:val="none" w:sz="0" w:space="0" w:color="auto"/>
      </w:divBdr>
    </w:div>
    <w:div w:id="1853184508">
      <w:bodyDiv w:val="1"/>
      <w:marLeft w:val="0"/>
      <w:marRight w:val="0"/>
      <w:marTop w:val="0"/>
      <w:marBottom w:val="0"/>
      <w:divBdr>
        <w:top w:val="none" w:sz="0" w:space="0" w:color="auto"/>
        <w:left w:val="none" w:sz="0" w:space="0" w:color="auto"/>
        <w:bottom w:val="none" w:sz="0" w:space="0" w:color="auto"/>
        <w:right w:val="none" w:sz="0" w:space="0" w:color="auto"/>
      </w:divBdr>
    </w:div>
    <w:div w:id="1864973569">
      <w:bodyDiv w:val="1"/>
      <w:marLeft w:val="0"/>
      <w:marRight w:val="0"/>
      <w:marTop w:val="0"/>
      <w:marBottom w:val="0"/>
      <w:divBdr>
        <w:top w:val="none" w:sz="0" w:space="0" w:color="auto"/>
        <w:left w:val="none" w:sz="0" w:space="0" w:color="auto"/>
        <w:bottom w:val="none" w:sz="0" w:space="0" w:color="auto"/>
        <w:right w:val="none" w:sz="0" w:space="0" w:color="auto"/>
      </w:divBdr>
    </w:div>
    <w:div w:id="1874806248">
      <w:bodyDiv w:val="1"/>
      <w:marLeft w:val="0"/>
      <w:marRight w:val="0"/>
      <w:marTop w:val="0"/>
      <w:marBottom w:val="0"/>
      <w:divBdr>
        <w:top w:val="none" w:sz="0" w:space="0" w:color="auto"/>
        <w:left w:val="none" w:sz="0" w:space="0" w:color="auto"/>
        <w:bottom w:val="none" w:sz="0" w:space="0" w:color="auto"/>
        <w:right w:val="none" w:sz="0" w:space="0" w:color="auto"/>
      </w:divBdr>
    </w:div>
    <w:div w:id="1888368112">
      <w:bodyDiv w:val="1"/>
      <w:marLeft w:val="0"/>
      <w:marRight w:val="0"/>
      <w:marTop w:val="0"/>
      <w:marBottom w:val="0"/>
      <w:divBdr>
        <w:top w:val="none" w:sz="0" w:space="0" w:color="auto"/>
        <w:left w:val="none" w:sz="0" w:space="0" w:color="auto"/>
        <w:bottom w:val="none" w:sz="0" w:space="0" w:color="auto"/>
        <w:right w:val="none" w:sz="0" w:space="0" w:color="auto"/>
      </w:divBdr>
    </w:div>
    <w:div w:id="1889564053">
      <w:bodyDiv w:val="1"/>
      <w:marLeft w:val="0"/>
      <w:marRight w:val="0"/>
      <w:marTop w:val="0"/>
      <w:marBottom w:val="0"/>
      <w:divBdr>
        <w:top w:val="none" w:sz="0" w:space="0" w:color="auto"/>
        <w:left w:val="none" w:sz="0" w:space="0" w:color="auto"/>
        <w:bottom w:val="none" w:sz="0" w:space="0" w:color="auto"/>
        <w:right w:val="none" w:sz="0" w:space="0" w:color="auto"/>
      </w:divBdr>
    </w:div>
    <w:div w:id="1895391797">
      <w:marLeft w:val="0"/>
      <w:marRight w:val="4500"/>
      <w:marTop w:val="0"/>
      <w:marBottom w:val="0"/>
      <w:divBdr>
        <w:top w:val="none" w:sz="0" w:space="0" w:color="auto"/>
        <w:left w:val="none" w:sz="0" w:space="0" w:color="auto"/>
        <w:bottom w:val="none" w:sz="0" w:space="0" w:color="auto"/>
        <w:right w:val="none" w:sz="0" w:space="0" w:color="auto"/>
      </w:divBdr>
      <w:divsChild>
        <w:div w:id="1383020421">
          <w:marLeft w:val="0"/>
          <w:marRight w:val="0"/>
          <w:marTop w:val="0"/>
          <w:marBottom w:val="0"/>
          <w:divBdr>
            <w:top w:val="none" w:sz="0" w:space="0" w:color="auto"/>
            <w:left w:val="none" w:sz="0" w:space="0" w:color="auto"/>
            <w:bottom w:val="none" w:sz="0" w:space="0" w:color="auto"/>
            <w:right w:val="none" w:sz="0" w:space="0" w:color="auto"/>
          </w:divBdr>
          <w:divsChild>
            <w:div w:id="1040058784">
              <w:marLeft w:val="-2715"/>
              <w:marRight w:val="0"/>
              <w:marTop w:val="0"/>
              <w:marBottom w:val="0"/>
              <w:divBdr>
                <w:top w:val="none" w:sz="0" w:space="0" w:color="auto"/>
                <w:left w:val="none" w:sz="0" w:space="0" w:color="auto"/>
                <w:bottom w:val="none" w:sz="0" w:space="0" w:color="auto"/>
                <w:right w:val="none" w:sz="0" w:space="0" w:color="auto"/>
              </w:divBdr>
            </w:div>
          </w:divsChild>
        </w:div>
      </w:divsChild>
    </w:div>
    <w:div w:id="1910387205">
      <w:bodyDiv w:val="1"/>
      <w:marLeft w:val="0"/>
      <w:marRight w:val="0"/>
      <w:marTop w:val="0"/>
      <w:marBottom w:val="0"/>
      <w:divBdr>
        <w:top w:val="none" w:sz="0" w:space="0" w:color="auto"/>
        <w:left w:val="none" w:sz="0" w:space="0" w:color="auto"/>
        <w:bottom w:val="none" w:sz="0" w:space="0" w:color="auto"/>
        <w:right w:val="none" w:sz="0" w:space="0" w:color="auto"/>
      </w:divBdr>
    </w:div>
    <w:div w:id="1912347863">
      <w:bodyDiv w:val="1"/>
      <w:marLeft w:val="0"/>
      <w:marRight w:val="0"/>
      <w:marTop w:val="0"/>
      <w:marBottom w:val="0"/>
      <w:divBdr>
        <w:top w:val="none" w:sz="0" w:space="0" w:color="auto"/>
        <w:left w:val="none" w:sz="0" w:space="0" w:color="auto"/>
        <w:bottom w:val="none" w:sz="0" w:space="0" w:color="auto"/>
        <w:right w:val="none" w:sz="0" w:space="0" w:color="auto"/>
      </w:divBdr>
    </w:div>
    <w:div w:id="1913081641">
      <w:bodyDiv w:val="1"/>
      <w:marLeft w:val="0"/>
      <w:marRight w:val="0"/>
      <w:marTop w:val="0"/>
      <w:marBottom w:val="0"/>
      <w:divBdr>
        <w:top w:val="none" w:sz="0" w:space="0" w:color="auto"/>
        <w:left w:val="none" w:sz="0" w:space="0" w:color="auto"/>
        <w:bottom w:val="none" w:sz="0" w:space="0" w:color="auto"/>
        <w:right w:val="none" w:sz="0" w:space="0" w:color="auto"/>
      </w:divBdr>
    </w:div>
    <w:div w:id="1917787988">
      <w:bodyDiv w:val="1"/>
      <w:marLeft w:val="0"/>
      <w:marRight w:val="0"/>
      <w:marTop w:val="0"/>
      <w:marBottom w:val="0"/>
      <w:divBdr>
        <w:top w:val="none" w:sz="0" w:space="0" w:color="auto"/>
        <w:left w:val="none" w:sz="0" w:space="0" w:color="auto"/>
        <w:bottom w:val="none" w:sz="0" w:space="0" w:color="auto"/>
        <w:right w:val="none" w:sz="0" w:space="0" w:color="auto"/>
      </w:divBdr>
    </w:div>
    <w:div w:id="1937127523">
      <w:bodyDiv w:val="1"/>
      <w:marLeft w:val="0"/>
      <w:marRight w:val="0"/>
      <w:marTop w:val="0"/>
      <w:marBottom w:val="0"/>
      <w:divBdr>
        <w:top w:val="none" w:sz="0" w:space="0" w:color="auto"/>
        <w:left w:val="none" w:sz="0" w:space="0" w:color="auto"/>
        <w:bottom w:val="none" w:sz="0" w:space="0" w:color="auto"/>
        <w:right w:val="none" w:sz="0" w:space="0" w:color="auto"/>
      </w:divBdr>
    </w:div>
    <w:div w:id="1941571290">
      <w:marLeft w:val="0"/>
      <w:marRight w:val="4500"/>
      <w:marTop w:val="0"/>
      <w:marBottom w:val="0"/>
      <w:divBdr>
        <w:top w:val="none" w:sz="0" w:space="0" w:color="auto"/>
        <w:left w:val="none" w:sz="0" w:space="0" w:color="auto"/>
        <w:bottom w:val="none" w:sz="0" w:space="0" w:color="auto"/>
        <w:right w:val="none" w:sz="0" w:space="0" w:color="auto"/>
      </w:divBdr>
      <w:divsChild>
        <w:div w:id="1810244573">
          <w:marLeft w:val="0"/>
          <w:marRight w:val="0"/>
          <w:marTop w:val="0"/>
          <w:marBottom w:val="0"/>
          <w:divBdr>
            <w:top w:val="none" w:sz="0" w:space="0" w:color="auto"/>
            <w:left w:val="none" w:sz="0" w:space="0" w:color="auto"/>
            <w:bottom w:val="none" w:sz="0" w:space="0" w:color="auto"/>
            <w:right w:val="none" w:sz="0" w:space="0" w:color="auto"/>
          </w:divBdr>
          <w:divsChild>
            <w:div w:id="1794208725">
              <w:marLeft w:val="-1725"/>
              <w:marRight w:val="0"/>
              <w:marTop w:val="0"/>
              <w:marBottom w:val="0"/>
              <w:divBdr>
                <w:top w:val="none" w:sz="0" w:space="0" w:color="auto"/>
                <w:left w:val="none" w:sz="0" w:space="0" w:color="auto"/>
                <w:bottom w:val="none" w:sz="0" w:space="0" w:color="auto"/>
                <w:right w:val="none" w:sz="0" w:space="0" w:color="auto"/>
              </w:divBdr>
            </w:div>
          </w:divsChild>
        </w:div>
      </w:divsChild>
    </w:div>
    <w:div w:id="1942031753">
      <w:bodyDiv w:val="1"/>
      <w:marLeft w:val="0"/>
      <w:marRight w:val="0"/>
      <w:marTop w:val="0"/>
      <w:marBottom w:val="0"/>
      <w:divBdr>
        <w:top w:val="none" w:sz="0" w:space="0" w:color="auto"/>
        <w:left w:val="none" w:sz="0" w:space="0" w:color="auto"/>
        <w:bottom w:val="none" w:sz="0" w:space="0" w:color="auto"/>
        <w:right w:val="none" w:sz="0" w:space="0" w:color="auto"/>
      </w:divBdr>
    </w:div>
    <w:div w:id="1947230400">
      <w:bodyDiv w:val="1"/>
      <w:marLeft w:val="0"/>
      <w:marRight w:val="0"/>
      <w:marTop w:val="0"/>
      <w:marBottom w:val="0"/>
      <w:divBdr>
        <w:top w:val="none" w:sz="0" w:space="0" w:color="auto"/>
        <w:left w:val="none" w:sz="0" w:space="0" w:color="auto"/>
        <w:bottom w:val="none" w:sz="0" w:space="0" w:color="auto"/>
        <w:right w:val="none" w:sz="0" w:space="0" w:color="auto"/>
      </w:divBdr>
    </w:div>
    <w:div w:id="1953199285">
      <w:bodyDiv w:val="1"/>
      <w:marLeft w:val="0"/>
      <w:marRight w:val="0"/>
      <w:marTop w:val="0"/>
      <w:marBottom w:val="0"/>
      <w:divBdr>
        <w:top w:val="none" w:sz="0" w:space="0" w:color="auto"/>
        <w:left w:val="none" w:sz="0" w:space="0" w:color="auto"/>
        <w:bottom w:val="none" w:sz="0" w:space="0" w:color="auto"/>
        <w:right w:val="none" w:sz="0" w:space="0" w:color="auto"/>
      </w:divBdr>
    </w:div>
    <w:div w:id="1955865757">
      <w:bodyDiv w:val="1"/>
      <w:marLeft w:val="0"/>
      <w:marRight w:val="0"/>
      <w:marTop w:val="0"/>
      <w:marBottom w:val="0"/>
      <w:divBdr>
        <w:top w:val="none" w:sz="0" w:space="0" w:color="auto"/>
        <w:left w:val="none" w:sz="0" w:space="0" w:color="auto"/>
        <w:bottom w:val="none" w:sz="0" w:space="0" w:color="auto"/>
        <w:right w:val="none" w:sz="0" w:space="0" w:color="auto"/>
      </w:divBdr>
    </w:div>
    <w:div w:id="1958947794">
      <w:bodyDiv w:val="1"/>
      <w:marLeft w:val="0"/>
      <w:marRight w:val="0"/>
      <w:marTop w:val="0"/>
      <w:marBottom w:val="0"/>
      <w:divBdr>
        <w:top w:val="none" w:sz="0" w:space="0" w:color="auto"/>
        <w:left w:val="none" w:sz="0" w:space="0" w:color="auto"/>
        <w:bottom w:val="none" w:sz="0" w:space="0" w:color="auto"/>
        <w:right w:val="none" w:sz="0" w:space="0" w:color="auto"/>
      </w:divBdr>
    </w:div>
    <w:div w:id="1962806073">
      <w:bodyDiv w:val="1"/>
      <w:marLeft w:val="0"/>
      <w:marRight w:val="0"/>
      <w:marTop w:val="0"/>
      <w:marBottom w:val="0"/>
      <w:divBdr>
        <w:top w:val="none" w:sz="0" w:space="0" w:color="auto"/>
        <w:left w:val="none" w:sz="0" w:space="0" w:color="auto"/>
        <w:bottom w:val="none" w:sz="0" w:space="0" w:color="auto"/>
        <w:right w:val="none" w:sz="0" w:space="0" w:color="auto"/>
      </w:divBdr>
    </w:div>
    <w:div w:id="1985692774">
      <w:bodyDiv w:val="1"/>
      <w:marLeft w:val="0"/>
      <w:marRight w:val="0"/>
      <w:marTop w:val="0"/>
      <w:marBottom w:val="0"/>
      <w:divBdr>
        <w:top w:val="none" w:sz="0" w:space="0" w:color="auto"/>
        <w:left w:val="none" w:sz="0" w:space="0" w:color="auto"/>
        <w:bottom w:val="none" w:sz="0" w:space="0" w:color="auto"/>
        <w:right w:val="none" w:sz="0" w:space="0" w:color="auto"/>
      </w:divBdr>
    </w:div>
    <w:div w:id="1990746596">
      <w:bodyDiv w:val="1"/>
      <w:marLeft w:val="0"/>
      <w:marRight w:val="0"/>
      <w:marTop w:val="0"/>
      <w:marBottom w:val="0"/>
      <w:divBdr>
        <w:top w:val="none" w:sz="0" w:space="0" w:color="auto"/>
        <w:left w:val="none" w:sz="0" w:space="0" w:color="auto"/>
        <w:bottom w:val="none" w:sz="0" w:space="0" w:color="auto"/>
        <w:right w:val="none" w:sz="0" w:space="0" w:color="auto"/>
      </w:divBdr>
    </w:div>
    <w:div w:id="2008556406">
      <w:bodyDiv w:val="1"/>
      <w:marLeft w:val="0"/>
      <w:marRight w:val="0"/>
      <w:marTop w:val="0"/>
      <w:marBottom w:val="0"/>
      <w:divBdr>
        <w:top w:val="none" w:sz="0" w:space="0" w:color="auto"/>
        <w:left w:val="none" w:sz="0" w:space="0" w:color="auto"/>
        <w:bottom w:val="none" w:sz="0" w:space="0" w:color="auto"/>
        <w:right w:val="none" w:sz="0" w:space="0" w:color="auto"/>
      </w:divBdr>
      <w:divsChild>
        <w:div w:id="880939956">
          <w:marLeft w:val="0"/>
          <w:marRight w:val="0"/>
          <w:marTop w:val="0"/>
          <w:marBottom w:val="0"/>
          <w:divBdr>
            <w:top w:val="none" w:sz="0" w:space="0" w:color="auto"/>
            <w:left w:val="none" w:sz="0" w:space="0" w:color="auto"/>
            <w:bottom w:val="none" w:sz="0" w:space="0" w:color="auto"/>
            <w:right w:val="none" w:sz="0" w:space="0" w:color="auto"/>
          </w:divBdr>
          <w:divsChild>
            <w:div w:id="998313055">
              <w:marLeft w:val="0"/>
              <w:marRight w:val="0"/>
              <w:marTop w:val="0"/>
              <w:marBottom w:val="0"/>
              <w:divBdr>
                <w:top w:val="none" w:sz="0" w:space="0" w:color="auto"/>
                <w:left w:val="none" w:sz="0" w:space="0" w:color="auto"/>
                <w:bottom w:val="none" w:sz="0" w:space="0" w:color="auto"/>
                <w:right w:val="none" w:sz="0" w:space="0" w:color="auto"/>
              </w:divBdr>
              <w:divsChild>
                <w:div w:id="413472818">
                  <w:marLeft w:val="0"/>
                  <w:marRight w:val="0"/>
                  <w:marTop w:val="0"/>
                  <w:marBottom w:val="0"/>
                  <w:divBdr>
                    <w:top w:val="single" w:sz="2" w:space="0" w:color="DDDDDD"/>
                    <w:left w:val="single" w:sz="2" w:space="0" w:color="DDDDDD"/>
                    <w:bottom w:val="single" w:sz="2" w:space="0" w:color="DDDDDD"/>
                    <w:right w:val="single" w:sz="2" w:space="0" w:color="DDDDDD"/>
                  </w:divBdr>
                  <w:divsChild>
                    <w:div w:id="28186473">
                      <w:marLeft w:val="0"/>
                      <w:marRight w:val="0"/>
                      <w:marTop w:val="0"/>
                      <w:marBottom w:val="0"/>
                      <w:divBdr>
                        <w:top w:val="none" w:sz="0" w:space="0" w:color="auto"/>
                        <w:left w:val="none" w:sz="0" w:space="0" w:color="auto"/>
                        <w:bottom w:val="none" w:sz="0" w:space="0" w:color="auto"/>
                        <w:right w:val="none" w:sz="0" w:space="0" w:color="auto"/>
                      </w:divBdr>
                      <w:divsChild>
                        <w:div w:id="799807967">
                          <w:marLeft w:val="0"/>
                          <w:marRight w:val="0"/>
                          <w:marTop w:val="0"/>
                          <w:marBottom w:val="0"/>
                          <w:divBdr>
                            <w:top w:val="none" w:sz="0" w:space="0" w:color="auto"/>
                            <w:left w:val="none" w:sz="0" w:space="0" w:color="auto"/>
                            <w:bottom w:val="none" w:sz="0" w:space="0" w:color="auto"/>
                            <w:right w:val="none" w:sz="0" w:space="0" w:color="auto"/>
                          </w:divBdr>
                          <w:divsChild>
                            <w:div w:id="211605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9601463">
      <w:bodyDiv w:val="1"/>
      <w:marLeft w:val="0"/>
      <w:marRight w:val="0"/>
      <w:marTop w:val="0"/>
      <w:marBottom w:val="0"/>
      <w:divBdr>
        <w:top w:val="none" w:sz="0" w:space="0" w:color="auto"/>
        <w:left w:val="none" w:sz="0" w:space="0" w:color="auto"/>
        <w:bottom w:val="none" w:sz="0" w:space="0" w:color="auto"/>
        <w:right w:val="none" w:sz="0" w:space="0" w:color="auto"/>
      </w:divBdr>
    </w:div>
    <w:div w:id="2034988782">
      <w:bodyDiv w:val="1"/>
      <w:marLeft w:val="0"/>
      <w:marRight w:val="0"/>
      <w:marTop w:val="0"/>
      <w:marBottom w:val="0"/>
      <w:divBdr>
        <w:top w:val="none" w:sz="0" w:space="0" w:color="auto"/>
        <w:left w:val="none" w:sz="0" w:space="0" w:color="auto"/>
        <w:bottom w:val="none" w:sz="0" w:space="0" w:color="auto"/>
        <w:right w:val="none" w:sz="0" w:space="0" w:color="auto"/>
      </w:divBdr>
    </w:div>
    <w:div w:id="2035963718">
      <w:marLeft w:val="0"/>
      <w:marRight w:val="4500"/>
      <w:marTop w:val="0"/>
      <w:marBottom w:val="0"/>
      <w:divBdr>
        <w:top w:val="none" w:sz="0" w:space="0" w:color="auto"/>
        <w:left w:val="none" w:sz="0" w:space="0" w:color="auto"/>
        <w:bottom w:val="none" w:sz="0" w:space="0" w:color="auto"/>
        <w:right w:val="none" w:sz="0" w:space="0" w:color="auto"/>
      </w:divBdr>
      <w:divsChild>
        <w:div w:id="1901398156">
          <w:marLeft w:val="0"/>
          <w:marRight w:val="0"/>
          <w:marTop w:val="0"/>
          <w:marBottom w:val="0"/>
          <w:divBdr>
            <w:top w:val="none" w:sz="0" w:space="0" w:color="auto"/>
            <w:left w:val="none" w:sz="0" w:space="0" w:color="auto"/>
            <w:bottom w:val="none" w:sz="0" w:space="0" w:color="auto"/>
            <w:right w:val="none" w:sz="0" w:space="0" w:color="auto"/>
          </w:divBdr>
          <w:divsChild>
            <w:div w:id="865601092">
              <w:marLeft w:val="-3480"/>
              <w:marRight w:val="0"/>
              <w:marTop w:val="0"/>
              <w:marBottom w:val="0"/>
              <w:divBdr>
                <w:top w:val="none" w:sz="0" w:space="0" w:color="auto"/>
                <w:left w:val="none" w:sz="0" w:space="0" w:color="auto"/>
                <w:bottom w:val="none" w:sz="0" w:space="0" w:color="auto"/>
                <w:right w:val="none" w:sz="0" w:space="0" w:color="auto"/>
              </w:divBdr>
            </w:div>
          </w:divsChild>
        </w:div>
      </w:divsChild>
    </w:div>
    <w:div w:id="2037995407">
      <w:bodyDiv w:val="1"/>
      <w:marLeft w:val="0"/>
      <w:marRight w:val="0"/>
      <w:marTop w:val="0"/>
      <w:marBottom w:val="0"/>
      <w:divBdr>
        <w:top w:val="none" w:sz="0" w:space="0" w:color="auto"/>
        <w:left w:val="none" w:sz="0" w:space="0" w:color="auto"/>
        <w:bottom w:val="none" w:sz="0" w:space="0" w:color="auto"/>
        <w:right w:val="none" w:sz="0" w:space="0" w:color="auto"/>
      </w:divBdr>
    </w:div>
    <w:div w:id="2039969276">
      <w:marLeft w:val="0"/>
      <w:marRight w:val="0"/>
      <w:marTop w:val="0"/>
      <w:marBottom w:val="0"/>
      <w:divBdr>
        <w:top w:val="none" w:sz="0" w:space="0" w:color="auto"/>
        <w:left w:val="single" w:sz="6" w:space="0" w:color="666666"/>
        <w:bottom w:val="none" w:sz="0" w:space="0" w:color="auto"/>
        <w:right w:val="none" w:sz="0" w:space="0" w:color="auto"/>
      </w:divBdr>
      <w:divsChild>
        <w:div w:id="2108041182">
          <w:marLeft w:val="0"/>
          <w:marRight w:val="0"/>
          <w:marTop w:val="0"/>
          <w:marBottom w:val="0"/>
          <w:divBdr>
            <w:top w:val="none" w:sz="0" w:space="0" w:color="auto"/>
            <w:left w:val="none" w:sz="0" w:space="0" w:color="auto"/>
            <w:bottom w:val="none" w:sz="0" w:space="0" w:color="auto"/>
            <w:right w:val="none" w:sz="0" w:space="0" w:color="auto"/>
          </w:divBdr>
        </w:div>
      </w:divsChild>
    </w:div>
    <w:div w:id="2043510310">
      <w:bodyDiv w:val="1"/>
      <w:marLeft w:val="0"/>
      <w:marRight w:val="0"/>
      <w:marTop w:val="0"/>
      <w:marBottom w:val="0"/>
      <w:divBdr>
        <w:top w:val="none" w:sz="0" w:space="0" w:color="auto"/>
        <w:left w:val="none" w:sz="0" w:space="0" w:color="auto"/>
        <w:bottom w:val="none" w:sz="0" w:space="0" w:color="auto"/>
        <w:right w:val="none" w:sz="0" w:space="0" w:color="auto"/>
      </w:divBdr>
    </w:div>
    <w:div w:id="2054694038">
      <w:bodyDiv w:val="1"/>
      <w:marLeft w:val="0"/>
      <w:marRight w:val="0"/>
      <w:marTop w:val="0"/>
      <w:marBottom w:val="0"/>
      <w:divBdr>
        <w:top w:val="none" w:sz="0" w:space="0" w:color="auto"/>
        <w:left w:val="none" w:sz="0" w:space="0" w:color="auto"/>
        <w:bottom w:val="none" w:sz="0" w:space="0" w:color="auto"/>
        <w:right w:val="none" w:sz="0" w:space="0" w:color="auto"/>
      </w:divBdr>
    </w:div>
    <w:div w:id="2059665823">
      <w:bodyDiv w:val="1"/>
      <w:marLeft w:val="0"/>
      <w:marRight w:val="0"/>
      <w:marTop w:val="0"/>
      <w:marBottom w:val="0"/>
      <w:divBdr>
        <w:top w:val="none" w:sz="0" w:space="0" w:color="auto"/>
        <w:left w:val="none" w:sz="0" w:space="0" w:color="auto"/>
        <w:bottom w:val="none" w:sz="0" w:space="0" w:color="auto"/>
        <w:right w:val="none" w:sz="0" w:space="0" w:color="auto"/>
      </w:divBdr>
    </w:div>
    <w:div w:id="2059939942">
      <w:bodyDiv w:val="1"/>
      <w:marLeft w:val="0"/>
      <w:marRight w:val="0"/>
      <w:marTop w:val="0"/>
      <w:marBottom w:val="0"/>
      <w:divBdr>
        <w:top w:val="none" w:sz="0" w:space="0" w:color="auto"/>
        <w:left w:val="none" w:sz="0" w:space="0" w:color="auto"/>
        <w:bottom w:val="none" w:sz="0" w:space="0" w:color="auto"/>
        <w:right w:val="none" w:sz="0" w:space="0" w:color="auto"/>
      </w:divBdr>
      <w:divsChild>
        <w:div w:id="1434788743">
          <w:marLeft w:val="0"/>
          <w:marRight w:val="0"/>
          <w:marTop w:val="0"/>
          <w:marBottom w:val="0"/>
          <w:divBdr>
            <w:top w:val="none" w:sz="0" w:space="0" w:color="auto"/>
            <w:left w:val="none" w:sz="0" w:space="0" w:color="auto"/>
            <w:bottom w:val="none" w:sz="0" w:space="0" w:color="auto"/>
            <w:right w:val="none" w:sz="0" w:space="0" w:color="auto"/>
          </w:divBdr>
          <w:divsChild>
            <w:div w:id="302270898">
              <w:marLeft w:val="0"/>
              <w:marRight w:val="0"/>
              <w:marTop w:val="0"/>
              <w:marBottom w:val="0"/>
              <w:divBdr>
                <w:top w:val="none" w:sz="0" w:space="0" w:color="auto"/>
                <w:left w:val="none" w:sz="0" w:space="0" w:color="auto"/>
                <w:bottom w:val="none" w:sz="0" w:space="0" w:color="auto"/>
                <w:right w:val="none" w:sz="0" w:space="0" w:color="auto"/>
              </w:divBdr>
              <w:divsChild>
                <w:div w:id="569464738">
                  <w:marLeft w:val="0"/>
                  <w:marRight w:val="0"/>
                  <w:marTop w:val="0"/>
                  <w:marBottom w:val="0"/>
                  <w:divBdr>
                    <w:top w:val="none" w:sz="0" w:space="0" w:color="auto"/>
                    <w:left w:val="none" w:sz="0" w:space="0" w:color="auto"/>
                    <w:bottom w:val="none" w:sz="0" w:space="0" w:color="auto"/>
                    <w:right w:val="none" w:sz="0" w:space="0" w:color="auto"/>
                  </w:divBdr>
                  <w:divsChild>
                    <w:div w:id="1125151059">
                      <w:marLeft w:val="0"/>
                      <w:marRight w:val="0"/>
                      <w:marTop w:val="0"/>
                      <w:marBottom w:val="0"/>
                      <w:divBdr>
                        <w:top w:val="none" w:sz="0" w:space="0" w:color="auto"/>
                        <w:left w:val="none" w:sz="0" w:space="0" w:color="auto"/>
                        <w:bottom w:val="none" w:sz="0" w:space="0" w:color="auto"/>
                        <w:right w:val="none" w:sz="0" w:space="0" w:color="auto"/>
                      </w:divBdr>
                      <w:divsChild>
                        <w:div w:id="746153572">
                          <w:marLeft w:val="0"/>
                          <w:marRight w:val="0"/>
                          <w:marTop w:val="0"/>
                          <w:marBottom w:val="0"/>
                          <w:divBdr>
                            <w:top w:val="none" w:sz="0" w:space="0" w:color="auto"/>
                            <w:left w:val="none" w:sz="0" w:space="0" w:color="auto"/>
                            <w:bottom w:val="none" w:sz="0" w:space="0" w:color="auto"/>
                            <w:right w:val="none" w:sz="0" w:space="0" w:color="auto"/>
                          </w:divBdr>
                          <w:divsChild>
                            <w:div w:id="84421015">
                              <w:marLeft w:val="0"/>
                              <w:marRight w:val="0"/>
                              <w:marTop w:val="0"/>
                              <w:marBottom w:val="0"/>
                              <w:divBdr>
                                <w:top w:val="none" w:sz="0" w:space="0" w:color="auto"/>
                                <w:left w:val="none" w:sz="0" w:space="0" w:color="auto"/>
                                <w:bottom w:val="none" w:sz="0" w:space="0" w:color="auto"/>
                                <w:right w:val="none" w:sz="0" w:space="0" w:color="auto"/>
                              </w:divBdr>
                            </w:div>
                            <w:div w:id="589972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4601881">
      <w:bodyDiv w:val="1"/>
      <w:marLeft w:val="0"/>
      <w:marRight w:val="0"/>
      <w:marTop w:val="0"/>
      <w:marBottom w:val="0"/>
      <w:divBdr>
        <w:top w:val="none" w:sz="0" w:space="0" w:color="auto"/>
        <w:left w:val="none" w:sz="0" w:space="0" w:color="auto"/>
        <w:bottom w:val="none" w:sz="0" w:space="0" w:color="auto"/>
        <w:right w:val="none" w:sz="0" w:space="0" w:color="auto"/>
      </w:divBdr>
    </w:div>
    <w:div w:id="2064870782">
      <w:bodyDiv w:val="1"/>
      <w:marLeft w:val="0"/>
      <w:marRight w:val="0"/>
      <w:marTop w:val="0"/>
      <w:marBottom w:val="0"/>
      <w:divBdr>
        <w:top w:val="none" w:sz="0" w:space="0" w:color="auto"/>
        <w:left w:val="none" w:sz="0" w:space="0" w:color="auto"/>
        <w:bottom w:val="none" w:sz="0" w:space="0" w:color="auto"/>
        <w:right w:val="none" w:sz="0" w:space="0" w:color="auto"/>
      </w:divBdr>
      <w:divsChild>
        <w:div w:id="1535071471">
          <w:marLeft w:val="0"/>
          <w:marRight w:val="0"/>
          <w:marTop w:val="0"/>
          <w:marBottom w:val="0"/>
          <w:divBdr>
            <w:top w:val="none" w:sz="0" w:space="0" w:color="auto"/>
            <w:left w:val="none" w:sz="0" w:space="0" w:color="auto"/>
            <w:bottom w:val="none" w:sz="0" w:space="0" w:color="auto"/>
            <w:right w:val="none" w:sz="0" w:space="0" w:color="auto"/>
          </w:divBdr>
          <w:divsChild>
            <w:div w:id="19477213">
              <w:marLeft w:val="0"/>
              <w:marRight w:val="0"/>
              <w:marTop w:val="0"/>
              <w:marBottom w:val="0"/>
              <w:divBdr>
                <w:top w:val="none" w:sz="0" w:space="0" w:color="auto"/>
                <w:left w:val="none" w:sz="0" w:space="0" w:color="auto"/>
                <w:bottom w:val="none" w:sz="0" w:space="0" w:color="auto"/>
                <w:right w:val="none" w:sz="0" w:space="0" w:color="auto"/>
              </w:divBdr>
              <w:divsChild>
                <w:div w:id="1318611228">
                  <w:marLeft w:val="0"/>
                  <w:marRight w:val="0"/>
                  <w:marTop w:val="0"/>
                  <w:marBottom w:val="0"/>
                  <w:divBdr>
                    <w:top w:val="none" w:sz="0" w:space="0" w:color="auto"/>
                    <w:left w:val="none" w:sz="0" w:space="0" w:color="auto"/>
                    <w:bottom w:val="none" w:sz="0" w:space="0" w:color="auto"/>
                    <w:right w:val="none" w:sz="0" w:space="0" w:color="auto"/>
                  </w:divBdr>
                  <w:divsChild>
                    <w:div w:id="1339428433">
                      <w:marLeft w:val="0"/>
                      <w:marRight w:val="0"/>
                      <w:marTop w:val="0"/>
                      <w:marBottom w:val="0"/>
                      <w:divBdr>
                        <w:top w:val="none" w:sz="0" w:space="0" w:color="auto"/>
                        <w:left w:val="none" w:sz="0" w:space="0" w:color="auto"/>
                        <w:bottom w:val="none" w:sz="0" w:space="0" w:color="auto"/>
                        <w:right w:val="none" w:sz="0" w:space="0" w:color="auto"/>
                      </w:divBdr>
                      <w:divsChild>
                        <w:div w:id="581716696">
                          <w:marLeft w:val="0"/>
                          <w:marRight w:val="0"/>
                          <w:marTop w:val="0"/>
                          <w:marBottom w:val="0"/>
                          <w:divBdr>
                            <w:top w:val="none" w:sz="0" w:space="0" w:color="auto"/>
                            <w:left w:val="none" w:sz="0" w:space="0" w:color="auto"/>
                            <w:bottom w:val="none" w:sz="0" w:space="0" w:color="auto"/>
                            <w:right w:val="none" w:sz="0" w:space="0" w:color="auto"/>
                          </w:divBdr>
                          <w:divsChild>
                            <w:div w:id="477771397">
                              <w:marLeft w:val="0"/>
                              <w:marRight w:val="0"/>
                              <w:marTop w:val="0"/>
                              <w:marBottom w:val="0"/>
                              <w:divBdr>
                                <w:top w:val="none" w:sz="0" w:space="0" w:color="auto"/>
                                <w:left w:val="none" w:sz="0" w:space="0" w:color="auto"/>
                                <w:bottom w:val="none" w:sz="0" w:space="0" w:color="auto"/>
                                <w:right w:val="none" w:sz="0" w:space="0" w:color="auto"/>
                              </w:divBdr>
                              <w:divsChild>
                                <w:div w:id="130052328">
                                  <w:marLeft w:val="0"/>
                                  <w:marRight w:val="0"/>
                                  <w:marTop w:val="0"/>
                                  <w:marBottom w:val="0"/>
                                  <w:divBdr>
                                    <w:top w:val="none" w:sz="0" w:space="0" w:color="auto"/>
                                    <w:left w:val="none" w:sz="0" w:space="0" w:color="auto"/>
                                    <w:bottom w:val="none" w:sz="0" w:space="0" w:color="auto"/>
                                    <w:right w:val="none" w:sz="0" w:space="0" w:color="auto"/>
                                  </w:divBdr>
                                  <w:divsChild>
                                    <w:div w:id="865875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72999831">
      <w:bodyDiv w:val="1"/>
      <w:marLeft w:val="0"/>
      <w:marRight w:val="0"/>
      <w:marTop w:val="0"/>
      <w:marBottom w:val="0"/>
      <w:divBdr>
        <w:top w:val="none" w:sz="0" w:space="0" w:color="auto"/>
        <w:left w:val="none" w:sz="0" w:space="0" w:color="auto"/>
        <w:bottom w:val="none" w:sz="0" w:space="0" w:color="auto"/>
        <w:right w:val="none" w:sz="0" w:space="0" w:color="auto"/>
      </w:divBdr>
    </w:div>
    <w:div w:id="2086148598">
      <w:bodyDiv w:val="1"/>
      <w:marLeft w:val="0"/>
      <w:marRight w:val="0"/>
      <w:marTop w:val="0"/>
      <w:marBottom w:val="0"/>
      <w:divBdr>
        <w:top w:val="none" w:sz="0" w:space="0" w:color="auto"/>
        <w:left w:val="none" w:sz="0" w:space="0" w:color="auto"/>
        <w:bottom w:val="none" w:sz="0" w:space="0" w:color="auto"/>
        <w:right w:val="none" w:sz="0" w:space="0" w:color="auto"/>
      </w:divBdr>
    </w:div>
    <w:div w:id="2087141030">
      <w:bodyDiv w:val="1"/>
      <w:marLeft w:val="0"/>
      <w:marRight w:val="0"/>
      <w:marTop w:val="0"/>
      <w:marBottom w:val="0"/>
      <w:divBdr>
        <w:top w:val="none" w:sz="0" w:space="0" w:color="auto"/>
        <w:left w:val="none" w:sz="0" w:space="0" w:color="auto"/>
        <w:bottom w:val="none" w:sz="0" w:space="0" w:color="auto"/>
        <w:right w:val="none" w:sz="0" w:space="0" w:color="auto"/>
      </w:divBdr>
    </w:div>
    <w:div w:id="2099520416">
      <w:bodyDiv w:val="1"/>
      <w:marLeft w:val="0"/>
      <w:marRight w:val="0"/>
      <w:marTop w:val="0"/>
      <w:marBottom w:val="0"/>
      <w:divBdr>
        <w:top w:val="none" w:sz="0" w:space="0" w:color="auto"/>
        <w:left w:val="none" w:sz="0" w:space="0" w:color="auto"/>
        <w:bottom w:val="none" w:sz="0" w:space="0" w:color="auto"/>
        <w:right w:val="none" w:sz="0" w:space="0" w:color="auto"/>
      </w:divBdr>
    </w:div>
    <w:div w:id="2100716317">
      <w:bodyDiv w:val="1"/>
      <w:marLeft w:val="0"/>
      <w:marRight w:val="0"/>
      <w:marTop w:val="0"/>
      <w:marBottom w:val="0"/>
      <w:divBdr>
        <w:top w:val="none" w:sz="0" w:space="0" w:color="auto"/>
        <w:left w:val="none" w:sz="0" w:space="0" w:color="auto"/>
        <w:bottom w:val="none" w:sz="0" w:space="0" w:color="auto"/>
        <w:right w:val="none" w:sz="0" w:space="0" w:color="auto"/>
      </w:divBdr>
    </w:div>
    <w:div w:id="2107770782">
      <w:bodyDiv w:val="1"/>
      <w:marLeft w:val="0"/>
      <w:marRight w:val="0"/>
      <w:marTop w:val="0"/>
      <w:marBottom w:val="0"/>
      <w:divBdr>
        <w:top w:val="none" w:sz="0" w:space="0" w:color="auto"/>
        <w:left w:val="none" w:sz="0" w:space="0" w:color="auto"/>
        <w:bottom w:val="none" w:sz="0" w:space="0" w:color="auto"/>
        <w:right w:val="none" w:sz="0" w:space="0" w:color="auto"/>
      </w:divBdr>
    </w:div>
    <w:div w:id="2115203903">
      <w:bodyDiv w:val="1"/>
      <w:marLeft w:val="0"/>
      <w:marRight w:val="0"/>
      <w:marTop w:val="0"/>
      <w:marBottom w:val="0"/>
      <w:divBdr>
        <w:top w:val="none" w:sz="0" w:space="0" w:color="auto"/>
        <w:left w:val="none" w:sz="0" w:space="0" w:color="auto"/>
        <w:bottom w:val="none" w:sz="0" w:space="0" w:color="auto"/>
        <w:right w:val="none" w:sz="0" w:space="0" w:color="auto"/>
      </w:divBdr>
    </w:div>
    <w:div w:id="2145272338">
      <w:bodyDiv w:val="1"/>
      <w:marLeft w:val="0"/>
      <w:marRight w:val="0"/>
      <w:marTop w:val="0"/>
      <w:marBottom w:val="0"/>
      <w:divBdr>
        <w:top w:val="none" w:sz="0" w:space="0" w:color="auto"/>
        <w:left w:val="none" w:sz="0" w:space="0" w:color="auto"/>
        <w:bottom w:val="none" w:sz="0" w:space="0" w:color="auto"/>
        <w:right w:val="none" w:sz="0" w:space="0" w:color="auto"/>
      </w:divBdr>
      <w:divsChild>
        <w:div w:id="505749126">
          <w:marLeft w:val="0"/>
          <w:marRight w:val="0"/>
          <w:marTop w:val="0"/>
          <w:marBottom w:val="0"/>
          <w:divBdr>
            <w:top w:val="none" w:sz="0" w:space="0" w:color="auto"/>
            <w:left w:val="none" w:sz="0" w:space="0" w:color="auto"/>
            <w:bottom w:val="none" w:sz="0" w:space="0" w:color="auto"/>
            <w:right w:val="none" w:sz="0" w:space="0" w:color="auto"/>
          </w:divBdr>
          <w:divsChild>
            <w:div w:id="286086127">
              <w:marLeft w:val="0"/>
              <w:marRight w:val="0"/>
              <w:marTop w:val="0"/>
              <w:marBottom w:val="0"/>
              <w:divBdr>
                <w:top w:val="none" w:sz="0" w:space="0" w:color="auto"/>
                <w:left w:val="none" w:sz="0" w:space="0" w:color="auto"/>
                <w:bottom w:val="none" w:sz="0" w:space="0" w:color="auto"/>
                <w:right w:val="none" w:sz="0" w:space="0" w:color="auto"/>
              </w:divBdr>
              <w:divsChild>
                <w:div w:id="1570116109">
                  <w:marLeft w:val="0"/>
                  <w:marRight w:val="0"/>
                  <w:marTop w:val="0"/>
                  <w:marBottom w:val="0"/>
                  <w:divBdr>
                    <w:top w:val="none" w:sz="0" w:space="0" w:color="auto"/>
                    <w:left w:val="none" w:sz="0" w:space="0" w:color="auto"/>
                    <w:bottom w:val="none" w:sz="0" w:space="0" w:color="auto"/>
                    <w:right w:val="none" w:sz="0" w:space="0" w:color="auto"/>
                  </w:divBdr>
                  <w:divsChild>
                    <w:div w:id="1001128442">
                      <w:marLeft w:val="0"/>
                      <w:marRight w:val="0"/>
                      <w:marTop w:val="0"/>
                      <w:marBottom w:val="0"/>
                      <w:divBdr>
                        <w:top w:val="none" w:sz="0" w:space="0" w:color="auto"/>
                        <w:left w:val="none" w:sz="0" w:space="0" w:color="auto"/>
                        <w:bottom w:val="none" w:sz="0" w:space="0" w:color="auto"/>
                        <w:right w:val="none" w:sz="0" w:space="0" w:color="auto"/>
                      </w:divBdr>
                      <w:divsChild>
                        <w:div w:id="1555578606">
                          <w:marLeft w:val="0"/>
                          <w:marRight w:val="0"/>
                          <w:marTop w:val="0"/>
                          <w:marBottom w:val="0"/>
                          <w:divBdr>
                            <w:top w:val="none" w:sz="0" w:space="0" w:color="auto"/>
                            <w:left w:val="none" w:sz="0" w:space="0" w:color="auto"/>
                            <w:bottom w:val="none" w:sz="0" w:space="0" w:color="auto"/>
                            <w:right w:val="none" w:sz="0" w:space="0" w:color="auto"/>
                          </w:divBdr>
                          <w:divsChild>
                            <w:div w:id="2132742865">
                              <w:marLeft w:val="0"/>
                              <w:marRight w:val="0"/>
                              <w:marTop w:val="0"/>
                              <w:marBottom w:val="0"/>
                              <w:divBdr>
                                <w:top w:val="none" w:sz="0" w:space="0" w:color="auto"/>
                                <w:left w:val="none" w:sz="0" w:space="0" w:color="auto"/>
                                <w:bottom w:val="none" w:sz="0" w:space="0" w:color="auto"/>
                                <w:right w:val="none" w:sz="0" w:space="0" w:color="auto"/>
                              </w:divBdr>
                              <w:divsChild>
                                <w:div w:id="1582132638">
                                  <w:marLeft w:val="0"/>
                                  <w:marRight w:val="0"/>
                                  <w:marTop w:val="0"/>
                                  <w:marBottom w:val="0"/>
                                  <w:divBdr>
                                    <w:top w:val="none" w:sz="0" w:space="0" w:color="auto"/>
                                    <w:left w:val="none" w:sz="0" w:space="0" w:color="auto"/>
                                    <w:bottom w:val="none" w:sz="0" w:space="0" w:color="auto"/>
                                    <w:right w:val="none" w:sz="0" w:space="0" w:color="auto"/>
                                  </w:divBdr>
                                  <w:divsChild>
                                    <w:div w:id="922684769">
                                      <w:marLeft w:val="0"/>
                                      <w:marRight w:val="0"/>
                                      <w:marTop w:val="0"/>
                                      <w:marBottom w:val="0"/>
                                      <w:divBdr>
                                        <w:top w:val="none" w:sz="0" w:space="0" w:color="auto"/>
                                        <w:left w:val="none" w:sz="0" w:space="0" w:color="auto"/>
                                        <w:bottom w:val="none" w:sz="0" w:space="0" w:color="auto"/>
                                        <w:right w:val="none" w:sz="0" w:space="0" w:color="auto"/>
                                      </w:divBdr>
                                      <w:divsChild>
                                        <w:div w:id="1931618975">
                                          <w:marLeft w:val="0"/>
                                          <w:marRight w:val="0"/>
                                          <w:marTop w:val="0"/>
                                          <w:marBottom w:val="0"/>
                                          <w:divBdr>
                                            <w:top w:val="none" w:sz="0" w:space="0" w:color="auto"/>
                                            <w:left w:val="none" w:sz="0" w:space="0" w:color="auto"/>
                                            <w:bottom w:val="none" w:sz="0" w:space="0" w:color="auto"/>
                                            <w:right w:val="none" w:sz="0" w:space="0" w:color="auto"/>
                                          </w:divBdr>
                                          <w:divsChild>
                                            <w:div w:id="544171862">
                                              <w:marLeft w:val="0"/>
                                              <w:marRight w:val="0"/>
                                              <w:marTop w:val="0"/>
                                              <w:marBottom w:val="0"/>
                                              <w:divBdr>
                                                <w:top w:val="single" w:sz="12" w:space="2" w:color="FFFFCC"/>
                                                <w:left w:val="single" w:sz="12" w:space="2" w:color="FFFFCC"/>
                                                <w:bottom w:val="single" w:sz="12" w:space="2" w:color="FFFFCC"/>
                                                <w:right w:val="single" w:sz="12" w:space="0" w:color="FFFFCC"/>
                                              </w:divBdr>
                                              <w:divsChild>
                                                <w:div w:id="155727286">
                                                  <w:marLeft w:val="0"/>
                                                  <w:marRight w:val="0"/>
                                                  <w:marTop w:val="0"/>
                                                  <w:marBottom w:val="0"/>
                                                  <w:divBdr>
                                                    <w:top w:val="none" w:sz="0" w:space="0" w:color="auto"/>
                                                    <w:left w:val="none" w:sz="0" w:space="0" w:color="auto"/>
                                                    <w:bottom w:val="none" w:sz="0" w:space="0" w:color="auto"/>
                                                    <w:right w:val="none" w:sz="0" w:space="0" w:color="auto"/>
                                                  </w:divBdr>
                                                  <w:divsChild>
                                                    <w:div w:id="1861890282">
                                                      <w:marLeft w:val="0"/>
                                                      <w:marRight w:val="0"/>
                                                      <w:marTop w:val="0"/>
                                                      <w:marBottom w:val="0"/>
                                                      <w:divBdr>
                                                        <w:top w:val="none" w:sz="0" w:space="0" w:color="auto"/>
                                                        <w:left w:val="none" w:sz="0" w:space="0" w:color="auto"/>
                                                        <w:bottom w:val="none" w:sz="0" w:space="0" w:color="auto"/>
                                                        <w:right w:val="none" w:sz="0" w:space="0" w:color="auto"/>
                                                      </w:divBdr>
                                                      <w:divsChild>
                                                        <w:div w:id="1417359643">
                                                          <w:marLeft w:val="0"/>
                                                          <w:marRight w:val="0"/>
                                                          <w:marTop w:val="0"/>
                                                          <w:marBottom w:val="0"/>
                                                          <w:divBdr>
                                                            <w:top w:val="none" w:sz="0" w:space="0" w:color="auto"/>
                                                            <w:left w:val="none" w:sz="0" w:space="0" w:color="auto"/>
                                                            <w:bottom w:val="none" w:sz="0" w:space="0" w:color="auto"/>
                                                            <w:right w:val="none" w:sz="0" w:space="0" w:color="auto"/>
                                                          </w:divBdr>
                                                          <w:divsChild>
                                                            <w:div w:id="218059153">
                                                              <w:marLeft w:val="0"/>
                                                              <w:marRight w:val="0"/>
                                                              <w:marTop w:val="0"/>
                                                              <w:marBottom w:val="0"/>
                                                              <w:divBdr>
                                                                <w:top w:val="none" w:sz="0" w:space="0" w:color="auto"/>
                                                                <w:left w:val="none" w:sz="0" w:space="0" w:color="auto"/>
                                                                <w:bottom w:val="none" w:sz="0" w:space="0" w:color="auto"/>
                                                                <w:right w:val="none" w:sz="0" w:space="0" w:color="auto"/>
                                                              </w:divBdr>
                                                              <w:divsChild>
                                                                <w:div w:id="106119103">
                                                                  <w:marLeft w:val="0"/>
                                                                  <w:marRight w:val="0"/>
                                                                  <w:marTop w:val="0"/>
                                                                  <w:marBottom w:val="0"/>
                                                                  <w:divBdr>
                                                                    <w:top w:val="none" w:sz="0" w:space="0" w:color="auto"/>
                                                                    <w:left w:val="none" w:sz="0" w:space="0" w:color="auto"/>
                                                                    <w:bottom w:val="none" w:sz="0" w:space="0" w:color="auto"/>
                                                                    <w:right w:val="none" w:sz="0" w:space="0" w:color="auto"/>
                                                                  </w:divBdr>
                                                                  <w:divsChild>
                                                                    <w:div w:id="15695381">
                                                                      <w:marLeft w:val="0"/>
                                                                      <w:marRight w:val="0"/>
                                                                      <w:marTop w:val="0"/>
                                                                      <w:marBottom w:val="0"/>
                                                                      <w:divBdr>
                                                                        <w:top w:val="none" w:sz="0" w:space="0" w:color="auto"/>
                                                                        <w:left w:val="none" w:sz="0" w:space="0" w:color="auto"/>
                                                                        <w:bottom w:val="none" w:sz="0" w:space="0" w:color="auto"/>
                                                                        <w:right w:val="none" w:sz="0" w:space="0" w:color="auto"/>
                                                                      </w:divBdr>
                                                                      <w:divsChild>
                                                                        <w:div w:id="1491630038">
                                                                          <w:marLeft w:val="0"/>
                                                                          <w:marRight w:val="0"/>
                                                                          <w:marTop w:val="0"/>
                                                                          <w:marBottom w:val="0"/>
                                                                          <w:divBdr>
                                                                            <w:top w:val="none" w:sz="0" w:space="0" w:color="auto"/>
                                                                            <w:left w:val="none" w:sz="0" w:space="0" w:color="auto"/>
                                                                            <w:bottom w:val="none" w:sz="0" w:space="0" w:color="auto"/>
                                                                            <w:right w:val="none" w:sz="0" w:space="0" w:color="auto"/>
                                                                          </w:divBdr>
                                                                          <w:divsChild>
                                                                            <w:div w:id="331370247">
                                                                              <w:marLeft w:val="0"/>
                                                                              <w:marRight w:val="0"/>
                                                                              <w:marTop w:val="0"/>
                                                                              <w:marBottom w:val="0"/>
                                                                              <w:divBdr>
                                                                                <w:top w:val="none" w:sz="0" w:space="0" w:color="auto"/>
                                                                                <w:left w:val="none" w:sz="0" w:space="0" w:color="auto"/>
                                                                                <w:bottom w:val="none" w:sz="0" w:space="0" w:color="auto"/>
                                                                                <w:right w:val="none" w:sz="0" w:space="0" w:color="auto"/>
                                                                              </w:divBdr>
                                                                              <w:divsChild>
                                                                                <w:div w:id="1746562426">
                                                                                  <w:marLeft w:val="0"/>
                                                                                  <w:marRight w:val="0"/>
                                                                                  <w:marTop w:val="0"/>
                                                                                  <w:marBottom w:val="0"/>
                                                                                  <w:divBdr>
                                                                                    <w:top w:val="none" w:sz="0" w:space="0" w:color="auto"/>
                                                                                    <w:left w:val="none" w:sz="0" w:space="0" w:color="auto"/>
                                                                                    <w:bottom w:val="none" w:sz="0" w:space="0" w:color="auto"/>
                                                                                    <w:right w:val="none" w:sz="0" w:space="0" w:color="auto"/>
                                                                                  </w:divBdr>
                                                                                  <w:divsChild>
                                                                                    <w:div w:id="2107577668">
                                                                                      <w:marLeft w:val="0"/>
                                                                                      <w:marRight w:val="0"/>
                                                                                      <w:marTop w:val="0"/>
                                                                                      <w:marBottom w:val="0"/>
                                                                                      <w:divBdr>
                                                                                        <w:top w:val="none" w:sz="0" w:space="0" w:color="auto"/>
                                                                                        <w:left w:val="none" w:sz="0" w:space="0" w:color="auto"/>
                                                                                        <w:bottom w:val="none" w:sz="0" w:space="0" w:color="auto"/>
                                                                                        <w:right w:val="none" w:sz="0" w:space="0" w:color="auto"/>
                                                                                      </w:divBdr>
                                                                                      <w:divsChild>
                                                                                        <w:div w:id="7564102">
                                                                                          <w:marLeft w:val="0"/>
                                                                                          <w:marRight w:val="120"/>
                                                                                          <w:marTop w:val="0"/>
                                                                                          <w:marBottom w:val="150"/>
                                                                                          <w:divBdr>
                                                                                            <w:top w:val="single" w:sz="2" w:space="0" w:color="EFEFEF"/>
                                                                                            <w:left w:val="single" w:sz="6" w:space="0" w:color="EFEFEF"/>
                                                                                            <w:bottom w:val="single" w:sz="6" w:space="0" w:color="E2E2E2"/>
                                                                                            <w:right w:val="single" w:sz="6" w:space="0" w:color="EFEFEF"/>
                                                                                          </w:divBdr>
                                                                                          <w:divsChild>
                                                                                            <w:div w:id="1010376706">
                                                                                              <w:marLeft w:val="0"/>
                                                                                              <w:marRight w:val="0"/>
                                                                                              <w:marTop w:val="0"/>
                                                                                              <w:marBottom w:val="0"/>
                                                                                              <w:divBdr>
                                                                                                <w:top w:val="none" w:sz="0" w:space="0" w:color="auto"/>
                                                                                                <w:left w:val="none" w:sz="0" w:space="0" w:color="auto"/>
                                                                                                <w:bottom w:val="none" w:sz="0" w:space="0" w:color="auto"/>
                                                                                                <w:right w:val="none" w:sz="0" w:space="0" w:color="auto"/>
                                                                                              </w:divBdr>
                                                                                              <w:divsChild>
                                                                                                <w:div w:id="446777324">
                                                                                                  <w:marLeft w:val="0"/>
                                                                                                  <w:marRight w:val="0"/>
                                                                                                  <w:marTop w:val="0"/>
                                                                                                  <w:marBottom w:val="0"/>
                                                                                                  <w:divBdr>
                                                                                                    <w:top w:val="none" w:sz="0" w:space="0" w:color="auto"/>
                                                                                                    <w:left w:val="none" w:sz="0" w:space="0" w:color="auto"/>
                                                                                                    <w:bottom w:val="none" w:sz="0" w:space="0" w:color="auto"/>
                                                                                                    <w:right w:val="none" w:sz="0" w:space="0" w:color="auto"/>
                                                                                                  </w:divBdr>
                                                                                                  <w:divsChild>
                                                                                                    <w:div w:id="1884751072">
                                                                                                      <w:marLeft w:val="0"/>
                                                                                                      <w:marRight w:val="0"/>
                                                                                                      <w:marTop w:val="0"/>
                                                                                                      <w:marBottom w:val="0"/>
                                                                                                      <w:divBdr>
                                                                                                        <w:top w:val="none" w:sz="0" w:space="0" w:color="auto"/>
                                                                                                        <w:left w:val="none" w:sz="0" w:space="0" w:color="auto"/>
                                                                                                        <w:bottom w:val="none" w:sz="0" w:space="0" w:color="auto"/>
                                                                                                        <w:right w:val="none" w:sz="0" w:space="0" w:color="auto"/>
                                                                                                      </w:divBdr>
                                                                                                      <w:divsChild>
                                                                                                        <w:div w:id="59599936">
                                                                                                          <w:marLeft w:val="0"/>
                                                                                                          <w:marRight w:val="0"/>
                                                                                                          <w:marTop w:val="0"/>
                                                                                                          <w:marBottom w:val="0"/>
                                                                                                          <w:divBdr>
                                                                                                            <w:top w:val="none" w:sz="0" w:space="0" w:color="auto"/>
                                                                                                            <w:left w:val="none" w:sz="0" w:space="0" w:color="auto"/>
                                                                                                            <w:bottom w:val="none" w:sz="0" w:space="0" w:color="auto"/>
                                                                                                            <w:right w:val="none" w:sz="0" w:space="0" w:color="auto"/>
                                                                                                          </w:divBdr>
                                                                                                          <w:divsChild>
                                                                                                            <w:div w:id="164638116">
                                                                                                              <w:marLeft w:val="0"/>
                                                                                                              <w:marRight w:val="0"/>
                                                                                                              <w:marTop w:val="0"/>
                                                                                                              <w:marBottom w:val="0"/>
                                                                                                              <w:divBdr>
                                                                                                                <w:top w:val="single" w:sz="2" w:space="4" w:color="D8D8D8"/>
                                                                                                                <w:left w:val="single" w:sz="2" w:space="0" w:color="D8D8D8"/>
                                                                                                                <w:bottom w:val="single" w:sz="2" w:space="4" w:color="D8D8D8"/>
                                                                                                                <w:right w:val="single" w:sz="2" w:space="0" w:color="D8D8D8"/>
                                                                                                              </w:divBdr>
                                                                                                              <w:divsChild>
                                                                                                                <w:div w:id="913009011">
                                                                                                                  <w:marLeft w:val="225"/>
                                                                                                                  <w:marRight w:val="225"/>
                                                                                                                  <w:marTop w:val="75"/>
                                                                                                                  <w:marBottom w:val="75"/>
                                                                                                                  <w:divBdr>
                                                                                                                    <w:top w:val="none" w:sz="0" w:space="0" w:color="auto"/>
                                                                                                                    <w:left w:val="none" w:sz="0" w:space="0" w:color="auto"/>
                                                                                                                    <w:bottom w:val="none" w:sz="0" w:space="0" w:color="auto"/>
                                                                                                                    <w:right w:val="none" w:sz="0" w:space="0" w:color="auto"/>
                                                                                                                  </w:divBdr>
                                                                                                                  <w:divsChild>
                                                                                                                    <w:div w:id="462581742">
                                                                                                                      <w:marLeft w:val="0"/>
                                                                                                                      <w:marRight w:val="0"/>
                                                                                                                      <w:marTop w:val="0"/>
                                                                                                                      <w:marBottom w:val="0"/>
                                                                                                                      <w:divBdr>
                                                                                                                        <w:top w:val="single" w:sz="6" w:space="0" w:color="auto"/>
                                                                                                                        <w:left w:val="single" w:sz="6" w:space="0" w:color="auto"/>
                                                                                                                        <w:bottom w:val="single" w:sz="6" w:space="0" w:color="auto"/>
                                                                                                                        <w:right w:val="single" w:sz="6" w:space="0" w:color="auto"/>
                                                                                                                      </w:divBdr>
                                                                                                                      <w:divsChild>
                                                                                                                        <w:div w:id="2089420641">
                                                                                                                          <w:marLeft w:val="0"/>
                                                                                                                          <w:marRight w:val="0"/>
                                                                                                                          <w:marTop w:val="0"/>
                                                                                                                          <w:marBottom w:val="0"/>
                                                                                                                          <w:divBdr>
                                                                                                                            <w:top w:val="none" w:sz="0" w:space="0" w:color="auto"/>
                                                                                                                            <w:left w:val="none" w:sz="0" w:space="0" w:color="auto"/>
                                                                                                                            <w:bottom w:val="none" w:sz="0" w:space="0" w:color="auto"/>
                                                                                                                            <w:right w:val="none" w:sz="0" w:space="0" w:color="auto"/>
                                                                                                                          </w:divBdr>
                                                                                                                          <w:divsChild>
                                                                                                                            <w:div w:id="1283460791">
                                                                                                                              <w:marLeft w:val="0"/>
                                                                                                                              <w:marRight w:val="0"/>
                                                                                                                              <w:marTop w:val="0"/>
                                                                                                                              <w:marBottom w:val="0"/>
                                                                                                                              <w:divBdr>
                                                                                                                                <w:top w:val="none" w:sz="0" w:space="0" w:color="auto"/>
                                                                                                                                <w:left w:val="none" w:sz="0" w:space="0" w:color="auto"/>
                                                                                                                                <w:bottom w:val="none" w:sz="0" w:space="0" w:color="auto"/>
                                                                                                                                <w:right w:val="none" w:sz="0" w:space="0" w:color="auto"/>
                                                                                                                              </w:divBdr>
                                                                                                                              <w:divsChild>
                                                                                                                                <w:div w:id="1617908804">
                                                                                                                                  <w:marLeft w:val="0"/>
                                                                                                                                  <w:marRight w:val="0"/>
                                                                                                                                  <w:marTop w:val="0"/>
                                                                                                                                  <w:marBottom w:val="0"/>
                                                                                                                                  <w:divBdr>
                                                                                                                                    <w:top w:val="none" w:sz="0" w:space="0" w:color="auto"/>
                                                                                                                                    <w:left w:val="none" w:sz="0" w:space="0" w:color="auto"/>
                                                                                                                                    <w:bottom w:val="none" w:sz="0" w:space="0" w:color="auto"/>
                                                                                                                                    <w:right w:val="none" w:sz="0" w:space="0" w:color="auto"/>
                                                                                                                                  </w:divBdr>
                                                                                                                                  <w:divsChild>
                                                                                                                                    <w:div w:id="677997548">
                                                                                                                                      <w:marLeft w:val="0"/>
                                                                                                                                      <w:marRight w:val="0"/>
                                                                                                                                      <w:marTop w:val="0"/>
                                                                                                                                      <w:marBottom w:val="0"/>
                                                                                                                                      <w:divBdr>
                                                                                                                                        <w:top w:val="none" w:sz="0" w:space="0" w:color="auto"/>
                                                                                                                                        <w:left w:val="none" w:sz="0" w:space="0" w:color="auto"/>
                                                                                                                                        <w:bottom w:val="none" w:sz="0" w:space="0" w:color="auto"/>
                                                                                                                                        <w:right w:val="none" w:sz="0" w:space="0" w:color="auto"/>
                                                                                                                                      </w:divBdr>
                                                                                                                                      <w:divsChild>
                                                                                                                                        <w:div w:id="152724728">
                                                                                                                                          <w:marLeft w:val="0"/>
                                                                                                                                          <w:marRight w:val="0"/>
                                                                                                                                          <w:marTop w:val="0"/>
                                                                                                                                          <w:marBottom w:val="0"/>
                                                                                                                                          <w:divBdr>
                                                                                                                                            <w:top w:val="none" w:sz="0" w:space="0" w:color="auto"/>
                                                                                                                                            <w:left w:val="none" w:sz="0" w:space="0" w:color="auto"/>
                                                                                                                                            <w:bottom w:val="none" w:sz="0" w:space="0" w:color="auto"/>
                                                                                                                                            <w:right w:val="none" w:sz="0" w:space="0" w:color="auto"/>
                                                                                                                                          </w:divBdr>
                                                                                                                                          <w:divsChild>
                                                                                                                                            <w:div w:id="2061663611">
                                                                                                                                              <w:marLeft w:val="0"/>
                                                                                                                                              <w:marRight w:val="0"/>
                                                                                                                                              <w:marTop w:val="0"/>
                                                                                                                                              <w:marBottom w:val="0"/>
                                                                                                                                              <w:divBdr>
                                                                                                                                                <w:top w:val="none" w:sz="0" w:space="0" w:color="auto"/>
                                                                                                                                                <w:left w:val="none" w:sz="0" w:space="0" w:color="auto"/>
                                                                                                                                                <w:bottom w:val="none" w:sz="0" w:space="0" w:color="auto"/>
                                                                                                                                                <w:right w:val="none" w:sz="0" w:space="0" w:color="auto"/>
                                                                                                                                              </w:divBdr>
                                                                                                                                              <w:divsChild>
                                                                                                                                                <w:div w:id="18162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yperlink" Target="http://ideagear.webs.com/" TargetMode="Externa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http://www.pulseenergy.co.nz/assets/Uploads/metro/CoolforSchoolsButton.jpg"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mailto:daly@farmside.co.nz" TargetMode="Externa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yperlink" Target="http://www.nkski.com" TargetMode="External"/><Relationship Id="rId28" Type="http://schemas.openxmlformats.org/officeDocument/2006/relationships/image" Target="media/image15.jpeg"/><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http://www.pulseenergy.co.nz/assets/Uploads/_resampled/SetHeight80-PulseLogo.png" TargetMode="External"/><Relationship Id="rId27" Type="http://schemas.openxmlformats.org/officeDocument/2006/relationships/image" Target="media/image14.jpeg"/><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windwhistleschool@gmail.com"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8406C8-4A5A-4132-AAC0-46AC1A7C59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414</TotalTime>
  <Pages>6</Pages>
  <Words>1742</Words>
  <Characters>8649</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10371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Kathy M</dc:creator>
  <cp:lastModifiedBy>Kathy M</cp:lastModifiedBy>
  <cp:revision>56</cp:revision>
  <cp:lastPrinted>2015-06-24T00:23:00Z</cp:lastPrinted>
  <dcterms:created xsi:type="dcterms:W3CDTF">2015-06-12T03:21:00Z</dcterms:created>
  <dcterms:modified xsi:type="dcterms:W3CDTF">2015-06-24T00:30:00Z</dcterms:modified>
</cp:coreProperties>
</file>