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48AF" w:rsidRPr="00331B6C" w:rsidRDefault="00A5261B" w:rsidP="00C81F13">
      <w:pPr>
        <w:ind w:left="1276"/>
        <w:jc w:val="right"/>
        <w:rPr>
          <w:rFonts w:asciiTheme="minorHAnsi" w:hAnsiTheme="minorHAnsi" w:cs="Arial"/>
          <w:sz w:val="24"/>
          <w:szCs w:val="24"/>
        </w:rPr>
      </w:pPr>
      <w:r w:rsidRPr="00331B6C">
        <w:rPr>
          <w:rFonts w:asciiTheme="minorHAnsi" w:hAnsiTheme="minorHAnsi"/>
          <w:noProof/>
          <w:sz w:val="24"/>
          <w:szCs w:val="24"/>
          <w:lang w:eastAsia="en-NZ"/>
        </w:rPr>
        <mc:AlternateContent>
          <mc:Choice Requires="wps">
            <w:drawing>
              <wp:anchor distT="0" distB="0" distL="114300" distR="114300" simplePos="0" relativeHeight="251650560" behindDoc="0" locked="0" layoutInCell="1" allowOverlap="1" wp14:anchorId="0DC1DBFA" wp14:editId="6120C5CF">
                <wp:simplePos x="0" y="0"/>
                <wp:positionH relativeFrom="column">
                  <wp:posOffset>-264795</wp:posOffset>
                </wp:positionH>
                <wp:positionV relativeFrom="paragraph">
                  <wp:posOffset>34290</wp:posOffset>
                </wp:positionV>
                <wp:extent cx="568325" cy="3251835"/>
                <wp:effectExtent l="0" t="0" r="3175" b="5715"/>
                <wp:wrapNone/>
                <wp:docPr id="1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 cy="3251835"/>
                        </a:xfrm>
                        <a:prstGeom prst="rect">
                          <a:avLst/>
                        </a:prstGeom>
                        <a:solidFill>
                          <a:srgbClr val="54A277"/>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8100" dir="2700000" algn="tl" rotWithShape="0">
                                  <a:srgbClr val="000000">
                                    <a:alpha val="39999"/>
                                  </a:srgbClr>
                                </a:outerShdw>
                              </a:effectLst>
                            </a14:hiddenEffects>
                          </a:ext>
                        </a:extLst>
                      </wps:spPr>
                      <wps:txbx>
                        <w:txbxContent>
                          <w:p w:rsidR="009F0989" w:rsidRPr="008352AF" w:rsidRDefault="009F0989" w:rsidP="00D548AF">
                            <w:pPr>
                              <w:jc w:val="center"/>
                              <w:rPr>
                                <w:rFonts w:ascii="Cacophony Out Loud" w:hAnsi="Cacophony Out Loud" w:cs="Agent Orange"/>
                                <w:color w:val="FFFFFF"/>
                                <w:sz w:val="64"/>
                                <w:szCs w:val="64"/>
                                <w:lang w:val="en-US"/>
                              </w:rPr>
                            </w:pPr>
                            <w:r w:rsidRPr="008352AF">
                              <w:rPr>
                                <w:rFonts w:ascii="Cacophony Out Loud" w:hAnsi="Cacophony Out Loud" w:cs="Consolas"/>
                                <w:color w:val="FFFFFF"/>
                                <w:sz w:val="64"/>
                                <w:szCs w:val="64"/>
                                <w:lang w:val="en-US"/>
                              </w:rPr>
                              <w:t>Newslet</w:t>
                            </w:r>
                            <w:r w:rsidRPr="008352AF">
                              <w:rPr>
                                <w:rFonts w:ascii="Cacophony Out Loud" w:hAnsi="Cacophony Out Loud" w:cs="Agent Orange"/>
                                <w:color w:val="FFFFFF"/>
                                <w:sz w:val="64"/>
                                <w:szCs w:val="64"/>
                                <w:lang w:val="en-US"/>
                              </w:rPr>
                              <w:t>ter</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left:0;text-align:left;margin-left:-20.85pt;margin-top:2.7pt;width:44.75pt;height:256.0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" fillcolor="#54a277" stroked="f" strokeweight=".5pt">
                <v:shadow color="black" opacity="26213f" origin="-.5,-.5" offset=".74836mm,.74836mm"/>
                <v:textbox style="layout-flow:vertical;mso-layout-flow-alt:bottom-to-top">
                  <w:txbxContent>
                    <w:p w:rsidR="009F0989" w:rsidRPr="008352AF" w:rsidRDefault="009F0989" w:rsidP="00D548AF">
                      <w:pPr>
                        <w:jc w:val="center"/>
                        <w:rPr>
                          <w:rFonts w:ascii="Cacophony Out Loud" w:hAnsi="Cacophony Out Loud" w:cs="Agent Orange"/>
                          <w:color w:val="FFFFFF"/>
                          <w:sz w:val="64"/>
                          <w:szCs w:val="64"/>
                          <w:lang w:val="en-US"/>
                        </w:rPr>
                      </w:pPr>
                      <w:r w:rsidRPr="008352AF">
                        <w:rPr>
                          <w:rFonts w:ascii="Cacophony Out Loud" w:hAnsi="Cacophony Out Loud" w:cs="Consolas"/>
                          <w:color w:val="FFFFFF"/>
                          <w:sz w:val="64"/>
                          <w:szCs w:val="64"/>
                          <w:lang w:val="en-US"/>
                        </w:rPr>
                        <w:t>Newslet</w:t>
                      </w:r>
                      <w:r w:rsidRPr="008352AF">
                        <w:rPr>
                          <w:rFonts w:ascii="Cacophony Out Loud" w:hAnsi="Cacophony Out Loud" w:cs="Agent Orange"/>
                          <w:color w:val="FFFFFF"/>
                          <w:sz w:val="64"/>
                          <w:szCs w:val="64"/>
                          <w:lang w:val="en-US"/>
                        </w:rPr>
                        <w:t>ter</w:t>
                      </w:r>
                    </w:p>
                  </w:txbxContent>
                </v:textbox>
              </v:shape>
            </w:pict>
          </mc:Fallback>
        </mc:AlternateContent>
      </w:r>
      <w:r w:rsidR="00794297" w:rsidRPr="00331B6C">
        <w:rPr>
          <w:rFonts w:asciiTheme="minorHAnsi" w:hAnsiTheme="minorHAnsi"/>
          <w:noProof/>
          <w:sz w:val="24"/>
          <w:szCs w:val="24"/>
          <w:lang w:eastAsia="en-NZ"/>
        </w:rPr>
        <mc:AlternateContent>
          <mc:Choice Requires="wps">
            <w:drawing>
              <wp:anchor distT="0" distB="0" distL="114300" distR="114300" simplePos="0" relativeHeight="251651584" behindDoc="1" locked="0" layoutInCell="1" allowOverlap="1" wp14:anchorId="3A2F7838" wp14:editId="4A23C207">
                <wp:simplePos x="0" y="0"/>
                <wp:positionH relativeFrom="column">
                  <wp:posOffset>-320040</wp:posOffset>
                </wp:positionH>
                <wp:positionV relativeFrom="paragraph">
                  <wp:posOffset>-60600</wp:posOffset>
                </wp:positionV>
                <wp:extent cx="6785610" cy="3450866"/>
                <wp:effectExtent l="19050" t="19050" r="15240" b="16510"/>
                <wp:wrapNone/>
                <wp:docPr id="13" name="Rectangle 5" descr="Blue hill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5610" cy="3450866"/>
                        </a:xfrm>
                        <a:prstGeom prst="rect">
                          <a:avLst/>
                        </a:prstGeom>
                        <a:blipFill dpi="0" rotWithShape="1">
                          <a:blip r:embed="rId9">
                            <a:alphaModFix amt="16000"/>
                          </a:blip>
                          <a:srcRect/>
                          <a:stretch>
                            <a:fillRect/>
                          </a:stretch>
                        </a:blipFill>
                        <a:ln w="38100">
                          <a:solidFill>
                            <a:srgbClr val="5F497A"/>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alt="Blue hills" style="position:absolute;margin-left:-25.2pt;margin-top:-4.75pt;width:534.3pt;height:271.7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" strokecolor="#5f497a" strokeweight="3pt">
                <v:fill r:id="rId10" o:title="Blue hills" opacity="10486f" recolor="t" rotate="t" type="frame"/>
              </v:rect>
            </w:pict>
          </mc:Fallback>
        </mc:AlternateContent>
      </w:r>
      <w:r w:rsidR="005A070C" w:rsidRPr="00331B6C">
        <w:rPr>
          <w:rFonts w:asciiTheme="minorHAnsi" w:hAnsiTheme="minorHAnsi"/>
          <w:noProof/>
          <w:sz w:val="24"/>
          <w:szCs w:val="24"/>
          <w:lang w:eastAsia="en-NZ"/>
        </w:rPr>
        <mc:AlternateContent>
          <mc:Choice Requires="wps">
            <w:drawing>
              <wp:anchor distT="0" distB="0" distL="114300" distR="114300" simplePos="0" relativeHeight="251649536" behindDoc="0" locked="0" layoutInCell="1" allowOverlap="1" wp14:anchorId="58D75D89" wp14:editId="592C2630">
                <wp:simplePos x="0" y="0"/>
                <wp:positionH relativeFrom="column">
                  <wp:posOffset>3048000</wp:posOffset>
                </wp:positionH>
                <wp:positionV relativeFrom="paragraph">
                  <wp:posOffset>35560</wp:posOffset>
                </wp:positionV>
                <wp:extent cx="3209925" cy="424180"/>
                <wp:effectExtent l="0" t="0" r="9525" b="0"/>
                <wp:wrapNone/>
                <wp:docPr id="12"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925" cy="424180"/>
                        </a:xfrm>
                        <a:prstGeom prst="rect">
                          <a:avLst/>
                        </a:prstGeom>
                        <a:solidFill>
                          <a:srgbClr val="54A277"/>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8100" dir="5400000" algn="t" rotWithShape="0">
                                  <a:srgbClr val="000000">
                                    <a:alpha val="39999"/>
                                  </a:srgbClr>
                                </a:outerShdw>
                              </a:effectLst>
                            </a14:hiddenEffects>
                          </a:ext>
                        </a:extLst>
                      </wps:spPr>
                      <wps:txbx>
                        <w:txbxContent>
                          <w:p w:rsidR="009F0989" w:rsidRPr="00D05A5C" w:rsidRDefault="009F0989" w:rsidP="008424BC">
                            <w:pPr>
                              <w:rPr>
                                <w:rFonts w:ascii="Calibri" w:hAnsi="Calibri" w:cs="Calibri"/>
                                <w:color w:val="FFFFFF"/>
                                <w:sz w:val="36"/>
                                <w:szCs w:val="36"/>
                                <w:lang w:val="en-US"/>
                              </w:rPr>
                            </w:pPr>
                            <w:r>
                              <w:rPr>
                                <w:rFonts w:ascii="Calibri" w:hAnsi="Calibri" w:cs="Calibri"/>
                                <w:color w:val="FFFFFF"/>
                                <w:sz w:val="36"/>
                                <w:szCs w:val="36"/>
                                <w:lang w:val="en-US"/>
                              </w:rPr>
                              <w:t>3</w:t>
                            </w:r>
                            <w:r w:rsidRPr="004D703D">
                              <w:rPr>
                                <w:rFonts w:ascii="Calibri" w:hAnsi="Calibri" w:cs="Calibri"/>
                                <w:color w:val="FFFFFF"/>
                                <w:sz w:val="36"/>
                                <w:szCs w:val="36"/>
                                <w:vertAlign w:val="superscript"/>
                                <w:lang w:val="en-US"/>
                              </w:rPr>
                              <w:t>rd</w:t>
                            </w:r>
                            <w:r>
                              <w:rPr>
                                <w:rFonts w:ascii="Calibri" w:hAnsi="Calibri" w:cs="Calibri"/>
                                <w:color w:val="FFFFFF"/>
                                <w:sz w:val="36"/>
                                <w:szCs w:val="36"/>
                                <w:lang w:val="en-US"/>
                              </w:rPr>
                              <w:t xml:space="preserve"> June 2015</w:t>
                            </w:r>
                            <w:r w:rsidRPr="00D05A5C">
                              <w:rPr>
                                <w:rFonts w:ascii="Calibri" w:hAnsi="Calibri" w:cs="Calibri"/>
                                <w:color w:val="FFFFFF"/>
                                <w:sz w:val="36"/>
                                <w:szCs w:val="36"/>
                                <w:lang w:val="en-US"/>
                              </w:rPr>
                              <w:t xml:space="preserve"> – Week</w:t>
                            </w:r>
                            <w:r>
                              <w:rPr>
                                <w:rFonts w:ascii="Calibri" w:hAnsi="Calibri" w:cs="Calibri"/>
                                <w:color w:val="FFFFFF"/>
                                <w:sz w:val="36"/>
                                <w:szCs w:val="36"/>
                                <w:lang w:val="en-US"/>
                              </w:rPr>
                              <w:t xml:space="preserve"> 7, Term 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5" o:spid="_x0000_s1027" type="#_x0000_t202" style="position:absolute;left:0;text-align:left;margin-left:240pt;margin-top:2.8pt;width:252.75pt;height:33.4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" fillcolor="#54a277" stroked="f" strokeweight=".5pt">
                <v:shadow color="black" opacity="26213f" origin=",-.5" offset="0,3pt"/>
                <v:textbox>
                  <w:txbxContent>
                    <w:p w:rsidR="009F0989" w:rsidRPr="00D05A5C" w:rsidRDefault="009F0989" w:rsidP="008424BC">
                      <w:pPr>
                        <w:rPr>
                          <w:rFonts w:ascii="Calibri" w:hAnsi="Calibri" w:cs="Calibri"/>
                          <w:color w:val="FFFFFF"/>
                          <w:sz w:val="36"/>
                          <w:szCs w:val="36"/>
                          <w:lang w:val="en-US"/>
                        </w:rPr>
                      </w:pPr>
                      <w:r>
                        <w:rPr>
                          <w:rFonts w:ascii="Calibri" w:hAnsi="Calibri" w:cs="Calibri"/>
                          <w:color w:val="FFFFFF"/>
                          <w:sz w:val="36"/>
                          <w:szCs w:val="36"/>
                          <w:lang w:val="en-US"/>
                        </w:rPr>
                        <w:t>3</w:t>
                      </w:r>
                      <w:r w:rsidRPr="004D703D">
                        <w:rPr>
                          <w:rFonts w:ascii="Calibri" w:hAnsi="Calibri" w:cs="Calibri"/>
                          <w:color w:val="FFFFFF"/>
                          <w:sz w:val="36"/>
                          <w:szCs w:val="36"/>
                          <w:vertAlign w:val="superscript"/>
                          <w:lang w:val="en-US"/>
                        </w:rPr>
                        <w:t>rd</w:t>
                      </w:r>
                      <w:r>
                        <w:rPr>
                          <w:rFonts w:ascii="Calibri" w:hAnsi="Calibri" w:cs="Calibri"/>
                          <w:color w:val="FFFFFF"/>
                          <w:sz w:val="36"/>
                          <w:szCs w:val="36"/>
                          <w:lang w:val="en-US"/>
                        </w:rPr>
                        <w:t xml:space="preserve"> June 2015</w:t>
                      </w:r>
                      <w:r w:rsidRPr="00D05A5C">
                        <w:rPr>
                          <w:rFonts w:ascii="Calibri" w:hAnsi="Calibri" w:cs="Calibri"/>
                          <w:color w:val="FFFFFF"/>
                          <w:sz w:val="36"/>
                          <w:szCs w:val="36"/>
                          <w:lang w:val="en-US"/>
                        </w:rPr>
                        <w:t xml:space="preserve"> – Week</w:t>
                      </w:r>
                      <w:r>
                        <w:rPr>
                          <w:rFonts w:ascii="Calibri" w:hAnsi="Calibri" w:cs="Calibri"/>
                          <w:color w:val="FFFFFF"/>
                          <w:sz w:val="36"/>
                          <w:szCs w:val="36"/>
                          <w:lang w:val="en-US"/>
                        </w:rPr>
                        <w:t xml:space="preserve"> 7, Term 2</w:t>
                      </w:r>
                    </w:p>
                  </w:txbxContent>
                </v:textbox>
              </v:shape>
            </w:pict>
          </mc:Fallback>
        </mc:AlternateContent>
      </w:r>
      <w:r w:rsidR="00C7214F" w:rsidRPr="00331B6C">
        <w:rPr>
          <w:rFonts w:asciiTheme="minorHAnsi" w:hAnsiTheme="minorHAnsi"/>
          <w:noProof/>
          <w:sz w:val="24"/>
          <w:szCs w:val="24"/>
          <w:lang w:eastAsia="en-NZ"/>
        </w:rPr>
        <w:drawing>
          <wp:anchor distT="0" distB="0" distL="114300" distR="114300" simplePos="0" relativeHeight="251648512" behindDoc="1" locked="0" layoutInCell="1" allowOverlap="1" wp14:anchorId="0CD7AD9E" wp14:editId="492C3886">
            <wp:simplePos x="0" y="0"/>
            <wp:positionH relativeFrom="column">
              <wp:posOffset>695960</wp:posOffset>
            </wp:positionH>
            <wp:positionV relativeFrom="paragraph">
              <wp:posOffset>34290</wp:posOffset>
            </wp:positionV>
            <wp:extent cx="4049395" cy="984250"/>
            <wp:effectExtent l="19050" t="0" r="0" b="0"/>
            <wp:wrapTight wrapText="bothSides">
              <wp:wrapPolygon edited="0">
                <wp:start x="6300" y="1254"/>
                <wp:lineTo x="2134" y="6271"/>
                <wp:lineTo x="2439" y="7943"/>
                <wp:lineTo x="305" y="10870"/>
                <wp:lineTo x="-102" y="11706"/>
                <wp:lineTo x="102" y="17141"/>
                <wp:lineTo x="4471" y="21321"/>
                <wp:lineTo x="6910" y="21321"/>
                <wp:lineTo x="21034" y="21321"/>
                <wp:lineTo x="21034" y="21321"/>
                <wp:lineTo x="21238" y="18813"/>
                <wp:lineTo x="21136" y="15886"/>
                <wp:lineTo x="20729" y="14632"/>
                <wp:lineTo x="21034" y="11706"/>
                <wp:lineTo x="19408" y="10870"/>
                <wp:lineTo x="9247" y="7943"/>
                <wp:lineTo x="9958" y="6689"/>
                <wp:lineTo x="9653" y="5435"/>
                <wp:lineTo x="7316" y="1254"/>
                <wp:lineTo x="6300" y="1254"/>
              </wp:wrapPolygon>
            </wp:wrapTight>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t="-5804" r="-2435"/>
                    <a:stretch>
                      <a:fillRect/>
                    </a:stretch>
                  </pic:blipFill>
                  <pic:spPr bwMode="auto">
                    <a:xfrm>
                      <a:off x="0" y="0"/>
                      <a:ext cx="4049395" cy="984250"/>
                    </a:xfrm>
                    <a:prstGeom prst="rect">
                      <a:avLst/>
                    </a:prstGeom>
                    <a:noFill/>
                  </pic:spPr>
                </pic:pic>
              </a:graphicData>
            </a:graphic>
          </wp:anchor>
        </w:drawing>
      </w:r>
    </w:p>
    <w:p w:rsidR="00DC60D8" w:rsidRPr="00331B6C" w:rsidRDefault="00DC60D8" w:rsidP="00801072">
      <w:pPr>
        <w:pStyle w:val="Heading2"/>
        <w:rPr>
          <w:rFonts w:asciiTheme="minorHAnsi" w:hAnsiTheme="minorHAnsi"/>
          <w:sz w:val="24"/>
          <w:lang w:val="en-NZ"/>
        </w:rPr>
      </w:pPr>
    </w:p>
    <w:p w:rsidR="00BB50F4" w:rsidRPr="00331B6C" w:rsidRDefault="00BB50F4" w:rsidP="00BB50F4">
      <w:pPr>
        <w:rPr>
          <w:rFonts w:asciiTheme="minorHAnsi" w:hAnsiTheme="minorHAnsi" w:cs="Tahoma"/>
          <w:b/>
          <w:bCs/>
          <w:sz w:val="24"/>
          <w:szCs w:val="24"/>
          <w:bdr w:val="single" w:sz="4" w:space="0" w:color="auto"/>
          <w:shd w:val="clear" w:color="auto" w:fill="CCCCCC"/>
        </w:rPr>
      </w:pPr>
    </w:p>
    <w:p w:rsidR="00CE4D23" w:rsidRPr="00331B6C" w:rsidRDefault="00CE4D23" w:rsidP="00D05198">
      <w:pPr>
        <w:tabs>
          <w:tab w:val="left" w:pos="993"/>
        </w:tabs>
        <w:ind w:left="709"/>
        <w:rPr>
          <w:rFonts w:asciiTheme="minorHAnsi" w:hAnsiTheme="minorHAnsi" w:cs="Arial"/>
          <w:sz w:val="24"/>
          <w:szCs w:val="24"/>
        </w:rPr>
      </w:pPr>
    </w:p>
    <w:p w:rsidR="00854296" w:rsidRPr="00331B6C" w:rsidRDefault="00854296" w:rsidP="00D05198">
      <w:pPr>
        <w:tabs>
          <w:tab w:val="left" w:pos="993"/>
        </w:tabs>
        <w:ind w:left="709"/>
        <w:rPr>
          <w:rFonts w:asciiTheme="minorHAnsi" w:hAnsiTheme="minorHAnsi" w:cs="Arial"/>
          <w:sz w:val="24"/>
          <w:szCs w:val="24"/>
        </w:rPr>
      </w:pPr>
    </w:p>
    <w:p w:rsidR="00331B6C" w:rsidRDefault="00331B6C" w:rsidP="00331B6C">
      <w:pPr>
        <w:spacing w:after="120"/>
        <w:jc w:val="both"/>
        <w:rPr>
          <w:rFonts w:asciiTheme="minorHAnsi" w:hAnsiTheme="minorHAnsi" w:cs="Arial"/>
          <w:sz w:val="24"/>
          <w:szCs w:val="24"/>
        </w:rPr>
      </w:pPr>
    </w:p>
    <w:p w:rsidR="003178BA" w:rsidRDefault="00850021" w:rsidP="00C63BC7">
      <w:pPr>
        <w:spacing w:after="120"/>
        <w:ind w:left="709"/>
        <w:jc w:val="both"/>
        <w:rPr>
          <w:rFonts w:asciiTheme="minorHAnsi" w:hAnsiTheme="minorHAnsi" w:cs="Calibri"/>
          <w:bCs/>
          <w:color w:val="000000"/>
          <w:sz w:val="22"/>
          <w:szCs w:val="22"/>
        </w:rPr>
      </w:pPr>
      <w:r w:rsidRPr="00331B6C">
        <w:rPr>
          <w:rFonts w:asciiTheme="minorHAnsi" w:hAnsiTheme="minorHAnsi" w:cs="Calibri"/>
          <w:bCs/>
          <w:color w:val="000000"/>
          <w:sz w:val="22"/>
          <w:szCs w:val="22"/>
        </w:rPr>
        <w:t>Dear Parents</w:t>
      </w:r>
      <w:r w:rsidR="003178BA" w:rsidRPr="00331B6C">
        <w:rPr>
          <w:rFonts w:asciiTheme="minorHAnsi" w:hAnsiTheme="minorHAnsi" w:cs="Calibri"/>
          <w:bCs/>
          <w:color w:val="000000"/>
          <w:sz w:val="22"/>
          <w:szCs w:val="22"/>
        </w:rPr>
        <w:t xml:space="preserve"> and Caregive</w:t>
      </w:r>
      <w:r w:rsidR="004E1D9E" w:rsidRPr="00331B6C">
        <w:rPr>
          <w:rFonts w:asciiTheme="minorHAnsi" w:hAnsiTheme="minorHAnsi" w:cs="Calibri"/>
          <w:bCs/>
          <w:color w:val="000000"/>
          <w:sz w:val="22"/>
          <w:szCs w:val="22"/>
        </w:rPr>
        <w:t>r</w:t>
      </w:r>
      <w:r w:rsidR="006E0080" w:rsidRPr="00331B6C">
        <w:rPr>
          <w:rFonts w:asciiTheme="minorHAnsi" w:hAnsiTheme="minorHAnsi" w:cs="Calibri"/>
          <w:bCs/>
          <w:color w:val="000000"/>
          <w:sz w:val="22"/>
          <w:szCs w:val="22"/>
        </w:rPr>
        <w:t>s</w:t>
      </w:r>
    </w:p>
    <w:p w:rsidR="00C63BC7" w:rsidRDefault="00C63BC7" w:rsidP="00C63BC7">
      <w:pPr>
        <w:spacing w:after="120"/>
        <w:ind w:left="709"/>
        <w:jc w:val="both"/>
        <w:rPr>
          <w:rFonts w:asciiTheme="minorHAnsi" w:hAnsiTheme="minorHAnsi" w:cs="Calibri"/>
          <w:bCs/>
          <w:color w:val="000000"/>
          <w:sz w:val="22"/>
          <w:szCs w:val="22"/>
        </w:rPr>
      </w:pPr>
      <w:r>
        <w:rPr>
          <w:rFonts w:asciiTheme="minorHAnsi" w:hAnsiTheme="minorHAnsi" w:cs="Calibri"/>
          <w:bCs/>
          <w:color w:val="000000"/>
          <w:sz w:val="22"/>
          <w:szCs w:val="22"/>
        </w:rPr>
        <w:t>As you will see in the newsletter, our community has been very busy supporting our school: helping out at working bees; celebrating students’ poems and speeches</w:t>
      </w:r>
      <w:r w:rsidR="0043313C">
        <w:rPr>
          <w:rFonts w:asciiTheme="minorHAnsi" w:hAnsiTheme="minorHAnsi" w:cs="Calibri"/>
          <w:bCs/>
          <w:color w:val="000000"/>
          <w:sz w:val="22"/>
          <w:szCs w:val="22"/>
        </w:rPr>
        <w:t>; and cheering our runners during cross country; it is always wonderful to see the great turnout of parents and whānau.</w:t>
      </w:r>
    </w:p>
    <w:p w:rsidR="006E65D1" w:rsidRDefault="0043313C" w:rsidP="00C63BC7">
      <w:pPr>
        <w:spacing w:after="120"/>
        <w:ind w:left="709"/>
        <w:jc w:val="both"/>
        <w:rPr>
          <w:rFonts w:asciiTheme="minorHAnsi" w:hAnsiTheme="minorHAnsi" w:cs="Calibri"/>
          <w:bCs/>
          <w:color w:val="000000"/>
          <w:sz w:val="22"/>
          <w:szCs w:val="22"/>
        </w:rPr>
      </w:pPr>
      <w:r>
        <w:rPr>
          <w:rFonts w:asciiTheme="minorHAnsi" w:hAnsiTheme="minorHAnsi" w:cs="Calibri"/>
          <w:bCs/>
          <w:color w:val="000000"/>
          <w:sz w:val="22"/>
          <w:szCs w:val="22"/>
        </w:rPr>
        <w:t>Assessment of our students’ progress is an on-going process</w:t>
      </w:r>
      <w:r w:rsidR="00886B43">
        <w:rPr>
          <w:rFonts w:asciiTheme="minorHAnsi" w:hAnsiTheme="minorHAnsi" w:cs="Calibri"/>
          <w:bCs/>
          <w:color w:val="000000"/>
          <w:sz w:val="22"/>
          <w:szCs w:val="22"/>
        </w:rPr>
        <w:t xml:space="preserve">: observing, conferencing, formal and informal testing, and working with the students </w:t>
      </w:r>
      <w:r w:rsidR="006A17D2">
        <w:rPr>
          <w:rFonts w:asciiTheme="minorHAnsi" w:hAnsiTheme="minorHAnsi" w:cs="Calibri"/>
          <w:bCs/>
          <w:color w:val="000000"/>
          <w:sz w:val="22"/>
          <w:szCs w:val="22"/>
        </w:rPr>
        <w:t xml:space="preserve">and parents </w:t>
      </w:r>
      <w:r w:rsidR="00886B43">
        <w:rPr>
          <w:rFonts w:asciiTheme="minorHAnsi" w:hAnsiTheme="minorHAnsi" w:cs="Calibri"/>
          <w:bCs/>
          <w:color w:val="000000"/>
          <w:sz w:val="22"/>
          <w:szCs w:val="22"/>
        </w:rPr>
        <w:t>to address the next learning step</w:t>
      </w:r>
      <w:r w:rsidR="00A5261B">
        <w:rPr>
          <w:rFonts w:asciiTheme="minorHAnsi" w:hAnsiTheme="minorHAnsi" w:cs="Calibri"/>
          <w:bCs/>
          <w:color w:val="000000"/>
          <w:sz w:val="22"/>
          <w:szCs w:val="22"/>
        </w:rPr>
        <w:t>s</w:t>
      </w:r>
      <w:r w:rsidR="00886B43">
        <w:rPr>
          <w:rFonts w:asciiTheme="minorHAnsi" w:hAnsiTheme="minorHAnsi" w:cs="Calibri"/>
          <w:bCs/>
          <w:color w:val="000000"/>
          <w:sz w:val="22"/>
          <w:szCs w:val="22"/>
        </w:rPr>
        <w:t>.</w:t>
      </w:r>
      <w:r w:rsidR="006A17D2">
        <w:rPr>
          <w:rFonts w:asciiTheme="minorHAnsi" w:hAnsiTheme="minorHAnsi" w:cs="Calibri"/>
          <w:bCs/>
          <w:color w:val="000000"/>
          <w:sz w:val="22"/>
          <w:szCs w:val="22"/>
        </w:rPr>
        <w:t xml:space="preserve"> Over the next few weeks, we will be writing comments for the mid-year reports and providing further opportunities for parents to attend interviews. Please see dates in the Diary and, where possible, keep </w:t>
      </w:r>
      <w:r w:rsidR="00794297">
        <w:rPr>
          <w:rFonts w:asciiTheme="minorHAnsi" w:hAnsiTheme="minorHAnsi" w:cs="Calibri"/>
          <w:bCs/>
          <w:color w:val="000000"/>
          <w:sz w:val="22"/>
          <w:szCs w:val="22"/>
        </w:rPr>
        <w:t>an afternoon</w:t>
      </w:r>
      <w:r w:rsidR="006A17D2">
        <w:rPr>
          <w:rFonts w:asciiTheme="minorHAnsi" w:hAnsiTheme="minorHAnsi" w:cs="Calibri"/>
          <w:bCs/>
          <w:color w:val="000000"/>
          <w:sz w:val="22"/>
          <w:szCs w:val="22"/>
        </w:rPr>
        <w:t xml:space="preserve"> after school</w:t>
      </w:r>
      <w:r w:rsidR="00794297">
        <w:rPr>
          <w:rFonts w:asciiTheme="minorHAnsi" w:hAnsiTheme="minorHAnsi" w:cs="Calibri"/>
          <w:bCs/>
          <w:color w:val="000000"/>
          <w:sz w:val="22"/>
          <w:szCs w:val="22"/>
        </w:rPr>
        <w:t xml:space="preserve"> free to attend. This is a very important and formative time to set the goals with your child/</w:t>
      </w:r>
      <w:proofErr w:type="spellStart"/>
      <w:r w:rsidR="00794297">
        <w:rPr>
          <w:rFonts w:asciiTheme="minorHAnsi" w:hAnsiTheme="minorHAnsi" w:cs="Calibri"/>
          <w:bCs/>
          <w:color w:val="000000"/>
          <w:sz w:val="22"/>
          <w:szCs w:val="22"/>
        </w:rPr>
        <w:t>ren</w:t>
      </w:r>
      <w:proofErr w:type="spellEnd"/>
      <w:r w:rsidR="00794297">
        <w:rPr>
          <w:rFonts w:asciiTheme="minorHAnsi" w:hAnsiTheme="minorHAnsi" w:cs="Calibri"/>
          <w:bCs/>
          <w:color w:val="000000"/>
          <w:sz w:val="22"/>
          <w:szCs w:val="22"/>
        </w:rPr>
        <w:t xml:space="preserve"> for the rest of the year and celebrate their achiev</w:t>
      </w:r>
      <w:r w:rsidR="00A5261B">
        <w:rPr>
          <w:rFonts w:asciiTheme="minorHAnsi" w:hAnsiTheme="minorHAnsi" w:cs="Calibri"/>
          <w:bCs/>
          <w:color w:val="000000"/>
          <w:sz w:val="22"/>
          <w:szCs w:val="22"/>
        </w:rPr>
        <w:t>e</w:t>
      </w:r>
      <w:r w:rsidR="00794297">
        <w:rPr>
          <w:rFonts w:asciiTheme="minorHAnsi" w:hAnsiTheme="minorHAnsi" w:cs="Calibri"/>
          <w:bCs/>
          <w:color w:val="000000"/>
          <w:sz w:val="22"/>
          <w:szCs w:val="22"/>
        </w:rPr>
        <w:t>ments to-date.</w:t>
      </w:r>
    </w:p>
    <w:p w:rsidR="00EC5ACE" w:rsidRPr="00287500" w:rsidRDefault="00EC5ACE" w:rsidP="00C63BC7">
      <w:pPr>
        <w:spacing w:before="60"/>
        <w:ind w:left="709"/>
        <w:jc w:val="both"/>
        <w:rPr>
          <w:rFonts w:asciiTheme="minorHAnsi" w:hAnsiTheme="minorHAnsi" w:cs="Calibri"/>
          <w:bCs/>
          <w:i/>
          <w:color w:val="000000"/>
          <w:sz w:val="24"/>
          <w:szCs w:val="22"/>
        </w:rPr>
      </w:pPr>
      <w:r w:rsidRPr="00287500">
        <w:rPr>
          <w:rFonts w:asciiTheme="minorHAnsi" w:hAnsiTheme="minorHAnsi" w:cs="Calibri"/>
          <w:bCs/>
          <w:i/>
          <w:color w:val="000000"/>
          <w:sz w:val="24"/>
          <w:szCs w:val="22"/>
        </w:rPr>
        <w:t>Frances Nimmo</w:t>
      </w:r>
    </w:p>
    <w:tbl>
      <w:tblPr>
        <w:tblpPr w:leftFromText="180" w:rightFromText="180" w:vertAnchor="text" w:horzAnchor="margin" w:tblpXSpec="center" w:tblpY="551"/>
        <w:tblW w:w="10598" w:type="dxa"/>
        <w:tblBorders>
          <w:top w:val="single" w:sz="18" w:space="0" w:color="286EB4"/>
          <w:left w:val="single" w:sz="18" w:space="0" w:color="286EB4"/>
          <w:bottom w:val="single" w:sz="18" w:space="0" w:color="286EB4"/>
          <w:right w:val="single" w:sz="18" w:space="0" w:color="286EB4"/>
          <w:insideH w:val="single" w:sz="18" w:space="0" w:color="286EB4"/>
          <w:insideV w:val="single" w:sz="18" w:space="0" w:color="286EB4"/>
        </w:tblBorders>
        <w:tblLook w:val="01E0" w:firstRow="1" w:lastRow="1" w:firstColumn="1" w:lastColumn="1" w:noHBand="0" w:noVBand="0"/>
      </w:tblPr>
      <w:tblGrid>
        <w:gridCol w:w="1101"/>
        <w:gridCol w:w="9497"/>
      </w:tblGrid>
      <w:tr w:rsidR="00287500" w:rsidRPr="00331B6C" w:rsidTr="00287500">
        <w:trPr>
          <w:trHeight w:val="660"/>
        </w:trPr>
        <w:tc>
          <w:tcPr>
            <w:tcW w:w="1101" w:type="dxa"/>
            <w:shd w:val="clear" w:color="auto" w:fill="C2D69B" w:themeFill="accent3" w:themeFillTint="99"/>
          </w:tcPr>
          <w:p w:rsidR="00287500" w:rsidRPr="00D962E8" w:rsidRDefault="00287500" w:rsidP="00287500">
            <w:pPr>
              <w:spacing w:before="120" w:after="120" w:line="245" w:lineRule="atLeast"/>
              <w:rPr>
                <w:rFonts w:asciiTheme="minorHAnsi" w:hAnsiTheme="minorHAnsi"/>
                <w:b/>
                <w:color w:val="000000"/>
                <w:sz w:val="32"/>
                <w:szCs w:val="22"/>
                <w:lang w:val="en-AU"/>
              </w:rPr>
            </w:pPr>
            <w:r w:rsidRPr="00A91CAC">
              <w:rPr>
                <w:rFonts w:asciiTheme="minorHAnsi" w:hAnsiTheme="minorHAnsi"/>
                <w:b/>
                <w:color w:val="000000"/>
                <w:sz w:val="32"/>
                <w:szCs w:val="22"/>
                <w:lang w:val="en-AU"/>
              </w:rPr>
              <w:t xml:space="preserve">Vision </w:t>
            </w:r>
          </w:p>
        </w:tc>
        <w:tc>
          <w:tcPr>
            <w:tcW w:w="9497" w:type="dxa"/>
            <w:shd w:val="clear" w:color="auto" w:fill="auto"/>
          </w:tcPr>
          <w:p w:rsidR="00287500" w:rsidRPr="00A91CAC" w:rsidRDefault="00287500" w:rsidP="00287500">
            <w:pPr>
              <w:spacing w:before="120" w:after="120"/>
              <w:jc w:val="center"/>
              <w:rPr>
                <w:rFonts w:asciiTheme="minorHAnsi" w:hAnsiTheme="minorHAnsi" w:cs="Arial"/>
                <w:b/>
                <w:i/>
                <w:sz w:val="22"/>
                <w:szCs w:val="22"/>
              </w:rPr>
            </w:pPr>
            <w:r w:rsidRPr="00A91CAC">
              <w:rPr>
                <w:rFonts w:asciiTheme="minorHAnsi" w:hAnsiTheme="minorHAnsi" w:cs="Arial"/>
                <w:b/>
                <w:i/>
                <w:sz w:val="22"/>
                <w:szCs w:val="22"/>
              </w:rPr>
              <w:t>Windwhistle Students will be self-managing, inquiring and enterprising learners, contributing to their communities, and seizing new opportunities, as they strive to be the best they can be.</w:t>
            </w:r>
          </w:p>
        </w:tc>
      </w:tr>
    </w:tbl>
    <w:p w:rsidR="005B4143" w:rsidRDefault="005B4143" w:rsidP="006D0020">
      <w:pPr>
        <w:spacing w:before="100" w:beforeAutospacing="1" w:after="100" w:afterAutospacing="1"/>
        <w:ind w:right="-35"/>
        <w:jc w:val="both"/>
        <w:rPr>
          <w:rFonts w:asciiTheme="minorHAnsi" w:hAnsiTheme="minorHAnsi"/>
          <w:sz w:val="22"/>
          <w:szCs w:val="22"/>
        </w:rPr>
      </w:pPr>
    </w:p>
    <w:p w:rsidR="009E0DB7" w:rsidRDefault="003B7938" w:rsidP="004D703D">
      <w:pPr>
        <w:jc w:val="both"/>
        <w:rPr>
          <w:rFonts w:asciiTheme="minorHAnsi" w:hAnsiTheme="minorHAnsi"/>
          <w:b/>
          <w:caps/>
          <w:sz w:val="24"/>
          <w:szCs w:val="22"/>
          <w:lang w:eastAsia="en-NZ"/>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heme="minorHAnsi" w:hAnsiTheme="minorHAnsi"/>
          <w:b/>
          <w:caps/>
          <w:noProof/>
          <w:sz w:val="24"/>
          <w:szCs w:val="22"/>
          <w:lang w:eastAsia="en-NZ"/>
        </w:rPr>
        <w:drawing>
          <wp:anchor distT="0" distB="0" distL="114300" distR="114300" simplePos="0" relativeHeight="251944448" behindDoc="1" locked="0" layoutInCell="1" allowOverlap="1" wp14:anchorId="4AF910EC" wp14:editId="500B112A">
            <wp:simplePos x="0" y="0"/>
            <wp:positionH relativeFrom="column">
              <wp:posOffset>4259580</wp:posOffset>
            </wp:positionH>
            <wp:positionV relativeFrom="paragraph">
              <wp:posOffset>612140</wp:posOffset>
            </wp:positionV>
            <wp:extent cx="2109470" cy="1581785"/>
            <wp:effectExtent l="0" t="0" r="5080" b="0"/>
            <wp:wrapThrough wrapText="bothSides">
              <wp:wrapPolygon edited="0">
                <wp:start x="0" y="0"/>
                <wp:lineTo x="0" y="21331"/>
                <wp:lineTo x="21457" y="21331"/>
                <wp:lineTo x="21457"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5-29 10.57.00.jpg"/>
                    <pic:cNvPicPr/>
                  </pic:nvPicPr>
                  <pic:blipFill>
                    <a:blip r:embed="rId12">
                      <a:extLst>
                        <a:ext uri="{28A0092B-C50C-407E-A947-70E740481C1C}">
                          <a14:useLocalDpi xmlns:a14="http://schemas.microsoft.com/office/drawing/2010/main" val="0"/>
                        </a:ext>
                      </a:extLst>
                    </a:blip>
                    <a:stretch>
                      <a:fillRect/>
                    </a:stretch>
                  </pic:blipFill>
                  <pic:spPr>
                    <a:xfrm>
                      <a:off x="0" y="0"/>
                      <a:ext cx="2109470" cy="1581785"/>
                    </a:xfrm>
                    <a:prstGeom prst="rect">
                      <a:avLst/>
                    </a:prstGeom>
                  </pic:spPr>
                </pic:pic>
              </a:graphicData>
            </a:graphic>
            <wp14:sizeRelH relativeFrom="page">
              <wp14:pctWidth>0</wp14:pctWidth>
            </wp14:sizeRelH>
            <wp14:sizeRelV relativeFrom="page">
              <wp14:pctHeight>0</wp14:pctHeight>
            </wp14:sizeRelV>
          </wp:anchor>
        </w:drawing>
      </w:r>
    </w:p>
    <w:p w:rsidR="003B7938" w:rsidRPr="003B7938" w:rsidRDefault="00A5261B" w:rsidP="00A5261B">
      <w:pPr>
        <w:jc w:val="both"/>
        <w:rPr>
          <w:rFonts w:asciiTheme="minorHAnsi" w:hAnsiTheme="minorHAnsi" w:cs="Arial"/>
          <w:color w:val="222222"/>
          <w:sz w:val="22"/>
          <w:szCs w:val="22"/>
          <w:shd w:val="clear" w:color="auto" w:fill="FFFFFF"/>
        </w:rPr>
      </w:pPr>
      <w:r>
        <w:rPr>
          <w:rFonts w:asciiTheme="minorHAnsi" w:hAnsiTheme="minorHAnsi"/>
          <w:b/>
          <w:caps/>
          <w:noProof/>
          <w:sz w:val="24"/>
          <w:szCs w:val="22"/>
          <w:lang w:eastAsia="en-NZ"/>
        </w:rPr>
        <w:drawing>
          <wp:anchor distT="0" distB="0" distL="114300" distR="114300" simplePos="0" relativeHeight="251946496" behindDoc="1" locked="0" layoutInCell="1" allowOverlap="1" wp14:anchorId="1D9D8DAB" wp14:editId="4050A3E6">
            <wp:simplePos x="0" y="0"/>
            <wp:positionH relativeFrom="column">
              <wp:posOffset>4481830</wp:posOffset>
            </wp:positionH>
            <wp:positionV relativeFrom="paragraph">
              <wp:posOffset>1442720</wp:posOffset>
            </wp:positionV>
            <wp:extent cx="1884045" cy="1413510"/>
            <wp:effectExtent l="0" t="0" r="1905" b="0"/>
            <wp:wrapThrough wrapText="bothSides">
              <wp:wrapPolygon edited="0">
                <wp:start x="0" y="0"/>
                <wp:lineTo x="0" y="21251"/>
                <wp:lineTo x="21403" y="21251"/>
                <wp:lineTo x="21403"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5-29 10.55.23.jpg"/>
                    <pic:cNvPicPr/>
                  </pic:nvPicPr>
                  <pic:blipFill>
                    <a:blip r:embed="rId13">
                      <a:extLst>
                        <a:ext uri="{28A0092B-C50C-407E-A947-70E740481C1C}">
                          <a14:useLocalDpi xmlns:a14="http://schemas.microsoft.com/office/drawing/2010/main" val="0"/>
                        </a:ext>
                      </a:extLst>
                    </a:blip>
                    <a:stretch>
                      <a:fillRect/>
                    </a:stretch>
                  </pic:blipFill>
                  <pic:spPr>
                    <a:xfrm>
                      <a:off x="0" y="0"/>
                      <a:ext cx="1884045" cy="1413510"/>
                    </a:xfrm>
                    <a:prstGeom prst="rect">
                      <a:avLst/>
                    </a:prstGeom>
                  </pic:spPr>
                </pic:pic>
              </a:graphicData>
            </a:graphic>
            <wp14:sizeRelH relativeFrom="page">
              <wp14:pctWidth>0</wp14:pctWidth>
            </wp14:sizeRelH>
            <wp14:sizeRelV relativeFrom="page">
              <wp14:pctHeight>0</wp14:pctHeight>
            </wp14:sizeRelV>
          </wp:anchor>
        </w:drawing>
      </w:r>
      <w:r w:rsidR="000E13E4" w:rsidRPr="00120339">
        <w:rPr>
          <w:rFonts w:asciiTheme="minorHAnsi" w:hAnsiTheme="minorHAnsi"/>
          <w:b/>
          <w:caps/>
          <w:sz w:val="24"/>
          <w:szCs w:val="22"/>
          <w:lang w:eastAsia="en-NZ"/>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Room 1:  </w:t>
      </w:r>
      <w:r w:rsidR="003C1324" w:rsidRPr="002355DC">
        <w:rPr>
          <w:rFonts w:asciiTheme="minorHAnsi" w:hAnsiTheme="minorHAnsi" w:cs="Arial"/>
          <w:color w:val="222222"/>
          <w:sz w:val="22"/>
          <w:szCs w:val="22"/>
          <w:shd w:val="clear" w:color="auto" w:fill="FFFFFF"/>
        </w:rPr>
        <w:t xml:space="preserve">Kia </w:t>
      </w:r>
      <w:proofErr w:type="spellStart"/>
      <w:r w:rsidR="003C1324" w:rsidRPr="002355DC">
        <w:rPr>
          <w:rFonts w:asciiTheme="minorHAnsi" w:hAnsiTheme="minorHAnsi" w:cs="Arial"/>
          <w:color w:val="222222"/>
          <w:sz w:val="22"/>
          <w:szCs w:val="22"/>
          <w:shd w:val="clear" w:color="auto" w:fill="FFFFFF"/>
        </w:rPr>
        <w:t>ora</w:t>
      </w:r>
      <w:proofErr w:type="spellEnd"/>
      <w:r w:rsidR="003C1324" w:rsidRPr="002355DC">
        <w:rPr>
          <w:rFonts w:asciiTheme="minorHAnsi" w:hAnsiTheme="minorHAnsi" w:cs="Arial"/>
          <w:color w:val="222222"/>
          <w:sz w:val="22"/>
          <w:szCs w:val="22"/>
          <w:shd w:val="clear" w:color="auto" w:fill="FFFFFF"/>
        </w:rPr>
        <w:t xml:space="preserve"> koutou.  We welcome Emily Lauren to our classroom this week.  Emily turned 5 over the weekend.  Our Year 3's have moved through to Room 2 so we have a bit more room to move in now!  I will miss our Year 3's.  They have been super helpful and are awesome workers.  As </w:t>
      </w:r>
      <w:proofErr w:type="spellStart"/>
      <w:proofErr w:type="gramStart"/>
      <w:r w:rsidR="003C1324" w:rsidRPr="002355DC">
        <w:rPr>
          <w:rFonts w:asciiTheme="minorHAnsi" w:hAnsiTheme="minorHAnsi" w:cs="Arial"/>
          <w:color w:val="222222"/>
          <w:sz w:val="22"/>
          <w:szCs w:val="22"/>
          <w:shd w:val="clear" w:color="auto" w:fill="FFFFFF"/>
        </w:rPr>
        <w:t>its</w:t>
      </w:r>
      <w:proofErr w:type="spellEnd"/>
      <w:proofErr w:type="gramEnd"/>
      <w:r w:rsidR="003C1324" w:rsidRPr="002355DC">
        <w:rPr>
          <w:rFonts w:asciiTheme="minorHAnsi" w:hAnsiTheme="minorHAnsi" w:cs="Arial"/>
          <w:color w:val="222222"/>
          <w:sz w:val="22"/>
          <w:szCs w:val="22"/>
          <w:shd w:val="clear" w:color="auto" w:fill="FFFFFF"/>
        </w:rPr>
        <w:t xml:space="preserve"> a short week this week, there won't be any spelling for the Year 2's.  Robyn will also be spending more time reading with the Year 2's from now on.  If the books seem particularly easy - they are!  We are now teaching them the skill of finding information in the text.  This week they will be dissecting 1 book chapter by chapter!  Some of the older Year 1's will soon start bringing spelling words home.  We will start off with just 5 and build them up.  The notebooks will go home on Monday and need to be back by Friday.  Friday is my testing day. Please remember if your child is away sick to ring the school and let us know.  Otherwise they will be note</w:t>
      </w:r>
      <w:r w:rsidR="003B7938">
        <w:rPr>
          <w:rFonts w:asciiTheme="minorHAnsi" w:hAnsiTheme="minorHAnsi" w:cs="Arial"/>
          <w:color w:val="222222"/>
          <w:sz w:val="22"/>
          <w:szCs w:val="22"/>
          <w:shd w:val="clear" w:color="auto" w:fill="FFFFFF"/>
        </w:rPr>
        <w:t xml:space="preserve">d as unjustified absences.   </w:t>
      </w:r>
      <w:proofErr w:type="spellStart"/>
      <w:proofErr w:type="gramStart"/>
      <w:r w:rsidR="003C1324" w:rsidRPr="002355DC">
        <w:rPr>
          <w:rFonts w:asciiTheme="minorHAnsi" w:hAnsiTheme="minorHAnsi" w:cs="Tahoma"/>
          <w:color w:val="222222"/>
          <w:sz w:val="22"/>
          <w:szCs w:val="22"/>
          <w:shd w:val="clear" w:color="auto" w:fill="FFFFFF"/>
        </w:rPr>
        <w:t>Ngā</w:t>
      </w:r>
      <w:proofErr w:type="spellEnd"/>
      <w:r w:rsidR="003C1324" w:rsidRPr="002355DC">
        <w:rPr>
          <w:rFonts w:asciiTheme="minorHAnsi" w:hAnsiTheme="minorHAnsi" w:cs="Tahoma"/>
          <w:color w:val="222222"/>
          <w:sz w:val="22"/>
          <w:szCs w:val="22"/>
          <w:shd w:val="clear" w:color="auto" w:fill="FFFFFF"/>
        </w:rPr>
        <w:t xml:space="preserve"> </w:t>
      </w:r>
      <w:proofErr w:type="spellStart"/>
      <w:r w:rsidR="003C1324" w:rsidRPr="002355DC">
        <w:rPr>
          <w:rFonts w:asciiTheme="minorHAnsi" w:hAnsiTheme="minorHAnsi" w:cs="Tahoma"/>
          <w:color w:val="222222"/>
          <w:sz w:val="22"/>
          <w:szCs w:val="22"/>
          <w:shd w:val="clear" w:color="auto" w:fill="FFFFFF"/>
        </w:rPr>
        <w:t>mihi</w:t>
      </w:r>
      <w:proofErr w:type="spellEnd"/>
      <w:r w:rsidR="003C1324" w:rsidRPr="002355DC">
        <w:rPr>
          <w:rFonts w:asciiTheme="minorHAnsi" w:hAnsiTheme="minorHAnsi" w:cs="Tahoma"/>
          <w:color w:val="222222"/>
          <w:sz w:val="22"/>
          <w:szCs w:val="22"/>
          <w:shd w:val="clear" w:color="auto" w:fill="FFFFFF"/>
        </w:rPr>
        <w:t xml:space="preserve"> </w:t>
      </w:r>
      <w:proofErr w:type="spellStart"/>
      <w:r w:rsidR="003C1324" w:rsidRPr="002355DC">
        <w:rPr>
          <w:rFonts w:asciiTheme="minorHAnsi" w:hAnsiTheme="minorHAnsi" w:cs="Tahoma"/>
          <w:color w:val="222222"/>
          <w:sz w:val="22"/>
          <w:szCs w:val="22"/>
          <w:shd w:val="clear" w:color="auto" w:fill="FFFFFF"/>
        </w:rPr>
        <w:t>nui</w:t>
      </w:r>
      <w:proofErr w:type="spellEnd"/>
      <w:r w:rsidR="003C1324" w:rsidRPr="002355DC">
        <w:rPr>
          <w:rFonts w:asciiTheme="minorHAnsi" w:hAnsiTheme="minorHAnsi" w:cs="Tahoma"/>
          <w:color w:val="222222"/>
          <w:sz w:val="22"/>
          <w:szCs w:val="22"/>
          <w:shd w:val="clear" w:color="auto" w:fill="FFFFFF"/>
        </w:rPr>
        <w:t>.</w:t>
      </w:r>
      <w:proofErr w:type="gramEnd"/>
      <w:r w:rsidR="003C1324" w:rsidRPr="002355DC">
        <w:rPr>
          <w:rFonts w:asciiTheme="minorHAnsi" w:hAnsiTheme="minorHAnsi" w:cs="Tahoma"/>
          <w:color w:val="222222"/>
          <w:sz w:val="22"/>
          <w:szCs w:val="22"/>
          <w:shd w:val="clear" w:color="auto" w:fill="FFFFFF"/>
        </w:rPr>
        <w:t> </w:t>
      </w:r>
      <w:r w:rsidR="003C1324" w:rsidRPr="002355DC">
        <w:rPr>
          <w:rFonts w:asciiTheme="minorHAnsi" w:hAnsiTheme="minorHAnsi" w:cs="Arial"/>
          <w:color w:val="222222"/>
          <w:sz w:val="22"/>
          <w:szCs w:val="22"/>
          <w:shd w:val="clear" w:color="auto" w:fill="FFFFFF"/>
        </w:rPr>
        <w:t>Jane</w:t>
      </w:r>
    </w:p>
    <w:p w:rsidR="005B4143" w:rsidRPr="00A5261B" w:rsidRDefault="00A5261B" w:rsidP="00A5261B">
      <w:pPr>
        <w:jc w:val="both"/>
        <w:rPr>
          <w:rStyle w:val="IntenseEmphasis"/>
          <w:rFonts w:ascii="Arial" w:hAnsi="Arial" w:cs="Arial"/>
          <w:b w:val="0"/>
          <w:bCs w:val="0"/>
          <w:i w:val="0"/>
          <w:iCs w:val="0"/>
          <w:color w:val="222222"/>
          <w:sz w:val="19"/>
          <w:szCs w:val="19"/>
          <w:shd w:val="clear" w:color="auto" w:fill="FFFFFF"/>
        </w:rPr>
      </w:pPr>
      <w:r>
        <w:rPr>
          <w:rFonts w:ascii="Calibri" w:hAnsi="Calibri"/>
          <w:bCs/>
          <w:noProof/>
          <w:sz w:val="22"/>
          <w:lang w:eastAsia="en-NZ"/>
        </w:rPr>
        <w:drawing>
          <wp:anchor distT="0" distB="0" distL="114300" distR="114300" simplePos="0" relativeHeight="251943424" behindDoc="1" locked="0" layoutInCell="1" allowOverlap="1" wp14:anchorId="0C2A0A67" wp14:editId="43DDCE69">
            <wp:simplePos x="0" y="0"/>
            <wp:positionH relativeFrom="column">
              <wp:posOffset>-18415</wp:posOffset>
            </wp:positionH>
            <wp:positionV relativeFrom="paragraph">
              <wp:posOffset>-113030</wp:posOffset>
            </wp:positionV>
            <wp:extent cx="3124835" cy="2623185"/>
            <wp:effectExtent l="0" t="0" r="0" b="5715"/>
            <wp:wrapThrough wrapText="bothSides">
              <wp:wrapPolygon edited="0">
                <wp:start x="0" y="0"/>
                <wp:lineTo x="0" y="21490"/>
                <wp:lineTo x="21464" y="21490"/>
                <wp:lineTo x="21464" y="0"/>
                <wp:lineTo x="0" y="0"/>
              </wp:wrapPolygon>
            </wp:wrapThrough>
            <wp:docPr id="3" name="Picture 3" descr="C:\Users\Educator\AppData\Local\Microsoft\Windows\Temporary Internet Files\Content.Outlook\XYU0NUPG\DSCF1948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ducator\AppData\Local\Microsoft\Windows\Temporary Internet Files\Content.Outlook\XYU0NUPG\DSCF1948 JPG.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24835" cy="2623185"/>
                    </a:xfrm>
                    <a:prstGeom prst="rect">
                      <a:avLst/>
                    </a:prstGeom>
                    <a:noFill/>
                    <a:ln>
                      <a:noFill/>
                    </a:ln>
                  </pic:spPr>
                </pic:pic>
              </a:graphicData>
            </a:graphic>
            <wp14:sizeRelH relativeFrom="page">
              <wp14:pctWidth>0</wp14:pctWidth>
            </wp14:sizeRelH>
            <wp14:sizeRelV relativeFrom="page">
              <wp14:pctHeight>0</wp14:pctHeight>
            </wp14:sizeRelV>
          </wp:anchor>
        </w:drawing>
      </w:r>
      <w:r w:rsidR="0065222A" w:rsidRPr="0065222A">
        <w:rPr>
          <w:rStyle w:val="IntenseEmphasis"/>
          <w:sz w:val="22"/>
        </w:rPr>
        <w:t xml:space="preserve">The children enjoying exploring and creating – using the </w:t>
      </w:r>
      <w:proofErr w:type="spellStart"/>
      <w:r w:rsidR="0065222A" w:rsidRPr="0065222A">
        <w:rPr>
          <w:rStyle w:val="IntenseEmphasis"/>
          <w:sz w:val="22"/>
        </w:rPr>
        <w:t>prunings</w:t>
      </w:r>
      <w:proofErr w:type="spellEnd"/>
      <w:r w:rsidR="0065222A" w:rsidRPr="0065222A">
        <w:rPr>
          <w:rStyle w:val="IntenseEmphasis"/>
          <w:sz w:val="22"/>
        </w:rPr>
        <w:t xml:space="preserve"> from the trees – </w:t>
      </w:r>
      <w:r w:rsidR="003B7938">
        <w:rPr>
          <w:rStyle w:val="IntenseEmphasis"/>
          <w:sz w:val="22"/>
        </w:rPr>
        <w:t xml:space="preserve">and planting 500bulbs! </w:t>
      </w:r>
      <w:r w:rsidR="0065222A" w:rsidRPr="0065222A">
        <w:rPr>
          <w:rStyle w:val="IntenseEmphasis"/>
          <w:sz w:val="22"/>
        </w:rPr>
        <w:t>THANK YOU parents</w:t>
      </w:r>
      <w:r w:rsidR="003B7938">
        <w:rPr>
          <w:rStyle w:val="IntenseEmphasis"/>
          <w:sz w:val="22"/>
        </w:rPr>
        <w:t xml:space="preserve"> and Hororata Community Group</w:t>
      </w:r>
    </w:p>
    <w:p w:rsidR="00705D1B" w:rsidRPr="00C63BC7" w:rsidRDefault="00705D1B" w:rsidP="00C63BC7">
      <w:pPr>
        <w:spacing w:before="100" w:beforeAutospacing="1" w:after="100" w:afterAutospacing="1"/>
        <w:ind w:right="-35"/>
        <w:jc w:val="both"/>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20339">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Room 2: </w:t>
      </w:r>
      <w:r w:rsidRPr="002355DC">
        <w:rPr>
          <w:rFonts w:ascii="Calibri" w:hAnsi="Calibri"/>
          <w:bCs/>
          <w:sz w:val="22"/>
        </w:rPr>
        <w:t>This week</w:t>
      </w:r>
      <w:r w:rsidR="002A5975">
        <w:rPr>
          <w:rFonts w:ascii="Calibri" w:hAnsi="Calibri"/>
          <w:bCs/>
          <w:sz w:val="22"/>
        </w:rPr>
        <w:t>,</w:t>
      </w:r>
      <w:r w:rsidRPr="002355DC">
        <w:rPr>
          <w:rFonts w:ascii="Calibri" w:hAnsi="Calibri"/>
          <w:bCs/>
          <w:sz w:val="22"/>
        </w:rPr>
        <w:t xml:space="preserve"> we welcom</w:t>
      </w:r>
      <w:r w:rsidR="00604E90" w:rsidRPr="002355DC">
        <w:rPr>
          <w:rFonts w:ascii="Calibri" w:hAnsi="Calibri"/>
          <w:bCs/>
          <w:sz w:val="22"/>
        </w:rPr>
        <w:t>e the Year 3s into our class. This will add a new dimension to our teaching and learning and will provide additional opportunities for our Year 6s to step up as leaders. We will use the diaries as a good way to communicate between home and school – please write down any questions/issues/ideas and sign after homework is completed</w:t>
      </w:r>
      <w:r w:rsidR="002355DC" w:rsidRPr="002355DC">
        <w:rPr>
          <w:rFonts w:ascii="Calibri" w:hAnsi="Calibri"/>
          <w:bCs/>
          <w:sz w:val="22"/>
        </w:rPr>
        <w:t>.</w:t>
      </w:r>
    </w:p>
    <w:p w:rsidR="00B50C46" w:rsidRPr="002355DC" w:rsidRDefault="00B50C46" w:rsidP="00B50C46">
      <w:pPr>
        <w:rPr>
          <w:rFonts w:ascii="Calibri" w:hAnsi="Calibri"/>
          <w:b/>
          <w:bCs/>
          <w:sz w:val="22"/>
        </w:rPr>
      </w:pPr>
      <w:r w:rsidRPr="002355DC">
        <w:rPr>
          <w:rFonts w:ascii="Calibri" w:hAnsi="Calibri"/>
          <w:b/>
          <w:bCs/>
          <w:sz w:val="22"/>
        </w:rPr>
        <w:lastRenderedPageBreak/>
        <w:t>The Arts – Dance (whole school)</w:t>
      </w:r>
    </w:p>
    <w:p w:rsidR="00B50C46" w:rsidRPr="002355DC" w:rsidRDefault="00B50C46" w:rsidP="00B50C46">
      <w:pPr>
        <w:rPr>
          <w:rFonts w:ascii="Calibri" w:hAnsi="Calibri"/>
          <w:sz w:val="22"/>
        </w:rPr>
      </w:pPr>
      <w:r w:rsidRPr="002355DC">
        <w:rPr>
          <w:rFonts w:ascii="Calibri" w:hAnsi="Calibri"/>
          <w:sz w:val="22"/>
        </w:rPr>
        <w:t>The Windwhistle School Folk Dance Evening listed in the diary of past newsletters for Friday 26 June has been cancelled (due to a number of circumstances).</w:t>
      </w:r>
    </w:p>
    <w:p w:rsidR="00B50C46" w:rsidRPr="002355DC" w:rsidRDefault="00B50C46" w:rsidP="00B50C46">
      <w:pPr>
        <w:rPr>
          <w:rFonts w:ascii="Calibri" w:hAnsi="Calibri"/>
          <w:sz w:val="22"/>
        </w:rPr>
      </w:pPr>
      <w:r w:rsidRPr="002355DC">
        <w:rPr>
          <w:rFonts w:ascii="Calibri" w:hAnsi="Calibri"/>
          <w:sz w:val="22"/>
        </w:rPr>
        <w:t xml:space="preserve">Room 1 and 2 children have been joining together for folk dance lessons this term and have had heaps of fun learning “dances from other cultures and times”, which is required by the New Zealand Curriculum.  I've never seen so many happy faces on so many children at once, doing school work!  They have all progressed wonderfully in their learning of beat, rhythm, movement </w:t>
      </w:r>
      <w:proofErr w:type="gramStart"/>
      <w:r w:rsidRPr="002355DC">
        <w:rPr>
          <w:rFonts w:ascii="Calibri" w:hAnsi="Calibri"/>
          <w:sz w:val="22"/>
        </w:rPr>
        <w:t>an</w:t>
      </w:r>
      <w:proofErr w:type="gramEnd"/>
      <w:r w:rsidR="005952F9" w:rsidRPr="002355DC">
        <w:rPr>
          <w:rFonts w:ascii="Calibri" w:hAnsi="Calibri"/>
          <w:sz w:val="22"/>
        </w:rPr>
        <w:t xml:space="preserve"> </w:t>
      </w:r>
      <w:r w:rsidRPr="002355DC">
        <w:rPr>
          <w:rFonts w:ascii="Calibri" w:hAnsi="Calibri"/>
          <w:sz w:val="22"/>
        </w:rPr>
        <w:t>d performing with others in time to the music.  Our next and final folk dance lesson for this year is on Friday 19 June.  Any queries, please contact me (Kathy).</w:t>
      </w:r>
    </w:p>
    <w:p w:rsidR="00B50C46" w:rsidRPr="002355DC" w:rsidRDefault="00B50C46" w:rsidP="00B50C46">
      <w:pPr>
        <w:rPr>
          <w:rFonts w:ascii="Calibri" w:hAnsi="Calibri"/>
          <w:sz w:val="22"/>
        </w:rPr>
      </w:pPr>
    </w:p>
    <w:p w:rsidR="00B50C46" w:rsidRPr="002355DC" w:rsidRDefault="00B50C46" w:rsidP="00B50C46">
      <w:pPr>
        <w:rPr>
          <w:rFonts w:ascii="Calibri" w:hAnsi="Calibri"/>
          <w:b/>
          <w:bCs/>
          <w:sz w:val="22"/>
        </w:rPr>
      </w:pPr>
      <w:proofErr w:type="spellStart"/>
      <w:r w:rsidRPr="002355DC">
        <w:rPr>
          <w:rFonts w:ascii="Calibri" w:hAnsi="Calibri"/>
          <w:b/>
          <w:bCs/>
          <w:sz w:val="22"/>
        </w:rPr>
        <w:t>SportStart</w:t>
      </w:r>
      <w:proofErr w:type="spellEnd"/>
      <w:r w:rsidRPr="002355DC">
        <w:rPr>
          <w:rFonts w:ascii="Calibri" w:hAnsi="Calibri"/>
          <w:b/>
          <w:bCs/>
          <w:sz w:val="22"/>
        </w:rPr>
        <w:t xml:space="preserve"> Gymnastics – Room 2</w:t>
      </w:r>
    </w:p>
    <w:p w:rsidR="00B50C46" w:rsidRPr="002355DC" w:rsidRDefault="00B50C46" w:rsidP="00B50C46">
      <w:pPr>
        <w:rPr>
          <w:rFonts w:ascii="Calibri" w:hAnsi="Calibri"/>
          <w:sz w:val="22"/>
        </w:rPr>
      </w:pPr>
      <w:r w:rsidRPr="002355DC">
        <w:rPr>
          <w:rFonts w:ascii="Calibri" w:hAnsi="Calibri"/>
          <w:sz w:val="22"/>
        </w:rPr>
        <w:t xml:space="preserve">Tammy Mehrtens from Sport Canterbury came to school in week 2 and taught the students and teachers their first lesson of </w:t>
      </w:r>
      <w:proofErr w:type="spellStart"/>
      <w:r w:rsidRPr="002355DC">
        <w:rPr>
          <w:rFonts w:ascii="Calibri" w:hAnsi="Calibri"/>
          <w:sz w:val="22"/>
        </w:rPr>
        <w:t>SportStart</w:t>
      </w:r>
      <w:proofErr w:type="spellEnd"/>
      <w:r w:rsidRPr="002355DC">
        <w:rPr>
          <w:rFonts w:ascii="Calibri" w:hAnsi="Calibri"/>
          <w:sz w:val="22"/>
        </w:rPr>
        <w:t xml:space="preserve"> Gymnastics.  </w:t>
      </w:r>
    </w:p>
    <w:p w:rsidR="00B50C46" w:rsidRPr="002355DC" w:rsidRDefault="00B50C46" w:rsidP="00B50C46">
      <w:pPr>
        <w:rPr>
          <w:rFonts w:ascii="Calibri" w:hAnsi="Calibri"/>
          <w:sz w:val="22"/>
        </w:rPr>
      </w:pPr>
      <w:r w:rsidRPr="002355DC">
        <w:rPr>
          <w:rFonts w:ascii="Calibri" w:hAnsi="Calibri"/>
          <w:sz w:val="22"/>
        </w:rPr>
        <w:t xml:space="preserve">Any of our </w:t>
      </w:r>
      <w:proofErr w:type="spellStart"/>
      <w:r w:rsidRPr="002355DC">
        <w:rPr>
          <w:rFonts w:ascii="Calibri" w:hAnsi="Calibri"/>
          <w:sz w:val="22"/>
        </w:rPr>
        <w:t>SportStart</w:t>
      </w:r>
      <w:proofErr w:type="spellEnd"/>
      <w:r w:rsidRPr="002355DC">
        <w:rPr>
          <w:rFonts w:ascii="Calibri" w:hAnsi="Calibri"/>
          <w:sz w:val="22"/>
        </w:rPr>
        <w:t xml:space="preserve"> activities have the goal of enabling all children to participate at their level.  (Gone are the days of being humiliated as the last child waiting to be picked for a lunchtime team game!)  There is no sitting around picking grass waiting for a turn, or feeling left out in </w:t>
      </w:r>
      <w:proofErr w:type="spellStart"/>
      <w:r w:rsidRPr="002355DC">
        <w:rPr>
          <w:rFonts w:ascii="Calibri" w:hAnsi="Calibri"/>
          <w:sz w:val="22"/>
        </w:rPr>
        <w:t>SportStart</w:t>
      </w:r>
      <w:proofErr w:type="spellEnd"/>
      <w:r w:rsidRPr="002355DC">
        <w:rPr>
          <w:rFonts w:ascii="Calibri" w:hAnsi="Calibri"/>
          <w:sz w:val="22"/>
        </w:rPr>
        <w:t xml:space="preserve">.  Children are encouraged to be individually creative, to feel great about their level of ability/involvement and to monitor their own progress/next steps.  It is hoped from these positive beginnings at primary school that </w:t>
      </w:r>
      <w:r w:rsidRPr="002355DC">
        <w:rPr>
          <w:rFonts w:ascii="Calibri" w:hAnsi="Calibri"/>
          <w:i/>
          <w:iCs/>
          <w:sz w:val="22"/>
        </w:rPr>
        <w:t>more New Zealanders will be more active, for life</w:t>
      </w:r>
      <w:r w:rsidRPr="002355DC">
        <w:rPr>
          <w:rFonts w:ascii="Calibri" w:hAnsi="Calibri"/>
          <w:sz w:val="22"/>
        </w:rPr>
        <w:t xml:space="preserve">.  Those children who enjoy the </w:t>
      </w:r>
      <w:proofErr w:type="gramStart"/>
      <w:r w:rsidRPr="002355DC">
        <w:rPr>
          <w:rFonts w:ascii="Calibri" w:hAnsi="Calibri"/>
          <w:sz w:val="22"/>
        </w:rPr>
        <w:t>more  competitive</w:t>
      </w:r>
      <w:proofErr w:type="gramEnd"/>
      <w:r w:rsidRPr="002355DC">
        <w:rPr>
          <w:rFonts w:ascii="Calibri" w:hAnsi="Calibri"/>
          <w:sz w:val="22"/>
        </w:rPr>
        <w:t xml:space="preserve"> side of physical activity and who excel as an athlete can also progress from this starting platform.</w:t>
      </w:r>
    </w:p>
    <w:p w:rsidR="00B50C46" w:rsidRPr="002355DC" w:rsidRDefault="00B50C46" w:rsidP="00B50C46">
      <w:pPr>
        <w:rPr>
          <w:rFonts w:ascii="Calibri" w:hAnsi="Calibri"/>
          <w:sz w:val="22"/>
        </w:rPr>
      </w:pPr>
      <w:r w:rsidRPr="002355DC">
        <w:rPr>
          <w:rFonts w:ascii="Calibri" w:hAnsi="Calibri"/>
          <w:sz w:val="22"/>
        </w:rPr>
        <w:t xml:space="preserve">As you can see from the photos, the children have loved the subsequent lessons we have done since Tammy's visit.  The aim was for each child to create a gymnastics sequence involving a variety of shapes, rolls, jumps, pathways, direction and ways of “travelling”.  The children were </w:t>
      </w:r>
      <w:proofErr w:type="gramStart"/>
      <w:r w:rsidRPr="002355DC">
        <w:rPr>
          <w:rFonts w:ascii="Calibri" w:hAnsi="Calibri"/>
          <w:sz w:val="22"/>
        </w:rPr>
        <w:t>challenged  the</w:t>
      </w:r>
      <w:proofErr w:type="gramEnd"/>
      <w:r w:rsidRPr="002355DC">
        <w:rPr>
          <w:rFonts w:ascii="Calibri" w:hAnsi="Calibri"/>
          <w:sz w:val="22"/>
        </w:rPr>
        <w:t xml:space="preserve"> other day to create their most varied sequence....I had to limit them in the end, as some children were surpassing 20 separate actions!  Any queries, please contact me (Kathy).</w:t>
      </w:r>
    </w:p>
    <w:p w:rsidR="00B50C46" w:rsidRPr="002355DC" w:rsidRDefault="00B50C46" w:rsidP="00B50C46">
      <w:pPr>
        <w:rPr>
          <w:rFonts w:ascii="Calibri" w:hAnsi="Calibri"/>
          <w:sz w:val="22"/>
        </w:rPr>
      </w:pPr>
    </w:p>
    <w:p w:rsidR="00B50C46" w:rsidRPr="002355DC" w:rsidRDefault="00B50C46" w:rsidP="00B50C46">
      <w:pPr>
        <w:rPr>
          <w:rFonts w:ascii="Calibri" w:hAnsi="Calibri"/>
          <w:b/>
          <w:bCs/>
          <w:sz w:val="22"/>
        </w:rPr>
      </w:pPr>
      <w:r w:rsidRPr="002355DC">
        <w:rPr>
          <w:rFonts w:ascii="Calibri" w:hAnsi="Calibri"/>
          <w:b/>
          <w:bCs/>
          <w:sz w:val="22"/>
        </w:rPr>
        <w:t>Golf – Term 4</w:t>
      </w:r>
    </w:p>
    <w:p w:rsidR="00B50C46" w:rsidRPr="002355DC" w:rsidRDefault="00B50C46" w:rsidP="00B50C46">
      <w:pPr>
        <w:rPr>
          <w:rFonts w:ascii="Calibri" w:hAnsi="Calibri"/>
          <w:sz w:val="22"/>
        </w:rPr>
      </w:pPr>
      <w:r w:rsidRPr="002355DC">
        <w:rPr>
          <w:rFonts w:ascii="Calibri" w:hAnsi="Calibri"/>
          <w:sz w:val="22"/>
        </w:rPr>
        <w:t xml:space="preserve">I was asked by a parent if our children could have a series of golf lessons this year as part of our PE programme.  This is just a heads up to let you know I have arranged for a golf professional to come to school for 1 day/week for 3 weeks in November/December to give all the Year 0-6 children golf tuition at their appropriate levels.  As a culminating activity the Year 4-6 children will join with Springfield School at the Hororata Golf Club (at Coalgate) on Friday 11 December for a mini event between the two schools.  (I did request this be at Terrace Downs, but too far for Springfield children).  </w:t>
      </w:r>
      <w:proofErr w:type="gramStart"/>
      <w:r w:rsidRPr="002355DC">
        <w:rPr>
          <w:rFonts w:ascii="Calibri" w:hAnsi="Calibri"/>
          <w:sz w:val="22"/>
        </w:rPr>
        <w:t>Further details closer to the time.</w:t>
      </w:r>
      <w:proofErr w:type="gramEnd"/>
      <w:r w:rsidRPr="002355DC">
        <w:rPr>
          <w:rFonts w:ascii="Calibri" w:hAnsi="Calibri"/>
          <w:sz w:val="22"/>
        </w:rPr>
        <w:t xml:space="preserve">  Any queries, please contact me (Kathy).</w:t>
      </w:r>
    </w:p>
    <w:p w:rsidR="000E13E4" w:rsidRDefault="003B5F1F" w:rsidP="002A5975">
      <w:pPr>
        <w:rPr>
          <w:rFonts w:asciiTheme="minorHAnsi" w:hAnsiTheme="minorHAnsi"/>
          <w:sz w:val="24"/>
          <w:szCs w:val="24"/>
        </w:rPr>
      </w:pPr>
      <w:r>
        <w:rPr>
          <w:noProof/>
          <w:lang w:eastAsia="en-NZ"/>
        </w:rPr>
        <w:drawing>
          <wp:anchor distT="0" distB="0" distL="114300" distR="114300" simplePos="0" relativeHeight="251948544" behindDoc="1" locked="0" layoutInCell="1" allowOverlap="1" wp14:anchorId="35B6F530" wp14:editId="46E90994">
            <wp:simplePos x="0" y="0"/>
            <wp:positionH relativeFrom="column">
              <wp:posOffset>37465</wp:posOffset>
            </wp:positionH>
            <wp:positionV relativeFrom="paragraph">
              <wp:posOffset>135890</wp:posOffset>
            </wp:positionV>
            <wp:extent cx="3689350" cy="3812540"/>
            <wp:effectExtent l="0" t="0" r="6350" b="0"/>
            <wp:wrapThrough wrapText="bothSides">
              <wp:wrapPolygon edited="0">
                <wp:start x="0" y="0"/>
                <wp:lineTo x="0" y="21478"/>
                <wp:lineTo x="21526" y="21478"/>
                <wp:lineTo x="21526" y="0"/>
                <wp:lineTo x="0" y="0"/>
              </wp:wrapPolygon>
            </wp:wrapThrough>
            <wp:docPr id="18" name="Picture 18" descr="C:\Users\Educator\AppData\Local\Microsoft\Windows\Temporary Internet Files\Content.Word\IMG_26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Educator\AppData\Local\Microsoft\Windows\Temporary Internet Files\Content.Word\IMG_268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89350" cy="3812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5F1F" w:rsidRPr="00BD60DF" w:rsidRDefault="003B5F1F" w:rsidP="00BD60DF">
      <w:pPr>
        <w:pStyle w:val="Subtitle"/>
        <w:rPr>
          <w:rStyle w:val="IntenseEmphasis"/>
        </w:rPr>
      </w:pPr>
      <w:r w:rsidRPr="00BD60DF">
        <w:rPr>
          <w:rStyle w:val="IntenseEmphasis"/>
        </w:rPr>
        <w:t>We are delighted to welcome Emily</w:t>
      </w:r>
      <w:r w:rsidR="00BD60DF" w:rsidRPr="00BD60DF">
        <w:rPr>
          <w:rStyle w:val="IntenseEmphasis"/>
        </w:rPr>
        <w:t xml:space="preserve"> Lauren, </w:t>
      </w:r>
      <w:proofErr w:type="spellStart"/>
      <w:r w:rsidR="00BD60DF" w:rsidRPr="00BD60DF">
        <w:rPr>
          <w:rStyle w:val="IntenseEmphasis"/>
        </w:rPr>
        <w:t>Abisha</w:t>
      </w:r>
      <w:proofErr w:type="spellEnd"/>
      <w:r w:rsidR="00BD60DF" w:rsidRPr="00BD60DF">
        <w:rPr>
          <w:rStyle w:val="IntenseEmphasis"/>
        </w:rPr>
        <w:t xml:space="preserve"> </w:t>
      </w:r>
      <w:proofErr w:type="spellStart"/>
      <w:r w:rsidR="00BD60DF" w:rsidRPr="00BD60DF">
        <w:rPr>
          <w:rStyle w:val="IntenseEmphasis"/>
        </w:rPr>
        <w:t>Raju</w:t>
      </w:r>
      <w:proofErr w:type="spellEnd"/>
      <w:r w:rsidR="00BD60DF" w:rsidRPr="00BD60DF">
        <w:rPr>
          <w:rStyle w:val="IntenseEmphasis"/>
        </w:rPr>
        <w:t xml:space="preserve"> and </w:t>
      </w:r>
      <w:proofErr w:type="spellStart"/>
      <w:r w:rsidR="00BD60DF" w:rsidRPr="00BD60DF">
        <w:rPr>
          <w:rStyle w:val="IntenseEmphasis"/>
        </w:rPr>
        <w:t>Megui</w:t>
      </w:r>
      <w:proofErr w:type="spellEnd"/>
      <w:r w:rsidR="00BD60DF" w:rsidRPr="00BD60DF">
        <w:rPr>
          <w:rStyle w:val="IntenseEmphasis"/>
        </w:rPr>
        <w:t xml:space="preserve"> </w:t>
      </w:r>
      <w:proofErr w:type="spellStart"/>
      <w:r w:rsidR="00BD60DF" w:rsidRPr="00BD60DF">
        <w:rPr>
          <w:rStyle w:val="IntenseEmphasis"/>
        </w:rPr>
        <w:t>Panaligan</w:t>
      </w:r>
      <w:proofErr w:type="spellEnd"/>
      <w:r w:rsidR="00BD60DF" w:rsidRPr="00BD60DF">
        <w:rPr>
          <w:rStyle w:val="IntenseEmphasis"/>
        </w:rPr>
        <w:t xml:space="preserve"> to Windwhistle School and into Room 1.</w:t>
      </w:r>
    </w:p>
    <w:p w:rsidR="003B5F1F" w:rsidRDefault="003B5F1F" w:rsidP="002A5975">
      <w:pPr>
        <w:rPr>
          <w:rFonts w:asciiTheme="minorHAnsi" w:hAnsiTheme="minorHAnsi"/>
          <w:sz w:val="24"/>
          <w:szCs w:val="24"/>
        </w:rPr>
      </w:pPr>
    </w:p>
    <w:p w:rsidR="003B5F1F" w:rsidRDefault="003B5F1F" w:rsidP="002A5975">
      <w:pPr>
        <w:rPr>
          <w:rFonts w:asciiTheme="minorHAnsi" w:hAnsiTheme="minorHAnsi"/>
          <w:sz w:val="24"/>
          <w:szCs w:val="24"/>
        </w:rPr>
      </w:pPr>
    </w:p>
    <w:p w:rsidR="00AE2784" w:rsidRPr="004D703D" w:rsidRDefault="004D703D" w:rsidP="0062227C">
      <w:pPr>
        <w:pBdr>
          <w:top w:val="single" w:sz="4" w:space="1" w:color="auto"/>
          <w:left w:val="single" w:sz="4" w:space="4" w:color="auto"/>
          <w:bottom w:val="single" w:sz="4" w:space="1" w:color="auto"/>
          <w:right w:val="single" w:sz="4" w:space="4" w:color="auto"/>
        </w:pBdr>
        <w:rPr>
          <w:rFonts w:asciiTheme="minorHAnsi" w:hAnsiTheme="minorHAnsi"/>
          <w:b/>
          <w:sz w:val="22"/>
          <w:szCs w:val="22"/>
        </w:rPr>
      </w:pPr>
      <w:r>
        <w:rPr>
          <w:rFonts w:ascii="Comic Sans MS" w:hAnsi="Comic Sans MS" w:cs="Arial"/>
          <w:b/>
          <w:sz w:val="40"/>
          <w:szCs w:val="40"/>
        </w:rPr>
        <w:t xml:space="preserve">Bus Tomorrow!!! </w:t>
      </w:r>
      <w:r>
        <w:rPr>
          <w:rFonts w:ascii="Comic Sans MS" w:hAnsi="Comic Sans MS" w:cs="Arial"/>
          <w:b/>
          <w:sz w:val="22"/>
          <w:szCs w:val="22"/>
        </w:rPr>
        <w:t>Please remember that tomorrow</w:t>
      </w:r>
      <w:r w:rsidR="005B4143">
        <w:rPr>
          <w:rFonts w:ascii="Comic Sans MS" w:hAnsi="Comic Sans MS" w:cs="Arial"/>
          <w:b/>
          <w:sz w:val="22"/>
          <w:szCs w:val="22"/>
        </w:rPr>
        <w:t>,</w:t>
      </w:r>
      <w:r>
        <w:rPr>
          <w:rFonts w:ascii="Comic Sans MS" w:hAnsi="Comic Sans MS" w:cs="Arial"/>
          <w:b/>
          <w:sz w:val="22"/>
          <w:szCs w:val="22"/>
        </w:rPr>
        <w:t xml:space="preserve"> 4</w:t>
      </w:r>
      <w:r w:rsidRPr="004D703D">
        <w:rPr>
          <w:rFonts w:ascii="Comic Sans MS" w:hAnsi="Comic Sans MS" w:cs="Arial"/>
          <w:b/>
          <w:sz w:val="22"/>
          <w:szCs w:val="22"/>
          <w:vertAlign w:val="superscript"/>
        </w:rPr>
        <w:t>th</w:t>
      </w:r>
      <w:r>
        <w:rPr>
          <w:rFonts w:ascii="Comic Sans MS" w:hAnsi="Comic Sans MS" w:cs="Arial"/>
          <w:b/>
          <w:sz w:val="22"/>
          <w:szCs w:val="22"/>
        </w:rPr>
        <w:t xml:space="preserve"> June is a half school day, we have teacher PD in the afternoon and so the first afternoon bus will be leaving at 12.30 pm and the second bus from school at 1pm</w:t>
      </w:r>
      <w:r w:rsidR="002A5975">
        <w:rPr>
          <w:rFonts w:ascii="Comic Sans MS" w:hAnsi="Comic Sans MS" w:cs="Arial"/>
          <w:b/>
          <w:sz w:val="22"/>
          <w:szCs w:val="22"/>
        </w:rPr>
        <w:t>. Remember to let Robyn Know of any changes – PLEASE!</w:t>
      </w:r>
    </w:p>
    <w:p w:rsidR="00BA6349" w:rsidRDefault="00BA6349" w:rsidP="00EC4847">
      <w:pPr>
        <w:ind w:left="-567"/>
        <w:rPr>
          <w:rFonts w:asciiTheme="minorHAnsi" w:hAnsiTheme="minorHAnsi"/>
          <w:b/>
          <w:sz w:val="28"/>
          <w:szCs w:val="24"/>
        </w:rPr>
      </w:pPr>
    </w:p>
    <w:p w:rsidR="00BA6349" w:rsidRDefault="0062227C" w:rsidP="0062227C">
      <w:pPr>
        <w:rPr>
          <w:rFonts w:asciiTheme="minorHAnsi" w:hAnsiTheme="minorHAnsi"/>
          <w:b/>
          <w:color w:val="943634" w:themeColor="accent2" w:themeShade="BF"/>
          <w:sz w:val="22"/>
          <w:szCs w:val="22"/>
        </w:rPr>
      </w:pPr>
      <w:r>
        <w:rPr>
          <w:rFonts w:asciiTheme="minorHAnsi" w:hAnsiTheme="minorHAnsi"/>
          <w:b/>
          <w:noProof/>
          <w:sz w:val="22"/>
          <w:szCs w:val="22"/>
          <w:lang w:eastAsia="en-NZ"/>
        </w:rPr>
        <w:lastRenderedPageBreak/>
        <w:drawing>
          <wp:anchor distT="0" distB="0" distL="114300" distR="114300" simplePos="0" relativeHeight="251929088" behindDoc="1" locked="0" layoutInCell="1" allowOverlap="1" wp14:anchorId="1C3F85CC" wp14:editId="4BFCB2FC">
            <wp:simplePos x="0" y="0"/>
            <wp:positionH relativeFrom="column">
              <wp:posOffset>4857750</wp:posOffset>
            </wp:positionH>
            <wp:positionV relativeFrom="paragraph">
              <wp:posOffset>210820</wp:posOffset>
            </wp:positionV>
            <wp:extent cx="1419225" cy="1450340"/>
            <wp:effectExtent l="0" t="0" r="9525" b="0"/>
            <wp:wrapThrough wrapText="bothSides">
              <wp:wrapPolygon edited="0">
                <wp:start x="0" y="0"/>
                <wp:lineTo x="0" y="21278"/>
                <wp:lineTo x="21455" y="21278"/>
                <wp:lineTo x="21455" y="0"/>
                <wp:lineTo x="0" y="0"/>
              </wp:wrapPolygon>
            </wp:wrapThrough>
            <wp:docPr id="9" name="Picture 9" descr="C:\Users\Robyn\AppData\Local\Microsoft\Windows\Temporary Internet Files\Content.IE5\EL7IZ707\Book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byn\AppData\Local\Microsoft\Windows\Temporary Internet Files\Content.IE5\EL7IZ707\Books[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19225" cy="1450340"/>
                    </a:xfrm>
                    <a:prstGeom prst="rect">
                      <a:avLst/>
                    </a:prstGeom>
                    <a:noFill/>
                    <a:ln>
                      <a:noFill/>
                    </a:ln>
                  </pic:spPr>
                </pic:pic>
              </a:graphicData>
            </a:graphic>
            <wp14:sizeRelH relativeFrom="page">
              <wp14:pctWidth>0</wp14:pctWidth>
            </wp14:sizeRelH>
            <wp14:sizeRelV relativeFrom="page">
              <wp14:pctHeight>0</wp14:pctHeight>
            </wp14:sizeRelV>
          </wp:anchor>
        </w:drawing>
      </w:r>
      <w:r w:rsidR="00BA6349" w:rsidRPr="00BA6349">
        <w:rPr>
          <w:rFonts w:asciiTheme="minorHAnsi" w:hAnsiTheme="minorHAnsi"/>
          <w:b/>
          <w:color w:val="943634" w:themeColor="accent2" w:themeShade="BF"/>
          <w:sz w:val="32"/>
          <w:szCs w:val="32"/>
        </w:rPr>
        <w:t>BOOK FAIR</w:t>
      </w:r>
    </w:p>
    <w:p w:rsidR="00BA6349" w:rsidRDefault="00BA6349" w:rsidP="0062227C">
      <w:pPr>
        <w:rPr>
          <w:rFonts w:asciiTheme="minorHAnsi" w:hAnsiTheme="minorHAnsi"/>
          <w:b/>
          <w:sz w:val="22"/>
          <w:szCs w:val="22"/>
        </w:rPr>
      </w:pPr>
      <w:r>
        <w:rPr>
          <w:rFonts w:asciiTheme="minorHAnsi" w:hAnsiTheme="minorHAnsi"/>
          <w:b/>
          <w:color w:val="943634" w:themeColor="accent2" w:themeShade="BF"/>
          <w:sz w:val="22"/>
          <w:szCs w:val="22"/>
        </w:rPr>
        <w:t xml:space="preserve"> </w:t>
      </w:r>
      <w:r>
        <w:rPr>
          <w:rFonts w:asciiTheme="minorHAnsi" w:hAnsiTheme="minorHAnsi"/>
          <w:b/>
          <w:sz w:val="22"/>
          <w:szCs w:val="22"/>
        </w:rPr>
        <w:t xml:space="preserve">We are holding the </w:t>
      </w:r>
      <w:r w:rsidRPr="001E5848">
        <w:rPr>
          <w:rFonts w:asciiTheme="minorHAnsi" w:hAnsiTheme="minorHAnsi"/>
          <w:b/>
          <w:sz w:val="22"/>
          <w:szCs w:val="22"/>
          <w:u w:val="single"/>
        </w:rPr>
        <w:t>Book Fair</w:t>
      </w:r>
      <w:r w:rsidR="00B47765">
        <w:rPr>
          <w:rFonts w:asciiTheme="minorHAnsi" w:hAnsiTheme="minorHAnsi"/>
          <w:b/>
          <w:sz w:val="22"/>
          <w:szCs w:val="22"/>
        </w:rPr>
        <w:t xml:space="preserve"> next week </w:t>
      </w:r>
      <w:r w:rsidR="001E5848">
        <w:rPr>
          <w:rFonts w:asciiTheme="minorHAnsi" w:hAnsiTheme="minorHAnsi"/>
          <w:b/>
          <w:sz w:val="22"/>
          <w:szCs w:val="22"/>
        </w:rPr>
        <w:t xml:space="preserve">- </w:t>
      </w:r>
      <w:r w:rsidRPr="001E5848">
        <w:rPr>
          <w:rFonts w:asciiTheme="minorHAnsi" w:hAnsiTheme="minorHAnsi"/>
          <w:b/>
          <w:i/>
          <w:sz w:val="22"/>
          <w:szCs w:val="22"/>
          <w:u w:val="single"/>
        </w:rPr>
        <w:t>Monday 8th – Friday 12th June</w:t>
      </w:r>
      <w:r>
        <w:rPr>
          <w:rFonts w:asciiTheme="minorHAnsi" w:hAnsiTheme="minorHAnsi"/>
          <w:b/>
          <w:sz w:val="22"/>
          <w:szCs w:val="22"/>
        </w:rPr>
        <w:t xml:space="preserve">. </w:t>
      </w:r>
      <w:r w:rsidR="00D25661">
        <w:rPr>
          <w:rFonts w:asciiTheme="minorHAnsi" w:hAnsiTheme="minorHAnsi"/>
          <w:b/>
          <w:sz w:val="22"/>
          <w:szCs w:val="22"/>
        </w:rPr>
        <w:t xml:space="preserve"> </w:t>
      </w:r>
      <w:r w:rsidR="001E5848">
        <w:rPr>
          <w:rFonts w:asciiTheme="minorHAnsi" w:hAnsiTheme="minorHAnsi"/>
          <w:b/>
          <w:sz w:val="22"/>
          <w:szCs w:val="22"/>
        </w:rPr>
        <w:t>This year’s</w:t>
      </w:r>
      <w:r w:rsidR="00D25661">
        <w:rPr>
          <w:rFonts w:asciiTheme="minorHAnsi" w:hAnsiTheme="minorHAnsi"/>
          <w:b/>
          <w:sz w:val="22"/>
          <w:szCs w:val="22"/>
        </w:rPr>
        <w:t xml:space="preserve"> theme is </w:t>
      </w:r>
      <w:r w:rsidR="001E5848">
        <w:rPr>
          <w:rFonts w:asciiTheme="minorHAnsi" w:hAnsiTheme="minorHAnsi"/>
          <w:b/>
          <w:color w:val="FF0000"/>
          <w:sz w:val="22"/>
          <w:szCs w:val="22"/>
          <w:u w:val="single"/>
        </w:rPr>
        <w:t xml:space="preserve">Queens, </w:t>
      </w:r>
      <w:r w:rsidR="00D25661" w:rsidRPr="00D25661">
        <w:rPr>
          <w:rFonts w:asciiTheme="minorHAnsi" w:hAnsiTheme="minorHAnsi"/>
          <w:b/>
          <w:color w:val="FF0000"/>
          <w:sz w:val="22"/>
          <w:szCs w:val="22"/>
          <w:u w:val="single"/>
        </w:rPr>
        <w:t>Kings and Castles</w:t>
      </w:r>
      <w:r w:rsidR="00D25661">
        <w:rPr>
          <w:rFonts w:asciiTheme="minorHAnsi" w:hAnsiTheme="minorHAnsi"/>
          <w:b/>
          <w:color w:val="FF0000"/>
          <w:sz w:val="22"/>
          <w:szCs w:val="22"/>
        </w:rPr>
        <w:t xml:space="preserve">.  </w:t>
      </w:r>
      <w:r>
        <w:rPr>
          <w:rFonts w:asciiTheme="minorHAnsi" w:hAnsiTheme="minorHAnsi"/>
          <w:b/>
          <w:sz w:val="22"/>
          <w:szCs w:val="22"/>
        </w:rPr>
        <w:t xml:space="preserve"> Books will be displayed in our school library </w:t>
      </w:r>
      <w:r w:rsidR="00D25661">
        <w:rPr>
          <w:rFonts w:asciiTheme="minorHAnsi" w:hAnsiTheme="minorHAnsi"/>
          <w:b/>
          <w:sz w:val="22"/>
          <w:szCs w:val="22"/>
        </w:rPr>
        <w:t xml:space="preserve">during the week </w:t>
      </w:r>
      <w:r w:rsidR="001E5848">
        <w:rPr>
          <w:rFonts w:asciiTheme="minorHAnsi" w:hAnsiTheme="minorHAnsi"/>
          <w:b/>
          <w:sz w:val="22"/>
          <w:szCs w:val="22"/>
        </w:rPr>
        <w:t>and</w:t>
      </w:r>
      <w:r w:rsidR="00D25661">
        <w:rPr>
          <w:rFonts w:asciiTheme="minorHAnsi" w:hAnsiTheme="minorHAnsi"/>
          <w:b/>
          <w:sz w:val="22"/>
          <w:szCs w:val="22"/>
        </w:rPr>
        <w:t xml:space="preserve"> </w:t>
      </w:r>
      <w:r>
        <w:rPr>
          <w:rFonts w:asciiTheme="minorHAnsi" w:hAnsiTheme="minorHAnsi"/>
          <w:b/>
          <w:sz w:val="22"/>
          <w:szCs w:val="22"/>
        </w:rPr>
        <w:t>parents</w:t>
      </w:r>
      <w:r w:rsidR="001E5848">
        <w:rPr>
          <w:rFonts w:asciiTheme="minorHAnsi" w:hAnsiTheme="minorHAnsi"/>
          <w:b/>
          <w:sz w:val="22"/>
          <w:szCs w:val="22"/>
        </w:rPr>
        <w:t xml:space="preserve"> </w:t>
      </w:r>
      <w:r>
        <w:rPr>
          <w:rFonts w:asciiTheme="minorHAnsi" w:hAnsiTheme="minorHAnsi"/>
          <w:b/>
          <w:sz w:val="22"/>
          <w:szCs w:val="22"/>
        </w:rPr>
        <w:t>/grandparents</w:t>
      </w:r>
      <w:r w:rsidR="00B47765">
        <w:rPr>
          <w:rFonts w:asciiTheme="minorHAnsi" w:hAnsiTheme="minorHAnsi"/>
          <w:b/>
          <w:sz w:val="22"/>
          <w:szCs w:val="22"/>
        </w:rPr>
        <w:t>/</w:t>
      </w:r>
      <w:r>
        <w:rPr>
          <w:rFonts w:asciiTheme="minorHAnsi" w:hAnsiTheme="minorHAnsi"/>
          <w:b/>
          <w:sz w:val="22"/>
          <w:szCs w:val="22"/>
        </w:rPr>
        <w:t>relatives</w:t>
      </w:r>
      <w:r w:rsidR="00B47765">
        <w:rPr>
          <w:rFonts w:asciiTheme="minorHAnsi" w:hAnsiTheme="minorHAnsi"/>
          <w:b/>
          <w:sz w:val="22"/>
          <w:szCs w:val="22"/>
        </w:rPr>
        <w:t xml:space="preserve"> and friends</w:t>
      </w:r>
      <w:r>
        <w:rPr>
          <w:rFonts w:asciiTheme="minorHAnsi" w:hAnsiTheme="minorHAnsi"/>
          <w:b/>
          <w:sz w:val="22"/>
          <w:szCs w:val="22"/>
        </w:rPr>
        <w:t xml:space="preserve"> are most welcome to come in and view these beautiful books any time during school hours.  Purchase of </w:t>
      </w:r>
      <w:proofErr w:type="gramStart"/>
      <w:r>
        <w:rPr>
          <w:rFonts w:asciiTheme="minorHAnsi" w:hAnsiTheme="minorHAnsi"/>
          <w:b/>
          <w:sz w:val="22"/>
          <w:szCs w:val="22"/>
        </w:rPr>
        <w:t>books</w:t>
      </w:r>
      <w:r w:rsidR="001E5848">
        <w:rPr>
          <w:rFonts w:asciiTheme="minorHAnsi" w:hAnsiTheme="minorHAnsi"/>
          <w:b/>
          <w:sz w:val="22"/>
          <w:szCs w:val="22"/>
        </w:rPr>
        <w:t xml:space="preserve"> </w:t>
      </w:r>
      <w:r>
        <w:rPr>
          <w:rFonts w:asciiTheme="minorHAnsi" w:hAnsiTheme="minorHAnsi"/>
          <w:b/>
          <w:sz w:val="22"/>
          <w:szCs w:val="22"/>
        </w:rPr>
        <w:t xml:space="preserve"> can</w:t>
      </w:r>
      <w:proofErr w:type="gramEnd"/>
      <w:r>
        <w:rPr>
          <w:rFonts w:asciiTheme="minorHAnsi" w:hAnsiTheme="minorHAnsi"/>
          <w:b/>
          <w:sz w:val="22"/>
          <w:szCs w:val="22"/>
        </w:rPr>
        <w:t xml:space="preserve"> be made at the time of viewing </w:t>
      </w:r>
      <w:r w:rsidR="002B610E">
        <w:rPr>
          <w:rFonts w:asciiTheme="minorHAnsi" w:hAnsiTheme="minorHAnsi"/>
          <w:b/>
          <w:sz w:val="22"/>
          <w:szCs w:val="22"/>
        </w:rPr>
        <w:t xml:space="preserve">(you can pay for books via internet banking if more convenient) </w:t>
      </w:r>
      <w:r>
        <w:rPr>
          <w:rFonts w:asciiTheme="minorHAnsi" w:hAnsiTheme="minorHAnsi"/>
          <w:b/>
          <w:sz w:val="22"/>
          <w:szCs w:val="22"/>
        </w:rPr>
        <w:t>and</w:t>
      </w:r>
      <w:r w:rsidR="001E5848">
        <w:rPr>
          <w:rFonts w:asciiTheme="minorHAnsi" w:hAnsiTheme="minorHAnsi"/>
          <w:b/>
          <w:sz w:val="22"/>
          <w:szCs w:val="22"/>
        </w:rPr>
        <w:t>,</w:t>
      </w:r>
      <w:r>
        <w:rPr>
          <w:rFonts w:asciiTheme="minorHAnsi" w:hAnsiTheme="minorHAnsi"/>
          <w:b/>
          <w:sz w:val="22"/>
          <w:szCs w:val="22"/>
        </w:rPr>
        <w:t xml:space="preserve"> of course</w:t>
      </w:r>
      <w:r w:rsidR="001E5848">
        <w:rPr>
          <w:rFonts w:asciiTheme="minorHAnsi" w:hAnsiTheme="minorHAnsi"/>
          <w:b/>
          <w:sz w:val="22"/>
          <w:szCs w:val="22"/>
        </w:rPr>
        <w:t>,</w:t>
      </w:r>
      <w:r>
        <w:rPr>
          <w:rFonts w:asciiTheme="minorHAnsi" w:hAnsiTheme="minorHAnsi"/>
          <w:b/>
          <w:sz w:val="22"/>
          <w:szCs w:val="22"/>
        </w:rPr>
        <w:t xml:space="preserve"> there is an option to buy a book and donate this</w:t>
      </w:r>
      <w:r w:rsidR="00D25661">
        <w:rPr>
          <w:rFonts w:asciiTheme="minorHAnsi" w:hAnsiTheme="minorHAnsi"/>
          <w:b/>
          <w:sz w:val="22"/>
          <w:szCs w:val="22"/>
        </w:rPr>
        <w:t xml:space="preserve"> for our school library.  On </w:t>
      </w:r>
      <w:r w:rsidR="00D25661" w:rsidRPr="001E5848">
        <w:rPr>
          <w:rFonts w:asciiTheme="minorHAnsi" w:hAnsiTheme="minorHAnsi"/>
          <w:i/>
          <w:sz w:val="22"/>
          <w:szCs w:val="22"/>
        </w:rPr>
        <w:t>Wednesday 10</w:t>
      </w:r>
      <w:r w:rsidR="00D25661" w:rsidRPr="001E5848">
        <w:rPr>
          <w:rFonts w:asciiTheme="minorHAnsi" w:hAnsiTheme="minorHAnsi"/>
          <w:i/>
          <w:sz w:val="22"/>
          <w:szCs w:val="22"/>
          <w:vertAlign w:val="superscript"/>
        </w:rPr>
        <w:t>th</w:t>
      </w:r>
      <w:r w:rsidR="00D25661" w:rsidRPr="001E5848">
        <w:rPr>
          <w:rFonts w:asciiTheme="minorHAnsi" w:hAnsiTheme="minorHAnsi"/>
          <w:i/>
          <w:sz w:val="22"/>
          <w:szCs w:val="22"/>
        </w:rPr>
        <w:t xml:space="preserve"> June at 1.30pm</w:t>
      </w:r>
      <w:r w:rsidR="00D25661">
        <w:rPr>
          <w:rFonts w:asciiTheme="minorHAnsi" w:hAnsiTheme="minorHAnsi"/>
          <w:b/>
          <w:sz w:val="22"/>
          <w:szCs w:val="22"/>
        </w:rPr>
        <w:t xml:space="preserve"> </w:t>
      </w:r>
      <w:r w:rsidR="002B610E">
        <w:rPr>
          <w:rFonts w:asciiTheme="minorHAnsi" w:hAnsiTheme="minorHAnsi"/>
          <w:b/>
          <w:sz w:val="22"/>
          <w:szCs w:val="22"/>
        </w:rPr>
        <w:t>the children will be</w:t>
      </w:r>
      <w:r w:rsidR="00863F22">
        <w:rPr>
          <w:rFonts w:asciiTheme="minorHAnsi" w:hAnsiTheme="minorHAnsi"/>
          <w:b/>
          <w:sz w:val="22"/>
          <w:szCs w:val="22"/>
        </w:rPr>
        <w:t xml:space="preserve"> dress</w:t>
      </w:r>
      <w:r w:rsidR="002B610E">
        <w:rPr>
          <w:rFonts w:asciiTheme="minorHAnsi" w:hAnsiTheme="minorHAnsi"/>
          <w:b/>
          <w:sz w:val="22"/>
          <w:szCs w:val="22"/>
        </w:rPr>
        <w:t>ing</w:t>
      </w:r>
      <w:r w:rsidR="00863F22">
        <w:rPr>
          <w:rFonts w:asciiTheme="minorHAnsi" w:hAnsiTheme="minorHAnsi"/>
          <w:b/>
          <w:sz w:val="22"/>
          <w:szCs w:val="22"/>
        </w:rPr>
        <w:t xml:space="preserve"> up according to the theme of </w:t>
      </w:r>
      <w:r w:rsidR="00863F22" w:rsidRPr="00D25661">
        <w:rPr>
          <w:rFonts w:asciiTheme="minorHAnsi" w:hAnsiTheme="minorHAnsi"/>
          <w:b/>
          <w:color w:val="FF0000"/>
          <w:sz w:val="22"/>
          <w:szCs w:val="22"/>
          <w:u w:val="single"/>
        </w:rPr>
        <w:t xml:space="preserve">Queens, Kings and </w:t>
      </w:r>
      <w:r w:rsidR="00863F22" w:rsidRPr="005F7FAB">
        <w:rPr>
          <w:rFonts w:asciiTheme="minorHAnsi" w:hAnsiTheme="minorHAnsi"/>
          <w:b/>
          <w:color w:val="FF0000"/>
          <w:sz w:val="22"/>
          <w:szCs w:val="22"/>
        </w:rPr>
        <w:t>Castles</w:t>
      </w:r>
      <w:r w:rsidR="005F7FAB">
        <w:rPr>
          <w:rFonts w:asciiTheme="minorHAnsi" w:hAnsiTheme="minorHAnsi"/>
          <w:b/>
          <w:color w:val="FF0000"/>
          <w:sz w:val="22"/>
          <w:szCs w:val="22"/>
        </w:rPr>
        <w:t xml:space="preserve"> </w:t>
      </w:r>
      <w:r w:rsidR="005F7FAB">
        <w:rPr>
          <w:rFonts w:asciiTheme="minorHAnsi" w:hAnsiTheme="minorHAnsi"/>
          <w:b/>
          <w:sz w:val="22"/>
          <w:szCs w:val="22"/>
        </w:rPr>
        <w:t xml:space="preserve">so please talk with your children over weekend and have a think about what they can dress up as.  </w:t>
      </w:r>
      <w:proofErr w:type="gramStart"/>
      <w:r w:rsidR="005F7FAB">
        <w:rPr>
          <w:rFonts w:asciiTheme="minorHAnsi" w:hAnsiTheme="minorHAnsi"/>
          <w:b/>
          <w:sz w:val="22"/>
          <w:szCs w:val="22"/>
        </w:rPr>
        <w:t>Anything to do with our theme</w:t>
      </w:r>
      <w:r w:rsidR="00B47765">
        <w:rPr>
          <w:rFonts w:asciiTheme="minorHAnsi" w:hAnsiTheme="minorHAnsi"/>
          <w:b/>
          <w:sz w:val="22"/>
          <w:szCs w:val="22"/>
        </w:rPr>
        <w:t>,</w:t>
      </w:r>
      <w:r w:rsidR="005F7FAB">
        <w:rPr>
          <w:rFonts w:asciiTheme="minorHAnsi" w:hAnsiTheme="minorHAnsi"/>
          <w:b/>
          <w:sz w:val="22"/>
          <w:szCs w:val="22"/>
        </w:rPr>
        <w:t xml:space="preserve"> </w:t>
      </w:r>
      <w:proofErr w:type="spellStart"/>
      <w:r w:rsidR="005F7FAB">
        <w:rPr>
          <w:rFonts w:asciiTheme="minorHAnsi" w:hAnsiTheme="minorHAnsi"/>
          <w:b/>
          <w:sz w:val="22"/>
          <w:szCs w:val="22"/>
        </w:rPr>
        <w:t>ie</w:t>
      </w:r>
      <w:proofErr w:type="spellEnd"/>
      <w:r w:rsidR="005F7FAB">
        <w:rPr>
          <w:rFonts w:asciiTheme="minorHAnsi" w:hAnsiTheme="minorHAnsi"/>
          <w:b/>
          <w:sz w:val="22"/>
          <w:szCs w:val="22"/>
        </w:rPr>
        <w:t>.</w:t>
      </w:r>
      <w:proofErr w:type="gramEnd"/>
      <w:r w:rsidR="005F7FAB">
        <w:rPr>
          <w:rFonts w:asciiTheme="minorHAnsi" w:hAnsiTheme="minorHAnsi"/>
          <w:b/>
          <w:sz w:val="22"/>
          <w:szCs w:val="22"/>
        </w:rPr>
        <w:t xml:space="preserve"> </w:t>
      </w:r>
      <w:proofErr w:type="gramStart"/>
      <w:r w:rsidR="005F7FAB">
        <w:rPr>
          <w:rFonts w:asciiTheme="minorHAnsi" w:hAnsiTheme="minorHAnsi"/>
          <w:b/>
          <w:sz w:val="22"/>
          <w:szCs w:val="22"/>
        </w:rPr>
        <w:t>queen</w:t>
      </w:r>
      <w:proofErr w:type="gramEnd"/>
      <w:r w:rsidR="005F7FAB">
        <w:rPr>
          <w:rFonts w:asciiTheme="minorHAnsi" w:hAnsiTheme="minorHAnsi"/>
          <w:b/>
          <w:sz w:val="22"/>
          <w:szCs w:val="22"/>
        </w:rPr>
        <w:t xml:space="preserve">, king, dragon, jester  etc. </w:t>
      </w:r>
      <w:r w:rsidR="00863F22">
        <w:rPr>
          <w:rFonts w:asciiTheme="minorHAnsi" w:hAnsiTheme="minorHAnsi"/>
          <w:b/>
          <w:sz w:val="22"/>
          <w:szCs w:val="22"/>
        </w:rPr>
        <w:t xml:space="preserve"> </w:t>
      </w:r>
      <w:r w:rsidR="005F7FAB">
        <w:rPr>
          <w:rFonts w:asciiTheme="minorHAnsi" w:hAnsiTheme="minorHAnsi"/>
          <w:b/>
          <w:sz w:val="22"/>
          <w:szCs w:val="22"/>
        </w:rPr>
        <w:t>P</w:t>
      </w:r>
      <w:r w:rsidR="00D25661">
        <w:rPr>
          <w:rFonts w:asciiTheme="minorHAnsi" w:hAnsiTheme="minorHAnsi"/>
          <w:b/>
          <w:sz w:val="22"/>
          <w:szCs w:val="22"/>
        </w:rPr>
        <w:t>arents, relatives and members of our community are</w:t>
      </w:r>
      <w:r w:rsidR="005F7FAB">
        <w:rPr>
          <w:rFonts w:asciiTheme="minorHAnsi" w:hAnsiTheme="minorHAnsi"/>
          <w:b/>
          <w:sz w:val="22"/>
          <w:szCs w:val="22"/>
        </w:rPr>
        <w:t xml:space="preserve"> most</w:t>
      </w:r>
      <w:r w:rsidR="00D25661">
        <w:rPr>
          <w:rFonts w:asciiTheme="minorHAnsi" w:hAnsiTheme="minorHAnsi"/>
          <w:b/>
          <w:sz w:val="22"/>
          <w:szCs w:val="22"/>
        </w:rPr>
        <w:t xml:space="preserve"> welcome to join our children in the library where there will be games and activities.  </w:t>
      </w:r>
    </w:p>
    <w:p w:rsidR="00BA6349" w:rsidRDefault="00BA6349" w:rsidP="0062227C">
      <w:pPr>
        <w:rPr>
          <w:rFonts w:asciiTheme="minorHAnsi" w:hAnsiTheme="minorHAnsi"/>
          <w:sz w:val="22"/>
          <w:szCs w:val="22"/>
        </w:rPr>
      </w:pPr>
    </w:p>
    <w:p w:rsidR="002355DC" w:rsidRPr="007E79B5" w:rsidRDefault="002355DC" w:rsidP="002355DC">
      <w:pPr>
        <w:rPr>
          <w:rFonts w:ascii="Georgia" w:hAnsi="Georgia"/>
          <w:color w:val="000000"/>
          <w:sz w:val="21"/>
          <w:szCs w:val="21"/>
        </w:rPr>
      </w:pPr>
      <w:r w:rsidRPr="002355DC">
        <w:rPr>
          <w:rFonts w:asciiTheme="minorHAnsi" w:hAnsiTheme="minorHAnsi"/>
          <w:b/>
          <w:sz w:val="22"/>
          <w:szCs w:val="22"/>
        </w:rPr>
        <w:t xml:space="preserve">News </w:t>
      </w:r>
      <w:r w:rsidRPr="002355DC">
        <w:rPr>
          <w:rFonts w:asciiTheme="minorHAnsi" w:hAnsiTheme="minorHAnsi"/>
          <w:sz w:val="22"/>
          <w:szCs w:val="22"/>
        </w:rPr>
        <w:t>from</w:t>
      </w:r>
      <w:r>
        <w:rPr>
          <w:rFonts w:asciiTheme="minorHAnsi" w:hAnsiTheme="minorHAnsi"/>
          <w:sz w:val="22"/>
          <w:szCs w:val="22"/>
        </w:rPr>
        <w:t xml:space="preserve"> </w:t>
      </w:r>
      <w:r>
        <w:rPr>
          <w:rFonts w:ascii="Georgia" w:hAnsi="Georgia"/>
          <w:i/>
          <w:iCs/>
          <w:color w:val="000000"/>
          <w:sz w:val="21"/>
          <w:szCs w:val="21"/>
        </w:rPr>
        <w:t>Vanessa Johnston</w:t>
      </w:r>
      <w:r>
        <w:rPr>
          <w:rFonts w:ascii="Georgia" w:hAnsi="Georgia"/>
          <w:color w:val="000000"/>
          <w:sz w:val="21"/>
          <w:szCs w:val="21"/>
        </w:rPr>
        <w:t xml:space="preserve"> - </w:t>
      </w:r>
      <w:r>
        <w:rPr>
          <w:rFonts w:ascii="Georgia" w:hAnsi="Georgia"/>
          <w:i/>
          <w:iCs/>
          <w:color w:val="000000"/>
          <w:sz w:val="21"/>
          <w:szCs w:val="21"/>
        </w:rPr>
        <w:t>BOT Fundraising Coordinator</w:t>
      </w:r>
    </w:p>
    <w:p w:rsidR="00905BFF" w:rsidRDefault="00905BFF" w:rsidP="00905BFF">
      <w:pPr>
        <w:rPr>
          <w:rFonts w:ascii="Georgia" w:hAnsi="Georgia"/>
          <w:color w:val="000000"/>
          <w:sz w:val="21"/>
          <w:szCs w:val="21"/>
        </w:rPr>
      </w:pPr>
      <w:r>
        <w:rPr>
          <w:rFonts w:ascii="Georgia" w:hAnsi="Georgia"/>
          <w:i/>
          <w:iCs/>
          <w:color w:val="000000"/>
          <w:sz w:val="21"/>
          <w:szCs w:val="21"/>
        </w:rPr>
        <w:t>What a wonderful but busy time we have all had this month.  </w:t>
      </w:r>
    </w:p>
    <w:p w:rsidR="00905BFF" w:rsidRPr="002A5975" w:rsidRDefault="00905BFF" w:rsidP="00905BFF">
      <w:pPr>
        <w:rPr>
          <w:rFonts w:ascii="Georgia" w:hAnsi="Georgia"/>
          <w:color w:val="000000"/>
          <w:sz w:val="21"/>
          <w:szCs w:val="21"/>
        </w:rPr>
      </w:pPr>
      <w:r>
        <w:rPr>
          <w:rFonts w:ascii="Georgia" w:hAnsi="Georgia"/>
          <w:i/>
          <w:iCs/>
          <w:color w:val="000000"/>
          <w:sz w:val="21"/>
          <w:szCs w:val="21"/>
        </w:rPr>
        <w:t>Our wee gems have just been amazing, participating in the golf tournament followed by the speech competition, cross country and the working bee.</w:t>
      </w:r>
      <w:r w:rsidR="002A5975">
        <w:rPr>
          <w:rFonts w:ascii="Georgia" w:hAnsi="Georgia"/>
          <w:color w:val="000000"/>
          <w:sz w:val="21"/>
          <w:szCs w:val="21"/>
        </w:rPr>
        <w:t xml:space="preserve"> </w:t>
      </w:r>
      <w:r>
        <w:rPr>
          <w:rFonts w:ascii="Georgia" w:hAnsi="Georgia"/>
          <w:i/>
          <w:iCs/>
          <w:color w:val="000000"/>
          <w:sz w:val="21"/>
          <w:szCs w:val="21"/>
        </w:rPr>
        <w:t>Each and every child has made us very proud.</w:t>
      </w:r>
    </w:p>
    <w:p w:rsidR="00905BFF" w:rsidRDefault="00905BFF" w:rsidP="00905BFF">
      <w:pPr>
        <w:rPr>
          <w:rFonts w:ascii="Georgia" w:hAnsi="Georgia"/>
          <w:color w:val="000000"/>
          <w:sz w:val="21"/>
          <w:szCs w:val="21"/>
        </w:rPr>
      </w:pPr>
      <w:r>
        <w:rPr>
          <w:rFonts w:ascii="Georgia" w:hAnsi="Georgia"/>
          <w:i/>
          <w:iCs/>
          <w:color w:val="000000"/>
          <w:sz w:val="21"/>
          <w:szCs w:val="21"/>
        </w:rPr>
        <w:t xml:space="preserve">Parents and children, please know that your involvement does not go </w:t>
      </w:r>
      <w:proofErr w:type="gramStart"/>
      <w:r>
        <w:rPr>
          <w:rFonts w:ascii="Georgia" w:hAnsi="Georgia"/>
          <w:i/>
          <w:iCs/>
          <w:color w:val="000000"/>
          <w:sz w:val="21"/>
          <w:szCs w:val="21"/>
        </w:rPr>
        <w:t>unnoticed  :</w:t>
      </w:r>
      <w:proofErr w:type="gramEnd"/>
      <w:r>
        <w:rPr>
          <w:rFonts w:ascii="Georgia" w:hAnsi="Georgia"/>
          <w:i/>
          <w:iCs/>
          <w:color w:val="000000"/>
          <w:sz w:val="21"/>
          <w:szCs w:val="21"/>
        </w:rPr>
        <w:t>-)</w:t>
      </w:r>
      <w:r>
        <w:rPr>
          <w:rFonts w:ascii="Georgia" w:hAnsi="Georgia"/>
          <w:color w:val="000000"/>
          <w:sz w:val="21"/>
          <w:szCs w:val="21"/>
        </w:rPr>
        <w:t xml:space="preserve"> </w:t>
      </w:r>
      <w:r>
        <w:rPr>
          <w:rFonts w:ascii="Georgia" w:hAnsi="Georgia"/>
          <w:b/>
          <w:bCs/>
          <w:i/>
          <w:iCs/>
          <w:color w:val="000000"/>
          <w:sz w:val="21"/>
          <w:szCs w:val="21"/>
        </w:rPr>
        <w:t>THANK YOU </w:t>
      </w:r>
    </w:p>
    <w:p w:rsidR="00905BFF" w:rsidRDefault="00905BFF" w:rsidP="00905BFF">
      <w:pPr>
        <w:rPr>
          <w:rFonts w:ascii="Georgia" w:hAnsi="Georgia"/>
          <w:i/>
          <w:iCs/>
          <w:color w:val="000000"/>
          <w:sz w:val="21"/>
          <w:szCs w:val="21"/>
        </w:rPr>
      </w:pPr>
    </w:p>
    <w:p w:rsidR="00905BFF" w:rsidRDefault="00B67A87" w:rsidP="00905BFF">
      <w:pPr>
        <w:rPr>
          <w:rFonts w:ascii="Georgia" w:hAnsi="Georgia"/>
          <w:color w:val="000000"/>
          <w:sz w:val="21"/>
          <w:szCs w:val="21"/>
        </w:rPr>
      </w:pPr>
      <w:r>
        <w:rPr>
          <w:noProof/>
          <w:lang w:eastAsia="en-NZ"/>
        </w:rPr>
        <w:drawing>
          <wp:anchor distT="0" distB="0" distL="114300" distR="114300" simplePos="0" relativeHeight="251947520" behindDoc="1" locked="0" layoutInCell="1" allowOverlap="1" wp14:anchorId="55C6AEA0" wp14:editId="42262011">
            <wp:simplePos x="0" y="0"/>
            <wp:positionH relativeFrom="column">
              <wp:posOffset>0</wp:posOffset>
            </wp:positionH>
            <wp:positionV relativeFrom="paragraph">
              <wp:posOffset>43180</wp:posOffset>
            </wp:positionV>
            <wp:extent cx="3733800" cy="3016885"/>
            <wp:effectExtent l="0" t="0" r="0" b="0"/>
            <wp:wrapThrough wrapText="bothSides">
              <wp:wrapPolygon edited="0">
                <wp:start x="0" y="0"/>
                <wp:lineTo x="0" y="21414"/>
                <wp:lineTo x="21490" y="21414"/>
                <wp:lineTo x="21490" y="0"/>
                <wp:lineTo x="0" y="0"/>
              </wp:wrapPolygon>
            </wp:wrapThrough>
            <wp:docPr id="16" name="Picture 16" descr="C:\Users\Educator\AppData\Local\Microsoft\Windows\Temporary Internet Files\Content.Word\IMG_26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ducator\AppData\Local\Microsoft\Windows\Temporary Internet Files\Content.Word\IMG_2679.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33800" cy="3016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5BFF" w:rsidRDefault="00905BFF" w:rsidP="00905BFF">
      <w:pPr>
        <w:rPr>
          <w:rFonts w:ascii="Georgia" w:hAnsi="Georgia"/>
          <w:color w:val="000000"/>
          <w:sz w:val="21"/>
          <w:szCs w:val="21"/>
        </w:rPr>
      </w:pPr>
      <w:r>
        <w:rPr>
          <w:rFonts w:ascii="Georgia" w:hAnsi="Georgia"/>
          <w:i/>
          <w:iCs/>
          <w:color w:val="FF1E18"/>
          <w:sz w:val="21"/>
          <w:szCs w:val="21"/>
        </w:rPr>
        <w:t>"TAKING A BREAK FROM THE COALGATE SALES"</w:t>
      </w:r>
    </w:p>
    <w:p w:rsidR="00905BFF" w:rsidRDefault="00905BFF" w:rsidP="00905BFF">
      <w:pPr>
        <w:rPr>
          <w:rFonts w:ascii="Georgia" w:hAnsi="Georgia"/>
          <w:color w:val="000000"/>
          <w:sz w:val="21"/>
          <w:szCs w:val="21"/>
        </w:rPr>
      </w:pPr>
      <w:r>
        <w:rPr>
          <w:rFonts w:ascii="Georgia" w:hAnsi="Georgia"/>
          <w:i/>
          <w:iCs/>
          <w:color w:val="000000"/>
          <w:sz w:val="21"/>
          <w:szCs w:val="21"/>
        </w:rPr>
        <w:t>It's now time to take a wee breather.  On this note, it has been a board decision to take a step back from selling food at the Coalgate Sales.  Glentunnel School have kindly agreed to cover our months for the rest of the year.  This has been a great fundraiser in the past so we will revaluate our involvement later in the year for the 2016 roster.  </w:t>
      </w:r>
    </w:p>
    <w:p w:rsidR="00905BFF" w:rsidRDefault="00905BFF" w:rsidP="00905BFF">
      <w:pPr>
        <w:rPr>
          <w:rFonts w:ascii="Georgia" w:hAnsi="Georgia"/>
          <w:color w:val="000000"/>
          <w:sz w:val="21"/>
          <w:szCs w:val="21"/>
        </w:rPr>
      </w:pPr>
      <w:r>
        <w:rPr>
          <w:rFonts w:ascii="Georgia" w:hAnsi="Georgia"/>
          <w:i/>
          <w:iCs/>
          <w:color w:val="000000"/>
          <w:sz w:val="21"/>
          <w:szCs w:val="21"/>
        </w:rPr>
        <w:t>Thank you to everyone who baked and provided their time on the day.  As always, your time and resources are appreciated. Maybe mum or "DAD" might have more time now to put some extra "HEALTHY" goodies in the cake tins at home :-)</w:t>
      </w:r>
    </w:p>
    <w:p w:rsidR="00905BFF" w:rsidRDefault="00905BFF" w:rsidP="00905BFF">
      <w:pPr>
        <w:rPr>
          <w:rFonts w:ascii="Georgia" w:hAnsi="Georgia"/>
          <w:color w:val="000000"/>
          <w:sz w:val="21"/>
          <w:szCs w:val="21"/>
        </w:rPr>
      </w:pPr>
    </w:p>
    <w:p w:rsidR="00905BFF" w:rsidRDefault="00905BFF" w:rsidP="00905BFF">
      <w:pPr>
        <w:rPr>
          <w:rFonts w:ascii="Georgia" w:hAnsi="Georgia"/>
          <w:color w:val="000000"/>
          <w:sz w:val="21"/>
          <w:szCs w:val="21"/>
        </w:rPr>
      </w:pPr>
      <w:r>
        <w:rPr>
          <w:rStyle w:val="apple-style-span"/>
          <w:rFonts w:ascii="Georgia" w:hAnsi="Georgia"/>
          <w:i/>
          <w:iCs/>
          <w:color w:val="FF1E18"/>
          <w:sz w:val="21"/>
          <w:szCs w:val="21"/>
        </w:rPr>
        <w:t>"WINDWHISTLE GOLF CLASSIC"</w:t>
      </w:r>
    </w:p>
    <w:p w:rsidR="00905BFF" w:rsidRDefault="00905BFF" w:rsidP="00905BFF">
      <w:pPr>
        <w:rPr>
          <w:rFonts w:ascii="Georgia" w:hAnsi="Georgia"/>
          <w:color w:val="000000"/>
          <w:sz w:val="21"/>
          <w:szCs w:val="21"/>
        </w:rPr>
      </w:pPr>
      <w:r>
        <w:rPr>
          <w:rFonts w:ascii="Georgia" w:hAnsi="Georgia"/>
          <w:i/>
          <w:iCs/>
          <w:color w:val="000000"/>
          <w:sz w:val="21"/>
          <w:szCs w:val="21"/>
        </w:rPr>
        <w:t>The golf tournament was yet another fantastic success.  </w:t>
      </w:r>
    </w:p>
    <w:p w:rsidR="00905BFF" w:rsidRDefault="00905BFF" w:rsidP="00905BFF">
      <w:pPr>
        <w:rPr>
          <w:rFonts w:ascii="Georgia" w:hAnsi="Georgia"/>
          <w:color w:val="000000"/>
          <w:sz w:val="21"/>
          <w:szCs w:val="21"/>
        </w:rPr>
      </w:pPr>
      <w:r>
        <w:rPr>
          <w:rFonts w:ascii="Georgia" w:hAnsi="Georgia"/>
          <w:i/>
          <w:iCs/>
          <w:color w:val="000000"/>
          <w:sz w:val="21"/>
          <w:szCs w:val="21"/>
        </w:rPr>
        <w:t>It was a magical, slightly windy, high country day full of long drives, high scores, laughter and a lot of lost balls :-) </w:t>
      </w:r>
    </w:p>
    <w:p w:rsidR="00905BFF" w:rsidRDefault="00905BFF" w:rsidP="00905BFF">
      <w:pPr>
        <w:rPr>
          <w:rFonts w:ascii="Georgia" w:hAnsi="Georgia"/>
          <w:color w:val="000000"/>
          <w:sz w:val="21"/>
          <w:szCs w:val="21"/>
        </w:rPr>
      </w:pPr>
      <w:r>
        <w:rPr>
          <w:rFonts w:ascii="Georgia" w:hAnsi="Georgia"/>
          <w:i/>
          <w:iCs/>
          <w:color w:val="000000"/>
          <w:sz w:val="21"/>
          <w:szCs w:val="21"/>
        </w:rPr>
        <w:t>Everyone</w:t>
      </w:r>
      <w:r w:rsidR="007E79B5">
        <w:rPr>
          <w:rFonts w:ascii="Georgia" w:hAnsi="Georgia"/>
          <w:i/>
          <w:iCs/>
          <w:color w:val="000000"/>
          <w:sz w:val="21"/>
          <w:szCs w:val="21"/>
        </w:rPr>
        <w:t>’</w:t>
      </w:r>
      <w:r>
        <w:rPr>
          <w:rFonts w:ascii="Georgia" w:hAnsi="Georgia"/>
          <w:i/>
          <w:iCs/>
          <w:color w:val="000000"/>
          <w:sz w:val="21"/>
          <w:szCs w:val="21"/>
        </w:rPr>
        <w:t>s help and support leading up to the day and on the day has been greatly appreciated.  A lot goes on behind the scenes so</w:t>
      </w:r>
      <w:r w:rsidR="007E79B5">
        <w:rPr>
          <w:rFonts w:ascii="Georgia" w:hAnsi="Georgia"/>
          <w:i/>
          <w:iCs/>
          <w:color w:val="000000"/>
          <w:sz w:val="21"/>
          <w:szCs w:val="21"/>
        </w:rPr>
        <w:t xml:space="preserve"> a huge</w:t>
      </w:r>
      <w:r>
        <w:rPr>
          <w:rFonts w:ascii="Georgia" w:hAnsi="Georgia"/>
          <w:i/>
          <w:iCs/>
          <w:color w:val="000000"/>
          <w:sz w:val="21"/>
          <w:szCs w:val="21"/>
        </w:rPr>
        <w:t xml:space="preserve"> 'thank you' to everyone who worked with the team to bring this enjoyable event to the community.</w:t>
      </w:r>
    </w:p>
    <w:p w:rsidR="00905BFF" w:rsidRDefault="00905BFF" w:rsidP="00905BFF">
      <w:pPr>
        <w:rPr>
          <w:rFonts w:ascii="Georgia" w:hAnsi="Georgia"/>
          <w:color w:val="000000"/>
          <w:sz w:val="21"/>
          <w:szCs w:val="21"/>
        </w:rPr>
      </w:pPr>
      <w:r>
        <w:rPr>
          <w:rFonts w:ascii="Georgia" w:hAnsi="Georgia"/>
          <w:i/>
          <w:iCs/>
          <w:color w:val="000000"/>
          <w:sz w:val="21"/>
          <w:szCs w:val="21"/>
        </w:rPr>
        <w:t>A special thanks to the school kids for decorating the lunch bags, selling so many raffle tickets and looking sharp in their events uniform.  The feedback from the day has been very positive. Once the paperwork has been complete we will update you in the next newsletter on how successful the tournament was. </w:t>
      </w:r>
    </w:p>
    <w:p w:rsidR="00905BFF" w:rsidRDefault="00905BFF" w:rsidP="00905BFF">
      <w:pPr>
        <w:rPr>
          <w:rFonts w:ascii="Georgia" w:hAnsi="Georgia"/>
          <w:color w:val="000000"/>
          <w:sz w:val="21"/>
          <w:szCs w:val="21"/>
        </w:rPr>
      </w:pPr>
    </w:p>
    <w:p w:rsidR="00905BFF" w:rsidRDefault="00905BFF" w:rsidP="00905BFF">
      <w:pPr>
        <w:rPr>
          <w:rFonts w:ascii="Georgia" w:hAnsi="Georgia"/>
          <w:color w:val="000000"/>
          <w:sz w:val="21"/>
          <w:szCs w:val="21"/>
        </w:rPr>
      </w:pPr>
      <w:r>
        <w:rPr>
          <w:rFonts w:ascii="Georgia" w:hAnsi="Georgia"/>
          <w:i/>
          <w:iCs/>
          <w:color w:val="FF1E18"/>
          <w:sz w:val="21"/>
          <w:szCs w:val="21"/>
        </w:rPr>
        <w:t>"WORKING BEE"</w:t>
      </w:r>
    </w:p>
    <w:p w:rsidR="00905BFF" w:rsidRDefault="00905BFF" w:rsidP="00905BFF">
      <w:pPr>
        <w:rPr>
          <w:rFonts w:ascii="Georgia" w:hAnsi="Georgia"/>
          <w:color w:val="000000"/>
          <w:sz w:val="21"/>
          <w:szCs w:val="21"/>
        </w:rPr>
      </w:pPr>
      <w:r>
        <w:rPr>
          <w:rFonts w:ascii="Georgia" w:hAnsi="Georgia"/>
          <w:i/>
          <w:iCs/>
          <w:color w:val="000000"/>
          <w:sz w:val="21"/>
          <w:szCs w:val="21"/>
        </w:rPr>
        <w:t xml:space="preserve">Many hands make light work.  The </w:t>
      </w:r>
      <w:proofErr w:type="gramStart"/>
      <w:r>
        <w:rPr>
          <w:rFonts w:ascii="Georgia" w:hAnsi="Georgia"/>
          <w:i/>
          <w:iCs/>
          <w:color w:val="000000"/>
          <w:sz w:val="21"/>
          <w:szCs w:val="21"/>
        </w:rPr>
        <w:t>weather  was</w:t>
      </w:r>
      <w:proofErr w:type="gramEnd"/>
      <w:r>
        <w:rPr>
          <w:rFonts w:ascii="Georgia" w:hAnsi="Georgia"/>
          <w:i/>
          <w:iCs/>
          <w:color w:val="000000"/>
          <w:sz w:val="21"/>
          <w:szCs w:val="21"/>
        </w:rPr>
        <w:t xml:space="preserve"> in our favour and the majority of the outside jobs were achieved.  Note, </w:t>
      </w:r>
      <w:proofErr w:type="gramStart"/>
      <w:r>
        <w:rPr>
          <w:rFonts w:ascii="Georgia" w:hAnsi="Georgia"/>
          <w:i/>
          <w:iCs/>
          <w:color w:val="000000"/>
          <w:sz w:val="21"/>
          <w:szCs w:val="21"/>
        </w:rPr>
        <w:t>I  stated</w:t>
      </w:r>
      <w:proofErr w:type="gramEnd"/>
      <w:r>
        <w:rPr>
          <w:rFonts w:ascii="Georgia" w:hAnsi="Georgia"/>
          <w:i/>
          <w:iCs/>
          <w:color w:val="000000"/>
          <w:sz w:val="21"/>
          <w:szCs w:val="21"/>
        </w:rPr>
        <w:t xml:space="preserve"> "the majority" :-) A little more weeding and general tidy up is still required.  Don't be afraid to call Frances or myself and ask what can be done to help.  The kids love to help out so maybe make it a family activity :-)</w:t>
      </w:r>
    </w:p>
    <w:p w:rsidR="00905BFF" w:rsidRDefault="00905BFF" w:rsidP="00905BFF">
      <w:pPr>
        <w:rPr>
          <w:rFonts w:ascii="Georgia" w:hAnsi="Georgia"/>
          <w:color w:val="000000"/>
          <w:sz w:val="21"/>
          <w:szCs w:val="21"/>
        </w:rPr>
      </w:pPr>
      <w:r>
        <w:rPr>
          <w:rFonts w:ascii="Georgia" w:hAnsi="Georgia"/>
          <w:i/>
          <w:iCs/>
          <w:color w:val="000000"/>
          <w:sz w:val="21"/>
          <w:szCs w:val="21"/>
        </w:rPr>
        <w:t>The school bench seats have been sanded and boldly painted, they look fabulous. Check them out next time you are at school.</w:t>
      </w:r>
    </w:p>
    <w:p w:rsidR="00FC544E" w:rsidRPr="00C04AB6" w:rsidRDefault="00905BFF" w:rsidP="0062227C">
      <w:pPr>
        <w:rPr>
          <w:rFonts w:ascii="Georgia" w:hAnsi="Georgia"/>
          <w:i/>
          <w:iCs/>
          <w:color w:val="000000"/>
          <w:sz w:val="21"/>
          <w:szCs w:val="21"/>
        </w:rPr>
      </w:pPr>
      <w:r>
        <w:rPr>
          <w:rFonts w:ascii="Georgia" w:hAnsi="Georgia"/>
          <w:i/>
          <w:iCs/>
          <w:color w:val="000000"/>
          <w:sz w:val="21"/>
          <w:szCs w:val="21"/>
        </w:rPr>
        <w:t>Once again, a huge thanks for everyone</w:t>
      </w:r>
      <w:r w:rsidR="007E79B5">
        <w:rPr>
          <w:rFonts w:ascii="Georgia" w:hAnsi="Georgia"/>
          <w:i/>
          <w:iCs/>
          <w:color w:val="000000"/>
          <w:sz w:val="21"/>
          <w:szCs w:val="21"/>
        </w:rPr>
        <w:t>’s</w:t>
      </w:r>
      <w:r>
        <w:rPr>
          <w:rFonts w:ascii="Georgia" w:hAnsi="Georgia"/>
          <w:i/>
          <w:iCs/>
          <w:color w:val="000000"/>
          <w:sz w:val="21"/>
          <w:szCs w:val="21"/>
        </w:rPr>
        <w:t xml:space="preserve"> help on the day.</w:t>
      </w:r>
    </w:p>
    <w:tbl>
      <w:tblPr>
        <w:tblpPr w:leftFromText="180" w:rightFromText="180" w:vertAnchor="text" w:horzAnchor="margin" w:tblpXSpec="center" w:tblpY="137"/>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ook w:val="01E0" w:firstRow="1" w:lastRow="1" w:firstColumn="1" w:lastColumn="1" w:noHBand="0" w:noVBand="0"/>
      </w:tblPr>
      <w:tblGrid>
        <w:gridCol w:w="1475"/>
        <w:gridCol w:w="1956"/>
        <w:gridCol w:w="6361"/>
      </w:tblGrid>
      <w:tr w:rsidR="00331B6C" w:rsidRPr="00507C43" w:rsidTr="00C672DE">
        <w:trPr>
          <w:trHeight w:val="651"/>
        </w:trPr>
        <w:tc>
          <w:tcPr>
            <w:tcW w:w="9792" w:type="dxa"/>
            <w:gridSpan w:val="3"/>
            <w:tcBorders>
              <w:bottom w:val="single" w:sz="4" w:space="0" w:color="auto"/>
            </w:tcBorders>
            <w:shd w:val="clear" w:color="auto" w:fill="C2D69B" w:themeFill="accent3" w:themeFillTint="99"/>
          </w:tcPr>
          <w:p w:rsidR="00331B6C" w:rsidRPr="00507C43" w:rsidRDefault="00331B6C" w:rsidP="00120339">
            <w:pPr>
              <w:spacing w:before="240" w:line="276" w:lineRule="auto"/>
              <w:ind w:left="-284"/>
              <w:jc w:val="center"/>
              <w:rPr>
                <w:rFonts w:ascii="Arial Black" w:hAnsi="Arial Black" w:cs="Arial"/>
                <w:b/>
                <w:sz w:val="28"/>
                <w:szCs w:val="36"/>
              </w:rPr>
            </w:pPr>
            <w:r w:rsidRPr="00D962E8">
              <w:rPr>
                <w:rFonts w:ascii="Arial Black" w:hAnsi="Arial Black"/>
                <w:b/>
                <w:color w:val="E36C0A" w:themeColor="accent6" w:themeShade="BF"/>
                <w:sz w:val="36"/>
                <w:szCs w:val="36"/>
              </w:rPr>
              <w:lastRenderedPageBreak/>
              <w:t>TERM 2 DIARY 2015</w:t>
            </w:r>
          </w:p>
        </w:tc>
      </w:tr>
      <w:tr w:rsidR="00331B6C" w:rsidRPr="00507C43" w:rsidTr="00F02858">
        <w:trPr>
          <w:trHeight w:val="565"/>
        </w:trPr>
        <w:tc>
          <w:tcPr>
            <w:tcW w:w="1475" w:type="dxa"/>
            <w:shd w:val="clear" w:color="auto" w:fill="C2D69B" w:themeFill="accent3" w:themeFillTint="99"/>
          </w:tcPr>
          <w:p w:rsidR="00331B6C" w:rsidRPr="009F0989" w:rsidRDefault="00331B6C" w:rsidP="00120339">
            <w:pPr>
              <w:tabs>
                <w:tab w:val="center" w:pos="442"/>
              </w:tabs>
              <w:spacing w:line="276" w:lineRule="auto"/>
              <w:rPr>
                <w:rFonts w:asciiTheme="minorHAnsi" w:hAnsiTheme="minorHAnsi" w:cs="Arial"/>
                <w:b/>
                <w:sz w:val="24"/>
                <w:szCs w:val="22"/>
              </w:rPr>
            </w:pPr>
            <w:r w:rsidRPr="009F0989">
              <w:rPr>
                <w:rFonts w:asciiTheme="minorHAnsi" w:hAnsiTheme="minorHAnsi" w:cs="Arial"/>
                <w:b/>
                <w:sz w:val="24"/>
                <w:szCs w:val="22"/>
              </w:rPr>
              <w:t>Week 7</w:t>
            </w:r>
          </w:p>
        </w:tc>
        <w:tc>
          <w:tcPr>
            <w:tcW w:w="1956" w:type="dxa"/>
            <w:shd w:val="clear" w:color="auto" w:fill="C2D69B" w:themeFill="accent3" w:themeFillTint="99"/>
          </w:tcPr>
          <w:p w:rsidR="00331B6C" w:rsidRPr="009F0989" w:rsidRDefault="00331B6C" w:rsidP="00120339">
            <w:pPr>
              <w:spacing w:line="276" w:lineRule="auto"/>
              <w:ind w:left="-51"/>
              <w:rPr>
                <w:rFonts w:asciiTheme="minorHAnsi" w:hAnsiTheme="minorHAnsi" w:cs="Arial"/>
                <w:b/>
                <w:sz w:val="24"/>
                <w:szCs w:val="22"/>
              </w:rPr>
            </w:pPr>
            <w:r w:rsidRPr="009F0989">
              <w:rPr>
                <w:rFonts w:asciiTheme="minorHAnsi" w:hAnsiTheme="minorHAnsi" w:cs="Arial"/>
                <w:b/>
                <w:sz w:val="24"/>
                <w:szCs w:val="22"/>
              </w:rPr>
              <w:t>Thurs 4 June</w:t>
            </w:r>
          </w:p>
        </w:tc>
        <w:tc>
          <w:tcPr>
            <w:tcW w:w="6361" w:type="dxa"/>
            <w:shd w:val="clear" w:color="auto" w:fill="C2D69B" w:themeFill="accent3" w:themeFillTint="99"/>
          </w:tcPr>
          <w:p w:rsidR="00331B6C" w:rsidRPr="009F0989" w:rsidRDefault="00331B6C" w:rsidP="00120339">
            <w:pPr>
              <w:spacing w:line="276" w:lineRule="auto"/>
              <w:ind w:left="-284"/>
              <w:jc w:val="center"/>
              <w:rPr>
                <w:rFonts w:asciiTheme="minorHAnsi" w:hAnsiTheme="minorHAnsi" w:cs="Arial"/>
                <w:b/>
                <w:sz w:val="24"/>
                <w:szCs w:val="22"/>
              </w:rPr>
            </w:pPr>
            <w:r w:rsidRPr="009F0989">
              <w:rPr>
                <w:rFonts w:asciiTheme="minorHAnsi" w:hAnsiTheme="minorHAnsi"/>
                <w:b/>
                <w:sz w:val="24"/>
                <w:szCs w:val="22"/>
              </w:rPr>
              <w:t>½ Day – Teacher PD   1</w:t>
            </w:r>
            <w:r w:rsidRPr="009F0989">
              <w:rPr>
                <w:rFonts w:asciiTheme="minorHAnsi" w:hAnsiTheme="minorHAnsi"/>
                <w:b/>
                <w:sz w:val="24"/>
                <w:szCs w:val="22"/>
                <w:vertAlign w:val="superscript"/>
              </w:rPr>
              <w:t>st</w:t>
            </w:r>
            <w:r w:rsidRPr="009F0989">
              <w:rPr>
                <w:rFonts w:asciiTheme="minorHAnsi" w:hAnsiTheme="minorHAnsi"/>
                <w:b/>
                <w:sz w:val="24"/>
                <w:szCs w:val="22"/>
              </w:rPr>
              <w:t xml:space="preserve"> bus 12:30pm</w:t>
            </w:r>
          </w:p>
        </w:tc>
      </w:tr>
      <w:tr w:rsidR="00331B6C" w:rsidRPr="00507C43" w:rsidTr="00C672DE">
        <w:trPr>
          <w:trHeight w:val="891"/>
        </w:trPr>
        <w:tc>
          <w:tcPr>
            <w:tcW w:w="1475" w:type="dxa"/>
            <w:shd w:val="clear" w:color="auto" w:fill="C2D69B" w:themeFill="accent3" w:themeFillTint="99"/>
          </w:tcPr>
          <w:p w:rsidR="00331B6C" w:rsidRPr="009F0989" w:rsidRDefault="00331B6C" w:rsidP="00120339">
            <w:pPr>
              <w:tabs>
                <w:tab w:val="center" w:pos="442"/>
              </w:tabs>
              <w:spacing w:line="276" w:lineRule="auto"/>
              <w:rPr>
                <w:rFonts w:asciiTheme="minorHAnsi" w:hAnsiTheme="minorHAnsi" w:cs="Arial"/>
                <w:b/>
                <w:sz w:val="24"/>
                <w:szCs w:val="22"/>
              </w:rPr>
            </w:pPr>
            <w:r w:rsidRPr="009F0989">
              <w:rPr>
                <w:rFonts w:asciiTheme="minorHAnsi" w:hAnsiTheme="minorHAnsi" w:cs="Arial"/>
                <w:b/>
                <w:sz w:val="24"/>
                <w:szCs w:val="22"/>
              </w:rPr>
              <w:t>Week 8</w:t>
            </w:r>
          </w:p>
        </w:tc>
        <w:tc>
          <w:tcPr>
            <w:tcW w:w="1956" w:type="dxa"/>
            <w:shd w:val="clear" w:color="auto" w:fill="C2D69B" w:themeFill="accent3" w:themeFillTint="99"/>
          </w:tcPr>
          <w:p w:rsidR="00331B6C" w:rsidRPr="009F0989" w:rsidRDefault="00331B6C" w:rsidP="00120339">
            <w:pPr>
              <w:spacing w:line="276" w:lineRule="auto"/>
              <w:ind w:left="-51"/>
              <w:rPr>
                <w:rFonts w:asciiTheme="minorHAnsi" w:hAnsiTheme="minorHAnsi" w:cs="Arial"/>
                <w:b/>
                <w:sz w:val="24"/>
                <w:szCs w:val="22"/>
              </w:rPr>
            </w:pPr>
            <w:r w:rsidRPr="009F0989">
              <w:rPr>
                <w:rFonts w:asciiTheme="minorHAnsi" w:hAnsiTheme="minorHAnsi" w:cs="Arial"/>
                <w:b/>
                <w:sz w:val="24"/>
                <w:szCs w:val="22"/>
              </w:rPr>
              <w:t>Mon 8 June to</w:t>
            </w:r>
          </w:p>
          <w:p w:rsidR="00331B6C" w:rsidRPr="009F0989" w:rsidRDefault="00331B6C" w:rsidP="00120339">
            <w:pPr>
              <w:spacing w:line="276" w:lineRule="auto"/>
              <w:ind w:left="-51"/>
              <w:rPr>
                <w:rFonts w:asciiTheme="minorHAnsi" w:hAnsiTheme="minorHAnsi" w:cs="Arial"/>
                <w:b/>
                <w:sz w:val="24"/>
                <w:szCs w:val="22"/>
              </w:rPr>
            </w:pPr>
            <w:r w:rsidRPr="009F0989">
              <w:rPr>
                <w:rFonts w:asciiTheme="minorHAnsi" w:hAnsiTheme="minorHAnsi" w:cs="Arial"/>
                <w:b/>
                <w:sz w:val="24"/>
                <w:szCs w:val="22"/>
              </w:rPr>
              <w:t>Fri 12 June</w:t>
            </w:r>
          </w:p>
          <w:p w:rsidR="00471ACC" w:rsidRPr="009F0989" w:rsidRDefault="00471ACC" w:rsidP="00120339">
            <w:pPr>
              <w:spacing w:line="276" w:lineRule="auto"/>
              <w:ind w:left="-51"/>
              <w:rPr>
                <w:rFonts w:asciiTheme="minorHAnsi" w:hAnsiTheme="minorHAnsi" w:cs="Arial"/>
                <w:b/>
                <w:sz w:val="24"/>
                <w:szCs w:val="22"/>
              </w:rPr>
            </w:pPr>
            <w:r w:rsidRPr="009F0989">
              <w:rPr>
                <w:rFonts w:asciiTheme="minorHAnsi" w:hAnsiTheme="minorHAnsi" w:cs="Arial"/>
                <w:b/>
                <w:sz w:val="24"/>
                <w:szCs w:val="22"/>
              </w:rPr>
              <w:t>Tues 9</w:t>
            </w:r>
          </w:p>
        </w:tc>
        <w:tc>
          <w:tcPr>
            <w:tcW w:w="6361" w:type="dxa"/>
            <w:shd w:val="clear" w:color="auto" w:fill="C2D69B" w:themeFill="accent3" w:themeFillTint="99"/>
          </w:tcPr>
          <w:p w:rsidR="00331B6C" w:rsidRPr="009F0989" w:rsidRDefault="00331B6C" w:rsidP="00120339">
            <w:pPr>
              <w:spacing w:line="276" w:lineRule="auto"/>
              <w:ind w:left="-284"/>
              <w:jc w:val="center"/>
              <w:rPr>
                <w:rFonts w:asciiTheme="minorHAnsi" w:hAnsiTheme="minorHAnsi" w:cs="Arial"/>
                <w:b/>
                <w:sz w:val="24"/>
                <w:szCs w:val="22"/>
              </w:rPr>
            </w:pPr>
            <w:r w:rsidRPr="009F0989">
              <w:rPr>
                <w:rFonts w:asciiTheme="minorHAnsi" w:hAnsiTheme="minorHAnsi" w:cs="Arial"/>
                <w:b/>
                <w:sz w:val="24"/>
                <w:szCs w:val="22"/>
              </w:rPr>
              <w:t>Book WEEK</w:t>
            </w:r>
          </w:p>
          <w:p w:rsidR="00331B6C" w:rsidRPr="009F0989" w:rsidRDefault="00331B6C" w:rsidP="00120339">
            <w:pPr>
              <w:spacing w:line="276" w:lineRule="auto"/>
              <w:ind w:left="-284"/>
              <w:jc w:val="center"/>
              <w:rPr>
                <w:rFonts w:asciiTheme="minorHAnsi" w:hAnsiTheme="minorHAnsi" w:cs="Arial"/>
                <w:b/>
                <w:sz w:val="24"/>
                <w:szCs w:val="22"/>
              </w:rPr>
            </w:pPr>
            <w:r w:rsidRPr="009F0989">
              <w:rPr>
                <w:rFonts w:asciiTheme="minorHAnsi" w:hAnsiTheme="minorHAnsi" w:cs="Arial"/>
                <w:b/>
                <w:sz w:val="24"/>
                <w:szCs w:val="22"/>
              </w:rPr>
              <w:t>Theme – Kings, Queens and Castles</w:t>
            </w:r>
          </w:p>
          <w:p w:rsidR="00471ACC" w:rsidRPr="009F0989" w:rsidRDefault="00471ACC" w:rsidP="00120339">
            <w:pPr>
              <w:spacing w:line="276" w:lineRule="auto"/>
              <w:ind w:left="-284"/>
              <w:jc w:val="center"/>
              <w:rPr>
                <w:rFonts w:asciiTheme="minorHAnsi" w:hAnsiTheme="minorHAnsi" w:cs="Arial"/>
                <w:b/>
                <w:sz w:val="24"/>
                <w:szCs w:val="22"/>
              </w:rPr>
            </w:pPr>
            <w:r w:rsidRPr="009F0989">
              <w:rPr>
                <w:rFonts w:asciiTheme="minorHAnsi" w:hAnsiTheme="minorHAnsi" w:cs="Arial"/>
                <w:b/>
                <w:sz w:val="24"/>
                <w:szCs w:val="22"/>
              </w:rPr>
              <w:t>Mobile Library – 1pm – 1:30pm</w:t>
            </w:r>
          </w:p>
        </w:tc>
      </w:tr>
      <w:tr w:rsidR="00331B6C" w:rsidRPr="00507C43" w:rsidTr="00C672DE">
        <w:trPr>
          <w:trHeight w:val="618"/>
        </w:trPr>
        <w:tc>
          <w:tcPr>
            <w:tcW w:w="1475" w:type="dxa"/>
            <w:shd w:val="clear" w:color="auto" w:fill="C2D69B" w:themeFill="accent3" w:themeFillTint="99"/>
          </w:tcPr>
          <w:p w:rsidR="00331B6C" w:rsidRPr="009F0989" w:rsidRDefault="00331B6C" w:rsidP="00120339">
            <w:pPr>
              <w:tabs>
                <w:tab w:val="center" w:pos="442"/>
              </w:tabs>
              <w:spacing w:line="276" w:lineRule="auto"/>
              <w:rPr>
                <w:rFonts w:asciiTheme="minorHAnsi" w:hAnsiTheme="minorHAnsi" w:cs="Arial"/>
                <w:b/>
                <w:sz w:val="24"/>
                <w:szCs w:val="22"/>
              </w:rPr>
            </w:pPr>
            <w:r w:rsidRPr="009F0989">
              <w:rPr>
                <w:rFonts w:asciiTheme="minorHAnsi" w:hAnsiTheme="minorHAnsi" w:cs="Arial"/>
                <w:b/>
                <w:sz w:val="24"/>
                <w:szCs w:val="22"/>
              </w:rPr>
              <w:t>Week 10</w:t>
            </w:r>
          </w:p>
        </w:tc>
        <w:tc>
          <w:tcPr>
            <w:tcW w:w="1956" w:type="dxa"/>
            <w:shd w:val="clear" w:color="auto" w:fill="C2D69B" w:themeFill="accent3" w:themeFillTint="99"/>
          </w:tcPr>
          <w:p w:rsidR="00331B6C" w:rsidRPr="009F0989" w:rsidRDefault="00331B6C" w:rsidP="00120339">
            <w:pPr>
              <w:spacing w:line="276" w:lineRule="auto"/>
              <w:ind w:left="-51"/>
              <w:rPr>
                <w:rFonts w:asciiTheme="minorHAnsi" w:hAnsiTheme="minorHAnsi" w:cs="Arial"/>
                <w:b/>
                <w:sz w:val="24"/>
                <w:szCs w:val="22"/>
              </w:rPr>
            </w:pPr>
            <w:r w:rsidRPr="009F0989">
              <w:rPr>
                <w:rFonts w:asciiTheme="minorHAnsi" w:hAnsiTheme="minorHAnsi" w:cs="Arial"/>
                <w:b/>
                <w:sz w:val="24"/>
                <w:szCs w:val="22"/>
              </w:rPr>
              <w:t>Fri 26 June</w:t>
            </w:r>
          </w:p>
        </w:tc>
        <w:tc>
          <w:tcPr>
            <w:tcW w:w="6361" w:type="dxa"/>
            <w:shd w:val="clear" w:color="auto" w:fill="C2D69B" w:themeFill="accent3" w:themeFillTint="99"/>
          </w:tcPr>
          <w:p w:rsidR="00331B6C" w:rsidRPr="009F0989" w:rsidRDefault="00F02858" w:rsidP="00F02858">
            <w:pPr>
              <w:spacing w:line="276" w:lineRule="auto"/>
              <w:ind w:left="-284"/>
              <w:jc w:val="center"/>
              <w:rPr>
                <w:rFonts w:asciiTheme="minorHAnsi" w:hAnsiTheme="minorHAnsi"/>
                <w:b/>
                <w:sz w:val="24"/>
              </w:rPr>
            </w:pPr>
            <w:r w:rsidRPr="009F0989">
              <w:rPr>
                <w:rFonts w:asciiTheme="minorHAnsi" w:hAnsiTheme="minorHAnsi"/>
                <w:b/>
                <w:sz w:val="24"/>
              </w:rPr>
              <w:t>Mid-term r</w:t>
            </w:r>
            <w:r w:rsidR="005B4143" w:rsidRPr="009F0989">
              <w:rPr>
                <w:rFonts w:asciiTheme="minorHAnsi" w:hAnsiTheme="minorHAnsi"/>
                <w:b/>
                <w:sz w:val="24"/>
              </w:rPr>
              <w:t>eports sent home</w:t>
            </w:r>
          </w:p>
        </w:tc>
      </w:tr>
      <w:tr w:rsidR="00331B6C" w:rsidRPr="00507C43" w:rsidTr="00C672DE">
        <w:trPr>
          <w:trHeight w:val="854"/>
        </w:trPr>
        <w:tc>
          <w:tcPr>
            <w:tcW w:w="1475" w:type="dxa"/>
            <w:shd w:val="clear" w:color="auto" w:fill="C2D69B" w:themeFill="accent3" w:themeFillTint="99"/>
          </w:tcPr>
          <w:p w:rsidR="00331B6C" w:rsidRPr="009F0989" w:rsidRDefault="00331B6C" w:rsidP="00120339">
            <w:pPr>
              <w:tabs>
                <w:tab w:val="center" w:pos="442"/>
              </w:tabs>
              <w:spacing w:line="276" w:lineRule="auto"/>
              <w:rPr>
                <w:rFonts w:asciiTheme="minorHAnsi" w:hAnsiTheme="minorHAnsi" w:cs="Arial"/>
                <w:b/>
                <w:sz w:val="24"/>
                <w:szCs w:val="22"/>
              </w:rPr>
            </w:pPr>
            <w:r w:rsidRPr="009F0989">
              <w:rPr>
                <w:rFonts w:asciiTheme="minorHAnsi" w:hAnsiTheme="minorHAnsi"/>
                <w:b/>
                <w:sz w:val="24"/>
              </w:rPr>
              <w:t>Week 11</w:t>
            </w:r>
          </w:p>
        </w:tc>
        <w:tc>
          <w:tcPr>
            <w:tcW w:w="1956" w:type="dxa"/>
            <w:shd w:val="clear" w:color="auto" w:fill="C2D69B" w:themeFill="accent3" w:themeFillTint="99"/>
          </w:tcPr>
          <w:p w:rsidR="00331B6C" w:rsidRPr="009F0989" w:rsidRDefault="00331B6C" w:rsidP="00120339">
            <w:pPr>
              <w:spacing w:line="276" w:lineRule="auto"/>
              <w:rPr>
                <w:rFonts w:asciiTheme="minorHAnsi" w:hAnsiTheme="minorHAnsi" w:cs="Arial"/>
                <w:b/>
                <w:sz w:val="24"/>
                <w:szCs w:val="22"/>
              </w:rPr>
            </w:pPr>
            <w:r w:rsidRPr="009F0989">
              <w:rPr>
                <w:rFonts w:asciiTheme="minorHAnsi" w:hAnsiTheme="minorHAnsi" w:cs="Arial"/>
                <w:b/>
                <w:sz w:val="24"/>
                <w:szCs w:val="22"/>
              </w:rPr>
              <w:t>Mon 29 June</w:t>
            </w:r>
          </w:p>
          <w:p w:rsidR="00B5783F" w:rsidRPr="009F0989" w:rsidRDefault="00B5783F" w:rsidP="00120339">
            <w:pPr>
              <w:spacing w:line="276" w:lineRule="auto"/>
              <w:rPr>
                <w:rFonts w:asciiTheme="minorHAnsi" w:hAnsiTheme="minorHAnsi" w:cs="Arial"/>
                <w:b/>
                <w:sz w:val="24"/>
                <w:szCs w:val="22"/>
              </w:rPr>
            </w:pPr>
            <w:r w:rsidRPr="009F0989">
              <w:rPr>
                <w:rFonts w:asciiTheme="minorHAnsi" w:hAnsiTheme="minorHAnsi" w:cs="Arial"/>
                <w:b/>
                <w:sz w:val="24"/>
                <w:szCs w:val="22"/>
              </w:rPr>
              <w:t>Mon - Wed</w:t>
            </w:r>
          </w:p>
          <w:p w:rsidR="00331B6C" w:rsidRPr="009F0989" w:rsidRDefault="00331B6C" w:rsidP="00120339">
            <w:pPr>
              <w:spacing w:line="276" w:lineRule="auto"/>
              <w:rPr>
                <w:rFonts w:asciiTheme="minorHAnsi" w:hAnsiTheme="minorHAnsi" w:cs="Arial"/>
                <w:b/>
                <w:sz w:val="24"/>
                <w:szCs w:val="22"/>
              </w:rPr>
            </w:pPr>
            <w:r w:rsidRPr="009F0989">
              <w:rPr>
                <w:rFonts w:asciiTheme="minorHAnsi" w:hAnsiTheme="minorHAnsi" w:cs="Arial"/>
                <w:b/>
                <w:sz w:val="24"/>
                <w:szCs w:val="22"/>
              </w:rPr>
              <w:t>Fri 3 July</w:t>
            </w:r>
          </w:p>
        </w:tc>
        <w:tc>
          <w:tcPr>
            <w:tcW w:w="6361" w:type="dxa"/>
            <w:shd w:val="clear" w:color="auto" w:fill="C2D69B" w:themeFill="accent3" w:themeFillTint="99"/>
          </w:tcPr>
          <w:p w:rsidR="00340418" w:rsidRPr="009F0989" w:rsidRDefault="00340418" w:rsidP="00120339">
            <w:pPr>
              <w:spacing w:line="276" w:lineRule="auto"/>
              <w:ind w:left="-284"/>
              <w:jc w:val="center"/>
              <w:rPr>
                <w:rFonts w:asciiTheme="minorHAnsi" w:hAnsiTheme="minorHAnsi"/>
                <w:b/>
                <w:sz w:val="24"/>
              </w:rPr>
            </w:pPr>
            <w:r w:rsidRPr="009F0989">
              <w:rPr>
                <w:rFonts w:asciiTheme="minorHAnsi" w:hAnsiTheme="minorHAnsi" w:cs="Arial"/>
                <w:b/>
                <w:sz w:val="24"/>
                <w:szCs w:val="22"/>
              </w:rPr>
              <w:t>+++EXTRA+++ Mobile Library – 1pm – 1:30pm</w:t>
            </w:r>
          </w:p>
          <w:p w:rsidR="005B4143" w:rsidRPr="009F0989" w:rsidRDefault="005B4143" w:rsidP="00120339">
            <w:pPr>
              <w:spacing w:line="276" w:lineRule="auto"/>
              <w:ind w:left="-284"/>
              <w:jc w:val="center"/>
              <w:rPr>
                <w:rFonts w:asciiTheme="minorHAnsi" w:hAnsiTheme="minorHAnsi"/>
                <w:b/>
                <w:sz w:val="24"/>
              </w:rPr>
            </w:pPr>
            <w:r w:rsidRPr="009F0989">
              <w:rPr>
                <w:rFonts w:asciiTheme="minorHAnsi" w:hAnsiTheme="minorHAnsi"/>
                <w:b/>
                <w:sz w:val="24"/>
              </w:rPr>
              <w:t>Parent teacher interviews 29</w:t>
            </w:r>
            <w:r w:rsidRPr="009F0989">
              <w:rPr>
                <w:rFonts w:asciiTheme="minorHAnsi" w:hAnsiTheme="minorHAnsi"/>
                <w:b/>
                <w:sz w:val="24"/>
                <w:vertAlign w:val="superscript"/>
              </w:rPr>
              <w:t>th</w:t>
            </w:r>
            <w:r w:rsidRPr="009F0989">
              <w:rPr>
                <w:rFonts w:asciiTheme="minorHAnsi" w:hAnsiTheme="minorHAnsi"/>
                <w:b/>
                <w:sz w:val="24"/>
              </w:rPr>
              <w:t xml:space="preserve"> June – 1 July</w:t>
            </w:r>
          </w:p>
          <w:p w:rsidR="00331B6C" w:rsidRPr="009F0989" w:rsidRDefault="00331B6C" w:rsidP="00F02858">
            <w:pPr>
              <w:spacing w:line="276" w:lineRule="auto"/>
              <w:ind w:left="-284"/>
              <w:jc w:val="center"/>
              <w:rPr>
                <w:rFonts w:asciiTheme="minorHAnsi" w:hAnsiTheme="minorHAnsi"/>
                <w:b/>
                <w:sz w:val="24"/>
              </w:rPr>
            </w:pPr>
            <w:r w:rsidRPr="009F0989">
              <w:rPr>
                <w:rFonts w:asciiTheme="minorHAnsi" w:hAnsiTheme="minorHAnsi"/>
                <w:b/>
                <w:sz w:val="24"/>
              </w:rPr>
              <w:t xml:space="preserve">BoT meeting  5.30pm Library </w:t>
            </w:r>
          </w:p>
        </w:tc>
      </w:tr>
    </w:tbl>
    <w:p w:rsidR="000E5F61" w:rsidRDefault="000E5F61" w:rsidP="000E5F61">
      <w:pPr>
        <w:pStyle w:val="PlainText"/>
        <w:ind w:right="390"/>
        <w:rPr>
          <w:rFonts w:asciiTheme="minorHAnsi" w:eastAsia="Times New Roman" w:hAnsiTheme="minorHAnsi"/>
          <w:sz w:val="24"/>
          <w:szCs w:val="24"/>
          <w:lang w:val="en-NZ"/>
        </w:rPr>
      </w:pPr>
    </w:p>
    <w:p w:rsidR="00120339" w:rsidRDefault="00576E2F" w:rsidP="000E5F61">
      <w:pPr>
        <w:pStyle w:val="PlainText"/>
        <w:ind w:right="390"/>
        <w:rPr>
          <w:rStyle w:val="IntenseEmphasis"/>
          <w:sz w:val="28"/>
        </w:rPr>
      </w:pPr>
      <w:r>
        <w:rPr>
          <w:noProof/>
          <w:lang w:val="en-NZ" w:eastAsia="en-NZ"/>
        </w:rPr>
        <w:drawing>
          <wp:anchor distT="0" distB="0" distL="114300" distR="114300" simplePos="0" relativeHeight="251939328" behindDoc="1" locked="0" layoutInCell="1" allowOverlap="1" wp14:anchorId="0B90425D" wp14:editId="384E9AA4">
            <wp:simplePos x="0" y="0"/>
            <wp:positionH relativeFrom="column">
              <wp:posOffset>5210810</wp:posOffset>
            </wp:positionH>
            <wp:positionV relativeFrom="paragraph">
              <wp:posOffset>589280</wp:posOffset>
            </wp:positionV>
            <wp:extent cx="1244600" cy="2844800"/>
            <wp:effectExtent l="0" t="0" r="0" b="0"/>
            <wp:wrapThrough wrapText="bothSides">
              <wp:wrapPolygon edited="0">
                <wp:start x="0" y="0"/>
                <wp:lineTo x="0" y="21407"/>
                <wp:lineTo x="21159" y="21407"/>
                <wp:lineTo x="21159" y="0"/>
                <wp:lineTo x="0" y="0"/>
              </wp:wrapPolygon>
            </wp:wrapThrough>
            <wp:docPr id="4" name="Picture 4" descr="C:\Users\Educator\AppData\Local\Microsoft\Windows\Temporary Internet Files\Content.Word\IMG_2946 Desktop Re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ducator\AppData\Local\Microsoft\Windows\Temporary Internet Files\Content.Word\IMG_2946 Desktop Resolution.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44600" cy="284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9F0989">
        <w:rPr>
          <w:noProof/>
          <w:lang w:eastAsia="en-NZ"/>
        </w:rPr>
        <w:drawing>
          <wp:anchor distT="0" distB="0" distL="114300" distR="114300" simplePos="0" relativeHeight="251940352" behindDoc="1" locked="0" layoutInCell="1" allowOverlap="1" wp14:anchorId="72AF2432" wp14:editId="440C98A9">
            <wp:simplePos x="0" y="0"/>
            <wp:positionH relativeFrom="column">
              <wp:posOffset>1608455</wp:posOffset>
            </wp:positionH>
            <wp:positionV relativeFrom="paragraph">
              <wp:posOffset>782320</wp:posOffset>
            </wp:positionV>
            <wp:extent cx="1341755" cy="2639695"/>
            <wp:effectExtent l="0" t="0" r="0" b="8255"/>
            <wp:wrapThrough wrapText="bothSides">
              <wp:wrapPolygon edited="0">
                <wp:start x="0" y="0"/>
                <wp:lineTo x="0" y="21512"/>
                <wp:lineTo x="21160" y="21512"/>
                <wp:lineTo x="21160" y="0"/>
                <wp:lineTo x="0" y="0"/>
              </wp:wrapPolygon>
            </wp:wrapThrough>
            <wp:docPr id="8" name="Picture 8" descr="C:\Users\Educator\AppData\Local\Microsoft\Windows\Temporary Internet Files\Content.Word\IMG_2944 Desktop Re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ducator\AppData\Local\Microsoft\Windows\Temporary Internet Files\Content.Word\IMG_2944 Desktop Resolution.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41755" cy="2639695"/>
                    </a:xfrm>
                    <a:prstGeom prst="rect">
                      <a:avLst/>
                    </a:prstGeom>
                    <a:noFill/>
                    <a:ln>
                      <a:noFill/>
                    </a:ln>
                  </pic:spPr>
                </pic:pic>
              </a:graphicData>
            </a:graphic>
            <wp14:sizeRelH relativeFrom="page">
              <wp14:pctWidth>0</wp14:pctWidth>
            </wp14:sizeRelH>
            <wp14:sizeRelV relativeFrom="page">
              <wp14:pctHeight>0</wp14:pctHeight>
            </wp14:sizeRelV>
          </wp:anchor>
        </w:drawing>
      </w:r>
      <w:r w:rsidR="009F0989">
        <w:rPr>
          <w:noProof/>
          <w:lang w:eastAsia="en-NZ"/>
        </w:rPr>
        <w:drawing>
          <wp:anchor distT="0" distB="0" distL="114300" distR="114300" simplePos="0" relativeHeight="251937280" behindDoc="1" locked="0" layoutInCell="1" allowOverlap="1" wp14:anchorId="32496708" wp14:editId="45027D5D">
            <wp:simplePos x="0" y="0"/>
            <wp:positionH relativeFrom="column">
              <wp:posOffset>-57150</wp:posOffset>
            </wp:positionH>
            <wp:positionV relativeFrom="paragraph">
              <wp:posOffset>738505</wp:posOffset>
            </wp:positionV>
            <wp:extent cx="1466850" cy="2569845"/>
            <wp:effectExtent l="0" t="0" r="0" b="1905"/>
            <wp:wrapThrough wrapText="bothSides">
              <wp:wrapPolygon edited="0">
                <wp:start x="0" y="0"/>
                <wp:lineTo x="0" y="21456"/>
                <wp:lineTo x="21319" y="21456"/>
                <wp:lineTo x="21319" y="0"/>
                <wp:lineTo x="0" y="0"/>
              </wp:wrapPolygon>
            </wp:wrapThrough>
            <wp:docPr id="6" name="Picture 6" descr="C:\Users\Educator\AppData\Local\Microsoft\Windows\Temporary Internet Files\Content.Word\IMG_2943 Desktop Re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ducator\AppData\Local\Microsoft\Windows\Temporary Internet Files\Content.Word\IMG_2943 Desktop Resolution.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66850" cy="2569845"/>
                    </a:xfrm>
                    <a:prstGeom prst="rect">
                      <a:avLst/>
                    </a:prstGeom>
                    <a:noFill/>
                    <a:ln>
                      <a:noFill/>
                    </a:ln>
                  </pic:spPr>
                </pic:pic>
              </a:graphicData>
            </a:graphic>
            <wp14:sizeRelH relativeFrom="page">
              <wp14:pctWidth>0</wp14:pctWidth>
            </wp14:sizeRelH>
            <wp14:sizeRelV relativeFrom="page">
              <wp14:pctHeight>0</wp14:pctHeight>
            </wp14:sizeRelV>
          </wp:anchor>
        </w:drawing>
      </w:r>
      <w:r w:rsidR="007407DD">
        <w:rPr>
          <w:rStyle w:val="IntenseEmphasis"/>
          <w:sz w:val="28"/>
        </w:rPr>
        <w:t>Room 2 students creating individual moves during gymnastics</w:t>
      </w:r>
      <w:r w:rsidR="00C65F92">
        <w:rPr>
          <w:rStyle w:val="IntenseEmphasis"/>
          <w:sz w:val="28"/>
        </w:rPr>
        <w:t xml:space="preserve"> – Aim: </w:t>
      </w:r>
      <w:r w:rsidR="00C65F92" w:rsidRPr="00C65F92">
        <w:rPr>
          <w:rFonts w:ascii="Calibri" w:hAnsi="Calibri"/>
          <w:color w:val="1F497D" w:themeColor="text2"/>
          <w:sz w:val="24"/>
        </w:rPr>
        <w:t xml:space="preserve">each child to create a gymnastics sequence involving a variety of shapes, rolls, jumps, pathways, direction and ways of “travelling”.  </w:t>
      </w:r>
    </w:p>
    <w:p w:rsidR="007407DD" w:rsidRPr="007407DD" w:rsidRDefault="00576E2F" w:rsidP="00D00271">
      <w:pPr>
        <w:pStyle w:val="PlainText"/>
        <w:ind w:left="-252" w:right="390"/>
        <w:rPr>
          <w:rStyle w:val="IntenseEmphasis"/>
          <w:rFonts w:asciiTheme="minorHAnsi" w:hAnsiTheme="minorHAnsi"/>
          <w:sz w:val="28"/>
        </w:rPr>
      </w:pPr>
      <w:r w:rsidRPr="00B8734A">
        <w:rPr>
          <w:rFonts w:ascii="Snap ITC" w:hAnsi="Snap ITC"/>
          <w:b/>
          <w:noProof/>
          <w:color w:val="E36C0A" w:themeColor="accent6" w:themeShade="BF"/>
          <w:sz w:val="40"/>
          <w:szCs w:val="32"/>
          <w:lang w:eastAsia="en-NZ"/>
        </w:rPr>
        <w:drawing>
          <wp:anchor distT="0" distB="0" distL="114300" distR="114300" simplePos="0" relativeHeight="251952640" behindDoc="1" locked="0" layoutInCell="1" allowOverlap="1" wp14:anchorId="39E271E0" wp14:editId="3F377FA2">
            <wp:simplePos x="0" y="0"/>
            <wp:positionH relativeFrom="column">
              <wp:posOffset>-581660</wp:posOffset>
            </wp:positionH>
            <wp:positionV relativeFrom="paragraph">
              <wp:posOffset>2633980</wp:posOffset>
            </wp:positionV>
            <wp:extent cx="1562100" cy="1513205"/>
            <wp:effectExtent l="0" t="0" r="0" b="0"/>
            <wp:wrapThrough wrapText="bothSides">
              <wp:wrapPolygon edited="0">
                <wp:start x="0" y="0"/>
                <wp:lineTo x="0" y="21210"/>
                <wp:lineTo x="21337" y="21210"/>
                <wp:lineTo x="21337" y="0"/>
                <wp:lineTo x="0" y="0"/>
              </wp:wrapPolygon>
            </wp:wrapThrough>
            <wp:docPr id="5" name="Picture 5" descr="C:\Users\Educator\AppData\Local\Microsoft\Windows\Temporary Internet Files\Content.IE5\KIWUP2YY\ski-recitpresco-cl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ducator\AppData\Local\Microsoft\Windows\Temporary Internet Files\Content.IE5\KIWUP2YY\ski-recitpresco-clr[1].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62100" cy="151320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i/>
          <w:iCs/>
          <w:noProof/>
          <w:color w:val="4F81BD" w:themeColor="accent1"/>
          <w:sz w:val="28"/>
          <w:lang w:eastAsia="en-NZ"/>
        </w:rPr>
        <w:drawing>
          <wp:anchor distT="0" distB="0" distL="114300" distR="114300" simplePos="0" relativeHeight="251936256" behindDoc="1" locked="0" layoutInCell="1" allowOverlap="1" wp14:anchorId="0E739851" wp14:editId="03A707CA">
            <wp:simplePos x="0" y="0"/>
            <wp:positionH relativeFrom="column">
              <wp:posOffset>4403090</wp:posOffset>
            </wp:positionH>
            <wp:positionV relativeFrom="paragraph">
              <wp:posOffset>18415</wp:posOffset>
            </wp:positionV>
            <wp:extent cx="2057400" cy="1543050"/>
            <wp:effectExtent l="0" t="0" r="0" b="0"/>
            <wp:wrapNone/>
            <wp:docPr id="1" name="Picture 1" descr="C:\Users\Educator\AppData\Local\Microsoft\Windows\Temporary Internet Files\Content.Outlook\XYU0NUPG\IMG_2949 Desktop Re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ducator\AppData\Local\Microsoft\Windows\Temporary Internet Files\Content.Outlook\XYU0NUPG\IMG_2949 Desktop Resolution.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57400" cy="154305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i/>
          <w:iCs/>
          <w:noProof/>
          <w:color w:val="4F81BD" w:themeColor="accent1"/>
          <w:sz w:val="28"/>
          <w:lang w:val="en-NZ" w:eastAsia="en-NZ"/>
        </w:rPr>
        <w:drawing>
          <wp:anchor distT="0" distB="0" distL="114300" distR="114300" simplePos="0" relativeHeight="251938304" behindDoc="1" locked="0" layoutInCell="1" allowOverlap="1" wp14:anchorId="13F8366A" wp14:editId="344C4C56">
            <wp:simplePos x="0" y="0"/>
            <wp:positionH relativeFrom="column">
              <wp:posOffset>34925</wp:posOffset>
            </wp:positionH>
            <wp:positionV relativeFrom="paragraph">
              <wp:posOffset>162560</wp:posOffset>
            </wp:positionV>
            <wp:extent cx="1847850" cy="2463800"/>
            <wp:effectExtent l="0" t="0" r="0" b="0"/>
            <wp:wrapThrough wrapText="bothSides">
              <wp:wrapPolygon edited="0">
                <wp:start x="0" y="0"/>
                <wp:lineTo x="0" y="21377"/>
                <wp:lineTo x="21377" y="21377"/>
                <wp:lineTo x="21377" y="0"/>
                <wp:lineTo x="0" y="0"/>
              </wp:wrapPolygon>
            </wp:wrapThrough>
            <wp:docPr id="2" name="Picture 2" descr="C:\Users\Educator\AppData\Local\Microsoft\Windows\Temporary Internet Files\Content.Outlook\XYU0NUPG\IMG_2950 Desktop Re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ducator\AppData\Local\Microsoft\Windows\Temporary Internet Files\Content.Outlook\XYU0NUPG\IMG_2950 Desktop Resolution.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47850" cy="2463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8734A" w:rsidRDefault="00313107"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r w:rsidRPr="00313107">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B8734A" w:rsidRDefault="00B8734A" w:rsidP="00B8734A">
      <w:pPr>
        <w:pStyle w:val="PlainText"/>
        <w:ind w:left="-252"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
    <w:p w:rsidR="009F0989" w:rsidRDefault="00C04AB6" w:rsidP="009F0989">
      <w:pPr>
        <w:pStyle w:val="PlainText"/>
        <w:ind w:right="390"/>
        <w:rPr>
          <w:rFonts w:ascii="Snap ITC" w:hAnsi="Snap ITC"/>
          <w:b/>
          <w:sz w:val="28"/>
          <w:szCs w:val="22"/>
        </w:rPr>
      </w:pPr>
      <w:r w:rsidRPr="00B8734A">
        <w:rPr>
          <w:rStyle w:val="QuoteChar"/>
          <w:rFonts w:ascii="Snap ITC" w:hAnsi="Snap ITC"/>
          <w:b/>
          <w:sz w:val="36"/>
          <w:highlight w:val="yellow"/>
        </w:rPr>
        <w:t>SKIING, Term 3</w:t>
      </w:r>
      <w:r w:rsidRPr="00B8734A">
        <w:rPr>
          <w:rFonts w:ascii="Snap ITC" w:hAnsi="Snap ITC"/>
          <w:b/>
          <w:sz w:val="36"/>
          <w:szCs w:val="22"/>
        </w:rPr>
        <w:t xml:space="preserve"> </w:t>
      </w:r>
      <w:r w:rsidRPr="00B8734A">
        <w:rPr>
          <w:rFonts w:ascii="Snap ITC" w:hAnsi="Snap ITC"/>
          <w:b/>
          <w:sz w:val="28"/>
          <w:szCs w:val="22"/>
        </w:rPr>
        <w:t xml:space="preserve">– </w:t>
      </w:r>
    </w:p>
    <w:p w:rsidR="009F0989" w:rsidRDefault="009F0989" w:rsidP="009F0989">
      <w:pPr>
        <w:pStyle w:val="PlainText"/>
        <w:ind w:right="390"/>
        <w:rPr>
          <w:rFonts w:ascii="Snap ITC" w:hAnsi="Snap ITC"/>
          <w:sz w:val="32"/>
          <w:szCs w:val="22"/>
        </w:rPr>
      </w:pPr>
      <w:r w:rsidRPr="00B8734A">
        <w:rPr>
          <w:rFonts w:ascii="Snap ITC" w:hAnsi="Snap ITC"/>
          <w:sz w:val="28"/>
          <w:szCs w:val="22"/>
        </w:rPr>
        <w:t>S</w:t>
      </w:r>
      <w:r w:rsidR="00C04AB6" w:rsidRPr="00B8734A">
        <w:rPr>
          <w:rFonts w:ascii="Snap ITC" w:hAnsi="Snap ITC"/>
          <w:sz w:val="28"/>
          <w:szCs w:val="22"/>
        </w:rPr>
        <w:t>ee</w:t>
      </w:r>
      <w:r>
        <w:rPr>
          <w:rFonts w:ascii="Snap ITC" w:hAnsi="Snap ITC"/>
          <w:sz w:val="28"/>
          <w:szCs w:val="22"/>
        </w:rPr>
        <w:t xml:space="preserve"> </w:t>
      </w:r>
      <w:r w:rsidR="00C04AB6" w:rsidRPr="00B8734A">
        <w:rPr>
          <w:rFonts w:ascii="Snap ITC" w:hAnsi="Snap ITC"/>
          <w:sz w:val="32"/>
          <w:szCs w:val="22"/>
        </w:rPr>
        <w:t xml:space="preserve">attached notice </w:t>
      </w:r>
    </w:p>
    <w:p w:rsidR="00C65F92" w:rsidRPr="00576E2F" w:rsidRDefault="00C04AB6" w:rsidP="00576E2F">
      <w:pPr>
        <w:pStyle w:val="PlainText"/>
        <w:ind w:right="390"/>
        <w:rPr>
          <w:rFonts w:ascii="Times New Roman" w:eastAsia="Times New Roman" w:hAnsi="Times New Roman"/>
          <w:snapToGrid w:val="0"/>
          <w:color w:val="000000"/>
          <w:w w:val="0"/>
          <w:sz w:val="0"/>
          <w:szCs w:val="0"/>
          <w:u w:color="000000"/>
          <w:bdr w:val="none" w:sz="0" w:space="0" w:color="000000"/>
          <w:shd w:val="clear" w:color="000000" w:fill="000000"/>
          <w:lang w:val="en-NZ" w:eastAsia="x-none" w:bidi="x-none"/>
        </w:rPr>
      </w:pPr>
      <w:proofErr w:type="gramStart"/>
      <w:r w:rsidRPr="00B8734A">
        <w:rPr>
          <w:rFonts w:ascii="Snap ITC" w:hAnsi="Snap ITC"/>
          <w:sz w:val="32"/>
          <w:szCs w:val="22"/>
        </w:rPr>
        <w:t>from</w:t>
      </w:r>
      <w:proofErr w:type="gramEnd"/>
      <w:r w:rsidRPr="00B8734A">
        <w:rPr>
          <w:rFonts w:ascii="Snap ITC" w:hAnsi="Snap ITC"/>
          <w:sz w:val="32"/>
          <w:szCs w:val="22"/>
        </w:rPr>
        <w:t xml:space="preserve"> Jen</w:t>
      </w:r>
      <w:r w:rsidR="00576E2F" w:rsidRPr="00576E2F">
        <w:rPr>
          <w:noProof/>
          <w:lang w:eastAsia="en-NZ"/>
        </w:rPr>
        <w:t xml:space="preserve"> </w:t>
      </w:r>
    </w:p>
    <w:p w:rsidR="00C65F92" w:rsidRDefault="00576E2F" w:rsidP="00120339">
      <w:pPr>
        <w:rPr>
          <w:rFonts w:ascii="Chattery Teeth" w:hAnsi="Chattery Teeth"/>
          <w:b/>
          <w:color w:val="365F91"/>
          <w:sz w:val="60"/>
          <w:szCs w:val="60"/>
        </w:rPr>
      </w:pPr>
      <w:r>
        <w:rPr>
          <w:noProof/>
          <w:lang w:eastAsia="en-NZ"/>
        </w:rPr>
        <w:drawing>
          <wp:anchor distT="0" distB="0" distL="114300" distR="114300" simplePos="0" relativeHeight="251953664" behindDoc="1" locked="0" layoutInCell="1" allowOverlap="1" wp14:anchorId="4B83C4E8" wp14:editId="1925E24F">
            <wp:simplePos x="0" y="0"/>
            <wp:positionH relativeFrom="column">
              <wp:posOffset>3134360</wp:posOffset>
            </wp:positionH>
            <wp:positionV relativeFrom="paragraph">
              <wp:posOffset>215265</wp:posOffset>
            </wp:positionV>
            <wp:extent cx="3333750" cy="2084705"/>
            <wp:effectExtent l="0" t="0" r="0" b="0"/>
            <wp:wrapThrough wrapText="bothSides">
              <wp:wrapPolygon edited="0">
                <wp:start x="0" y="0"/>
                <wp:lineTo x="0" y="21317"/>
                <wp:lineTo x="21477" y="21317"/>
                <wp:lineTo x="21477" y="0"/>
                <wp:lineTo x="0" y="0"/>
              </wp:wrapPolygon>
            </wp:wrapThrough>
            <wp:docPr id="19" name="Picture 19" descr="C:\Users\Educator\AppData\Local\Microsoft\Windows\Temporary Internet Files\Content.Word\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Educator\AppData\Local\Microsoft\Windows\Temporary Internet Files\Content.Word\image.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33750" cy="20847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65F92" w:rsidRDefault="00C65F92" w:rsidP="00120339">
      <w:pPr>
        <w:rPr>
          <w:rFonts w:ascii="Chattery Teeth" w:hAnsi="Chattery Teeth"/>
          <w:b/>
          <w:color w:val="365F91"/>
          <w:sz w:val="60"/>
          <w:szCs w:val="60"/>
        </w:rPr>
      </w:pPr>
    </w:p>
    <w:p w:rsidR="008004BC" w:rsidRPr="008004BC" w:rsidRDefault="008004BC" w:rsidP="00120339">
      <w:pPr>
        <w:rPr>
          <w:rFonts w:ascii="Chattery Teeth" w:hAnsi="Chattery Teeth"/>
          <w:b/>
          <w:color w:val="365F91"/>
          <w:sz w:val="40"/>
          <w:szCs w:val="40"/>
        </w:rPr>
      </w:pPr>
      <w:r w:rsidRPr="008004BC">
        <w:rPr>
          <w:rFonts w:ascii="Chattery Teeth" w:hAnsi="Chattery Teeth"/>
          <w:b/>
          <w:color w:val="365F91"/>
          <w:sz w:val="40"/>
          <w:szCs w:val="40"/>
        </w:rPr>
        <w:t xml:space="preserve">Windwhistle 5 year old </w:t>
      </w:r>
      <w:r w:rsidR="00576E2F">
        <w:rPr>
          <w:rFonts w:ascii="Chattery Teeth" w:hAnsi="Chattery Teeth"/>
          <w:b/>
          <w:color w:val="365F91"/>
          <w:sz w:val="40"/>
          <w:szCs w:val="40"/>
        </w:rPr>
        <w:t xml:space="preserve">Cross Country </w:t>
      </w:r>
      <w:r w:rsidR="00576E2F" w:rsidRPr="008004BC">
        <w:rPr>
          <w:rFonts w:ascii="Chattery Teeth" w:hAnsi="Chattery Teeth"/>
          <w:b/>
          <w:color w:val="365F91"/>
          <w:sz w:val="40"/>
          <w:szCs w:val="40"/>
        </w:rPr>
        <w:t xml:space="preserve">boys </w:t>
      </w:r>
      <w:bookmarkStart w:id="0" w:name="_GoBack"/>
      <w:bookmarkEnd w:id="0"/>
      <w:r w:rsidRPr="008004BC">
        <w:rPr>
          <w:rFonts w:ascii="Chattery Teeth" w:hAnsi="Chattery Teeth"/>
          <w:b/>
          <w:color w:val="365F91"/>
          <w:sz w:val="40"/>
          <w:szCs w:val="40"/>
        </w:rPr>
        <w:t>– ready for ACTION!</w:t>
      </w:r>
    </w:p>
    <w:p w:rsidR="00C65F92" w:rsidRDefault="00C65F92" w:rsidP="00120339">
      <w:pPr>
        <w:rPr>
          <w:rFonts w:ascii="Chattery Teeth" w:hAnsi="Chattery Teeth"/>
          <w:b/>
          <w:color w:val="365F91"/>
          <w:sz w:val="60"/>
          <w:szCs w:val="60"/>
        </w:rPr>
      </w:pPr>
    </w:p>
    <w:p w:rsidR="00C65F92" w:rsidRDefault="00C04AB6" w:rsidP="00120339">
      <w:pPr>
        <w:rPr>
          <w:rFonts w:ascii="Chattery Teeth" w:hAnsi="Chattery Teeth"/>
          <w:b/>
          <w:color w:val="365F91"/>
          <w:sz w:val="60"/>
          <w:szCs w:val="60"/>
        </w:rPr>
      </w:pPr>
      <w:r w:rsidRPr="00331B6C">
        <w:rPr>
          <w:rFonts w:asciiTheme="minorHAnsi" w:hAnsiTheme="minorHAnsi"/>
          <w:b/>
          <w:bCs/>
          <w:noProof/>
          <w:color w:val="76923C" w:themeColor="accent3" w:themeShade="BF"/>
          <w:sz w:val="24"/>
          <w:szCs w:val="24"/>
          <w:lang w:eastAsia="en-NZ"/>
        </w:rPr>
        <mc:AlternateContent>
          <mc:Choice Requires="wps">
            <w:drawing>
              <wp:anchor distT="0" distB="0" distL="114300" distR="114300" simplePos="0" relativeHeight="251950592" behindDoc="1" locked="0" layoutInCell="1" allowOverlap="1" wp14:anchorId="314D1F25" wp14:editId="76B0A44E">
                <wp:simplePos x="0" y="0"/>
                <wp:positionH relativeFrom="column">
                  <wp:posOffset>-57150</wp:posOffset>
                </wp:positionH>
                <wp:positionV relativeFrom="paragraph">
                  <wp:posOffset>21590</wp:posOffset>
                </wp:positionV>
                <wp:extent cx="5600700" cy="1333500"/>
                <wp:effectExtent l="57150" t="38100" r="76200" b="95250"/>
                <wp:wrapTight wrapText="bothSides">
                  <wp:wrapPolygon edited="0">
                    <wp:start x="-220" y="-617"/>
                    <wp:lineTo x="-147" y="22834"/>
                    <wp:lineTo x="21747" y="22834"/>
                    <wp:lineTo x="21820" y="-617"/>
                    <wp:lineTo x="-220" y="-617"/>
                  </wp:wrapPolygon>
                </wp:wrapTight>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1333500"/>
                        </a:xfrm>
                        <a:prstGeom prst="rect">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9F0989" w:rsidRPr="00EC4847" w:rsidRDefault="009F0989" w:rsidP="00B67A87">
                            <w:pPr>
                              <w:pStyle w:val="PlainText"/>
                              <w:ind w:left="142" w:right="283"/>
                              <w:jc w:val="both"/>
                              <w:rPr>
                                <w:rFonts w:ascii="Candara" w:hAnsi="Candara"/>
                                <w:b/>
                                <w:color w:val="76923C"/>
                                <w:sz w:val="32"/>
                                <w:szCs w:val="32"/>
                              </w:rPr>
                            </w:pPr>
                            <w:r w:rsidRPr="00D16B9E">
                              <w:rPr>
                                <w:rFonts w:ascii="Candara" w:hAnsi="Candara"/>
                                <w:b/>
                                <w:color w:val="31849B"/>
                                <w:sz w:val="32"/>
                                <w:szCs w:val="32"/>
                              </w:rPr>
                              <w:t>Term Dates this Year:</w:t>
                            </w:r>
                            <w:r>
                              <w:rPr>
                                <w:rFonts w:ascii="Candara" w:hAnsi="Candara"/>
                                <w:b/>
                                <w:color w:val="76923C"/>
                                <w:sz w:val="32"/>
                                <w:szCs w:val="32"/>
                              </w:rPr>
                              <w:tab/>
                            </w:r>
                            <w:r>
                              <w:rPr>
                                <w:rFonts w:ascii="Candara" w:hAnsi="Candara"/>
                                <w:b/>
                                <w:color w:val="76923C"/>
                                <w:sz w:val="32"/>
                                <w:szCs w:val="32"/>
                              </w:rPr>
                              <w:tab/>
                            </w:r>
                            <w:r>
                              <w:rPr>
                                <w:rFonts w:ascii="Candara" w:hAnsi="Candara"/>
                                <w:b/>
                                <w:color w:val="76923C"/>
                                <w:sz w:val="32"/>
                                <w:szCs w:val="32"/>
                              </w:rPr>
                              <w:tab/>
                            </w:r>
                            <w:r w:rsidRPr="000213A1">
                              <w:rPr>
                                <w:rFonts w:ascii="Candara" w:hAnsi="Candara"/>
                                <w:b/>
                                <w:color w:val="76923C"/>
                                <w:sz w:val="32"/>
                                <w:szCs w:val="32"/>
                              </w:rPr>
                              <w:t>Public Holidays in term time:</w:t>
                            </w:r>
                          </w:p>
                          <w:p w:rsidR="009F0989" w:rsidRDefault="009F0989" w:rsidP="00B67A87">
                            <w:pPr>
                              <w:pStyle w:val="PlainText"/>
                              <w:ind w:left="142" w:right="283"/>
                              <w:jc w:val="both"/>
                              <w:rPr>
                                <w:rFonts w:ascii="Candara" w:hAnsi="Candara"/>
                                <w:sz w:val="22"/>
                                <w:szCs w:val="22"/>
                              </w:rPr>
                            </w:pPr>
                            <w:r w:rsidRPr="005F1025">
                              <w:rPr>
                                <w:rFonts w:ascii="Candara" w:hAnsi="Candara"/>
                                <w:b/>
                                <w:sz w:val="22"/>
                                <w:szCs w:val="22"/>
                              </w:rPr>
                              <w:t>Term Three:</w:t>
                            </w:r>
                            <w:r>
                              <w:rPr>
                                <w:rFonts w:ascii="Candara" w:hAnsi="Candara"/>
                                <w:b/>
                                <w:sz w:val="22"/>
                                <w:szCs w:val="22"/>
                              </w:rPr>
                              <w:t xml:space="preserve"> </w:t>
                            </w:r>
                            <w:r>
                              <w:rPr>
                                <w:rFonts w:ascii="Candara" w:hAnsi="Candara"/>
                                <w:sz w:val="22"/>
                                <w:szCs w:val="22"/>
                              </w:rPr>
                              <w:t xml:space="preserve">Mon 20 July – Fri 25 Sept </w:t>
                            </w:r>
                            <w:r>
                              <w:rPr>
                                <w:rFonts w:ascii="Candara" w:hAnsi="Candara"/>
                                <w:sz w:val="22"/>
                                <w:szCs w:val="22"/>
                              </w:rPr>
                              <w:tab/>
                            </w:r>
                            <w:r>
                              <w:rPr>
                                <w:rFonts w:ascii="Candara" w:hAnsi="Candara"/>
                                <w:sz w:val="22"/>
                                <w:szCs w:val="22"/>
                              </w:rPr>
                              <w:tab/>
                            </w:r>
                          </w:p>
                          <w:p w:rsidR="009F0989" w:rsidRPr="000A3B9B" w:rsidRDefault="009F0989" w:rsidP="00B67A87">
                            <w:pPr>
                              <w:pStyle w:val="PlainText"/>
                              <w:ind w:left="142" w:right="283"/>
                              <w:jc w:val="both"/>
                              <w:rPr>
                                <w:rFonts w:ascii="Candara" w:hAnsi="Candara"/>
                                <w:sz w:val="22"/>
                                <w:szCs w:val="22"/>
                              </w:rPr>
                            </w:pPr>
                            <w:r w:rsidRPr="005F1025">
                              <w:rPr>
                                <w:rFonts w:ascii="Candara" w:hAnsi="Candara"/>
                                <w:b/>
                                <w:sz w:val="22"/>
                                <w:szCs w:val="22"/>
                              </w:rPr>
                              <w:t>Term Four:</w:t>
                            </w:r>
                            <w:r>
                              <w:rPr>
                                <w:rFonts w:ascii="Candara" w:hAnsi="Candara"/>
                                <w:b/>
                                <w:sz w:val="22"/>
                                <w:szCs w:val="22"/>
                              </w:rPr>
                              <w:t xml:space="preserve"> </w:t>
                            </w:r>
                            <w:r>
                              <w:rPr>
                                <w:rFonts w:ascii="Candara" w:hAnsi="Candara"/>
                                <w:sz w:val="22"/>
                                <w:szCs w:val="22"/>
                              </w:rPr>
                              <w:t>Mon 12 Oct – Wed 17 Dec</w:t>
                            </w:r>
                            <w:r>
                              <w:rPr>
                                <w:rFonts w:ascii="Candara" w:hAnsi="Candara"/>
                                <w:sz w:val="22"/>
                                <w:szCs w:val="22"/>
                              </w:rPr>
                              <w:tab/>
                            </w:r>
                            <w:r>
                              <w:rPr>
                                <w:rFonts w:ascii="Candara" w:hAnsi="Candara"/>
                                <w:sz w:val="22"/>
                                <w:szCs w:val="22"/>
                              </w:rPr>
                              <w:tab/>
                            </w:r>
                            <w:r>
                              <w:rPr>
                                <w:rFonts w:ascii="Candara" w:hAnsi="Candara"/>
                                <w:sz w:val="22"/>
                                <w:szCs w:val="22"/>
                              </w:rPr>
                              <w:tab/>
                            </w:r>
                            <w:proofErr w:type="spellStart"/>
                            <w:r>
                              <w:rPr>
                                <w:rFonts w:ascii="Candara" w:hAnsi="Candara"/>
                                <w:sz w:val="22"/>
                                <w:szCs w:val="22"/>
                              </w:rPr>
                              <w:t>Labour</w:t>
                            </w:r>
                            <w:proofErr w:type="spellEnd"/>
                            <w:r>
                              <w:rPr>
                                <w:rFonts w:ascii="Candara" w:hAnsi="Candara"/>
                                <w:sz w:val="22"/>
                                <w:szCs w:val="22"/>
                              </w:rPr>
                              <w:t xml:space="preserve"> Day – Mon 26</w:t>
                            </w:r>
                            <w:r w:rsidRPr="000A3B9B">
                              <w:rPr>
                                <w:rFonts w:ascii="Candara" w:hAnsi="Candara"/>
                                <w:sz w:val="22"/>
                                <w:szCs w:val="22"/>
                              </w:rPr>
                              <w:t xml:space="preserve"> Oct</w:t>
                            </w:r>
                          </w:p>
                          <w:p w:rsidR="009F0989" w:rsidRDefault="009F0989" w:rsidP="00B67A87">
                            <w:pPr>
                              <w:pStyle w:val="PlainText"/>
                              <w:ind w:left="4462" w:right="283" w:firstLine="578"/>
                              <w:jc w:val="both"/>
                              <w:rPr>
                                <w:rFonts w:ascii="Candara" w:hAnsi="Candara"/>
                                <w:sz w:val="22"/>
                                <w:szCs w:val="22"/>
                              </w:rPr>
                            </w:pPr>
                            <w:r>
                              <w:rPr>
                                <w:rFonts w:ascii="Candara" w:hAnsi="Candara"/>
                                <w:sz w:val="22"/>
                                <w:szCs w:val="22"/>
                              </w:rPr>
                              <w:t>Canterbury Anniversary – Fri 13</w:t>
                            </w:r>
                            <w:r w:rsidRPr="000A3B9B">
                              <w:rPr>
                                <w:rFonts w:ascii="Candara" w:hAnsi="Candara"/>
                                <w:sz w:val="22"/>
                                <w:szCs w:val="22"/>
                              </w:rPr>
                              <w:t xml:space="preserve"> Nov</w:t>
                            </w:r>
                          </w:p>
                          <w:p w:rsidR="009F0989" w:rsidRPr="000A3B9B" w:rsidRDefault="009F0989" w:rsidP="00B67A87">
                            <w:pPr>
                              <w:pStyle w:val="PlainText"/>
                              <w:ind w:left="142" w:right="283"/>
                              <w:jc w:val="both"/>
                              <w:rPr>
                                <w:rFonts w:ascii="Candara" w:hAnsi="Candara"/>
                                <w:sz w:val="22"/>
                                <w:szCs w:val="22"/>
                              </w:rPr>
                            </w:pPr>
                          </w:p>
                          <w:p w:rsidR="009F0989" w:rsidRDefault="009F0989" w:rsidP="00B67A87">
                            <w:pPr>
                              <w:pStyle w:val="PlainText"/>
                              <w:ind w:left="142" w:right="283"/>
                              <w:jc w:val="both"/>
                              <w:rPr>
                                <w:rFonts w:ascii="Candara" w:hAnsi="Candara"/>
                                <w:sz w:val="22"/>
                                <w:szCs w:val="22"/>
                              </w:rPr>
                            </w:pPr>
                            <w:r>
                              <w:rPr>
                                <w:rFonts w:ascii="Candara" w:hAnsi="Candara"/>
                                <w:sz w:val="22"/>
                                <w:szCs w:val="22"/>
                              </w:rPr>
                              <w:tab/>
                            </w:r>
                            <w:r>
                              <w:rPr>
                                <w:rFonts w:ascii="Candara" w:hAnsi="Candara"/>
                                <w:sz w:val="22"/>
                                <w:szCs w:val="22"/>
                              </w:rPr>
                              <w:tab/>
                            </w:r>
                            <w:r>
                              <w:rPr>
                                <w:rFonts w:ascii="Candara" w:hAnsi="Candara"/>
                                <w:sz w:val="22"/>
                                <w:szCs w:val="22"/>
                              </w:rPr>
                              <w:tab/>
                            </w:r>
                          </w:p>
                          <w:p w:rsidR="009F0989" w:rsidRDefault="009F0989" w:rsidP="00B67A87">
                            <w:pPr>
                              <w:ind w:left="142"/>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28" type="#_x0000_t202" style="position:absolute;margin-left:-4.5pt;margin-top:1.7pt;width:441pt;height:105pt;z-index:-25136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" fillcolor="#fbcaa2 [1625]" strokecolor="#f68c36 [3049]">
                <v:fill color2="#fdefe3 [505]" rotate="t" angle="180" colors="0 #ffbe86;22938f #ffd0aa;1 #ffebdb" focus="100%" type="gradient"/>
                <v:shadow on="t" color="black" opacity="24903f" origin=",.5" offset="0,.55556mm"/>
                <v:textbox>
                  <w:txbxContent>
                    <w:p w:rsidR="009F0989" w:rsidRPr="00EC4847" w:rsidRDefault="009F0989" w:rsidP="00B67A87">
                      <w:pPr>
                        <w:pStyle w:val="PlainText"/>
                        <w:ind w:left="142" w:right="283"/>
                        <w:jc w:val="both"/>
                        <w:rPr>
                          <w:rFonts w:ascii="Candara" w:hAnsi="Candara"/>
                          <w:b/>
                          <w:color w:val="76923C"/>
                          <w:sz w:val="32"/>
                          <w:szCs w:val="32"/>
                        </w:rPr>
                      </w:pPr>
                      <w:r w:rsidRPr="00D16B9E">
                        <w:rPr>
                          <w:rFonts w:ascii="Candara" w:hAnsi="Candara"/>
                          <w:b/>
                          <w:color w:val="31849B"/>
                          <w:sz w:val="32"/>
                          <w:szCs w:val="32"/>
                        </w:rPr>
                        <w:t>Term Dates this Year:</w:t>
                      </w:r>
                      <w:r>
                        <w:rPr>
                          <w:rFonts w:ascii="Candara" w:hAnsi="Candara"/>
                          <w:b/>
                          <w:color w:val="76923C"/>
                          <w:sz w:val="32"/>
                          <w:szCs w:val="32"/>
                        </w:rPr>
                        <w:tab/>
                      </w:r>
                      <w:r>
                        <w:rPr>
                          <w:rFonts w:ascii="Candara" w:hAnsi="Candara"/>
                          <w:b/>
                          <w:color w:val="76923C"/>
                          <w:sz w:val="32"/>
                          <w:szCs w:val="32"/>
                        </w:rPr>
                        <w:tab/>
                      </w:r>
                      <w:r>
                        <w:rPr>
                          <w:rFonts w:ascii="Candara" w:hAnsi="Candara"/>
                          <w:b/>
                          <w:color w:val="76923C"/>
                          <w:sz w:val="32"/>
                          <w:szCs w:val="32"/>
                        </w:rPr>
                        <w:tab/>
                      </w:r>
                      <w:r w:rsidRPr="000213A1">
                        <w:rPr>
                          <w:rFonts w:ascii="Candara" w:hAnsi="Candara"/>
                          <w:b/>
                          <w:color w:val="76923C"/>
                          <w:sz w:val="32"/>
                          <w:szCs w:val="32"/>
                        </w:rPr>
                        <w:t>Public Holidays in term time:</w:t>
                      </w:r>
                    </w:p>
                    <w:p w:rsidR="009F0989" w:rsidRDefault="009F0989" w:rsidP="00B67A87">
                      <w:pPr>
                        <w:pStyle w:val="PlainText"/>
                        <w:ind w:left="142" w:right="283"/>
                        <w:jc w:val="both"/>
                        <w:rPr>
                          <w:rFonts w:ascii="Candara" w:hAnsi="Candara"/>
                          <w:sz w:val="22"/>
                          <w:szCs w:val="22"/>
                        </w:rPr>
                      </w:pPr>
                      <w:r w:rsidRPr="005F1025">
                        <w:rPr>
                          <w:rFonts w:ascii="Candara" w:hAnsi="Candara"/>
                          <w:b/>
                          <w:sz w:val="22"/>
                          <w:szCs w:val="22"/>
                        </w:rPr>
                        <w:t>Term Three:</w:t>
                      </w:r>
                      <w:r>
                        <w:rPr>
                          <w:rFonts w:ascii="Candara" w:hAnsi="Candara"/>
                          <w:b/>
                          <w:sz w:val="22"/>
                          <w:szCs w:val="22"/>
                        </w:rPr>
                        <w:t xml:space="preserve"> </w:t>
                      </w:r>
                      <w:r>
                        <w:rPr>
                          <w:rFonts w:ascii="Candara" w:hAnsi="Candara"/>
                          <w:sz w:val="22"/>
                          <w:szCs w:val="22"/>
                        </w:rPr>
                        <w:t xml:space="preserve">Mon 20 July – Fri 25 Sept </w:t>
                      </w:r>
                      <w:r>
                        <w:rPr>
                          <w:rFonts w:ascii="Candara" w:hAnsi="Candara"/>
                          <w:sz w:val="22"/>
                          <w:szCs w:val="22"/>
                        </w:rPr>
                        <w:tab/>
                      </w:r>
                      <w:r>
                        <w:rPr>
                          <w:rFonts w:ascii="Candara" w:hAnsi="Candara"/>
                          <w:sz w:val="22"/>
                          <w:szCs w:val="22"/>
                        </w:rPr>
                        <w:tab/>
                      </w:r>
                    </w:p>
                    <w:p w:rsidR="009F0989" w:rsidRPr="000A3B9B" w:rsidRDefault="009F0989" w:rsidP="00B67A87">
                      <w:pPr>
                        <w:pStyle w:val="PlainText"/>
                        <w:ind w:left="142" w:right="283"/>
                        <w:jc w:val="both"/>
                        <w:rPr>
                          <w:rFonts w:ascii="Candara" w:hAnsi="Candara"/>
                          <w:sz w:val="22"/>
                          <w:szCs w:val="22"/>
                        </w:rPr>
                      </w:pPr>
                      <w:r w:rsidRPr="005F1025">
                        <w:rPr>
                          <w:rFonts w:ascii="Candara" w:hAnsi="Candara"/>
                          <w:b/>
                          <w:sz w:val="22"/>
                          <w:szCs w:val="22"/>
                        </w:rPr>
                        <w:t>Term Four:</w:t>
                      </w:r>
                      <w:r>
                        <w:rPr>
                          <w:rFonts w:ascii="Candara" w:hAnsi="Candara"/>
                          <w:b/>
                          <w:sz w:val="22"/>
                          <w:szCs w:val="22"/>
                        </w:rPr>
                        <w:t xml:space="preserve"> </w:t>
                      </w:r>
                      <w:r>
                        <w:rPr>
                          <w:rFonts w:ascii="Candara" w:hAnsi="Candara"/>
                          <w:sz w:val="22"/>
                          <w:szCs w:val="22"/>
                        </w:rPr>
                        <w:t>Mon 12 Oct – Wed 17 Dec</w:t>
                      </w:r>
                      <w:r>
                        <w:rPr>
                          <w:rFonts w:ascii="Candara" w:hAnsi="Candara"/>
                          <w:sz w:val="22"/>
                          <w:szCs w:val="22"/>
                        </w:rPr>
                        <w:tab/>
                      </w:r>
                      <w:r>
                        <w:rPr>
                          <w:rFonts w:ascii="Candara" w:hAnsi="Candara"/>
                          <w:sz w:val="22"/>
                          <w:szCs w:val="22"/>
                        </w:rPr>
                        <w:tab/>
                      </w:r>
                      <w:r>
                        <w:rPr>
                          <w:rFonts w:ascii="Candara" w:hAnsi="Candara"/>
                          <w:sz w:val="22"/>
                          <w:szCs w:val="22"/>
                        </w:rPr>
                        <w:tab/>
                      </w:r>
                      <w:proofErr w:type="spellStart"/>
                      <w:r>
                        <w:rPr>
                          <w:rFonts w:ascii="Candara" w:hAnsi="Candara"/>
                          <w:sz w:val="22"/>
                          <w:szCs w:val="22"/>
                        </w:rPr>
                        <w:t>Labour</w:t>
                      </w:r>
                      <w:proofErr w:type="spellEnd"/>
                      <w:r>
                        <w:rPr>
                          <w:rFonts w:ascii="Candara" w:hAnsi="Candara"/>
                          <w:sz w:val="22"/>
                          <w:szCs w:val="22"/>
                        </w:rPr>
                        <w:t xml:space="preserve"> Day – Mon 26</w:t>
                      </w:r>
                      <w:r w:rsidRPr="000A3B9B">
                        <w:rPr>
                          <w:rFonts w:ascii="Candara" w:hAnsi="Candara"/>
                          <w:sz w:val="22"/>
                          <w:szCs w:val="22"/>
                        </w:rPr>
                        <w:t xml:space="preserve"> Oct</w:t>
                      </w:r>
                    </w:p>
                    <w:p w:rsidR="009F0989" w:rsidRDefault="009F0989" w:rsidP="00B67A87">
                      <w:pPr>
                        <w:pStyle w:val="PlainText"/>
                        <w:ind w:left="4462" w:right="283" w:firstLine="578"/>
                        <w:jc w:val="both"/>
                        <w:rPr>
                          <w:rFonts w:ascii="Candara" w:hAnsi="Candara"/>
                          <w:sz w:val="22"/>
                          <w:szCs w:val="22"/>
                        </w:rPr>
                      </w:pPr>
                      <w:r>
                        <w:rPr>
                          <w:rFonts w:ascii="Candara" w:hAnsi="Candara"/>
                          <w:sz w:val="22"/>
                          <w:szCs w:val="22"/>
                        </w:rPr>
                        <w:t>Canterbury Anniversary – Fri 13</w:t>
                      </w:r>
                      <w:r w:rsidRPr="000A3B9B">
                        <w:rPr>
                          <w:rFonts w:ascii="Candara" w:hAnsi="Candara"/>
                          <w:sz w:val="22"/>
                          <w:szCs w:val="22"/>
                        </w:rPr>
                        <w:t xml:space="preserve"> Nov</w:t>
                      </w:r>
                    </w:p>
                    <w:p w:rsidR="009F0989" w:rsidRPr="000A3B9B" w:rsidRDefault="009F0989" w:rsidP="00B67A87">
                      <w:pPr>
                        <w:pStyle w:val="PlainText"/>
                        <w:ind w:left="142" w:right="283"/>
                        <w:jc w:val="both"/>
                        <w:rPr>
                          <w:rFonts w:ascii="Candara" w:hAnsi="Candara"/>
                          <w:sz w:val="22"/>
                          <w:szCs w:val="22"/>
                        </w:rPr>
                      </w:pPr>
                    </w:p>
                    <w:p w:rsidR="009F0989" w:rsidRDefault="009F0989" w:rsidP="00B67A87">
                      <w:pPr>
                        <w:pStyle w:val="PlainText"/>
                        <w:ind w:left="142" w:right="283"/>
                        <w:jc w:val="both"/>
                        <w:rPr>
                          <w:rFonts w:ascii="Candara" w:hAnsi="Candara"/>
                          <w:sz w:val="22"/>
                          <w:szCs w:val="22"/>
                        </w:rPr>
                      </w:pPr>
                      <w:r>
                        <w:rPr>
                          <w:rFonts w:ascii="Candara" w:hAnsi="Candara"/>
                          <w:sz w:val="22"/>
                          <w:szCs w:val="22"/>
                        </w:rPr>
                        <w:tab/>
                      </w:r>
                      <w:r>
                        <w:rPr>
                          <w:rFonts w:ascii="Candara" w:hAnsi="Candara"/>
                          <w:sz w:val="22"/>
                          <w:szCs w:val="22"/>
                        </w:rPr>
                        <w:tab/>
                      </w:r>
                      <w:r>
                        <w:rPr>
                          <w:rFonts w:ascii="Candara" w:hAnsi="Candara"/>
                          <w:sz w:val="22"/>
                          <w:szCs w:val="22"/>
                        </w:rPr>
                        <w:tab/>
                      </w:r>
                    </w:p>
                    <w:p w:rsidR="009F0989" w:rsidRDefault="009F0989" w:rsidP="00B67A87">
                      <w:pPr>
                        <w:ind w:left="142"/>
                      </w:pPr>
                    </w:p>
                  </w:txbxContent>
                </v:textbox>
                <w10:wrap type="tight"/>
              </v:shape>
            </w:pict>
          </mc:Fallback>
        </mc:AlternateContent>
      </w:r>
    </w:p>
    <w:p w:rsidR="00C65F92" w:rsidRDefault="00C65F92" w:rsidP="00120339">
      <w:pPr>
        <w:rPr>
          <w:rFonts w:ascii="Chattery Teeth" w:hAnsi="Chattery Teeth"/>
          <w:b/>
          <w:color w:val="365F91"/>
          <w:sz w:val="60"/>
          <w:szCs w:val="60"/>
        </w:rPr>
      </w:pPr>
    </w:p>
    <w:p w:rsidR="00C65F92" w:rsidRDefault="00C65F92" w:rsidP="00120339">
      <w:pPr>
        <w:rPr>
          <w:rFonts w:ascii="Chattery Teeth" w:hAnsi="Chattery Teeth"/>
          <w:b/>
          <w:color w:val="365F91"/>
          <w:sz w:val="60"/>
          <w:szCs w:val="60"/>
        </w:rPr>
      </w:pPr>
    </w:p>
    <w:p w:rsidR="00C65F92" w:rsidRDefault="00C65F92" w:rsidP="00120339">
      <w:pPr>
        <w:rPr>
          <w:rFonts w:ascii="Chattery Teeth" w:hAnsi="Chattery Teeth"/>
          <w:b/>
          <w:color w:val="365F91"/>
          <w:sz w:val="60"/>
          <w:szCs w:val="60"/>
        </w:rPr>
      </w:pPr>
    </w:p>
    <w:p w:rsidR="00DA552B" w:rsidRDefault="00DA552B" w:rsidP="009D769B">
      <w:pPr>
        <w:ind w:left="-284" w:right="-784"/>
        <w:jc w:val="both"/>
        <w:rPr>
          <w:rFonts w:asciiTheme="minorHAnsi" w:hAnsiTheme="minorHAnsi"/>
          <w:sz w:val="24"/>
          <w:szCs w:val="24"/>
        </w:rPr>
      </w:pPr>
    </w:p>
    <w:p w:rsidR="00DA552B" w:rsidRPr="00792C37" w:rsidRDefault="00DA552B" w:rsidP="00DA552B">
      <w:pPr>
        <w:ind w:right="-784"/>
        <w:jc w:val="both"/>
        <w:rPr>
          <w:rFonts w:asciiTheme="minorHAnsi" w:hAnsiTheme="minorHAnsi"/>
          <w:i/>
          <w:sz w:val="24"/>
          <w:szCs w:val="24"/>
        </w:rPr>
      </w:pPr>
    </w:p>
    <w:p w:rsidR="00792C37" w:rsidRDefault="00792C37" w:rsidP="009D769B">
      <w:pPr>
        <w:ind w:left="-284" w:right="-784"/>
        <w:jc w:val="both"/>
        <w:rPr>
          <w:rFonts w:ascii="Georgia" w:hAnsi="Georgia"/>
          <w:color w:val="000000"/>
          <w:sz w:val="23"/>
          <w:szCs w:val="23"/>
          <w:lang w:eastAsia="en-NZ"/>
        </w:rPr>
      </w:pPr>
    </w:p>
    <w:p w:rsidR="000F07C5" w:rsidRDefault="00711DAA">
      <w:pPr>
        <w:rPr>
          <w:rFonts w:asciiTheme="minorHAnsi" w:hAnsiTheme="minorHAnsi"/>
          <w:sz w:val="22"/>
          <w:szCs w:val="22"/>
        </w:rPr>
      </w:pPr>
      <w:r>
        <w:rPr>
          <w:noProof/>
          <w:lang w:eastAsia="en-NZ"/>
        </w:rPr>
        <w:drawing>
          <wp:anchor distT="0" distB="0" distL="114300" distR="114300" simplePos="0" relativeHeight="251832832" behindDoc="1" locked="0" layoutInCell="1" allowOverlap="1" wp14:anchorId="34752240" wp14:editId="0CAFB0A5">
            <wp:simplePos x="0" y="0"/>
            <wp:positionH relativeFrom="column">
              <wp:posOffset>5228590</wp:posOffset>
            </wp:positionH>
            <wp:positionV relativeFrom="paragraph">
              <wp:posOffset>87630</wp:posOffset>
            </wp:positionV>
            <wp:extent cx="828675" cy="828675"/>
            <wp:effectExtent l="0" t="0" r="9525" b="9525"/>
            <wp:wrapTight wrapText="bothSides">
              <wp:wrapPolygon edited="0">
                <wp:start x="0" y="0"/>
                <wp:lineTo x="0" y="21352"/>
                <wp:lineTo x="21352" y="21352"/>
                <wp:lineTo x="21352" y="0"/>
                <wp:lineTo x="0" y="0"/>
              </wp:wrapPolygon>
            </wp:wrapTight>
            <wp:docPr id="290" name="Picture 290" descr="Cool for Scho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Cool for Schools"/>
                    <pic:cNvPicPr>
                      <a:picLocks noChangeAspect="1" noChangeArrowheads="1"/>
                    </pic:cNvPicPr>
                  </pic:nvPicPr>
                  <pic:blipFill>
                    <a:blip r:embed="rId25" r:link="rId26"/>
                    <a:srcRect/>
                    <a:stretch>
                      <a:fillRect/>
                    </a:stretch>
                  </pic:blipFill>
                  <pic:spPr bwMode="auto">
                    <a:xfrm>
                      <a:off x="0" y="0"/>
                      <a:ext cx="828675" cy="8286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486C5A" w:rsidRDefault="00486C5A" w:rsidP="006449A2">
      <w:pPr>
        <w:ind w:left="-284" w:right="-784"/>
        <w:jc w:val="both"/>
        <w:rPr>
          <w:rFonts w:asciiTheme="minorHAnsi" w:hAnsiTheme="minorHAnsi"/>
          <w:sz w:val="22"/>
          <w:szCs w:val="22"/>
        </w:rPr>
      </w:pPr>
    </w:p>
    <w:p w:rsidR="000056E7" w:rsidRDefault="00EE1A13" w:rsidP="00F7356B">
      <w:pPr>
        <w:ind w:left="-284" w:right="-784"/>
        <w:jc w:val="both"/>
        <w:rPr>
          <w:rFonts w:asciiTheme="minorHAnsi" w:hAnsiTheme="minorHAnsi"/>
          <w:b/>
          <w:bCs/>
          <w:noProof/>
          <w:color w:val="E36C0A" w:themeColor="accent6" w:themeShade="BF"/>
          <w:sz w:val="32"/>
          <w:szCs w:val="32"/>
          <w:lang w:eastAsia="en-NZ"/>
        </w:rPr>
      </w:pPr>
      <w:r>
        <w:rPr>
          <w:rFonts w:ascii="Calibri" w:hAnsi="Calibri"/>
          <w:b/>
          <w:noProof/>
          <w:color w:val="76923C"/>
          <w:sz w:val="32"/>
          <w:szCs w:val="32"/>
          <w:lang w:eastAsia="en-NZ"/>
        </w:rPr>
        <mc:AlternateContent>
          <mc:Choice Requires="wps">
            <w:drawing>
              <wp:anchor distT="0" distB="0" distL="114300" distR="114300" simplePos="0" relativeHeight="251828736" behindDoc="1" locked="0" layoutInCell="1" allowOverlap="1" wp14:anchorId="3EC495A6" wp14:editId="16ADDB4C">
                <wp:simplePos x="0" y="0"/>
                <wp:positionH relativeFrom="column">
                  <wp:posOffset>-305435</wp:posOffset>
                </wp:positionH>
                <wp:positionV relativeFrom="paragraph">
                  <wp:posOffset>-255270</wp:posOffset>
                </wp:positionV>
                <wp:extent cx="3363595" cy="582295"/>
                <wp:effectExtent l="0" t="0" r="8255" b="8255"/>
                <wp:wrapTight wrapText="bothSides">
                  <wp:wrapPolygon edited="0">
                    <wp:start x="0" y="0"/>
                    <wp:lineTo x="0" y="21200"/>
                    <wp:lineTo x="21531" y="21200"/>
                    <wp:lineTo x="21531" y="0"/>
                    <wp:lineTo x="0" y="0"/>
                  </wp:wrapPolygon>
                </wp:wrapTight>
                <wp:docPr id="50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3595" cy="5822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F0989" w:rsidRDefault="009F0989" w:rsidP="002E6495">
                            <w:r>
                              <w:rPr>
                                <w:rFonts w:ascii="Calibri" w:hAnsi="Calibri" w:cs="Calibri"/>
                                <w:b/>
                                <w:color w:val="0070C0"/>
                                <w:sz w:val="72"/>
                                <w:szCs w:val="72"/>
                              </w:rPr>
                              <w:t>PUBLIC N</w:t>
                            </w:r>
                            <w:r w:rsidRPr="00E734E8">
                              <w:rPr>
                                <w:rFonts w:ascii="Calibri" w:hAnsi="Calibri" w:cs="Calibri"/>
                                <w:b/>
                                <w:color w:val="0070C0"/>
                                <w:sz w:val="72"/>
                                <w:szCs w:val="72"/>
                              </w:rPr>
                              <w:t>OTICES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 o:spid="_x0000_s1029" type="#_x0000_t202" style="position:absolute;left:0;text-align:left;margin-left:-24.05pt;margin-top:-20.1pt;width:264.85pt;height:45.85pt;z-index:-25148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" stroked="f">
                <v:textbox>
                  <w:txbxContent>
                    <w:p w:rsidR="009F0989" w:rsidRDefault="009F0989" w:rsidP="002E6495">
                      <w:r>
                        <w:rPr>
                          <w:rFonts w:ascii="Calibri" w:hAnsi="Calibri" w:cs="Calibri"/>
                          <w:b/>
                          <w:color w:val="0070C0"/>
                          <w:sz w:val="72"/>
                          <w:szCs w:val="72"/>
                        </w:rPr>
                        <w:t>PUBLIC N</w:t>
                      </w:r>
                      <w:r w:rsidRPr="00E734E8">
                        <w:rPr>
                          <w:rFonts w:ascii="Calibri" w:hAnsi="Calibri" w:cs="Calibri"/>
                          <w:b/>
                          <w:color w:val="0070C0"/>
                          <w:sz w:val="72"/>
                          <w:szCs w:val="72"/>
                        </w:rPr>
                        <w:t>OTICES</w:t>
                      </w:r>
                    </w:p>
                  </w:txbxContent>
                </v:textbox>
                <w10:wrap type="tight"/>
              </v:shape>
            </w:pict>
          </mc:Fallback>
        </mc:AlternateContent>
      </w:r>
    </w:p>
    <w:p w:rsidR="000056E7" w:rsidRPr="003178BA" w:rsidRDefault="00EE1A13" w:rsidP="00F7356B">
      <w:pPr>
        <w:ind w:left="-284" w:right="-784"/>
        <w:jc w:val="both"/>
        <w:rPr>
          <w:rFonts w:asciiTheme="minorHAnsi" w:hAnsiTheme="minorHAnsi"/>
          <w:b/>
          <w:bCs/>
          <w:noProof/>
          <w:color w:val="E36C0A" w:themeColor="accent6" w:themeShade="BF"/>
          <w:sz w:val="32"/>
          <w:szCs w:val="32"/>
          <w:lang w:eastAsia="en-NZ"/>
        </w:rPr>
      </w:pPr>
      <w:r>
        <w:rPr>
          <w:noProof/>
          <w:lang w:eastAsia="en-NZ"/>
        </w:rPr>
        <mc:AlternateContent>
          <mc:Choice Requires="wps">
            <w:drawing>
              <wp:anchor distT="0" distB="0" distL="114300" distR="114300" simplePos="0" relativeHeight="251832575" behindDoc="1" locked="0" layoutInCell="1" allowOverlap="1" wp14:anchorId="26C2ABDB" wp14:editId="1547C1B5">
                <wp:simplePos x="0" y="0"/>
                <wp:positionH relativeFrom="column">
                  <wp:posOffset>-3561080</wp:posOffset>
                </wp:positionH>
                <wp:positionV relativeFrom="paragraph">
                  <wp:posOffset>85725</wp:posOffset>
                </wp:positionV>
                <wp:extent cx="6686550" cy="1286510"/>
                <wp:effectExtent l="0" t="0" r="19050" b="27940"/>
                <wp:wrapNone/>
                <wp:docPr id="50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6550" cy="1286510"/>
                        </a:xfrm>
                        <a:prstGeom prst="rect">
                          <a:avLst/>
                        </a:prstGeom>
                        <a:solidFill>
                          <a:srgbClr val="FFFFFF"/>
                        </a:solidFill>
                        <a:ln w="25400">
                          <a:solidFill>
                            <a:srgbClr val="000000"/>
                          </a:solidFill>
                          <a:prstDash val="lgDashDotDot"/>
                          <a:miter lim="800000"/>
                          <a:headEnd/>
                          <a:tailEnd/>
                        </a:ln>
                      </wps:spPr>
                      <wps:txbx>
                        <w:txbxContent>
                          <w:p w:rsidR="009F0989" w:rsidRPr="008B27A7" w:rsidRDefault="009F0989" w:rsidP="002E6495">
                            <w:pPr>
                              <w:jc w:val="center"/>
                              <w:rPr>
                                <w:rFonts w:ascii="Candara" w:hAnsi="Candara"/>
                                <w:b/>
                                <w:color w:val="76923C"/>
                                <w:sz w:val="32"/>
                                <w:szCs w:val="32"/>
                              </w:rPr>
                            </w:pPr>
                            <w:r w:rsidRPr="008B27A7">
                              <w:rPr>
                                <w:rFonts w:ascii="Candara" w:hAnsi="Candara"/>
                                <w:b/>
                                <w:color w:val="76923C"/>
                                <w:sz w:val="32"/>
                                <w:szCs w:val="32"/>
                              </w:rPr>
                              <w:t>Cool for School Programme</w:t>
                            </w:r>
                          </w:p>
                          <w:p w:rsidR="009F0989" w:rsidRPr="00A67187" w:rsidRDefault="009F0989" w:rsidP="002E6495">
                            <w:pPr>
                              <w:rPr>
                                <w:rFonts w:ascii="Candara" w:hAnsi="Candara"/>
                                <w:sz w:val="24"/>
                                <w:szCs w:val="24"/>
                              </w:rPr>
                            </w:pPr>
                            <w:r w:rsidRPr="00A67187">
                              <w:rPr>
                                <w:rFonts w:ascii="Candara" w:hAnsi="Candara"/>
                                <w:sz w:val="24"/>
                                <w:szCs w:val="24"/>
                              </w:rPr>
                              <w:t>Check out Pulse Energy and compare with your own energy provider. Are the power bills cheaper? Every year, for every customer, $50 will be donated to their school of choice. Make Windwhistle School of choice to receive $50 if you decide to sign up for Pulse Energy!</w:t>
                            </w:r>
                          </w:p>
                          <w:p w:rsidR="009F0989" w:rsidRPr="00A67187" w:rsidRDefault="009F0989" w:rsidP="002E6495">
                            <w:pPr>
                              <w:rPr>
                                <w:rFonts w:ascii="Candara" w:hAnsi="Candara"/>
                                <w:sz w:val="24"/>
                                <w:szCs w:val="24"/>
                              </w:rPr>
                            </w:pPr>
                            <w:r w:rsidRPr="00A67187">
                              <w:rPr>
                                <w:rFonts w:ascii="Candara" w:hAnsi="Candara"/>
                                <w:sz w:val="24"/>
                                <w:szCs w:val="24"/>
                              </w:rPr>
                              <w:t>Check out their website: www.pulseenergy.co.nz</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 o:spid="_x0000_s1030" type="#_x0000_t202" style="position:absolute;left:0;text-align:left;margin-left:-280.4pt;margin-top:6.75pt;width:526.5pt;height:101.3pt;z-index:-2514839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" strokeweight="2pt">
                <v:stroke dashstyle="longDashDotDot"/>
                <v:textbox>
                  <w:txbxContent>
                    <w:p w:rsidR="009F0989" w:rsidRPr="008B27A7" w:rsidRDefault="009F0989" w:rsidP="002E6495">
                      <w:pPr>
                        <w:jc w:val="center"/>
                        <w:rPr>
                          <w:rFonts w:ascii="Candara" w:hAnsi="Candara"/>
                          <w:b/>
                          <w:color w:val="76923C"/>
                          <w:sz w:val="32"/>
                          <w:szCs w:val="32"/>
                        </w:rPr>
                      </w:pPr>
                      <w:r w:rsidRPr="008B27A7">
                        <w:rPr>
                          <w:rFonts w:ascii="Candara" w:hAnsi="Candara"/>
                          <w:b/>
                          <w:color w:val="76923C"/>
                          <w:sz w:val="32"/>
                          <w:szCs w:val="32"/>
                        </w:rPr>
                        <w:t>Cool for School Programme</w:t>
                      </w:r>
                    </w:p>
                    <w:p w:rsidR="009F0989" w:rsidRPr="00A67187" w:rsidRDefault="009F0989" w:rsidP="002E6495">
                      <w:pPr>
                        <w:rPr>
                          <w:rFonts w:ascii="Candara" w:hAnsi="Candara"/>
                          <w:sz w:val="24"/>
                          <w:szCs w:val="24"/>
                        </w:rPr>
                      </w:pPr>
                      <w:r w:rsidRPr="00A67187">
                        <w:rPr>
                          <w:rFonts w:ascii="Candara" w:hAnsi="Candara"/>
                          <w:sz w:val="24"/>
                          <w:szCs w:val="24"/>
                        </w:rPr>
                        <w:t>Check out Pulse Energy and compare with your own energy provider. Are the power bills cheaper? Every year, for every customer, $50 will be donated to their school of choice. Make Windwhistle School of choice to receive $50 if you decide to sign up for Pulse Energy!</w:t>
                      </w:r>
                    </w:p>
                    <w:p w:rsidR="009F0989" w:rsidRPr="00A67187" w:rsidRDefault="009F0989" w:rsidP="002E6495">
                      <w:pPr>
                        <w:rPr>
                          <w:rFonts w:ascii="Candara" w:hAnsi="Candara"/>
                          <w:sz w:val="24"/>
                          <w:szCs w:val="24"/>
                        </w:rPr>
                      </w:pPr>
                      <w:r w:rsidRPr="00A67187">
                        <w:rPr>
                          <w:rFonts w:ascii="Candara" w:hAnsi="Candara"/>
                          <w:sz w:val="24"/>
                          <w:szCs w:val="24"/>
                        </w:rPr>
                        <w:t>Check out their website: www.pulseenergy.co.nz</w:t>
                      </w:r>
                    </w:p>
                  </w:txbxContent>
                </v:textbox>
              </v:shape>
            </w:pict>
          </mc:Fallback>
        </mc:AlternateContent>
      </w:r>
    </w:p>
    <w:p w:rsidR="00676D36" w:rsidRPr="00F7356B" w:rsidRDefault="003178BA" w:rsidP="00F7356B">
      <w:pPr>
        <w:pStyle w:val="Standard"/>
        <w:ind w:left="-284" w:right="-784"/>
        <w:rPr>
          <w:rFonts w:asciiTheme="minorHAnsi" w:hAnsiTheme="minorHAnsi"/>
          <w:sz w:val="22"/>
          <w:szCs w:val="22"/>
        </w:rPr>
      </w:pPr>
      <w:r w:rsidRPr="003178BA">
        <w:rPr>
          <w:rFonts w:asciiTheme="minorHAnsi" w:hAnsiTheme="minorHAnsi"/>
          <w:sz w:val="22"/>
          <w:szCs w:val="22"/>
        </w:rPr>
        <w:t xml:space="preserve"> </w:t>
      </w:r>
    </w:p>
    <w:p w:rsidR="004B2791" w:rsidRDefault="004B2791" w:rsidP="004B2791">
      <w:pPr>
        <w:pStyle w:val="Default"/>
        <w:ind w:left="-284"/>
        <w:jc w:val="both"/>
        <w:rPr>
          <w:rFonts w:ascii="Calibri" w:hAnsi="Calibri" w:cs="Calibri"/>
          <w:color w:val="auto"/>
          <w:sz w:val="22"/>
          <w:szCs w:val="22"/>
        </w:rPr>
      </w:pPr>
    </w:p>
    <w:p w:rsidR="002E6495" w:rsidRDefault="00EE1A13" w:rsidP="002E6495">
      <w:pPr>
        <w:rPr>
          <w:rFonts w:ascii="Calibri" w:hAnsi="Calibri"/>
          <w:b/>
          <w:noProof/>
          <w:color w:val="76923C"/>
          <w:sz w:val="32"/>
          <w:szCs w:val="32"/>
          <w:lang w:eastAsia="en-NZ"/>
        </w:rPr>
      </w:pPr>
      <w:r>
        <w:rPr>
          <w:rFonts w:ascii="Calibri" w:hAnsi="Calibri"/>
          <w:b/>
          <w:noProof/>
          <w:color w:val="76923C"/>
          <w:sz w:val="32"/>
          <w:szCs w:val="32"/>
          <w:lang w:eastAsia="en-NZ"/>
        </w:rPr>
        <w:drawing>
          <wp:anchor distT="0" distB="0" distL="114300" distR="114300" simplePos="0" relativeHeight="251832319" behindDoc="0" locked="0" layoutInCell="1" allowOverlap="1" wp14:anchorId="7CDF0BBA" wp14:editId="13D1C9A5">
            <wp:simplePos x="0" y="0"/>
            <wp:positionH relativeFrom="column">
              <wp:posOffset>4511675</wp:posOffset>
            </wp:positionH>
            <wp:positionV relativeFrom="paragraph">
              <wp:posOffset>201295</wp:posOffset>
            </wp:positionV>
            <wp:extent cx="1774825" cy="575310"/>
            <wp:effectExtent l="0" t="0" r="0" b="0"/>
            <wp:wrapTight wrapText="bothSides">
              <wp:wrapPolygon edited="0">
                <wp:start x="1391" y="0"/>
                <wp:lineTo x="0" y="2861"/>
                <wp:lineTo x="0" y="19311"/>
                <wp:lineTo x="18547" y="20742"/>
                <wp:lineTo x="21330" y="20742"/>
                <wp:lineTo x="21330" y="3576"/>
                <wp:lineTo x="15070" y="0"/>
                <wp:lineTo x="1391" y="0"/>
              </wp:wrapPolygon>
            </wp:wrapTight>
            <wp:docPr id="289" name="Picture 289" descr="Pulse Ener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Pulse Energy"/>
                    <pic:cNvPicPr>
                      <a:picLocks noChangeAspect="1" noChangeArrowheads="1"/>
                    </pic:cNvPicPr>
                  </pic:nvPicPr>
                  <pic:blipFill>
                    <a:blip r:embed="rId27" r:link="rId28"/>
                    <a:srcRect/>
                    <a:stretch>
                      <a:fillRect/>
                    </a:stretch>
                  </pic:blipFill>
                  <pic:spPr bwMode="auto">
                    <a:xfrm>
                      <a:off x="0" y="0"/>
                      <a:ext cx="1774825" cy="5753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E6495" w:rsidRPr="00D779D2" w:rsidRDefault="002E6495" w:rsidP="002E6495">
      <w:pPr>
        <w:rPr>
          <w:rFonts w:ascii="Calibri" w:hAnsi="Calibri" w:cs="Calibri"/>
          <w:sz w:val="32"/>
          <w:szCs w:val="32"/>
        </w:rPr>
      </w:pPr>
    </w:p>
    <w:p w:rsidR="002E6495" w:rsidRPr="00B702DF" w:rsidRDefault="002E6495" w:rsidP="002E6495">
      <w:pPr>
        <w:ind w:left="-567"/>
        <w:rPr>
          <w:rFonts w:ascii="Calibri" w:hAnsi="Calibri"/>
          <w:b/>
          <w:color w:val="76923C"/>
          <w:sz w:val="32"/>
          <w:szCs w:val="32"/>
        </w:rPr>
      </w:pPr>
    </w:p>
    <w:p w:rsidR="002E6495" w:rsidRDefault="00B94F72" w:rsidP="002E6495">
      <w:pPr>
        <w:ind w:left="-567"/>
        <w:rPr>
          <w:rFonts w:ascii="Calibri" w:hAnsi="Calibri"/>
          <w:sz w:val="24"/>
          <w:szCs w:val="24"/>
        </w:rPr>
      </w:pPr>
      <w:r>
        <w:rPr>
          <w:noProof/>
          <w:lang w:eastAsia="en-NZ"/>
        </w:rPr>
        <mc:AlternateContent>
          <mc:Choice Requires="wps">
            <w:drawing>
              <wp:anchor distT="0" distB="0" distL="114300" distR="114300" simplePos="0" relativeHeight="251830784" behindDoc="0" locked="0" layoutInCell="1" allowOverlap="1" wp14:anchorId="72318825" wp14:editId="7140DF09">
                <wp:simplePos x="0" y="0"/>
                <wp:positionH relativeFrom="column">
                  <wp:posOffset>-409575</wp:posOffset>
                </wp:positionH>
                <wp:positionV relativeFrom="paragraph">
                  <wp:posOffset>113665</wp:posOffset>
                </wp:positionV>
                <wp:extent cx="3219450" cy="1419225"/>
                <wp:effectExtent l="19050" t="19050" r="19050" b="28575"/>
                <wp:wrapNone/>
                <wp:docPr id="50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1419225"/>
                        </a:xfrm>
                        <a:prstGeom prst="rect">
                          <a:avLst/>
                        </a:prstGeom>
                        <a:solidFill>
                          <a:srgbClr val="FFFFFF"/>
                        </a:solidFill>
                        <a:ln w="28575">
                          <a:solidFill>
                            <a:srgbClr val="00B050"/>
                          </a:solidFill>
                          <a:prstDash val="dashDot"/>
                          <a:miter lim="800000"/>
                          <a:headEnd/>
                          <a:tailEnd/>
                        </a:ln>
                      </wps:spPr>
                      <wps:txbx>
                        <w:txbxContent>
                          <w:p w:rsidR="009F0989" w:rsidRPr="00DB6A7A" w:rsidRDefault="009F0989" w:rsidP="002E6495">
                            <w:pPr>
                              <w:shd w:val="clear" w:color="auto" w:fill="FFFFFF"/>
                              <w:jc w:val="center"/>
                              <w:rPr>
                                <w:rFonts w:ascii="Comic Sans MS" w:hAnsi="Comic Sans MS"/>
                                <w:b/>
                                <w:color w:val="FF0000"/>
                                <w:sz w:val="28"/>
                                <w:szCs w:val="28"/>
                              </w:rPr>
                            </w:pPr>
                            <w:r>
                              <w:rPr>
                                <w:rFonts w:ascii="Comic Sans MS" w:hAnsi="Comic Sans MS"/>
                                <w:b/>
                                <w:color w:val="FF0000"/>
                                <w:sz w:val="28"/>
                                <w:szCs w:val="28"/>
                              </w:rPr>
                              <w:t>Autumn Work</w:t>
                            </w:r>
                          </w:p>
                          <w:p w:rsidR="009F0989" w:rsidRDefault="009F0989" w:rsidP="00EF417D">
                            <w:pPr>
                              <w:shd w:val="clear" w:color="auto" w:fill="FFFFFF"/>
                              <w:rPr>
                                <w:rFonts w:ascii="Comic Sans MS" w:hAnsi="Comic Sans MS"/>
                                <w:color w:val="000000"/>
                                <w:sz w:val="24"/>
                                <w:szCs w:val="24"/>
                              </w:rPr>
                            </w:pPr>
                            <w:r>
                              <w:rPr>
                                <w:rFonts w:ascii="Comic Sans MS" w:hAnsi="Comic Sans MS"/>
                                <w:color w:val="000000"/>
                                <w:sz w:val="24"/>
                                <w:szCs w:val="24"/>
                              </w:rPr>
                              <w:t xml:space="preserve">Got that job that just needs doing? </w:t>
                            </w:r>
                          </w:p>
                          <w:p w:rsidR="009F0989" w:rsidRDefault="009F0989" w:rsidP="002E6495">
                            <w:pPr>
                              <w:shd w:val="clear" w:color="auto" w:fill="FFFFFF"/>
                              <w:rPr>
                                <w:rFonts w:ascii="Comic Sans MS" w:hAnsi="Comic Sans MS"/>
                                <w:color w:val="000000"/>
                                <w:sz w:val="24"/>
                                <w:szCs w:val="24"/>
                              </w:rPr>
                            </w:pPr>
                            <w:r>
                              <w:rPr>
                                <w:rFonts w:ascii="Comic Sans MS" w:hAnsi="Comic Sans MS"/>
                                <w:color w:val="000000"/>
                                <w:sz w:val="24"/>
                                <w:szCs w:val="24"/>
                              </w:rPr>
                              <w:t xml:space="preserve">Contact us to book or discuss your needs on 318 8228, </w:t>
                            </w:r>
                            <w:hyperlink r:id="rId29" w:history="1">
                              <w:r w:rsidRPr="00D83558">
                                <w:rPr>
                                  <w:rStyle w:val="Hyperlink"/>
                                  <w:rFonts w:ascii="Comic Sans MS" w:hAnsi="Comic Sans MS"/>
                                  <w:sz w:val="24"/>
                                  <w:szCs w:val="24"/>
                                </w:rPr>
                                <w:t>www.73hire.co.nz</w:t>
                              </w:r>
                            </w:hyperlink>
                            <w:r>
                              <w:rPr>
                                <w:rFonts w:ascii="Comic Sans MS" w:hAnsi="Comic Sans MS"/>
                                <w:color w:val="000000"/>
                                <w:sz w:val="24"/>
                                <w:szCs w:val="24"/>
                              </w:rPr>
                              <w:t xml:space="preserve">, or </w:t>
                            </w:r>
                          </w:p>
                          <w:p w:rsidR="009F0989" w:rsidRDefault="009F0989" w:rsidP="002E6495">
                            <w:pPr>
                              <w:shd w:val="clear" w:color="auto" w:fill="FFFFFF"/>
                              <w:rPr>
                                <w:rFonts w:ascii="Comic Sans MS" w:hAnsi="Comic Sans MS"/>
                                <w:color w:val="000000"/>
                                <w:sz w:val="24"/>
                                <w:szCs w:val="24"/>
                              </w:rPr>
                            </w:pPr>
                            <w:hyperlink r:id="rId30" w:history="1">
                              <w:r w:rsidRPr="00370BFE">
                                <w:rPr>
                                  <w:rStyle w:val="Hyperlink"/>
                                  <w:rFonts w:ascii="Comic Sans MS" w:hAnsi="Comic Sans MS"/>
                                  <w:sz w:val="24"/>
                                  <w:szCs w:val="24"/>
                                </w:rPr>
                                <w:t>enquiries@73hire.co.nz</w:t>
                              </w:r>
                            </w:hyperlink>
                          </w:p>
                          <w:p w:rsidR="009F0989" w:rsidRDefault="009F0989" w:rsidP="002E6495">
                            <w:pPr>
                              <w:shd w:val="clear" w:color="auto" w:fill="FFFFFF"/>
                              <w:rPr>
                                <w:rFonts w:ascii="Comic Sans MS" w:hAnsi="Comic Sans MS"/>
                                <w:color w:val="000000"/>
                                <w:sz w:val="24"/>
                                <w:szCs w:val="24"/>
                              </w:rPr>
                            </w:pPr>
                          </w:p>
                          <w:p w:rsidR="009F0989" w:rsidRDefault="009F0989" w:rsidP="002E6495">
                            <w:pPr>
                              <w:shd w:val="clear" w:color="auto" w:fill="FFFFFF"/>
                              <w:spacing w:before="100" w:beforeAutospacing="1" w:after="100" w:afterAutospacing="1"/>
                              <w:rPr>
                                <w:rFonts w:ascii="Comic Sans MS" w:hAnsi="Comic Sans MS"/>
                                <w:color w:val="000000"/>
                                <w:sz w:val="24"/>
                                <w:szCs w:val="24"/>
                              </w:rPr>
                            </w:pPr>
                          </w:p>
                          <w:p w:rsidR="009F0989" w:rsidRPr="00792AE5" w:rsidRDefault="009F0989" w:rsidP="002E6495">
                            <w:pPr>
                              <w:shd w:val="clear" w:color="auto" w:fill="FFFFFF"/>
                              <w:spacing w:before="100" w:beforeAutospacing="1" w:after="100" w:afterAutospacing="1"/>
                              <w:ind w:left="720"/>
                              <w:rPr>
                                <w:rFonts w:ascii="Comic Sans MS" w:hAnsi="Comic Sans MS"/>
                                <w:color w:val="000000"/>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 o:spid="_x0000_s1031" type="#_x0000_t202" style="position:absolute;left:0;text-align:left;margin-left:-32.25pt;margin-top:8.95pt;width:253.5pt;height:111.75pt;z-index:2518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" strokecolor="#00b050" strokeweight="2.25pt">
                <v:stroke dashstyle="dashDot"/>
                <v:textbox>
                  <w:txbxContent>
                    <w:p w:rsidR="009F0989" w:rsidRPr="00DB6A7A" w:rsidRDefault="009F0989" w:rsidP="002E6495">
                      <w:pPr>
                        <w:shd w:val="clear" w:color="auto" w:fill="FFFFFF"/>
                        <w:jc w:val="center"/>
                        <w:rPr>
                          <w:rFonts w:ascii="Comic Sans MS" w:hAnsi="Comic Sans MS"/>
                          <w:b/>
                          <w:color w:val="FF0000"/>
                          <w:sz w:val="28"/>
                          <w:szCs w:val="28"/>
                        </w:rPr>
                      </w:pPr>
                      <w:r>
                        <w:rPr>
                          <w:rFonts w:ascii="Comic Sans MS" w:hAnsi="Comic Sans MS"/>
                          <w:b/>
                          <w:color w:val="FF0000"/>
                          <w:sz w:val="28"/>
                          <w:szCs w:val="28"/>
                        </w:rPr>
                        <w:t>Autumn Work</w:t>
                      </w:r>
                    </w:p>
                    <w:p w:rsidR="009F0989" w:rsidRDefault="009F0989" w:rsidP="00EF417D">
                      <w:pPr>
                        <w:shd w:val="clear" w:color="auto" w:fill="FFFFFF"/>
                        <w:rPr>
                          <w:rFonts w:ascii="Comic Sans MS" w:hAnsi="Comic Sans MS"/>
                          <w:color w:val="000000"/>
                          <w:sz w:val="24"/>
                          <w:szCs w:val="24"/>
                        </w:rPr>
                      </w:pPr>
                      <w:r>
                        <w:rPr>
                          <w:rFonts w:ascii="Comic Sans MS" w:hAnsi="Comic Sans MS"/>
                          <w:color w:val="000000"/>
                          <w:sz w:val="24"/>
                          <w:szCs w:val="24"/>
                        </w:rPr>
                        <w:t xml:space="preserve">Got that job that just needs doing? </w:t>
                      </w:r>
                    </w:p>
                    <w:p w:rsidR="009F0989" w:rsidRDefault="009F0989" w:rsidP="002E6495">
                      <w:pPr>
                        <w:shd w:val="clear" w:color="auto" w:fill="FFFFFF"/>
                        <w:rPr>
                          <w:rFonts w:ascii="Comic Sans MS" w:hAnsi="Comic Sans MS"/>
                          <w:color w:val="000000"/>
                          <w:sz w:val="24"/>
                          <w:szCs w:val="24"/>
                        </w:rPr>
                      </w:pPr>
                      <w:r>
                        <w:rPr>
                          <w:rFonts w:ascii="Comic Sans MS" w:hAnsi="Comic Sans MS"/>
                          <w:color w:val="000000"/>
                          <w:sz w:val="24"/>
                          <w:szCs w:val="24"/>
                        </w:rPr>
                        <w:t xml:space="preserve">Contact us to book or discuss your needs on 318 8228, </w:t>
                      </w:r>
                      <w:hyperlink r:id="rId31" w:history="1">
                        <w:r w:rsidRPr="00D83558">
                          <w:rPr>
                            <w:rStyle w:val="Hyperlink"/>
                            <w:rFonts w:ascii="Comic Sans MS" w:hAnsi="Comic Sans MS"/>
                            <w:sz w:val="24"/>
                            <w:szCs w:val="24"/>
                          </w:rPr>
                          <w:t>www.73hire.co.nz</w:t>
                        </w:r>
                      </w:hyperlink>
                      <w:r>
                        <w:rPr>
                          <w:rFonts w:ascii="Comic Sans MS" w:hAnsi="Comic Sans MS"/>
                          <w:color w:val="000000"/>
                          <w:sz w:val="24"/>
                          <w:szCs w:val="24"/>
                        </w:rPr>
                        <w:t xml:space="preserve">, or </w:t>
                      </w:r>
                    </w:p>
                    <w:p w:rsidR="009F0989" w:rsidRDefault="009F0989" w:rsidP="002E6495">
                      <w:pPr>
                        <w:shd w:val="clear" w:color="auto" w:fill="FFFFFF"/>
                        <w:rPr>
                          <w:rFonts w:ascii="Comic Sans MS" w:hAnsi="Comic Sans MS"/>
                          <w:color w:val="000000"/>
                          <w:sz w:val="24"/>
                          <w:szCs w:val="24"/>
                        </w:rPr>
                      </w:pPr>
                      <w:hyperlink r:id="rId32" w:history="1">
                        <w:r w:rsidRPr="00370BFE">
                          <w:rPr>
                            <w:rStyle w:val="Hyperlink"/>
                            <w:rFonts w:ascii="Comic Sans MS" w:hAnsi="Comic Sans MS"/>
                            <w:sz w:val="24"/>
                            <w:szCs w:val="24"/>
                          </w:rPr>
                          <w:t>enquiries@73hire.co.nz</w:t>
                        </w:r>
                      </w:hyperlink>
                    </w:p>
                    <w:p w:rsidR="009F0989" w:rsidRDefault="009F0989" w:rsidP="002E6495">
                      <w:pPr>
                        <w:shd w:val="clear" w:color="auto" w:fill="FFFFFF"/>
                        <w:rPr>
                          <w:rFonts w:ascii="Comic Sans MS" w:hAnsi="Comic Sans MS"/>
                          <w:color w:val="000000"/>
                          <w:sz w:val="24"/>
                          <w:szCs w:val="24"/>
                        </w:rPr>
                      </w:pPr>
                    </w:p>
                    <w:p w:rsidR="009F0989" w:rsidRDefault="009F0989" w:rsidP="002E6495">
                      <w:pPr>
                        <w:shd w:val="clear" w:color="auto" w:fill="FFFFFF"/>
                        <w:spacing w:before="100" w:beforeAutospacing="1" w:after="100" w:afterAutospacing="1"/>
                        <w:rPr>
                          <w:rFonts w:ascii="Comic Sans MS" w:hAnsi="Comic Sans MS"/>
                          <w:color w:val="000000"/>
                          <w:sz w:val="24"/>
                          <w:szCs w:val="24"/>
                        </w:rPr>
                      </w:pPr>
                    </w:p>
                    <w:p w:rsidR="009F0989" w:rsidRPr="00792AE5" w:rsidRDefault="009F0989" w:rsidP="002E6495">
                      <w:pPr>
                        <w:shd w:val="clear" w:color="auto" w:fill="FFFFFF"/>
                        <w:spacing w:before="100" w:beforeAutospacing="1" w:after="100" w:afterAutospacing="1"/>
                        <w:ind w:left="720"/>
                        <w:rPr>
                          <w:rFonts w:ascii="Comic Sans MS" w:hAnsi="Comic Sans MS"/>
                          <w:color w:val="000000"/>
                          <w:sz w:val="24"/>
                          <w:szCs w:val="24"/>
                        </w:rPr>
                      </w:pPr>
                    </w:p>
                  </w:txbxContent>
                </v:textbox>
              </v:shape>
            </w:pict>
          </mc:Fallback>
        </mc:AlternateContent>
      </w:r>
    </w:p>
    <w:p w:rsidR="002E6495" w:rsidRDefault="002E6495" w:rsidP="002E6495">
      <w:pPr>
        <w:ind w:left="-567"/>
        <w:rPr>
          <w:rFonts w:ascii="Calibri" w:hAnsi="Calibri"/>
          <w:sz w:val="24"/>
          <w:szCs w:val="24"/>
        </w:rPr>
      </w:pPr>
    </w:p>
    <w:p w:rsidR="002E6495" w:rsidRPr="009F0F1F" w:rsidRDefault="000F07C5" w:rsidP="002E6495">
      <w:pPr>
        <w:rPr>
          <w:rFonts w:ascii="Calibri" w:hAnsi="Calibri" w:cs="Calibri"/>
          <w:sz w:val="22"/>
          <w:szCs w:val="22"/>
        </w:rPr>
      </w:pPr>
      <w:r>
        <w:rPr>
          <w:noProof/>
          <w:sz w:val="22"/>
          <w:szCs w:val="22"/>
          <w:lang w:eastAsia="en-NZ"/>
        </w:rPr>
        <w:drawing>
          <wp:anchor distT="0" distB="0" distL="114300" distR="114300" simplePos="0" relativeHeight="251837952" behindDoc="1" locked="0" layoutInCell="1" allowOverlap="1" wp14:anchorId="60B9562D" wp14:editId="412BEA91">
            <wp:simplePos x="0" y="0"/>
            <wp:positionH relativeFrom="column">
              <wp:posOffset>2988945</wp:posOffset>
            </wp:positionH>
            <wp:positionV relativeFrom="paragraph">
              <wp:posOffset>77470</wp:posOffset>
            </wp:positionV>
            <wp:extent cx="3429000" cy="228600"/>
            <wp:effectExtent l="0" t="0" r="0" b="0"/>
            <wp:wrapTight wrapText="bothSides">
              <wp:wrapPolygon edited="0">
                <wp:start x="4440" y="0"/>
                <wp:lineTo x="0" y="5400"/>
                <wp:lineTo x="0" y="18000"/>
                <wp:lineTo x="3720" y="19800"/>
                <wp:lineTo x="21480" y="19800"/>
                <wp:lineTo x="21480" y="7200"/>
                <wp:lineTo x="20640" y="0"/>
                <wp:lineTo x="4440" y="0"/>
              </wp:wrapPolygon>
            </wp:wrapTight>
            <wp:docPr id="293" name="Picture 293" descr="Southfuels &amp; Northfu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outhfuels &amp; Northfuels"/>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342900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002E6495" w:rsidRPr="009F0F1F">
        <w:rPr>
          <w:rFonts w:ascii="Calibri" w:hAnsi="Calibri" w:cs="Calibri"/>
          <w:sz w:val="22"/>
          <w:szCs w:val="22"/>
          <w:lang w:val="en-US"/>
        </w:rPr>
        <w:t xml:space="preserve">  </w:t>
      </w:r>
    </w:p>
    <w:p w:rsidR="002E6495" w:rsidRDefault="00AF3915" w:rsidP="002E6495">
      <w:pPr>
        <w:ind w:left="-567"/>
        <w:rPr>
          <w:rFonts w:ascii="Calibri" w:hAnsi="Calibri" w:cs="Calibri"/>
          <w:noProof/>
          <w:sz w:val="28"/>
          <w:szCs w:val="28"/>
          <w:lang w:eastAsia="en-NZ"/>
        </w:rPr>
      </w:pPr>
      <w:r>
        <w:rPr>
          <w:noProof/>
          <w:sz w:val="22"/>
          <w:szCs w:val="22"/>
          <w:lang w:eastAsia="en-NZ"/>
        </w:rPr>
        <w:drawing>
          <wp:anchor distT="0" distB="0" distL="114300" distR="114300" simplePos="0" relativeHeight="251841024" behindDoc="0" locked="0" layoutInCell="1" allowOverlap="1" wp14:anchorId="58706639" wp14:editId="6B0E89EC">
            <wp:simplePos x="0" y="0"/>
            <wp:positionH relativeFrom="column">
              <wp:posOffset>5276850</wp:posOffset>
            </wp:positionH>
            <wp:positionV relativeFrom="paragraph">
              <wp:posOffset>210185</wp:posOffset>
            </wp:positionV>
            <wp:extent cx="1188085" cy="845185"/>
            <wp:effectExtent l="0" t="0" r="0" b="0"/>
            <wp:wrapTight wrapText="bothSides">
              <wp:wrapPolygon edited="0">
                <wp:start x="0" y="0"/>
                <wp:lineTo x="0" y="20935"/>
                <wp:lineTo x="21127" y="20935"/>
                <wp:lineTo x="21127" y="0"/>
                <wp:lineTo x="0" y="0"/>
              </wp:wrapPolygon>
            </wp:wrapTight>
            <wp:docPr id="291" name="Picture 291" descr="http://www.southfuels.co.nz/wp-content/uploads/2012/01/fuel-for-schools-blackboard-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outhfuels.co.nz/wp-content/uploads/2012/01/fuel-for-schools-blackboard-logo.jpg"/>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1188085" cy="845185"/>
                    </a:xfrm>
                    <a:prstGeom prst="rect">
                      <a:avLst/>
                    </a:prstGeom>
                    <a:noFill/>
                    <a:ln>
                      <a:noFill/>
                    </a:ln>
                  </pic:spPr>
                </pic:pic>
              </a:graphicData>
            </a:graphic>
            <wp14:sizeRelH relativeFrom="page">
              <wp14:pctWidth>0</wp14:pctWidth>
            </wp14:sizeRelH>
            <wp14:sizeRelV relativeFrom="page">
              <wp14:pctHeight>0</wp14:pctHeight>
            </wp14:sizeRelV>
          </wp:anchor>
        </w:drawing>
      </w:r>
      <w:r w:rsidR="000F07C5">
        <w:rPr>
          <w:noProof/>
          <w:lang w:eastAsia="en-NZ"/>
        </w:rPr>
        <w:drawing>
          <wp:anchor distT="0" distB="0" distL="114300" distR="114300" simplePos="0" relativeHeight="251831808" behindDoc="0" locked="0" layoutInCell="1" allowOverlap="1" wp14:anchorId="27ACD5C2" wp14:editId="2C912CCC">
            <wp:simplePos x="0" y="0"/>
            <wp:positionH relativeFrom="column">
              <wp:posOffset>2133600</wp:posOffset>
            </wp:positionH>
            <wp:positionV relativeFrom="paragraph">
              <wp:posOffset>251460</wp:posOffset>
            </wp:positionV>
            <wp:extent cx="629285" cy="629285"/>
            <wp:effectExtent l="0" t="0" r="0" b="0"/>
            <wp:wrapTight wrapText="bothSides">
              <wp:wrapPolygon edited="0">
                <wp:start x="1308" y="0"/>
                <wp:lineTo x="0" y="3269"/>
                <wp:lineTo x="0" y="16347"/>
                <wp:lineTo x="7193" y="20924"/>
                <wp:lineTo x="13732" y="20924"/>
                <wp:lineTo x="20924" y="16347"/>
                <wp:lineTo x="20924" y="3923"/>
                <wp:lineTo x="20270" y="0"/>
                <wp:lineTo x="1308" y="0"/>
              </wp:wrapPolygon>
            </wp:wrapTight>
            <wp:docPr id="294" name="Picture 294" descr="73 Hire Lt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73 Hire Ltd"/>
                    <pic:cNvPicPr>
                      <a:picLocks noChangeAspect="1" noChangeArrowheads="1"/>
                    </pic:cNvPicPr>
                  </pic:nvPicPr>
                  <pic:blipFill>
                    <a:blip r:embed="rId37" r:link="rId38"/>
                    <a:srcRect/>
                    <a:stretch>
                      <a:fillRect/>
                    </a:stretch>
                  </pic:blipFill>
                  <pic:spPr bwMode="auto">
                    <a:xfrm>
                      <a:off x="0" y="0"/>
                      <a:ext cx="629285" cy="629285"/>
                    </a:xfrm>
                    <a:prstGeom prst="rect">
                      <a:avLst/>
                    </a:prstGeom>
                    <a:noFill/>
                    <a:ln w="9525">
                      <a:noFill/>
                      <a:miter lim="800000"/>
                      <a:headEnd/>
                      <a:tailEnd/>
                    </a:ln>
                  </pic:spPr>
                </pic:pic>
              </a:graphicData>
            </a:graphic>
          </wp:anchor>
        </w:drawing>
      </w:r>
      <w:r w:rsidR="002E6495" w:rsidRPr="00E07FC9">
        <w:rPr>
          <w:rFonts w:ascii="Calibri" w:hAnsi="Calibri" w:cs="Calibri"/>
          <w:noProof/>
          <w:sz w:val="28"/>
          <w:szCs w:val="28"/>
          <w:lang w:eastAsia="en-NZ"/>
        </w:rPr>
        <w:t xml:space="preserve">   </w:t>
      </w:r>
    </w:p>
    <w:p w:rsidR="00303955" w:rsidRDefault="00303955" w:rsidP="002E6495">
      <w:pPr>
        <w:ind w:left="-567"/>
        <w:rPr>
          <w:rFonts w:ascii="Calibri" w:hAnsi="Calibri" w:cs="Calibri"/>
          <w:noProof/>
          <w:sz w:val="28"/>
          <w:szCs w:val="28"/>
          <w:lang w:eastAsia="en-NZ"/>
        </w:rPr>
      </w:pPr>
    </w:p>
    <w:p w:rsidR="00303955" w:rsidRDefault="00AF3915" w:rsidP="002E6495">
      <w:pPr>
        <w:ind w:left="-567"/>
        <w:rPr>
          <w:rFonts w:ascii="Calibri" w:hAnsi="Calibri" w:cs="Calibri"/>
          <w:noProof/>
          <w:sz w:val="28"/>
          <w:szCs w:val="28"/>
          <w:lang w:eastAsia="en-NZ"/>
        </w:rPr>
      </w:pPr>
      <w:r w:rsidRPr="004E4FF2">
        <w:rPr>
          <w:noProof/>
          <w:sz w:val="22"/>
          <w:szCs w:val="22"/>
          <w:lang w:eastAsia="en-NZ"/>
        </w:rPr>
        <mc:AlternateContent>
          <mc:Choice Requires="wps">
            <w:drawing>
              <wp:anchor distT="0" distB="0" distL="114300" distR="114300" simplePos="0" relativeHeight="251840000" behindDoc="0" locked="0" layoutInCell="1" allowOverlap="1" wp14:anchorId="6707F0CD" wp14:editId="36ADDD96">
                <wp:simplePos x="0" y="0"/>
                <wp:positionH relativeFrom="column">
                  <wp:posOffset>2994025</wp:posOffset>
                </wp:positionH>
                <wp:positionV relativeFrom="paragraph">
                  <wp:posOffset>183515</wp:posOffset>
                </wp:positionV>
                <wp:extent cx="3476625" cy="1971675"/>
                <wp:effectExtent l="0" t="0" r="28575" b="28575"/>
                <wp:wrapNone/>
                <wp:docPr id="5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6625" cy="1971675"/>
                        </a:xfrm>
                        <a:prstGeom prst="rect">
                          <a:avLst/>
                        </a:prstGeom>
                        <a:solidFill>
                          <a:srgbClr val="FFFFFF"/>
                        </a:solidFill>
                        <a:ln w="9525">
                          <a:solidFill>
                            <a:srgbClr val="000000"/>
                          </a:solidFill>
                          <a:miter lim="800000"/>
                          <a:headEnd/>
                          <a:tailEnd/>
                        </a:ln>
                      </wps:spPr>
                      <wps:txbx>
                        <w:txbxContent>
                          <w:p w:rsidR="009F0989" w:rsidRDefault="009F0989" w:rsidP="002E6495">
                            <w:pPr>
                              <w:rPr>
                                <w:rFonts w:ascii="Cambria" w:hAnsi="Cambria"/>
                                <w:b/>
                                <w:color w:val="FF0000"/>
                                <w:sz w:val="28"/>
                                <w:szCs w:val="28"/>
                              </w:rPr>
                            </w:pPr>
                            <w:r>
                              <w:rPr>
                                <w:rFonts w:ascii="Cambria" w:hAnsi="Cambria"/>
                                <w:b/>
                                <w:color w:val="FF0000"/>
                                <w:sz w:val="28"/>
                                <w:szCs w:val="28"/>
                              </w:rPr>
                              <w:t>FUEL for SCHOOLS</w:t>
                            </w:r>
                          </w:p>
                          <w:p w:rsidR="009F0989" w:rsidRPr="002B47DE" w:rsidRDefault="009F0989" w:rsidP="002E6495">
                            <w:pPr>
                              <w:rPr>
                                <w:rFonts w:ascii="Cambria" w:hAnsi="Cambria"/>
                                <w:b/>
                                <w:color w:val="FF0000"/>
                                <w:sz w:val="28"/>
                                <w:szCs w:val="28"/>
                              </w:rPr>
                            </w:pPr>
                          </w:p>
                          <w:p w:rsidR="009F0989" w:rsidRDefault="009F0989" w:rsidP="002E6495">
                            <w:pPr>
                              <w:autoSpaceDE w:val="0"/>
                              <w:autoSpaceDN w:val="0"/>
                              <w:adjustRightInd w:val="0"/>
                              <w:rPr>
                                <w:rFonts w:ascii="Cambria" w:hAnsi="Cambria"/>
                                <w:sz w:val="24"/>
                                <w:szCs w:val="24"/>
                              </w:rPr>
                            </w:pPr>
                            <w:proofErr w:type="spellStart"/>
                            <w:r>
                              <w:rPr>
                                <w:rFonts w:ascii="Cambria" w:hAnsi="Cambria"/>
                                <w:sz w:val="24"/>
                                <w:szCs w:val="24"/>
                              </w:rPr>
                              <w:t>SouthFuels</w:t>
                            </w:r>
                            <w:proofErr w:type="spellEnd"/>
                            <w:r>
                              <w:rPr>
                                <w:rFonts w:ascii="Cambria" w:hAnsi="Cambria"/>
                                <w:sz w:val="24"/>
                                <w:szCs w:val="24"/>
                              </w:rPr>
                              <w:t xml:space="preserve"> have a sponsorship </w:t>
                            </w:r>
                          </w:p>
                          <w:p w:rsidR="009F0989" w:rsidRDefault="009F0989" w:rsidP="002E6495">
                            <w:pPr>
                              <w:autoSpaceDE w:val="0"/>
                              <w:autoSpaceDN w:val="0"/>
                              <w:adjustRightInd w:val="0"/>
                              <w:rPr>
                                <w:rFonts w:ascii="Cambria" w:hAnsi="Cambria"/>
                                <w:sz w:val="24"/>
                                <w:szCs w:val="24"/>
                              </w:rPr>
                            </w:pPr>
                            <w:proofErr w:type="gramStart"/>
                            <w:r>
                              <w:rPr>
                                <w:rFonts w:ascii="Cambria" w:hAnsi="Cambria"/>
                                <w:sz w:val="24"/>
                                <w:szCs w:val="24"/>
                              </w:rPr>
                              <w:t>programme</w:t>
                            </w:r>
                            <w:proofErr w:type="gramEnd"/>
                            <w:r>
                              <w:rPr>
                                <w:rFonts w:ascii="Cambria" w:hAnsi="Cambria"/>
                                <w:sz w:val="24"/>
                                <w:szCs w:val="24"/>
                              </w:rPr>
                              <w:t xml:space="preserve"> whereby for every 100L of bulk fuel is purchased, $0.50 is donated back to your nominated school. We can choose between a technology package </w:t>
                            </w:r>
                            <w:proofErr w:type="gramStart"/>
                            <w:r>
                              <w:rPr>
                                <w:rFonts w:ascii="Cambria" w:hAnsi="Cambria"/>
                                <w:sz w:val="24"/>
                                <w:szCs w:val="24"/>
                              </w:rPr>
                              <w:t>or</w:t>
                            </w:r>
                            <w:proofErr w:type="gramEnd"/>
                            <w:r>
                              <w:rPr>
                                <w:rFonts w:ascii="Cambria" w:hAnsi="Cambria"/>
                                <w:sz w:val="24"/>
                                <w:szCs w:val="24"/>
                              </w:rPr>
                              <w:t xml:space="preserve"> a sports package.</w:t>
                            </w:r>
                          </w:p>
                          <w:p w:rsidR="009F0989" w:rsidRPr="00AC0494" w:rsidRDefault="009F0989" w:rsidP="002E6495">
                            <w:pPr>
                              <w:autoSpaceDE w:val="0"/>
                              <w:autoSpaceDN w:val="0"/>
                              <w:adjustRightInd w:val="0"/>
                              <w:rPr>
                                <w:rFonts w:ascii="Cambria" w:hAnsi="Cambria" w:cs="MyriadPro-Bold"/>
                                <w:b/>
                                <w:bCs/>
                                <w:color w:val="0F0000"/>
                                <w:sz w:val="24"/>
                                <w:szCs w:val="24"/>
                                <w:lang w:eastAsia="en-NZ"/>
                              </w:rPr>
                            </w:pPr>
                            <w:r>
                              <w:rPr>
                                <w:rFonts w:ascii="Cambria" w:hAnsi="Cambria"/>
                                <w:sz w:val="24"/>
                                <w:szCs w:val="24"/>
                              </w:rPr>
                              <w:t xml:space="preserve">For more information on how you can participate, contact </w:t>
                            </w:r>
                            <w:proofErr w:type="spellStart"/>
                            <w:r>
                              <w:rPr>
                                <w:rFonts w:ascii="Cambria" w:hAnsi="Cambria"/>
                                <w:sz w:val="24"/>
                                <w:szCs w:val="24"/>
                              </w:rPr>
                              <w:t>SouthFuels</w:t>
                            </w:r>
                            <w:proofErr w:type="spellEnd"/>
                            <w:r>
                              <w:rPr>
                                <w:rFonts w:ascii="Cambria" w:hAnsi="Cambria"/>
                                <w:sz w:val="24"/>
                                <w:szCs w:val="24"/>
                              </w:rPr>
                              <w:t xml:space="preserve"> or check out their website: </w:t>
                            </w:r>
                            <w:r w:rsidRPr="00994967">
                              <w:rPr>
                                <w:rFonts w:ascii="Cambria" w:hAnsi="Cambria"/>
                                <w:b/>
                                <w:sz w:val="24"/>
                                <w:szCs w:val="24"/>
                              </w:rPr>
                              <w:t>http://www.southfuels.co.nz/fuel-for-schools/</w:t>
                            </w:r>
                            <w:r>
                              <w:rPr>
                                <w:rFonts w:ascii="Cambria" w:hAnsi="Cambria"/>
                                <w:sz w:val="24"/>
                                <w:szCs w:val="24"/>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235.75pt;margin-top:14.45pt;width:273.75pt;height:155.25pt;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">
                <v:textbox>
                  <w:txbxContent>
                    <w:p w:rsidR="009F0989" w:rsidRDefault="009F0989" w:rsidP="002E6495">
                      <w:pPr>
                        <w:rPr>
                          <w:rFonts w:ascii="Cambria" w:hAnsi="Cambria"/>
                          <w:b/>
                          <w:color w:val="FF0000"/>
                          <w:sz w:val="28"/>
                          <w:szCs w:val="28"/>
                        </w:rPr>
                      </w:pPr>
                      <w:r>
                        <w:rPr>
                          <w:rFonts w:ascii="Cambria" w:hAnsi="Cambria"/>
                          <w:b/>
                          <w:color w:val="FF0000"/>
                          <w:sz w:val="28"/>
                          <w:szCs w:val="28"/>
                        </w:rPr>
                        <w:t>FUEL for SCHOOLS</w:t>
                      </w:r>
                    </w:p>
                    <w:p w:rsidR="009F0989" w:rsidRPr="002B47DE" w:rsidRDefault="009F0989" w:rsidP="002E6495">
                      <w:pPr>
                        <w:rPr>
                          <w:rFonts w:ascii="Cambria" w:hAnsi="Cambria"/>
                          <w:b/>
                          <w:color w:val="FF0000"/>
                          <w:sz w:val="28"/>
                          <w:szCs w:val="28"/>
                        </w:rPr>
                      </w:pPr>
                    </w:p>
                    <w:p w:rsidR="009F0989" w:rsidRDefault="009F0989" w:rsidP="002E6495">
                      <w:pPr>
                        <w:autoSpaceDE w:val="0"/>
                        <w:autoSpaceDN w:val="0"/>
                        <w:adjustRightInd w:val="0"/>
                        <w:rPr>
                          <w:rFonts w:ascii="Cambria" w:hAnsi="Cambria"/>
                          <w:sz w:val="24"/>
                          <w:szCs w:val="24"/>
                        </w:rPr>
                      </w:pPr>
                      <w:proofErr w:type="spellStart"/>
                      <w:r>
                        <w:rPr>
                          <w:rFonts w:ascii="Cambria" w:hAnsi="Cambria"/>
                          <w:sz w:val="24"/>
                          <w:szCs w:val="24"/>
                        </w:rPr>
                        <w:t>SouthFuels</w:t>
                      </w:r>
                      <w:proofErr w:type="spellEnd"/>
                      <w:r>
                        <w:rPr>
                          <w:rFonts w:ascii="Cambria" w:hAnsi="Cambria"/>
                          <w:sz w:val="24"/>
                          <w:szCs w:val="24"/>
                        </w:rPr>
                        <w:t xml:space="preserve"> have a sponsorship </w:t>
                      </w:r>
                    </w:p>
                    <w:p w:rsidR="009F0989" w:rsidRDefault="009F0989" w:rsidP="002E6495">
                      <w:pPr>
                        <w:autoSpaceDE w:val="0"/>
                        <w:autoSpaceDN w:val="0"/>
                        <w:adjustRightInd w:val="0"/>
                        <w:rPr>
                          <w:rFonts w:ascii="Cambria" w:hAnsi="Cambria"/>
                          <w:sz w:val="24"/>
                          <w:szCs w:val="24"/>
                        </w:rPr>
                      </w:pPr>
                      <w:proofErr w:type="gramStart"/>
                      <w:r>
                        <w:rPr>
                          <w:rFonts w:ascii="Cambria" w:hAnsi="Cambria"/>
                          <w:sz w:val="24"/>
                          <w:szCs w:val="24"/>
                        </w:rPr>
                        <w:t>programme</w:t>
                      </w:r>
                      <w:proofErr w:type="gramEnd"/>
                      <w:r>
                        <w:rPr>
                          <w:rFonts w:ascii="Cambria" w:hAnsi="Cambria"/>
                          <w:sz w:val="24"/>
                          <w:szCs w:val="24"/>
                        </w:rPr>
                        <w:t xml:space="preserve"> whereby for every 100L of bulk fuel is purchased, $0.50 is donated back to your nominated school. We can choose between a technology package </w:t>
                      </w:r>
                      <w:proofErr w:type="gramStart"/>
                      <w:r>
                        <w:rPr>
                          <w:rFonts w:ascii="Cambria" w:hAnsi="Cambria"/>
                          <w:sz w:val="24"/>
                          <w:szCs w:val="24"/>
                        </w:rPr>
                        <w:t>or</w:t>
                      </w:r>
                      <w:proofErr w:type="gramEnd"/>
                      <w:r>
                        <w:rPr>
                          <w:rFonts w:ascii="Cambria" w:hAnsi="Cambria"/>
                          <w:sz w:val="24"/>
                          <w:szCs w:val="24"/>
                        </w:rPr>
                        <w:t xml:space="preserve"> a sports package.</w:t>
                      </w:r>
                    </w:p>
                    <w:p w:rsidR="009F0989" w:rsidRPr="00AC0494" w:rsidRDefault="009F0989" w:rsidP="002E6495">
                      <w:pPr>
                        <w:autoSpaceDE w:val="0"/>
                        <w:autoSpaceDN w:val="0"/>
                        <w:adjustRightInd w:val="0"/>
                        <w:rPr>
                          <w:rFonts w:ascii="Cambria" w:hAnsi="Cambria" w:cs="MyriadPro-Bold"/>
                          <w:b/>
                          <w:bCs/>
                          <w:color w:val="0F0000"/>
                          <w:sz w:val="24"/>
                          <w:szCs w:val="24"/>
                          <w:lang w:eastAsia="en-NZ"/>
                        </w:rPr>
                      </w:pPr>
                      <w:r>
                        <w:rPr>
                          <w:rFonts w:ascii="Cambria" w:hAnsi="Cambria"/>
                          <w:sz w:val="24"/>
                          <w:szCs w:val="24"/>
                        </w:rPr>
                        <w:t xml:space="preserve">For more information on how you can participate, contact </w:t>
                      </w:r>
                      <w:proofErr w:type="spellStart"/>
                      <w:r>
                        <w:rPr>
                          <w:rFonts w:ascii="Cambria" w:hAnsi="Cambria"/>
                          <w:sz w:val="24"/>
                          <w:szCs w:val="24"/>
                        </w:rPr>
                        <w:t>SouthFuels</w:t>
                      </w:r>
                      <w:proofErr w:type="spellEnd"/>
                      <w:r>
                        <w:rPr>
                          <w:rFonts w:ascii="Cambria" w:hAnsi="Cambria"/>
                          <w:sz w:val="24"/>
                          <w:szCs w:val="24"/>
                        </w:rPr>
                        <w:t xml:space="preserve"> or check out their website: </w:t>
                      </w:r>
                      <w:r w:rsidRPr="00994967">
                        <w:rPr>
                          <w:rFonts w:ascii="Cambria" w:hAnsi="Cambria"/>
                          <w:b/>
                          <w:sz w:val="24"/>
                          <w:szCs w:val="24"/>
                        </w:rPr>
                        <w:t>http://www.southfuels.co.nz/fuel-for-schools/</w:t>
                      </w:r>
                      <w:r>
                        <w:rPr>
                          <w:rFonts w:ascii="Cambria" w:hAnsi="Cambria"/>
                          <w:sz w:val="24"/>
                          <w:szCs w:val="24"/>
                        </w:rPr>
                        <w:t xml:space="preserve"> </w:t>
                      </w:r>
                    </w:p>
                  </w:txbxContent>
                </v:textbox>
              </v:shape>
            </w:pict>
          </mc:Fallback>
        </mc:AlternateContent>
      </w:r>
    </w:p>
    <w:p w:rsidR="00303955" w:rsidRDefault="00303955" w:rsidP="002E6495">
      <w:pPr>
        <w:ind w:left="-567"/>
        <w:rPr>
          <w:rFonts w:ascii="Calibri" w:hAnsi="Calibri" w:cs="Calibri"/>
          <w:noProof/>
          <w:sz w:val="28"/>
          <w:szCs w:val="28"/>
          <w:lang w:eastAsia="en-NZ"/>
        </w:rPr>
      </w:pPr>
    </w:p>
    <w:p w:rsidR="002E6495" w:rsidRDefault="002E6495" w:rsidP="002E6495">
      <w:pPr>
        <w:ind w:left="-567"/>
        <w:rPr>
          <w:rFonts w:ascii="Calibri" w:hAnsi="Calibri" w:cs="Calibri"/>
          <w:noProof/>
          <w:sz w:val="28"/>
          <w:szCs w:val="28"/>
          <w:lang w:eastAsia="en-NZ"/>
        </w:rPr>
      </w:pPr>
    </w:p>
    <w:p w:rsidR="002E6495" w:rsidRDefault="00AF3915" w:rsidP="002E6495">
      <w:pPr>
        <w:ind w:left="-567"/>
        <w:rPr>
          <w:rFonts w:ascii="Calibri" w:hAnsi="Calibri" w:cs="Calibri"/>
          <w:noProof/>
          <w:sz w:val="28"/>
          <w:szCs w:val="28"/>
          <w:lang w:eastAsia="en-NZ"/>
        </w:rPr>
      </w:pPr>
      <w:r w:rsidRPr="007E0996">
        <w:rPr>
          <w:noProof/>
          <w:sz w:val="22"/>
          <w:szCs w:val="22"/>
          <w:lang w:eastAsia="en-NZ"/>
        </w:rPr>
        <mc:AlternateContent>
          <mc:Choice Requires="wps">
            <w:drawing>
              <wp:anchor distT="0" distB="0" distL="114300" distR="114300" simplePos="0" relativeHeight="251844096" behindDoc="0" locked="0" layoutInCell="1" allowOverlap="1" wp14:anchorId="5F114BB8" wp14:editId="3592BAE5">
                <wp:simplePos x="0" y="0"/>
                <wp:positionH relativeFrom="column">
                  <wp:posOffset>-409575</wp:posOffset>
                </wp:positionH>
                <wp:positionV relativeFrom="paragraph">
                  <wp:posOffset>116205</wp:posOffset>
                </wp:positionV>
                <wp:extent cx="2374265" cy="1247775"/>
                <wp:effectExtent l="0" t="0" r="20320" b="2857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247775"/>
                        </a:xfrm>
                        <a:prstGeom prst="rect">
                          <a:avLst/>
                        </a:prstGeom>
                        <a:solidFill>
                          <a:srgbClr val="FFFFFF"/>
                        </a:solidFill>
                        <a:ln w="9525">
                          <a:solidFill>
                            <a:srgbClr val="000000"/>
                          </a:solidFill>
                          <a:miter lim="800000"/>
                          <a:headEnd/>
                          <a:tailEnd/>
                        </a:ln>
                      </wps:spPr>
                      <wps:txbx>
                        <w:txbxContent>
                          <w:p w:rsidR="009F0989" w:rsidRPr="001E215B" w:rsidRDefault="009F0989" w:rsidP="007E0996">
                            <w:pPr>
                              <w:pStyle w:val="PlainText"/>
                              <w:jc w:val="center"/>
                              <w:rPr>
                                <w:b/>
                                <w:color w:val="E36C0A" w:themeColor="accent6" w:themeShade="BF"/>
                                <w:sz w:val="28"/>
                                <w:szCs w:val="28"/>
                              </w:rPr>
                            </w:pPr>
                            <w:r w:rsidRPr="001E215B">
                              <w:rPr>
                                <w:b/>
                                <w:color w:val="E36C0A" w:themeColor="accent6" w:themeShade="BF"/>
                                <w:sz w:val="28"/>
                                <w:szCs w:val="28"/>
                              </w:rPr>
                              <w:t>Pea Straw for Sale</w:t>
                            </w:r>
                          </w:p>
                          <w:p w:rsidR="009F0989" w:rsidRPr="000056E7" w:rsidRDefault="009F0989" w:rsidP="000056E7">
                            <w:pPr>
                              <w:pStyle w:val="NormalWeb"/>
                              <w:spacing w:after="240" w:afterAutospacing="0"/>
                              <w:rPr>
                                <w:rFonts w:ascii="Gisha" w:hAnsi="Gisha" w:cs="Gisha"/>
                              </w:rPr>
                            </w:pPr>
                            <w:proofErr w:type="gramStart"/>
                            <w:r w:rsidRPr="000056E7">
                              <w:rPr>
                                <w:rFonts w:ascii="Gisha" w:hAnsi="Gisha" w:cs="Gisha"/>
                              </w:rPr>
                              <w:t xml:space="preserve">Lions </w:t>
                            </w:r>
                            <w:proofErr w:type="spellStart"/>
                            <w:r w:rsidRPr="000056E7">
                              <w:rPr>
                                <w:rFonts w:ascii="Gisha" w:hAnsi="Gisha" w:cs="Gisha"/>
                              </w:rPr>
                              <w:t>Peastraw</w:t>
                            </w:r>
                            <w:proofErr w:type="spellEnd"/>
                            <w:r w:rsidRPr="000056E7">
                              <w:rPr>
                                <w:rFonts w:ascii="Gisha" w:hAnsi="Gisha" w:cs="Gisha"/>
                              </w:rPr>
                              <w:t xml:space="preserve"> for sale, $30 a bale.</w:t>
                            </w:r>
                            <w:proofErr w:type="gramEnd"/>
                            <w:r w:rsidRPr="000056E7">
                              <w:rPr>
                                <w:rFonts w:ascii="Gisha" w:hAnsi="Gisha" w:cs="Gisha"/>
                              </w:rPr>
                              <w:t xml:space="preserve"> Contact Gavin King </w:t>
                            </w:r>
                            <w:r>
                              <w:rPr>
                                <w:rFonts w:ascii="Gisha" w:hAnsi="Gisha" w:cs="Gisha"/>
                              </w:rPr>
                              <w:br/>
                            </w:r>
                            <w:r w:rsidRPr="000056E7">
                              <w:rPr>
                                <w:rFonts w:ascii="Gisha" w:hAnsi="Gisha" w:cs="Gisha"/>
                              </w:rPr>
                              <w:t xml:space="preserve">318 6938 or 027 318 6938 </w:t>
                            </w:r>
                          </w:p>
                          <w:p w:rsidR="009F0989" w:rsidRDefault="009F0989"/>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33" type="#_x0000_t202" style="position:absolute;left:0;text-align:left;margin-left:-32.25pt;margin-top:9.15pt;width:186.95pt;height:98.25pt;z-index:25184409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">
                <v:textbox>
                  <w:txbxContent>
                    <w:p w:rsidR="009F0989" w:rsidRPr="001E215B" w:rsidRDefault="009F0989" w:rsidP="007E0996">
                      <w:pPr>
                        <w:pStyle w:val="PlainText"/>
                        <w:jc w:val="center"/>
                        <w:rPr>
                          <w:b/>
                          <w:color w:val="E36C0A" w:themeColor="accent6" w:themeShade="BF"/>
                          <w:sz w:val="28"/>
                          <w:szCs w:val="28"/>
                        </w:rPr>
                      </w:pPr>
                      <w:r w:rsidRPr="001E215B">
                        <w:rPr>
                          <w:b/>
                          <w:color w:val="E36C0A" w:themeColor="accent6" w:themeShade="BF"/>
                          <w:sz w:val="28"/>
                          <w:szCs w:val="28"/>
                        </w:rPr>
                        <w:t>Pea Straw for Sale</w:t>
                      </w:r>
                    </w:p>
                    <w:p w:rsidR="009F0989" w:rsidRPr="000056E7" w:rsidRDefault="009F0989" w:rsidP="000056E7">
                      <w:pPr>
                        <w:pStyle w:val="NormalWeb"/>
                        <w:spacing w:after="240" w:afterAutospacing="0"/>
                        <w:rPr>
                          <w:rFonts w:ascii="Gisha" w:hAnsi="Gisha" w:cs="Gisha"/>
                        </w:rPr>
                      </w:pPr>
                      <w:proofErr w:type="gramStart"/>
                      <w:r w:rsidRPr="000056E7">
                        <w:rPr>
                          <w:rFonts w:ascii="Gisha" w:hAnsi="Gisha" w:cs="Gisha"/>
                        </w:rPr>
                        <w:t xml:space="preserve">Lions </w:t>
                      </w:r>
                      <w:proofErr w:type="spellStart"/>
                      <w:r w:rsidRPr="000056E7">
                        <w:rPr>
                          <w:rFonts w:ascii="Gisha" w:hAnsi="Gisha" w:cs="Gisha"/>
                        </w:rPr>
                        <w:t>Peastraw</w:t>
                      </w:r>
                      <w:proofErr w:type="spellEnd"/>
                      <w:r w:rsidRPr="000056E7">
                        <w:rPr>
                          <w:rFonts w:ascii="Gisha" w:hAnsi="Gisha" w:cs="Gisha"/>
                        </w:rPr>
                        <w:t xml:space="preserve"> for sale, $30 a bale.</w:t>
                      </w:r>
                      <w:proofErr w:type="gramEnd"/>
                      <w:r w:rsidRPr="000056E7">
                        <w:rPr>
                          <w:rFonts w:ascii="Gisha" w:hAnsi="Gisha" w:cs="Gisha"/>
                        </w:rPr>
                        <w:t xml:space="preserve"> Contact Gavin King </w:t>
                      </w:r>
                      <w:r>
                        <w:rPr>
                          <w:rFonts w:ascii="Gisha" w:hAnsi="Gisha" w:cs="Gisha"/>
                        </w:rPr>
                        <w:br/>
                      </w:r>
                      <w:r w:rsidRPr="000056E7">
                        <w:rPr>
                          <w:rFonts w:ascii="Gisha" w:hAnsi="Gisha" w:cs="Gisha"/>
                        </w:rPr>
                        <w:t xml:space="preserve">318 6938 or 027 318 6938 </w:t>
                      </w:r>
                    </w:p>
                    <w:p w:rsidR="009F0989" w:rsidRDefault="009F0989"/>
                  </w:txbxContent>
                </v:textbox>
              </v:shape>
            </w:pict>
          </mc:Fallback>
        </mc:AlternateContent>
      </w:r>
      <w:r w:rsidR="002E6495" w:rsidRPr="00E07FC9">
        <w:rPr>
          <w:rFonts w:ascii="Calibri" w:hAnsi="Calibri" w:cs="Calibri"/>
          <w:noProof/>
          <w:sz w:val="28"/>
          <w:szCs w:val="28"/>
          <w:lang w:eastAsia="en-NZ"/>
        </w:rPr>
        <w:t xml:space="preserve"> </w:t>
      </w:r>
    </w:p>
    <w:p w:rsidR="002E6495" w:rsidRDefault="002E6495" w:rsidP="002E6495">
      <w:pPr>
        <w:ind w:left="-567"/>
        <w:rPr>
          <w:rFonts w:ascii="Calibri" w:hAnsi="Calibri" w:cs="Calibri"/>
          <w:noProof/>
          <w:sz w:val="28"/>
          <w:szCs w:val="28"/>
          <w:lang w:eastAsia="en-NZ"/>
        </w:rPr>
      </w:pPr>
    </w:p>
    <w:p w:rsidR="002E6495" w:rsidRDefault="002E6495" w:rsidP="002E6495">
      <w:pPr>
        <w:ind w:left="-567"/>
        <w:rPr>
          <w:rFonts w:ascii="Calibri" w:hAnsi="Calibri" w:cs="Calibri"/>
          <w:noProof/>
          <w:sz w:val="28"/>
          <w:szCs w:val="28"/>
          <w:lang w:eastAsia="en-NZ"/>
        </w:rPr>
      </w:pPr>
    </w:p>
    <w:p w:rsidR="002E6495" w:rsidRDefault="002E6495" w:rsidP="002E6495">
      <w:pPr>
        <w:ind w:left="-567"/>
        <w:rPr>
          <w:rFonts w:ascii="Calibri" w:hAnsi="Calibri" w:cs="Calibri"/>
          <w:noProof/>
          <w:sz w:val="28"/>
          <w:szCs w:val="28"/>
          <w:lang w:eastAsia="en-NZ"/>
        </w:rPr>
      </w:pPr>
    </w:p>
    <w:p w:rsidR="002E6495" w:rsidRPr="004E54BD" w:rsidRDefault="002E6495" w:rsidP="004E54BD">
      <w:pPr>
        <w:ind w:left="-567"/>
        <w:rPr>
          <w:rFonts w:ascii="Calibri" w:hAnsi="Calibri" w:cs="Calibri"/>
          <w:noProof/>
          <w:sz w:val="28"/>
          <w:szCs w:val="28"/>
          <w:lang w:eastAsia="en-NZ"/>
        </w:rPr>
      </w:pPr>
    </w:p>
    <w:p w:rsidR="002E6495" w:rsidRDefault="004D703D" w:rsidP="002E6495">
      <w:pPr>
        <w:jc w:val="center"/>
        <w:rPr>
          <w:sz w:val="22"/>
          <w:szCs w:val="22"/>
        </w:rPr>
      </w:pPr>
      <w:r>
        <w:rPr>
          <w:noProof/>
          <w:lang w:eastAsia="en-NZ"/>
        </w:rPr>
        <w:drawing>
          <wp:anchor distT="0" distB="0" distL="114300" distR="114300" simplePos="0" relativeHeight="251864576" behindDoc="0" locked="0" layoutInCell="1" allowOverlap="1" wp14:anchorId="6B12BC8E" wp14:editId="48D87225">
            <wp:simplePos x="0" y="0"/>
            <wp:positionH relativeFrom="column">
              <wp:posOffset>1590675</wp:posOffset>
            </wp:positionH>
            <wp:positionV relativeFrom="paragraph">
              <wp:posOffset>163830</wp:posOffset>
            </wp:positionV>
            <wp:extent cx="1286510" cy="957580"/>
            <wp:effectExtent l="133350" t="190500" r="85090" b="185420"/>
            <wp:wrapTight wrapText="bothSides">
              <wp:wrapPolygon edited="0">
                <wp:start x="-759" y="-110"/>
                <wp:lineTo x="-2187" y="949"/>
                <wp:lineTo x="-639" y="7502"/>
                <wp:lineTo x="-2163" y="8152"/>
                <wp:lineTo x="-615" y="14706"/>
                <wp:lineTo x="-1834" y="15226"/>
                <wp:lineTo x="-286" y="21779"/>
                <wp:lineTo x="16200" y="21962"/>
                <wp:lineTo x="20550" y="21911"/>
                <wp:lineTo x="20855" y="21781"/>
                <wp:lineTo x="22074" y="21261"/>
                <wp:lineTo x="22041" y="5496"/>
                <wp:lineTo x="21654" y="3858"/>
                <wp:lineTo x="18567" y="-687"/>
                <wp:lineTo x="17019" y="-7240"/>
                <wp:lineTo x="1070" y="-890"/>
                <wp:lineTo x="-759" y="-110"/>
              </wp:wrapPolygon>
            </wp:wrapTight>
            <wp:docPr id="17" name="Picture 17" descr="http://t1.gstatic.com/images?q=tbn:ANd9GcTaBVfujS2iZIPFhWvXW_bvyeang-mz-KbbnofVsYZKFXFB4xq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1.gstatic.com/images?q=tbn:ANd9GcTaBVfujS2iZIPFhWvXW_bvyeang-mz-KbbnofVsYZKFXFB4xq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rot="1056505">
                      <a:off x="0" y="0"/>
                      <a:ext cx="1286510" cy="9575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6495" w:rsidRDefault="002E6495" w:rsidP="002E6495">
      <w:pPr>
        <w:jc w:val="center"/>
        <w:rPr>
          <w:sz w:val="22"/>
          <w:szCs w:val="22"/>
        </w:rPr>
      </w:pPr>
    </w:p>
    <w:sectPr w:rsidR="002E6495" w:rsidSect="0033472B">
      <w:footerReference w:type="default" r:id="rId40"/>
      <w:pgSz w:w="11906" w:h="16838"/>
      <w:pgMar w:top="709" w:right="1080" w:bottom="851" w:left="1080" w:header="708" w:footer="4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0989" w:rsidRDefault="009F0989" w:rsidP="00A8165C">
      <w:r>
        <w:separator/>
      </w:r>
    </w:p>
  </w:endnote>
  <w:endnote w:type="continuationSeparator" w:id="0">
    <w:p w:rsidR="009F0989" w:rsidRDefault="009F0989" w:rsidP="00A816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w:altName w:val="Arial Unicode MS"/>
    <w:charset w:val="80"/>
    <w:family w:val="auto"/>
    <w:pitch w:val="default"/>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entennial">
    <w:altName w:val="Courier New"/>
    <w:charset w:val="00"/>
    <w:family w:val="auto"/>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yriad">
    <w:altName w:val="Myriad"/>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acophony Out Loud">
    <w:altName w:val="Courier New"/>
    <w:charset w:val="00"/>
    <w:family w:val="auto"/>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Agent Orange">
    <w:charset w:val="00"/>
    <w:family w:val="auto"/>
    <w:pitch w:val="variable"/>
    <w:sig w:usb0="00000003" w:usb1="00000000" w:usb2="00000040" w:usb3="00000000" w:csb0="00000001" w:csb1="00000000"/>
  </w:font>
  <w:font w:name="Georgia">
    <w:panose1 w:val="02040502050405020303"/>
    <w:charset w:val="00"/>
    <w:family w:val="roman"/>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Snap ITC">
    <w:panose1 w:val="04040A07060A02020202"/>
    <w:charset w:val="00"/>
    <w:family w:val="decorative"/>
    <w:pitch w:val="variable"/>
    <w:sig w:usb0="00000003" w:usb1="00000000" w:usb2="00000000" w:usb3="00000000" w:csb0="00000001" w:csb1="00000000"/>
  </w:font>
  <w:font w:name="Chattery Teeth">
    <w:altName w:val="Trebuchet MS"/>
    <w:charset w:val="00"/>
    <w:family w:val="swiss"/>
    <w:pitch w:val="variable"/>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MyriadPro-Bold">
    <w:panose1 w:val="00000000000000000000"/>
    <w:charset w:val="00"/>
    <w:family w:val="swiss"/>
    <w:notTrueType/>
    <w:pitch w:val="default"/>
    <w:sig w:usb0="00000003" w:usb1="00000000" w:usb2="00000000" w:usb3="00000000" w:csb0="00000001" w:csb1="00000000"/>
  </w:font>
  <w:font w:name="Gisha">
    <w:panose1 w:val="020B0502040204020203"/>
    <w:charset w:val="00"/>
    <w:family w:val="swiss"/>
    <w:pitch w:val="variable"/>
    <w:sig w:usb0="80000807" w:usb1="40000042" w:usb2="00000000" w:usb3="00000000" w:csb0="0000002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0989" w:rsidRPr="003F6895" w:rsidRDefault="009F0989" w:rsidP="003F6895">
    <w:pPr>
      <w:pStyle w:val="Footer"/>
      <w:pBdr>
        <w:top w:val="single" w:sz="24" w:space="5" w:color="9BBB59"/>
      </w:pBdr>
      <w:tabs>
        <w:tab w:val="clear" w:pos="4680"/>
        <w:tab w:val="left" w:pos="2977"/>
        <w:tab w:val="center" w:pos="3686"/>
      </w:tabs>
      <w:rPr>
        <w:rFonts w:ascii="Calibri" w:hAnsi="Calibri" w:cs="Calibri"/>
        <w:b/>
        <w:color w:val="76923C"/>
      </w:rPr>
    </w:pPr>
    <w:r>
      <w:rPr>
        <w:rFonts w:ascii="Calibri" w:hAnsi="Calibri" w:cs="Calibri"/>
        <w:b/>
        <w:color w:val="76923C"/>
      </w:rPr>
      <w:t xml:space="preserve">    </w:t>
    </w:r>
    <w:r w:rsidRPr="00077023">
      <w:rPr>
        <w:rFonts w:ascii="Calibri" w:hAnsi="Calibri" w:cs="Calibri"/>
        <w:b/>
        <w:color w:val="76923C"/>
      </w:rPr>
      <w:t xml:space="preserve">www.windwhistle.school.nz     email: </w:t>
    </w:r>
    <w:hyperlink r:id="rId1" w:history="1">
      <w:r w:rsidRPr="00077023">
        <w:rPr>
          <w:b/>
          <w:color w:val="76923C"/>
        </w:rPr>
        <w:t>windwhistleschool@gmail.com</w:t>
      </w:r>
    </w:hyperlink>
    <w:r>
      <w:rPr>
        <w:b/>
        <w:color w:val="76923C"/>
      </w:rPr>
      <w:t xml:space="preserve">   </w:t>
    </w:r>
    <w:r w:rsidRPr="00077023">
      <w:rPr>
        <w:rFonts w:ascii="Calibri" w:hAnsi="Calibri" w:cs="Calibri"/>
        <w:b/>
        <w:color w:val="76923C"/>
      </w:rPr>
      <w:t>Te</w:t>
    </w:r>
    <w:r>
      <w:rPr>
        <w:rFonts w:ascii="Calibri" w:hAnsi="Calibri" w:cs="Calibri"/>
        <w:b/>
        <w:color w:val="76923C"/>
      </w:rPr>
      <w:t>l 03 318 6828    Fax 03 318 6928</w:t>
    </w:r>
    <w:r>
      <w:rPr>
        <w:lang w:val="en-US"/>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0989" w:rsidRDefault="009F0989" w:rsidP="00A8165C">
      <w:r>
        <w:separator/>
      </w:r>
    </w:p>
  </w:footnote>
  <w:footnote w:type="continuationSeparator" w:id="0">
    <w:p w:rsidR="009F0989" w:rsidRDefault="009F0989" w:rsidP="00A8165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9" type="#_x0000_t75" style="width:12pt;height:12pt" o:bullet="t">
        <v:imagedata r:id="rId1" o:title="mso1D33"/>
      </v:shape>
    </w:pict>
  </w:numPicBullet>
  <w:abstractNum w:abstractNumId="0">
    <w:nsid w:val="00000001"/>
    <w:multiLevelType w:val="multilevel"/>
    <w:tmpl w:val="00000001"/>
    <w:lvl w:ilvl="0">
      <w:start w:val="1"/>
      <w:numFmt w:val="bullet"/>
      <w:lvlText w:val=""/>
      <w:lvlJc w:val="left"/>
      <w:pPr>
        <w:tabs>
          <w:tab w:val="num" w:pos="1942"/>
        </w:tabs>
        <w:ind w:left="1942" w:hanging="360"/>
      </w:pPr>
      <w:rPr>
        <w:rFonts w:ascii="Symbol" w:hAnsi="Symbol" w:cs="OpenSymbol"/>
      </w:rPr>
    </w:lvl>
    <w:lvl w:ilvl="1">
      <w:start w:val="1"/>
      <w:numFmt w:val="bullet"/>
      <w:lvlText w:val="◦"/>
      <w:lvlJc w:val="left"/>
      <w:pPr>
        <w:tabs>
          <w:tab w:val="num" w:pos="2302"/>
        </w:tabs>
        <w:ind w:left="2302" w:hanging="360"/>
      </w:pPr>
      <w:rPr>
        <w:rFonts w:ascii="OpenSymbol" w:hAnsi="OpenSymbol" w:cs="OpenSymbol"/>
      </w:rPr>
    </w:lvl>
    <w:lvl w:ilvl="2">
      <w:start w:val="1"/>
      <w:numFmt w:val="bullet"/>
      <w:lvlText w:val="▪"/>
      <w:lvlJc w:val="left"/>
      <w:pPr>
        <w:tabs>
          <w:tab w:val="num" w:pos="2662"/>
        </w:tabs>
        <w:ind w:left="2662" w:hanging="360"/>
      </w:pPr>
      <w:rPr>
        <w:rFonts w:ascii="OpenSymbol" w:hAnsi="OpenSymbol" w:cs="OpenSymbol"/>
      </w:rPr>
    </w:lvl>
    <w:lvl w:ilvl="3">
      <w:start w:val="1"/>
      <w:numFmt w:val="bullet"/>
      <w:lvlText w:val=""/>
      <w:lvlJc w:val="left"/>
      <w:pPr>
        <w:tabs>
          <w:tab w:val="num" w:pos="3022"/>
        </w:tabs>
        <w:ind w:left="3022" w:hanging="360"/>
      </w:pPr>
      <w:rPr>
        <w:rFonts w:ascii="Symbol" w:hAnsi="Symbol" w:cs="OpenSymbol"/>
      </w:rPr>
    </w:lvl>
    <w:lvl w:ilvl="4">
      <w:start w:val="1"/>
      <w:numFmt w:val="bullet"/>
      <w:lvlText w:val="◦"/>
      <w:lvlJc w:val="left"/>
      <w:pPr>
        <w:tabs>
          <w:tab w:val="num" w:pos="3382"/>
        </w:tabs>
        <w:ind w:left="3382" w:hanging="360"/>
      </w:pPr>
      <w:rPr>
        <w:rFonts w:ascii="OpenSymbol" w:hAnsi="OpenSymbol" w:cs="OpenSymbol"/>
      </w:rPr>
    </w:lvl>
    <w:lvl w:ilvl="5">
      <w:start w:val="1"/>
      <w:numFmt w:val="bullet"/>
      <w:lvlText w:val="▪"/>
      <w:lvlJc w:val="left"/>
      <w:pPr>
        <w:tabs>
          <w:tab w:val="num" w:pos="3742"/>
        </w:tabs>
        <w:ind w:left="3742" w:hanging="360"/>
      </w:pPr>
      <w:rPr>
        <w:rFonts w:ascii="OpenSymbol" w:hAnsi="OpenSymbol" w:cs="OpenSymbol"/>
      </w:rPr>
    </w:lvl>
    <w:lvl w:ilvl="6">
      <w:start w:val="1"/>
      <w:numFmt w:val="bullet"/>
      <w:lvlText w:val=""/>
      <w:lvlJc w:val="left"/>
      <w:pPr>
        <w:tabs>
          <w:tab w:val="num" w:pos="4102"/>
        </w:tabs>
        <w:ind w:left="4102" w:hanging="360"/>
      </w:pPr>
      <w:rPr>
        <w:rFonts w:ascii="Symbol" w:hAnsi="Symbol" w:cs="OpenSymbol"/>
      </w:rPr>
    </w:lvl>
    <w:lvl w:ilvl="7">
      <w:start w:val="1"/>
      <w:numFmt w:val="bullet"/>
      <w:lvlText w:val="◦"/>
      <w:lvlJc w:val="left"/>
      <w:pPr>
        <w:tabs>
          <w:tab w:val="num" w:pos="4462"/>
        </w:tabs>
        <w:ind w:left="4462" w:hanging="360"/>
      </w:pPr>
      <w:rPr>
        <w:rFonts w:ascii="OpenSymbol" w:hAnsi="OpenSymbol" w:cs="OpenSymbol"/>
      </w:rPr>
    </w:lvl>
    <w:lvl w:ilvl="8">
      <w:start w:val="1"/>
      <w:numFmt w:val="bullet"/>
      <w:lvlText w:val="▪"/>
      <w:lvlJc w:val="left"/>
      <w:pPr>
        <w:tabs>
          <w:tab w:val="num" w:pos="4822"/>
        </w:tabs>
        <w:ind w:left="4822" w:hanging="360"/>
      </w:pPr>
      <w:rPr>
        <w:rFonts w:ascii="OpenSymbol" w:hAnsi="OpenSymbol" w:cs="OpenSymbol"/>
      </w:rPr>
    </w:lvl>
  </w:abstractNum>
  <w:abstractNum w:abstractNumId="1">
    <w:nsid w:val="00000002"/>
    <w:multiLevelType w:val="multilevel"/>
    <w:tmpl w:val="00000002"/>
    <w:name w:val="WW8Num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3"/>
    <w:multiLevelType w:val="multilevel"/>
    <w:tmpl w:val="00000003"/>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nsid w:val="00000004"/>
    <w:multiLevelType w:val="singleLevel"/>
    <w:tmpl w:val="00000004"/>
    <w:name w:val="WW8Num4"/>
    <w:lvl w:ilvl="0">
      <w:start w:val="1"/>
      <w:numFmt w:val="bullet"/>
      <w:lvlText w:val=""/>
      <w:lvlJc w:val="left"/>
      <w:pPr>
        <w:tabs>
          <w:tab w:val="num" w:pos="360"/>
        </w:tabs>
        <w:ind w:left="360" w:hanging="360"/>
      </w:pPr>
      <w:rPr>
        <w:rFonts w:ascii="Symbol" w:hAnsi="Symbol"/>
      </w:rPr>
    </w:lvl>
  </w:abstractNum>
  <w:abstractNum w:abstractNumId="4">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nsid w:val="00544A8A"/>
    <w:multiLevelType w:val="hybridMultilevel"/>
    <w:tmpl w:val="B10A44E2"/>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6">
    <w:nsid w:val="02C03F8C"/>
    <w:multiLevelType w:val="hybridMultilevel"/>
    <w:tmpl w:val="339EA962"/>
    <w:lvl w:ilvl="0" w:tplc="14090001">
      <w:start w:val="1"/>
      <w:numFmt w:val="bullet"/>
      <w:lvlText w:val=""/>
      <w:lvlJc w:val="left"/>
      <w:pPr>
        <w:ind w:left="1800" w:hanging="360"/>
      </w:pPr>
      <w:rPr>
        <w:rFonts w:ascii="Symbol" w:hAnsi="Symbol" w:hint="default"/>
      </w:rPr>
    </w:lvl>
    <w:lvl w:ilvl="1" w:tplc="14090003" w:tentative="1">
      <w:start w:val="1"/>
      <w:numFmt w:val="bullet"/>
      <w:lvlText w:val="o"/>
      <w:lvlJc w:val="left"/>
      <w:pPr>
        <w:ind w:left="2520" w:hanging="360"/>
      </w:pPr>
      <w:rPr>
        <w:rFonts w:ascii="Courier New" w:hAnsi="Courier New" w:cs="Courier New" w:hint="default"/>
      </w:rPr>
    </w:lvl>
    <w:lvl w:ilvl="2" w:tplc="14090005" w:tentative="1">
      <w:start w:val="1"/>
      <w:numFmt w:val="bullet"/>
      <w:lvlText w:val=""/>
      <w:lvlJc w:val="left"/>
      <w:pPr>
        <w:ind w:left="3240" w:hanging="360"/>
      </w:pPr>
      <w:rPr>
        <w:rFonts w:ascii="Wingdings" w:hAnsi="Wingdings" w:hint="default"/>
      </w:rPr>
    </w:lvl>
    <w:lvl w:ilvl="3" w:tplc="14090001" w:tentative="1">
      <w:start w:val="1"/>
      <w:numFmt w:val="bullet"/>
      <w:lvlText w:val=""/>
      <w:lvlJc w:val="left"/>
      <w:pPr>
        <w:ind w:left="3960" w:hanging="360"/>
      </w:pPr>
      <w:rPr>
        <w:rFonts w:ascii="Symbol" w:hAnsi="Symbol" w:hint="default"/>
      </w:rPr>
    </w:lvl>
    <w:lvl w:ilvl="4" w:tplc="14090003" w:tentative="1">
      <w:start w:val="1"/>
      <w:numFmt w:val="bullet"/>
      <w:lvlText w:val="o"/>
      <w:lvlJc w:val="left"/>
      <w:pPr>
        <w:ind w:left="4680" w:hanging="360"/>
      </w:pPr>
      <w:rPr>
        <w:rFonts w:ascii="Courier New" w:hAnsi="Courier New" w:cs="Courier New" w:hint="default"/>
      </w:rPr>
    </w:lvl>
    <w:lvl w:ilvl="5" w:tplc="14090005" w:tentative="1">
      <w:start w:val="1"/>
      <w:numFmt w:val="bullet"/>
      <w:lvlText w:val=""/>
      <w:lvlJc w:val="left"/>
      <w:pPr>
        <w:ind w:left="5400" w:hanging="360"/>
      </w:pPr>
      <w:rPr>
        <w:rFonts w:ascii="Wingdings" w:hAnsi="Wingdings" w:hint="default"/>
      </w:rPr>
    </w:lvl>
    <w:lvl w:ilvl="6" w:tplc="14090001" w:tentative="1">
      <w:start w:val="1"/>
      <w:numFmt w:val="bullet"/>
      <w:lvlText w:val=""/>
      <w:lvlJc w:val="left"/>
      <w:pPr>
        <w:ind w:left="6120" w:hanging="360"/>
      </w:pPr>
      <w:rPr>
        <w:rFonts w:ascii="Symbol" w:hAnsi="Symbol" w:hint="default"/>
      </w:rPr>
    </w:lvl>
    <w:lvl w:ilvl="7" w:tplc="14090003" w:tentative="1">
      <w:start w:val="1"/>
      <w:numFmt w:val="bullet"/>
      <w:lvlText w:val="o"/>
      <w:lvlJc w:val="left"/>
      <w:pPr>
        <w:ind w:left="6840" w:hanging="360"/>
      </w:pPr>
      <w:rPr>
        <w:rFonts w:ascii="Courier New" w:hAnsi="Courier New" w:cs="Courier New" w:hint="default"/>
      </w:rPr>
    </w:lvl>
    <w:lvl w:ilvl="8" w:tplc="14090005" w:tentative="1">
      <w:start w:val="1"/>
      <w:numFmt w:val="bullet"/>
      <w:lvlText w:val=""/>
      <w:lvlJc w:val="left"/>
      <w:pPr>
        <w:ind w:left="7560" w:hanging="360"/>
      </w:pPr>
      <w:rPr>
        <w:rFonts w:ascii="Wingdings" w:hAnsi="Wingdings" w:hint="default"/>
      </w:rPr>
    </w:lvl>
  </w:abstractNum>
  <w:abstractNum w:abstractNumId="7">
    <w:nsid w:val="08821ED7"/>
    <w:multiLevelType w:val="hybridMultilevel"/>
    <w:tmpl w:val="74207F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nsid w:val="09DF70DD"/>
    <w:multiLevelType w:val="hybridMultilevel"/>
    <w:tmpl w:val="2004799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9">
    <w:nsid w:val="13926D32"/>
    <w:multiLevelType w:val="hybridMultilevel"/>
    <w:tmpl w:val="CF42C4BC"/>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10">
    <w:nsid w:val="16700C5B"/>
    <w:multiLevelType w:val="hybridMultilevel"/>
    <w:tmpl w:val="869C7DAE"/>
    <w:lvl w:ilvl="0" w:tplc="14090001">
      <w:start w:val="1"/>
      <w:numFmt w:val="bullet"/>
      <w:lvlText w:val=""/>
      <w:lvlJc w:val="left"/>
      <w:pPr>
        <w:ind w:left="436" w:hanging="360"/>
      </w:pPr>
      <w:rPr>
        <w:rFonts w:ascii="Symbol" w:hAnsi="Symbol" w:hint="default"/>
      </w:rPr>
    </w:lvl>
    <w:lvl w:ilvl="1" w:tplc="14090003" w:tentative="1">
      <w:start w:val="1"/>
      <w:numFmt w:val="bullet"/>
      <w:lvlText w:val="o"/>
      <w:lvlJc w:val="left"/>
      <w:pPr>
        <w:ind w:left="1156" w:hanging="360"/>
      </w:pPr>
      <w:rPr>
        <w:rFonts w:ascii="Courier New" w:hAnsi="Courier New" w:cs="Courier New" w:hint="default"/>
      </w:rPr>
    </w:lvl>
    <w:lvl w:ilvl="2" w:tplc="14090005" w:tentative="1">
      <w:start w:val="1"/>
      <w:numFmt w:val="bullet"/>
      <w:lvlText w:val=""/>
      <w:lvlJc w:val="left"/>
      <w:pPr>
        <w:ind w:left="1876" w:hanging="360"/>
      </w:pPr>
      <w:rPr>
        <w:rFonts w:ascii="Wingdings" w:hAnsi="Wingdings" w:hint="default"/>
      </w:rPr>
    </w:lvl>
    <w:lvl w:ilvl="3" w:tplc="14090001" w:tentative="1">
      <w:start w:val="1"/>
      <w:numFmt w:val="bullet"/>
      <w:lvlText w:val=""/>
      <w:lvlJc w:val="left"/>
      <w:pPr>
        <w:ind w:left="2596" w:hanging="360"/>
      </w:pPr>
      <w:rPr>
        <w:rFonts w:ascii="Symbol" w:hAnsi="Symbol" w:hint="default"/>
      </w:rPr>
    </w:lvl>
    <w:lvl w:ilvl="4" w:tplc="14090003" w:tentative="1">
      <w:start w:val="1"/>
      <w:numFmt w:val="bullet"/>
      <w:lvlText w:val="o"/>
      <w:lvlJc w:val="left"/>
      <w:pPr>
        <w:ind w:left="3316" w:hanging="360"/>
      </w:pPr>
      <w:rPr>
        <w:rFonts w:ascii="Courier New" w:hAnsi="Courier New" w:cs="Courier New" w:hint="default"/>
      </w:rPr>
    </w:lvl>
    <w:lvl w:ilvl="5" w:tplc="14090005" w:tentative="1">
      <w:start w:val="1"/>
      <w:numFmt w:val="bullet"/>
      <w:lvlText w:val=""/>
      <w:lvlJc w:val="left"/>
      <w:pPr>
        <w:ind w:left="4036" w:hanging="360"/>
      </w:pPr>
      <w:rPr>
        <w:rFonts w:ascii="Wingdings" w:hAnsi="Wingdings" w:hint="default"/>
      </w:rPr>
    </w:lvl>
    <w:lvl w:ilvl="6" w:tplc="14090001" w:tentative="1">
      <w:start w:val="1"/>
      <w:numFmt w:val="bullet"/>
      <w:lvlText w:val=""/>
      <w:lvlJc w:val="left"/>
      <w:pPr>
        <w:ind w:left="4756" w:hanging="360"/>
      </w:pPr>
      <w:rPr>
        <w:rFonts w:ascii="Symbol" w:hAnsi="Symbol" w:hint="default"/>
      </w:rPr>
    </w:lvl>
    <w:lvl w:ilvl="7" w:tplc="14090003" w:tentative="1">
      <w:start w:val="1"/>
      <w:numFmt w:val="bullet"/>
      <w:lvlText w:val="o"/>
      <w:lvlJc w:val="left"/>
      <w:pPr>
        <w:ind w:left="5476" w:hanging="360"/>
      </w:pPr>
      <w:rPr>
        <w:rFonts w:ascii="Courier New" w:hAnsi="Courier New" w:cs="Courier New" w:hint="default"/>
      </w:rPr>
    </w:lvl>
    <w:lvl w:ilvl="8" w:tplc="14090005" w:tentative="1">
      <w:start w:val="1"/>
      <w:numFmt w:val="bullet"/>
      <w:lvlText w:val=""/>
      <w:lvlJc w:val="left"/>
      <w:pPr>
        <w:ind w:left="6196" w:hanging="360"/>
      </w:pPr>
      <w:rPr>
        <w:rFonts w:ascii="Wingdings" w:hAnsi="Wingdings" w:hint="default"/>
      </w:rPr>
    </w:lvl>
  </w:abstractNum>
  <w:abstractNum w:abstractNumId="11">
    <w:nsid w:val="1C633BED"/>
    <w:multiLevelType w:val="hybridMultilevel"/>
    <w:tmpl w:val="6804EC98"/>
    <w:lvl w:ilvl="0" w:tplc="14090007">
      <w:start w:val="1"/>
      <w:numFmt w:val="bullet"/>
      <w:lvlText w:val=""/>
      <w:lvlPicBulletId w:val="0"/>
      <w:lvlJc w:val="left"/>
      <w:pPr>
        <w:ind w:left="1440" w:hanging="360"/>
      </w:pPr>
      <w:rPr>
        <w:rFonts w:ascii="Symbol" w:hAnsi="Symbol" w:hint="default"/>
      </w:rPr>
    </w:lvl>
    <w:lvl w:ilvl="1" w:tplc="14090003" w:tentative="1">
      <w:start w:val="1"/>
      <w:numFmt w:val="bullet"/>
      <w:lvlText w:val="o"/>
      <w:lvlJc w:val="left"/>
      <w:pPr>
        <w:ind w:left="2160" w:hanging="360"/>
      </w:pPr>
      <w:rPr>
        <w:rFonts w:ascii="Courier New" w:hAnsi="Courier New" w:cs="Courier New" w:hint="default"/>
      </w:rPr>
    </w:lvl>
    <w:lvl w:ilvl="2" w:tplc="14090005" w:tentative="1">
      <w:start w:val="1"/>
      <w:numFmt w:val="bullet"/>
      <w:lvlText w:val=""/>
      <w:lvlJc w:val="left"/>
      <w:pPr>
        <w:ind w:left="2880" w:hanging="360"/>
      </w:pPr>
      <w:rPr>
        <w:rFonts w:ascii="Wingdings" w:hAnsi="Wingdings" w:hint="default"/>
      </w:rPr>
    </w:lvl>
    <w:lvl w:ilvl="3" w:tplc="14090001" w:tentative="1">
      <w:start w:val="1"/>
      <w:numFmt w:val="bullet"/>
      <w:lvlText w:val=""/>
      <w:lvlJc w:val="left"/>
      <w:pPr>
        <w:ind w:left="3600" w:hanging="360"/>
      </w:pPr>
      <w:rPr>
        <w:rFonts w:ascii="Symbol" w:hAnsi="Symbol" w:hint="default"/>
      </w:rPr>
    </w:lvl>
    <w:lvl w:ilvl="4" w:tplc="14090003" w:tentative="1">
      <w:start w:val="1"/>
      <w:numFmt w:val="bullet"/>
      <w:lvlText w:val="o"/>
      <w:lvlJc w:val="left"/>
      <w:pPr>
        <w:ind w:left="4320" w:hanging="360"/>
      </w:pPr>
      <w:rPr>
        <w:rFonts w:ascii="Courier New" w:hAnsi="Courier New" w:cs="Courier New" w:hint="default"/>
      </w:rPr>
    </w:lvl>
    <w:lvl w:ilvl="5" w:tplc="14090005" w:tentative="1">
      <w:start w:val="1"/>
      <w:numFmt w:val="bullet"/>
      <w:lvlText w:val=""/>
      <w:lvlJc w:val="left"/>
      <w:pPr>
        <w:ind w:left="5040" w:hanging="360"/>
      </w:pPr>
      <w:rPr>
        <w:rFonts w:ascii="Wingdings" w:hAnsi="Wingdings" w:hint="default"/>
      </w:rPr>
    </w:lvl>
    <w:lvl w:ilvl="6" w:tplc="14090001" w:tentative="1">
      <w:start w:val="1"/>
      <w:numFmt w:val="bullet"/>
      <w:lvlText w:val=""/>
      <w:lvlJc w:val="left"/>
      <w:pPr>
        <w:ind w:left="5760" w:hanging="360"/>
      </w:pPr>
      <w:rPr>
        <w:rFonts w:ascii="Symbol" w:hAnsi="Symbol" w:hint="default"/>
      </w:rPr>
    </w:lvl>
    <w:lvl w:ilvl="7" w:tplc="14090003" w:tentative="1">
      <w:start w:val="1"/>
      <w:numFmt w:val="bullet"/>
      <w:lvlText w:val="o"/>
      <w:lvlJc w:val="left"/>
      <w:pPr>
        <w:ind w:left="6480" w:hanging="360"/>
      </w:pPr>
      <w:rPr>
        <w:rFonts w:ascii="Courier New" w:hAnsi="Courier New" w:cs="Courier New" w:hint="default"/>
      </w:rPr>
    </w:lvl>
    <w:lvl w:ilvl="8" w:tplc="14090005" w:tentative="1">
      <w:start w:val="1"/>
      <w:numFmt w:val="bullet"/>
      <w:lvlText w:val=""/>
      <w:lvlJc w:val="left"/>
      <w:pPr>
        <w:ind w:left="7200" w:hanging="360"/>
      </w:pPr>
      <w:rPr>
        <w:rFonts w:ascii="Wingdings" w:hAnsi="Wingdings" w:hint="default"/>
      </w:rPr>
    </w:lvl>
  </w:abstractNum>
  <w:abstractNum w:abstractNumId="12">
    <w:nsid w:val="231F1395"/>
    <w:multiLevelType w:val="hybridMultilevel"/>
    <w:tmpl w:val="D0CCAFAA"/>
    <w:lvl w:ilvl="0" w:tplc="14090001">
      <w:start w:val="1"/>
      <w:numFmt w:val="bullet"/>
      <w:lvlText w:val=""/>
      <w:lvlJc w:val="left"/>
      <w:pPr>
        <w:ind w:left="436" w:hanging="360"/>
      </w:pPr>
      <w:rPr>
        <w:rFonts w:ascii="Symbol" w:hAnsi="Symbol" w:hint="default"/>
      </w:rPr>
    </w:lvl>
    <w:lvl w:ilvl="1" w:tplc="14090003" w:tentative="1">
      <w:start w:val="1"/>
      <w:numFmt w:val="bullet"/>
      <w:lvlText w:val="o"/>
      <w:lvlJc w:val="left"/>
      <w:pPr>
        <w:ind w:left="1156" w:hanging="360"/>
      </w:pPr>
      <w:rPr>
        <w:rFonts w:ascii="Courier New" w:hAnsi="Courier New" w:cs="Courier New" w:hint="default"/>
      </w:rPr>
    </w:lvl>
    <w:lvl w:ilvl="2" w:tplc="14090005" w:tentative="1">
      <w:start w:val="1"/>
      <w:numFmt w:val="bullet"/>
      <w:lvlText w:val=""/>
      <w:lvlJc w:val="left"/>
      <w:pPr>
        <w:ind w:left="1876" w:hanging="360"/>
      </w:pPr>
      <w:rPr>
        <w:rFonts w:ascii="Wingdings" w:hAnsi="Wingdings" w:hint="default"/>
      </w:rPr>
    </w:lvl>
    <w:lvl w:ilvl="3" w:tplc="14090001" w:tentative="1">
      <w:start w:val="1"/>
      <w:numFmt w:val="bullet"/>
      <w:lvlText w:val=""/>
      <w:lvlJc w:val="left"/>
      <w:pPr>
        <w:ind w:left="2596" w:hanging="360"/>
      </w:pPr>
      <w:rPr>
        <w:rFonts w:ascii="Symbol" w:hAnsi="Symbol" w:hint="default"/>
      </w:rPr>
    </w:lvl>
    <w:lvl w:ilvl="4" w:tplc="14090003" w:tentative="1">
      <w:start w:val="1"/>
      <w:numFmt w:val="bullet"/>
      <w:lvlText w:val="o"/>
      <w:lvlJc w:val="left"/>
      <w:pPr>
        <w:ind w:left="3316" w:hanging="360"/>
      </w:pPr>
      <w:rPr>
        <w:rFonts w:ascii="Courier New" w:hAnsi="Courier New" w:cs="Courier New" w:hint="default"/>
      </w:rPr>
    </w:lvl>
    <w:lvl w:ilvl="5" w:tplc="14090005" w:tentative="1">
      <w:start w:val="1"/>
      <w:numFmt w:val="bullet"/>
      <w:lvlText w:val=""/>
      <w:lvlJc w:val="left"/>
      <w:pPr>
        <w:ind w:left="4036" w:hanging="360"/>
      </w:pPr>
      <w:rPr>
        <w:rFonts w:ascii="Wingdings" w:hAnsi="Wingdings" w:hint="default"/>
      </w:rPr>
    </w:lvl>
    <w:lvl w:ilvl="6" w:tplc="14090001" w:tentative="1">
      <w:start w:val="1"/>
      <w:numFmt w:val="bullet"/>
      <w:lvlText w:val=""/>
      <w:lvlJc w:val="left"/>
      <w:pPr>
        <w:ind w:left="4756" w:hanging="360"/>
      </w:pPr>
      <w:rPr>
        <w:rFonts w:ascii="Symbol" w:hAnsi="Symbol" w:hint="default"/>
      </w:rPr>
    </w:lvl>
    <w:lvl w:ilvl="7" w:tplc="14090003" w:tentative="1">
      <w:start w:val="1"/>
      <w:numFmt w:val="bullet"/>
      <w:lvlText w:val="o"/>
      <w:lvlJc w:val="left"/>
      <w:pPr>
        <w:ind w:left="5476" w:hanging="360"/>
      </w:pPr>
      <w:rPr>
        <w:rFonts w:ascii="Courier New" w:hAnsi="Courier New" w:cs="Courier New" w:hint="default"/>
      </w:rPr>
    </w:lvl>
    <w:lvl w:ilvl="8" w:tplc="14090005" w:tentative="1">
      <w:start w:val="1"/>
      <w:numFmt w:val="bullet"/>
      <w:lvlText w:val=""/>
      <w:lvlJc w:val="left"/>
      <w:pPr>
        <w:ind w:left="6196" w:hanging="360"/>
      </w:pPr>
      <w:rPr>
        <w:rFonts w:ascii="Wingdings" w:hAnsi="Wingdings" w:hint="default"/>
      </w:rPr>
    </w:lvl>
  </w:abstractNum>
  <w:abstractNum w:abstractNumId="13">
    <w:nsid w:val="25CF2944"/>
    <w:multiLevelType w:val="hybridMultilevel"/>
    <w:tmpl w:val="BB3ED764"/>
    <w:lvl w:ilvl="0" w:tplc="B964BED6">
      <w:start w:val="1"/>
      <w:numFmt w:val="bullet"/>
      <w:lvlText w:val=""/>
      <w:lvlJc w:val="left"/>
      <w:pPr>
        <w:ind w:left="720" w:hanging="360"/>
      </w:pPr>
      <w:rPr>
        <w:rFonts w:ascii="Symbol" w:hAnsi="Symbol" w:hint="default"/>
        <w:sz w:val="28"/>
        <w:szCs w:val="28"/>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14">
    <w:nsid w:val="27E0751F"/>
    <w:multiLevelType w:val="hybridMultilevel"/>
    <w:tmpl w:val="B2BA01AA"/>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5">
    <w:nsid w:val="299A24C5"/>
    <w:multiLevelType w:val="hybridMultilevel"/>
    <w:tmpl w:val="C420971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nsid w:val="355A7013"/>
    <w:multiLevelType w:val="hybridMultilevel"/>
    <w:tmpl w:val="A75A933E"/>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17">
    <w:nsid w:val="4082086A"/>
    <w:multiLevelType w:val="hybridMultilevel"/>
    <w:tmpl w:val="0F966A60"/>
    <w:lvl w:ilvl="0" w:tplc="1409000F">
      <w:start w:val="1"/>
      <w:numFmt w:val="decimal"/>
      <w:lvlText w:val="%1."/>
      <w:lvlJc w:val="left"/>
      <w:pPr>
        <w:ind w:left="1429" w:hanging="360"/>
      </w:pPr>
    </w:lvl>
    <w:lvl w:ilvl="1" w:tplc="14090019" w:tentative="1">
      <w:start w:val="1"/>
      <w:numFmt w:val="lowerLetter"/>
      <w:lvlText w:val="%2."/>
      <w:lvlJc w:val="left"/>
      <w:pPr>
        <w:ind w:left="2149" w:hanging="360"/>
      </w:pPr>
    </w:lvl>
    <w:lvl w:ilvl="2" w:tplc="1409001B" w:tentative="1">
      <w:start w:val="1"/>
      <w:numFmt w:val="lowerRoman"/>
      <w:lvlText w:val="%3."/>
      <w:lvlJc w:val="right"/>
      <w:pPr>
        <w:ind w:left="2869" w:hanging="180"/>
      </w:pPr>
    </w:lvl>
    <w:lvl w:ilvl="3" w:tplc="1409000F" w:tentative="1">
      <w:start w:val="1"/>
      <w:numFmt w:val="decimal"/>
      <w:lvlText w:val="%4."/>
      <w:lvlJc w:val="left"/>
      <w:pPr>
        <w:ind w:left="3589" w:hanging="360"/>
      </w:pPr>
    </w:lvl>
    <w:lvl w:ilvl="4" w:tplc="14090019" w:tentative="1">
      <w:start w:val="1"/>
      <w:numFmt w:val="lowerLetter"/>
      <w:lvlText w:val="%5."/>
      <w:lvlJc w:val="left"/>
      <w:pPr>
        <w:ind w:left="4309" w:hanging="360"/>
      </w:pPr>
    </w:lvl>
    <w:lvl w:ilvl="5" w:tplc="1409001B" w:tentative="1">
      <w:start w:val="1"/>
      <w:numFmt w:val="lowerRoman"/>
      <w:lvlText w:val="%6."/>
      <w:lvlJc w:val="right"/>
      <w:pPr>
        <w:ind w:left="5029" w:hanging="180"/>
      </w:pPr>
    </w:lvl>
    <w:lvl w:ilvl="6" w:tplc="1409000F" w:tentative="1">
      <w:start w:val="1"/>
      <w:numFmt w:val="decimal"/>
      <w:lvlText w:val="%7."/>
      <w:lvlJc w:val="left"/>
      <w:pPr>
        <w:ind w:left="5749" w:hanging="360"/>
      </w:pPr>
    </w:lvl>
    <w:lvl w:ilvl="7" w:tplc="14090019" w:tentative="1">
      <w:start w:val="1"/>
      <w:numFmt w:val="lowerLetter"/>
      <w:lvlText w:val="%8."/>
      <w:lvlJc w:val="left"/>
      <w:pPr>
        <w:ind w:left="6469" w:hanging="360"/>
      </w:pPr>
    </w:lvl>
    <w:lvl w:ilvl="8" w:tplc="1409001B" w:tentative="1">
      <w:start w:val="1"/>
      <w:numFmt w:val="lowerRoman"/>
      <w:lvlText w:val="%9."/>
      <w:lvlJc w:val="right"/>
      <w:pPr>
        <w:ind w:left="7189" w:hanging="180"/>
      </w:pPr>
    </w:lvl>
  </w:abstractNum>
  <w:abstractNum w:abstractNumId="18">
    <w:nsid w:val="44DE3767"/>
    <w:multiLevelType w:val="hybridMultilevel"/>
    <w:tmpl w:val="62C0C8E2"/>
    <w:lvl w:ilvl="0" w:tplc="14090001">
      <w:start w:val="1"/>
      <w:numFmt w:val="bullet"/>
      <w:lvlText w:val=""/>
      <w:lvlJc w:val="left"/>
      <w:pPr>
        <w:ind w:left="765" w:hanging="360"/>
      </w:pPr>
      <w:rPr>
        <w:rFonts w:ascii="Symbol" w:hAnsi="Symbol" w:hint="default"/>
      </w:rPr>
    </w:lvl>
    <w:lvl w:ilvl="1" w:tplc="14090003" w:tentative="1">
      <w:start w:val="1"/>
      <w:numFmt w:val="bullet"/>
      <w:lvlText w:val="o"/>
      <w:lvlJc w:val="left"/>
      <w:pPr>
        <w:ind w:left="1485" w:hanging="360"/>
      </w:pPr>
      <w:rPr>
        <w:rFonts w:ascii="Courier New" w:hAnsi="Courier New" w:cs="Courier New" w:hint="default"/>
      </w:rPr>
    </w:lvl>
    <w:lvl w:ilvl="2" w:tplc="14090005" w:tentative="1">
      <w:start w:val="1"/>
      <w:numFmt w:val="bullet"/>
      <w:lvlText w:val=""/>
      <w:lvlJc w:val="left"/>
      <w:pPr>
        <w:ind w:left="2205" w:hanging="360"/>
      </w:pPr>
      <w:rPr>
        <w:rFonts w:ascii="Wingdings" w:hAnsi="Wingdings" w:hint="default"/>
      </w:rPr>
    </w:lvl>
    <w:lvl w:ilvl="3" w:tplc="14090001" w:tentative="1">
      <w:start w:val="1"/>
      <w:numFmt w:val="bullet"/>
      <w:lvlText w:val=""/>
      <w:lvlJc w:val="left"/>
      <w:pPr>
        <w:ind w:left="2925" w:hanging="360"/>
      </w:pPr>
      <w:rPr>
        <w:rFonts w:ascii="Symbol" w:hAnsi="Symbol" w:hint="default"/>
      </w:rPr>
    </w:lvl>
    <w:lvl w:ilvl="4" w:tplc="14090003" w:tentative="1">
      <w:start w:val="1"/>
      <w:numFmt w:val="bullet"/>
      <w:lvlText w:val="o"/>
      <w:lvlJc w:val="left"/>
      <w:pPr>
        <w:ind w:left="3645" w:hanging="360"/>
      </w:pPr>
      <w:rPr>
        <w:rFonts w:ascii="Courier New" w:hAnsi="Courier New" w:cs="Courier New" w:hint="default"/>
      </w:rPr>
    </w:lvl>
    <w:lvl w:ilvl="5" w:tplc="14090005" w:tentative="1">
      <w:start w:val="1"/>
      <w:numFmt w:val="bullet"/>
      <w:lvlText w:val=""/>
      <w:lvlJc w:val="left"/>
      <w:pPr>
        <w:ind w:left="4365" w:hanging="360"/>
      </w:pPr>
      <w:rPr>
        <w:rFonts w:ascii="Wingdings" w:hAnsi="Wingdings" w:hint="default"/>
      </w:rPr>
    </w:lvl>
    <w:lvl w:ilvl="6" w:tplc="14090001" w:tentative="1">
      <w:start w:val="1"/>
      <w:numFmt w:val="bullet"/>
      <w:lvlText w:val=""/>
      <w:lvlJc w:val="left"/>
      <w:pPr>
        <w:ind w:left="5085" w:hanging="360"/>
      </w:pPr>
      <w:rPr>
        <w:rFonts w:ascii="Symbol" w:hAnsi="Symbol" w:hint="default"/>
      </w:rPr>
    </w:lvl>
    <w:lvl w:ilvl="7" w:tplc="14090003" w:tentative="1">
      <w:start w:val="1"/>
      <w:numFmt w:val="bullet"/>
      <w:lvlText w:val="o"/>
      <w:lvlJc w:val="left"/>
      <w:pPr>
        <w:ind w:left="5805" w:hanging="360"/>
      </w:pPr>
      <w:rPr>
        <w:rFonts w:ascii="Courier New" w:hAnsi="Courier New" w:cs="Courier New" w:hint="default"/>
      </w:rPr>
    </w:lvl>
    <w:lvl w:ilvl="8" w:tplc="14090005" w:tentative="1">
      <w:start w:val="1"/>
      <w:numFmt w:val="bullet"/>
      <w:lvlText w:val=""/>
      <w:lvlJc w:val="left"/>
      <w:pPr>
        <w:ind w:left="6525" w:hanging="360"/>
      </w:pPr>
      <w:rPr>
        <w:rFonts w:ascii="Wingdings" w:hAnsi="Wingdings" w:hint="default"/>
      </w:rPr>
    </w:lvl>
  </w:abstractNum>
  <w:abstractNum w:abstractNumId="19">
    <w:nsid w:val="49575583"/>
    <w:multiLevelType w:val="hybridMultilevel"/>
    <w:tmpl w:val="7DFCA4D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0">
    <w:nsid w:val="4BC33A6B"/>
    <w:multiLevelType w:val="hybridMultilevel"/>
    <w:tmpl w:val="92B4878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nsid w:val="4BC34974"/>
    <w:multiLevelType w:val="hybridMultilevel"/>
    <w:tmpl w:val="6A0A7ABC"/>
    <w:lvl w:ilvl="0" w:tplc="924021A8">
      <w:numFmt w:val="bullet"/>
      <w:lvlText w:val="-"/>
      <w:lvlJc w:val="left"/>
      <w:pPr>
        <w:ind w:left="841" w:hanging="360"/>
      </w:pPr>
      <w:rPr>
        <w:rFonts w:ascii="Calibri" w:eastAsia="Lucida Sans Unicode" w:hAnsi="Calibri" w:cs="Mangal" w:hint="default"/>
      </w:rPr>
    </w:lvl>
    <w:lvl w:ilvl="1" w:tplc="14090003" w:tentative="1">
      <w:start w:val="1"/>
      <w:numFmt w:val="bullet"/>
      <w:lvlText w:val="o"/>
      <w:lvlJc w:val="left"/>
      <w:pPr>
        <w:ind w:left="2160" w:hanging="360"/>
      </w:pPr>
      <w:rPr>
        <w:rFonts w:ascii="Courier New" w:hAnsi="Courier New" w:cs="Courier New" w:hint="default"/>
      </w:rPr>
    </w:lvl>
    <w:lvl w:ilvl="2" w:tplc="14090005" w:tentative="1">
      <w:start w:val="1"/>
      <w:numFmt w:val="bullet"/>
      <w:lvlText w:val=""/>
      <w:lvlJc w:val="left"/>
      <w:pPr>
        <w:ind w:left="2880" w:hanging="360"/>
      </w:pPr>
      <w:rPr>
        <w:rFonts w:ascii="Wingdings" w:hAnsi="Wingdings" w:hint="default"/>
      </w:rPr>
    </w:lvl>
    <w:lvl w:ilvl="3" w:tplc="14090001" w:tentative="1">
      <w:start w:val="1"/>
      <w:numFmt w:val="bullet"/>
      <w:lvlText w:val=""/>
      <w:lvlJc w:val="left"/>
      <w:pPr>
        <w:ind w:left="3600" w:hanging="360"/>
      </w:pPr>
      <w:rPr>
        <w:rFonts w:ascii="Symbol" w:hAnsi="Symbol" w:hint="default"/>
      </w:rPr>
    </w:lvl>
    <w:lvl w:ilvl="4" w:tplc="14090003" w:tentative="1">
      <w:start w:val="1"/>
      <w:numFmt w:val="bullet"/>
      <w:lvlText w:val="o"/>
      <w:lvlJc w:val="left"/>
      <w:pPr>
        <w:ind w:left="4320" w:hanging="360"/>
      </w:pPr>
      <w:rPr>
        <w:rFonts w:ascii="Courier New" w:hAnsi="Courier New" w:cs="Courier New" w:hint="default"/>
      </w:rPr>
    </w:lvl>
    <w:lvl w:ilvl="5" w:tplc="14090005" w:tentative="1">
      <w:start w:val="1"/>
      <w:numFmt w:val="bullet"/>
      <w:lvlText w:val=""/>
      <w:lvlJc w:val="left"/>
      <w:pPr>
        <w:ind w:left="5040" w:hanging="360"/>
      </w:pPr>
      <w:rPr>
        <w:rFonts w:ascii="Wingdings" w:hAnsi="Wingdings" w:hint="default"/>
      </w:rPr>
    </w:lvl>
    <w:lvl w:ilvl="6" w:tplc="14090001" w:tentative="1">
      <w:start w:val="1"/>
      <w:numFmt w:val="bullet"/>
      <w:lvlText w:val=""/>
      <w:lvlJc w:val="left"/>
      <w:pPr>
        <w:ind w:left="5760" w:hanging="360"/>
      </w:pPr>
      <w:rPr>
        <w:rFonts w:ascii="Symbol" w:hAnsi="Symbol" w:hint="default"/>
      </w:rPr>
    </w:lvl>
    <w:lvl w:ilvl="7" w:tplc="14090003" w:tentative="1">
      <w:start w:val="1"/>
      <w:numFmt w:val="bullet"/>
      <w:lvlText w:val="o"/>
      <w:lvlJc w:val="left"/>
      <w:pPr>
        <w:ind w:left="6480" w:hanging="360"/>
      </w:pPr>
      <w:rPr>
        <w:rFonts w:ascii="Courier New" w:hAnsi="Courier New" w:cs="Courier New" w:hint="default"/>
      </w:rPr>
    </w:lvl>
    <w:lvl w:ilvl="8" w:tplc="14090005" w:tentative="1">
      <w:start w:val="1"/>
      <w:numFmt w:val="bullet"/>
      <w:lvlText w:val=""/>
      <w:lvlJc w:val="left"/>
      <w:pPr>
        <w:ind w:left="7200" w:hanging="360"/>
      </w:pPr>
      <w:rPr>
        <w:rFonts w:ascii="Wingdings" w:hAnsi="Wingdings" w:hint="default"/>
      </w:rPr>
    </w:lvl>
  </w:abstractNum>
  <w:abstractNum w:abstractNumId="22">
    <w:nsid w:val="4FA124FB"/>
    <w:multiLevelType w:val="hybridMultilevel"/>
    <w:tmpl w:val="5066F1DC"/>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3">
    <w:nsid w:val="58E87ACB"/>
    <w:multiLevelType w:val="hybridMultilevel"/>
    <w:tmpl w:val="067E753E"/>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start w:val="1"/>
      <w:numFmt w:val="decimal"/>
      <w:lvlText w:val="%4."/>
      <w:lvlJc w:val="left"/>
      <w:pPr>
        <w:ind w:left="2880" w:hanging="360"/>
      </w:pPr>
    </w:lvl>
    <w:lvl w:ilvl="4" w:tplc="14090019">
      <w:start w:val="1"/>
      <w:numFmt w:val="lowerLetter"/>
      <w:lvlText w:val="%5."/>
      <w:lvlJc w:val="left"/>
      <w:pPr>
        <w:ind w:left="3600" w:hanging="360"/>
      </w:pPr>
    </w:lvl>
    <w:lvl w:ilvl="5" w:tplc="1409001B">
      <w:start w:val="1"/>
      <w:numFmt w:val="lowerRoman"/>
      <w:lvlText w:val="%6."/>
      <w:lvlJc w:val="right"/>
      <w:pPr>
        <w:ind w:left="4320" w:hanging="180"/>
      </w:pPr>
    </w:lvl>
    <w:lvl w:ilvl="6" w:tplc="1409000F">
      <w:start w:val="1"/>
      <w:numFmt w:val="decimal"/>
      <w:lvlText w:val="%7."/>
      <w:lvlJc w:val="left"/>
      <w:pPr>
        <w:ind w:left="5040" w:hanging="360"/>
      </w:pPr>
    </w:lvl>
    <w:lvl w:ilvl="7" w:tplc="14090019">
      <w:start w:val="1"/>
      <w:numFmt w:val="lowerLetter"/>
      <w:lvlText w:val="%8."/>
      <w:lvlJc w:val="left"/>
      <w:pPr>
        <w:ind w:left="5760" w:hanging="360"/>
      </w:pPr>
    </w:lvl>
    <w:lvl w:ilvl="8" w:tplc="1409001B">
      <w:start w:val="1"/>
      <w:numFmt w:val="lowerRoman"/>
      <w:lvlText w:val="%9."/>
      <w:lvlJc w:val="right"/>
      <w:pPr>
        <w:ind w:left="6480" w:hanging="180"/>
      </w:pPr>
    </w:lvl>
  </w:abstractNum>
  <w:abstractNum w:abstractNumId="24">
    <w:nsid w:val="60A97A88"/>
    <w:multiLevelType w:val="hybridMultilevel"/>
    <w:tmpl w:val="19D8F40A"/>
    <w:name w:val="WW8Num12"/>
    <w:lvl w:ilvl="0" w:tplc="C21AFEB6">
      <w:start w:val="1"/>
      <w:numFmt w:val="bullet"/>
      <w:lvlText w:val="□"/>
      <w:lvlJc w:val="left"/>
      <w:pPr>
        <w:ind w:left="720" w:hanging="360"/>
      </w:pPr>
      <w:rPr>
        <w:rFonts w:ascii="Courier New" w:hAnsi="Courier New"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5">
    <w:nsid w:val="6DD979CB"/>
    <w:multiLevelType w:val="hybridMultilevel"/>
    <w:tmpl w:val="7494D19E"/>
    <w:lvl w:ilvl="0" w:tplc="924021A8">
      <w:numFmt w:val="bullet"/>
      <w:lvlText w:val="-"/>
      <w:lvlJc w:val="left"/>
      <w:pPr>
        <w:ind w:left="121" w:hanging="360"/>
      </w:pPr>
      <w:rPr>
        <w:rFonts w:ascii="Calibri" w:eastAsia="Lucida Sans Unicode" w:hAnsi="Calibri" w:cs="Mangal" w:hint="default"/>
      </w:rPr>
    </w:lvl>
    <w:lvl w:ilvl="1" w:tplc="14090003" w:tentative="1">
      <w:start w:val="1"/>
      <w:numFmt w:val="bullet"/>
      <w:lvlText w:val="o"/>
      <w:lvlJc w:val="left"/>
      <w:pPr>
        <w:ind w:left="841" w:hanging="360"/>
      </w:pPr>
      <w:rPr>
        <w:rFonts w:ascii="Courier New" w:hAnsi="Courier New" w:cs="Courier New" w:hint="default"/>
      </w:rPr>
    </w:lvl>
    <w:lvl w:ilvl="2" w:tplc="14090005" w:tentative="1">
      <w:start w:val="1"/>
      <w:numFmt w:val="bullet"/>
      <w:lvlText w:val=""/>
      <w:lvlJc w:val="left"/>
      <w:pPr>
        <w:ind w:left="1561" w:hanging="360"/>
      </w:pPr>
      <w:rPr>
        <w:rFonts w:ascii="Wingdings" w:hAnsi="Wingdings" w:hint="default"/>
      </w:rPr>
    </w:lvl>
    <w:lvl w:ilvl="3" w:tplc="14090001" w:tentative="1">
      <w:start w:val="1"/>
      <w:numFmt w:val="bullet"/>
      <w:lvlText w:val=""/>
      <w:lvlJc w:val="left"/>
      <w:pPr>
        <w:ind w:left="2281" w:hanging="360"/>
      </w:pPr>
      <w:rPr>
        <w:rFonts w:ascii="Symbol" w:hAnsi="Symbol" w:hint="default"/>
      </w:rPr>
    </w:lvl>
    <w:lvl w:ilvl="4" w:tplc="14090003" w:tentative="1">
      <w:start w:val="1"/>
      <w:numFmt w:val="bullet"/>
      <w:lvlText w:val="o"/>
      <w:lvlJc w:val="left"/>
      <w:pPr>
        <w:ind w:left="3001" w:hanging="360"/>
      </w:pPr>
      <w:rPr>
        <w:rFonts w:ascii="Courier New" w:hAnsi="Courier New" w:cs="Courier New" w:hint="default"/>
      </w:rPr>
    </w:lvl>
    <w:lvl w:ilvl="5" w:tplc="14090005" w:tentative="1">
      <w:start w:val="1"/>
      <w:numFmt w:val="bullet"/>
      <w:lvlText w:val=""/>
      <w:lvlJc w:val="left"/>
      <w:pPr>
        <w:ind w:left="3721" w:hanging="360"/>
      </w:pPr>
      <w:rPr>
        <w:rFonts w:ascii="Wingdings" w:hAnsi="Wingdings" w:hint="default"/>
      </w:rPr>
    </w:lvl>
    <w:lvl w:ilvl="6" w:tplc="14090001" w:tentative="1">
      <w:start w:val="1"/>
      <w:numFmt w:val="bullet"/>
      <w:lvlText w:val=""/>
      <w:lvlJc w:val="left"/>
      <w:pPr>
        <w:ind w:left="4441" w:hanging="360"/>
      </w:pPr>
      <w:rPr>
        <w:rFonts w:ascii="Symbol" w:hAnsi="Symbol" w:hint="default"/>
      </w:rPr>
    </w:lvl>
    <w:lvl w:ilvl="7" w:tplc="14090003" w:tentative="1">
      <w:start w:val="1"/>
      <w:numFmt w:val="bullet"/>
      <w:lvlText w:val="o"/>
      <w:lvlJc w:val="left"/>
      <w:pPr>
        <w:ind w:left="5161" w:hanging="360"/>
      </w:pPr>
      <w:rPr>
        <w:rFonts w:ascii="Courier New" w:hAnsi="Courier New" w:cs="Courier New" w:hint="default"/>
      </w:rPr>
    </w:lvl>
    <w:lvl w:ilvl="8" w:tplc="14090005" w:tentative="1">
      <w:start w:val="1"/>
      <w:numFmt w:val="bullet"/>
      <w:lvlText w:val=""/>
      <w:lvlJc w:val="left"/>
      <w:pPr>
        <w:ind w:left="5881" w:hanging="360"/>
      </w:pPr>
      <w:rPr>
        <w:rFonts w:ascii="Wingdings" w:hAnsi="Wingdings" w:hint="default"/>
      </w:rPr>
    </w:lvl>
  </w:abstractNum>
  <w:abstractNum w:abstractNumId="26">
    <w:nsid w:val="6F9E4DFE"/>
    <w:multiLevelType w:val="hybridMultilevel"/>
    <w:tmpl w:val="66DEC326"/>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start w:val="1"/>
      <w:numFmt w:val="decimal"/>
      <w:lvlText w:val="%4."/>
      <w:lvlJc w:val="left"/>
      <w:pPr>
        <w:ind w:left="2880" w:hanging="360"/>
      </w:pPr>
    </w:lvl>
    <w:lvl w:ilvl="4" w:tplc="14090019">
      <w:start w:val="1"/>
      <w:numFmt w:val="lowerLetter"/>
      <w:lvlText w:val="%5."/>
      <w:lvlJc w:val="left"/>
      <w:pPr>
        <w:ind w:left="3600" w:hanging="360"/>
      </w:pPr>
    </w:lvl>
    <w:lvl w:ilvl="5" w:tplc="1409001B">
      <w:start w:val="1"/>
      <w:numFmt w:val="lowerRoman"/>
      <w:lvlText w:val="%6."/>
      <w:lvlJc w:val="right"/>
      <w:pPr>
        <w:ind w:left="4320" w:hanging="180"/>
      </w:pPr>
    </w:lvl>
    <w:lvl w:ilvl="6" w:tplc="1409000F">
      <w:start w:val="1"/>
      <w:numFmt w:val="decimal"/>
      <w:lvlText w:val="%7."/>
      <w:lvlJc w:val="left"/>
      <w:pPr>
        <w:ind w:left="5040" w:hanging="360"/>
      </w:pPr>
    </w:lvl>
    <w:lvl w:ilvl="7" w:tplc="14090019">
      <w:start w:val="1"/>
      <w:numFmt w:val="lowerLetter"/>
      <w:lvlText w:val="%8."/>
      <w:lvlJc w:val="left"/>
      <w:pPr>
        <w:ind w:left="5760" w:hanging="360"/>
      </w:pPr>
    </w:lvl>
    <w:lvl w:ilvl="8" w:tplc="1409001B">
      <w:start w:val="1"/>
      <w:numFmt w:val="lowerRoman"/>
      <w:lvlText w:val="%9."/>
      <w:lvlJc w:val="right"/>
      <w:pPr>
        <w:ind w:left="6480" w:hanging="180"/>
      </w:pPr>
    </w:lvl>
  </w:abstractNum>
  <w:abstractNum w:abstractNumId="27">
    <w:nsid w:val="72B13299"/>
    <w:multiLevelType w:val="hybridMultilevel"/>
    <w:tmpl w:val="8D7431D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8">
    <w:nsid w:val="74901750"/>
    <w:multiLevelType w:val="hybridMultilevel"/>
    <w:tmpl w:val="FFC48CB2"/>
    <w:lvl w:ilvl="0" w:tplc="14090007">
      <w:start w:val="1"/>
      <w:numFmt w:val="bullet"/>
      <w:lvlText w:val=""/>
      <w:lvlPicBulletId w:val="0"/>
      <w:lvlJc w:val="left"/>
      <w:pPr>
        <w:ind w:left="1201" w:hanging="360"/>
      </w:pPr>
      <w:rPr>
        <w:rFonts w:ascii="Symbol" w:hAnsi="Symbol" w:hint="default"/>
      </w:rPr>
    </w:lvl>
    <w:lvl w:ilvl="1" w:tplc="14090003" w:tentative="1">
      <w:start w:val="1"/>
      <w:numFmt w:val="bullet"/>
      <w:lvlText w:val="o"/>
      <w:lvlJc w:val="left"/>
      <w:pPr>
        <w:ind w:left="2520" w:hanging="360"/>
      </w:pPr>
      <w:rPr>
        <w:rFonts w:ascii="Courier New" w:hAnsi="Courier New" w:cs="Courier New" w:hint="default"/>
      </w:rPr>
    </w:lvl>
    <w:lvl w:ilvl="2" w:tplc="14090005" w:tentative="1">
      <w:start w:val="1"/>
      <w:numFmt w:val="bullet"/>
      <w:lvlText w:val=""/>
      <w:lvlJc w:val="left"/>
      <w:pPr>
        <w:ind w:left="3240" w:hanging="360"/>
      </w:pPr>
      <w:rPr>
        <w:rFonts w:ascii="Wingdings" w:hAnsi="Wingdings" w:hint="default"/>
      </w:rPr>
    </w:lvl>
    <w:lvl w:ilvl="3" w:tplc="14090001" w:tentative="1">
      <w:start w:val="1"/>
      <w:numFmt w:val="bullet"/>
      <w:lvlText w:val=""/>
      <w:lvlJc w:val="left"/>
      <w:pPr>
        <w:ind w:left="3960" w:hanging="360"/>
      </w:pPr>
      <w:rPr>
        <w:rFonts w:ascii="Symbol" w:hAnsi="Symbol" w:hint="default"/>
      </w:rPr>
    </w:lvl>
    <w:lvl w:ilvl="4" w:tplc="14090003" w:tentative="1">
      <w:start w:val="1"/>
      <w:numFmt w:val="bullet"/>
      <w:lvlText w:val="o"/>
      <w:lvlJc w:val="left"/>
      <w:pPr>
        <w:ind w:left="4680" w:hanging="360"/>
      </w:pPr>
      <w:rPr>
        <w:rFonts w:ascii="Courier New" w:hAnsi="Courier New" w:cs="Courier New" w:hint="default"/>
      </w:rPr>
    </w:lvl>
    <w:lvl w:ilvl="5" w:tplc="14090005" w:tentative="1">
      <w:start w:val="1"/>
      <w:numFmt w:val="bullet"/>
      <w:lvlText w:val=""/>
      <w:lvlJc w:val="left"/>
      <w:pPr>
        <w:ind w:left="5400" w:hanging="360"/>
      </w:pPr>
      <w:rPr>
        <w:rFonts w:ascii="Wingdings" w:hAnsi="Wingdings" w:hint="default"/>
      </w:rPr>
    </w:lvl>
    <w:lvl w:ilvl="6" w:tplc="14090001" w:tentative="1">
      <w:start w:val="1"/>
      <w:numFmt w:val="bullet"/>
      <w:lvlText w:val=""/>
      <w:lvlJc w:val="left"/>
      <w:pPr>
        <w:ind w:left="6120" w:hanging="360"/>
      </w:pPr>
      <w:rPr>
        <w:rFonts w:ascii="Symbol" w:hAnsi="Symbol" w:hint="default"/>
      </w:rPr>
    </w:lvl>
    <w:lvl w:ilvl="7" w:tplc="14090003" w:tentative="1">
      <w:start w:val="1"/>
      <w:numFmt w:val="bullet"/>
      <w:lvlText w:val="o"/>
      <w:lvlJc w:val="left"/>
      <w:pPr>
        <w:ind w:left="6840" w:hanging="360"/>
      </w:pPr>
      <w:rPr>
        <w:rFonts w:ascii="Courier New" w:hAnsi="Courier New" w:cs="Courier New" w:hint="default"/>
      </w:rPr>
    </w:lvl>
    <w:lvl w:ilvl="8" w:tplc="14090005" w:tentative="1">
      <w:start w:val="1"/>
      <w:numFmt w:val="bullet"/>
      <w:lvlText w:val=""/>
      <w:lvlJc w:val="left"/>
      <w:pPr>
        <w:ind w:left="7560" w:hanging="360"/>
      </w:pPr>
      <w:rPr>
        <w:rFonts w:ascii="Wingdings" w:hAnsi="Wingdings" w:hint="default"/>
      </w:rPr>
    </w:lvl>
  </w:abstractNum>
  <w:abstractNum w:abstractNumId="29">
    <w:nsid w:val="7B676F8D"/>
    <w:multiLevelType w:val="hybridMultilevel"/>
    <w:tmpl w:val="89621866"/>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30">
    <w:nsid w:val="7BE1488C"/>
    <w:multiLevelType w:val="hybridMultilevel"/>
    <w:tmpl w:val="B434A1A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1">
    <w:nsid w:val="7C7E2EF0"/>
    <w:multiLevelType w:val="hybridMultilevel"/>
    <w:tmpl w:val="BCFA6830"/>
    <w:lvl w:ilvl="0" w:tplc="14090001">
      <w:start w:val="1"/>
      <w:numFmt w:val="bullet"/>
      <w:lvlText w:val=""/>
      <w:lvlJc w:val="left"/>
      <w:pPr>
        <w:ind w:left="720" w:hanging="360"/>
      </w:pPr>
      <w:rPr>
        <w:rFonts w:ascii="Symbol" w:hAnsi="Symbol" w:hint="default"/>
      </w:rPr>
    </w:lvl>
    <w:lvl w:ilvl="1" w:tplc="14090005">
      <w:start w:val="1"/>
      <w:numFmt w:val="bullet"/>
      <w:lvlText w:val=""/>
      <w:lvlJc w:val="left"/>
      <w:pPr>
        <w:ind w:left="1440" w:hanging="360"/>
      </w:pPr>
      <w:rPr>
        <w:rFonts w:ascii="Wingdings" w:hAnsi="Wingdings"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18"/>
  </w:num>
  <w:num w:numId="4">
    <w:abstractNumId w:val="8"/>
  </w:num>
  <w:num w:numId="5">
    <w:abstractNumId w:val="30"/>
  </w:num>
  <w:num w:numId="6">
    <w:abstractNumId w:val="27"/>
  </w:num>
  <w:num w:numId="7">
    <w:abstractNumId w:val="9"/>
  </w:num>
  <w:num w:numId="8">
    <w:abstractNumId w:val="31"/>
  </w:num>
  <w:num w:numId="9">
    <w:abstractNumId w:val="5"/>
  </w:num>
  <w:num w:numId="10">
    <w:abstractNumId w:val="13"/>
  </w:num>
  <w:num w:numId="11">
    <w:abstractNumId w:val="7"/>
  </w:num>
  <w:num w:numId="12">
    <w:abstractNumId w:val="20"/>
  </w:num>
  <w:num w:numId="13">
    <w:abstractNumId w:val="12"/>
  </w:num>
  <w:num w:numId="14">
    <w:abstractNumId w:val="10"/>
  </w:num>
  <w:num w:numId="15">
    <w:abstractNumId w:val="26"/>
  </w:num>
  <w:num w:numId="16">
    <w:abstractNumId w:val="26"/>
  </w:num>
  <w:num w:numId="17">
    <w:abstractNumId w:val="22"/>
  </w:num>
  <w:num w:numId="18">
    <w:abstractNumId w:val="17"/>
  </w:num>
  <w:num w:numId="19">
    <w:abstractNumId w:val="25"/>
  </w:num>
  <w:num w:numId="20">
    <w:abstractNumId w:val="21"/>
  </w:num>
  <w:num w:numId="21">
    <w:abstractNumId w:val="28"/>
  </w:num>
  <w:num w:numId="22">
    <w:abstractNumId w:val="11"/>
  </w:num>
  <w:num w:numId="23">
    <w:abstractNumId w:val="1"/>
  </w:num>
  <w:num w:numId="24">
    <w:abstractNumId w:val="29"/>
  </w:num>
  <w:num w:numId="25">
    <w:abstractNumId w:val="16"/>
  </w:num>
  <w:num w:numId="26">
    <w:abstractNumId w:val="19"/>
  </w:num>
  <w:num w:numId="27">
    <w:abstractNumId w:val="15"/>
  </w:num>
  <w:num w:numId="2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isplayHorizontalDrawingGridEvery w:val="0"/>
  <w:displayVerticalDrawingGridEvery w:val="0"/>
  <w:doNotUseMarginsForDrawingGridOrigin/>
  <w:noPunctuationKerning/>
  <w:characterSpacingControl w:val="doNotCompress"/>
  <w:hdrShapeDefaults>
    <o:shapedefaults v:ext="edit" spidmax="2049">
      <o:colormru v:ext="edit" colors="#a50021,#060,#7ebd75,#54a277,#93f,fuchsia"/>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354B"/>
    <w:rsid w:val="00000C2E"/>
    <w:rsid w:val="00000E30"/>
    <w:rsid w:val="00001281"/>
    <w:rsid w:val="000013FE"/>
    <w:rsid w:val="00001DDC"/>
    <w:rsid w:val="0000351B"/>
    <w:rsid w:val="000056E7"/>
    <w:rsid w:val="00010295"/>
    <w:rsid w:val="00012D7F"/>
    <w:rsid w:val="000136FC"/>
    <w:rsid w:val="000137A2"/>
    <w:rsid w:val="000143B7"/>
    <w:rsid w:val="00014988"/>
    <w:rsid w:val="000152A2"/>
    <w:rsid w:val="000157B6"/>
    <w:rsid w:val="00015D21"/>
    <w:rsid w:val="00015FDB"/>
    <w:rsid w:val="00017606"/>
    <w:rsid w:val="00020225"/>
    <w:rsid w:val="00020508"/>
    <w:rsid w:val="00020DA5"/>
    <w:rsid w:val="000213A1"/>
    <w:rsid w:val="00021B17"/>
    <w:rsid w:val="000223A2"/>
    <w:rsid w:val="0002257E"/>
    <w:rsid w:val="00022580"/>
    <w:rsid w:val="00022591"/>
    <w:rsid w:val="00023449"/>
    <w:rsid w:val="00024A6E"/>
    <w:rsid w:val="00024AD4"/>
    <w:rsid w:val="00024BE3"/>
    <w:rsid w:val="00025278"/>
    <w:rsid w:val="00025330"/>
    <w:rsid w:val="00025341"/>
    <w:rsid w:val="00026B24"/>
    <w:rsid w:val="00026DC7"/>
    <w:rsid w:val="000274FD"/>
    <w:rsid w:val="0002768A"/>
    <w:rsid w:val="00027F39"/>
    <w:rsid w:val="00027FC5"/>
    <w:rsid w:val="000307C5"/>
    <w:rsid w:val="0003087C"/>
    <w:rsid w:val="00031152"/>
    <w:rsid w:val="00031581"/>
    <w:rsid w:val="000318D9"/>
    <w:rsid w:val="00032666"/>
    <w:rsid w:val="00032EF4"/>
    <w:rsid w:val="00032F3C"/>
    <w:rsid w:val="00033277"/>
    <w:rsid w:val="0003412C"/>
    <w:rsid w:val="00034275"/>
    <w:rsid w:val="000347F0"/>
    <w:rsid w:val="00034E25"/>
    <w:rsid w:val="00034F53"/>
    <w:rsid w:val="000359D9"/>
    <w:rsid w:val="00035EF2"/>
    <w:rsid w:val="00036042"/>
    <w:rsid w:val="00037D15"/>
    <w:rsid w:val="00037F1B"/>
    <w:rsid w:val="00040847"/>
    <w:rsid w:val="00040D92"/>
    <w:rsid w:val="000413CE"/>
    <w:rsid w:val="00041B8A"/>
    <w:rsid w:val="0004238F"/>
    <w:rsid w:val="00042462"/>
    <w:rsid w:val="00043285"/>
    <w:rsid w:val="000446C4"/>
    <w:rsid w:val="000446E2"/>
    <w:rsid w:val="00044FB9"/>
    <w:rsid w:val="000459AB"/>
    <w:rsid w:val="00045F9B"/>
    <w:rsid w:val="000464B3"/>
    <w:rsid w:val="00047481"/>
    <w:rsid w:val="00050416"/>
    <w:rsid w:val="0005041C"/>
    <w:rsid w:val="00050990"/>
    <w:rsid w:val="00050D47"/>
    <w:rsid w:val="000511D8"/>
    <w:rsid w:val="00051241"/>
    <w:rsid w:val="00051370"/>
    <w:rsid w:val="00053B9A"/>
    <w:rsid w:val="0005535C"/>
    <w:rsid w:val="0005538B"/>
    <w:rsid w:val="000553A2"/>
    <w:rsid w:val="00057E29"/>
    <w:rsid w:val="00060307"/>
    <w:rsid w:val="00060997"/>
    <w:rsid w:val="00060A03"/>
    <w:rsid w:val="00060C07"/>
    <w:rsid w:val="0006129C"/>
    <w:rsid w:val="00061D7F"/>
    <w:rsid w:val="00062658"/>
    <w:rsid w:val="0006278F"/>
    <w:rsid w:val="00062839"/>
    <w:rsid w:val="00062A68"/>
    <w:rsid w:val="00062BCC"/>
    <w:rsid w:val="000633CF"/>
    <w:rsid w:val="000653E2"/>
    <w:rsid w:val="000655E9"/>
    <w:rsid w:val="00065682"/>
    <w:rsid w:val="00066D41"/>
    <w:rsid w:val="000672EE"/>
    <w:rsid w:val="00067962"/>
    <w:rsid w:val="00067DBC"/>
    <w:rsid w:val="00070391"/>
    <w:rsid w:val="00070555"/>
    <w:rsid w:val="00071994"/>
    <w:rsid w:val="00071DC7"/>
    <w:rsid w:val="00071F12"/>
    <w:rsid w:val="00072221"/>
    <w:rsid w:val="00073632"/>
    <w:rsid w:val="00073DAE"/>
    <w:rsid w:val="000743B2"/>
    <w:rsid w:val="00074421"/>
    <w:rsid w:val="000747AF"/>
    <w:rsid w:val="00074E07"/>
    <w:rsid w:val="0007589E"/>
    <w:rsid w:val="00077023"/>
    <w:rsid w:val="000773B2"/>
    <w:rsid w:val="000778EA"/>
    <w:rsid w:val="0008058E"/>
    <w:rsid w:val="000816E9"/>
    <w:rsid w:val="0008189B"/>
    <w:rsid w:val="00081AE3"/>
    <w:rsid w:val="00081C26"/>
    <w:rsid w:val="00081FEB"/>
    <w:rsid w:val="00082113"/>
    <w:rsid w:val="00082B9F"/>
    <w:rsid w:val="0008320C"/>
    <w:rsid w:val="00083AA9"/>
    <w:rsid w:val="00083C2E"/>
    <w:rsid w:val="0008511E"/>
    <w:rsid w:val="0008573E"/>
    <w:rsid w:val="0008618D"/>
    <w:rsid w:val="00086D13"/>
    <w:rsid w:val="000877DD"/>
    <w:rsid w:val="00087ED0"/>
    <w:rsid w:val="00090349"/>
    <w:rsid w:val="0009050F"/>
    <w:rsid w:val="00090CDE"/>
    <w:rsid w:val="00091269"/>
    <w:rsid w:val="00092921"/>
    <w:rsid w:val="0009295A"/>
    <w:rsid w:val="00092993"/>
    <w:rsid w:val="00092E83"/>
    <w:rsid w:val="000937D5"/>
    <w:rsid w:val="00093995"/>
    <w:rsid w:val="00094B9A"/>
    <w:rsid w:val="00094F36"/>
    <w:rsid w:val="00095342"/>
    <w:rsid w:val="00097D91"/>
    <w:rsid w:val="00097FDA"/>
    <w:rsid w:val="000A00D6"/>
    <w:rsid w:val="000A09AD"/>
    <w:rsid w:val="000A285C"/>
    <w:rsid w:val="000A3981"/>
    <w:rsid w:val="000A3B9B"/>
    <w:rsid w:val="000A462D"/>
    <w:rsid w:val="000A496B"/>
    <w:rsid w:val="000A6F06"/>
    <w:rsid w:val="000A6FE8"/>
    <w:rsid w:val="000A734C"/>
    <w:rsid w:val="000A7C03"/>
    <w:rsid w:val="000A7D8F"/>
    <w:rsid w:val="000B0CAD"/>
    <w:rsid w:val="000B2211"/>
    <w:rsid w:val="000B5014"/>
    <w:rsid w:val="000B5D42"/>
    <w:rsid w:val="000B662C"/>
    <w:rsid w:val="000B6E75"/>
    <w:rsid w:val="000B702E"/>
    <w:rsid w:val="000B7210"/>
    <w:rsid w:val="000B7813"/>
    <w:rsid w:val="000C02CA"/>
    <w:rsid w:val="000C075A"/>
    <w:rsid w:val="000C1329"/>
    <w:rsid w:val="000C16B7"/>
    <w:rsid w:val="000C2777"/>
    <w:rsid w:val="000C3032"/>
    <w:rsid w:val="000C3566"/>
    <w:rsid w:val="000C4656"/>
    <w:rsid w:val="000C4867"/>
    <w:rsid w:val="000C4A31"/>
    <w:rsid w:val="000C4F11"/>
    <w:rsid w:val="000C5BD7"/>
    <w:rsid w:val="000C6DC0"/>
    <w:rsid w:val="000C7005"/>
    <w:rsid w:val="000C7C27"/>
    <w:rsid w:val="000C7D21"/>
    <w:rsid w:val="000D0173"/>
    <w:rsid w:val="000D067C"/>
    <w:rsid w:val="000D06D8"/>
    <w:rsid w:val="000D0DEB"/>
    <w:rsid w:val="000D0FF8"/>
    <w:rsid w:val="000D118F"/>
    <w:rsid w:val="000D11EB"/>
    <w:rsid w:val="000D21A8"/>
    <w:rsid w:val="000D2C64"/>
    <w:rsid w:val="000D2F92"/>
    <w:rsid w:val="000D33F3"/>
    <w:rsid w:val="000D3416"/>
    <w:rsid w:val="000D360A"/>
    <w:rsid w:val="000D36EB"/>
    <w:rsid w:val="000D4700"/>
    <w:rsid w:val="000D482E"/>
    <w:rsid w:val="000D4B02"/>
    <w:rsid w:val="000D4BD7"/>
    <w:rsid w:val="000D53E0"/>
    <w:rsid w:val="000D55EF"/>
    <w:rsid w:val="000D56EB"/>
    <w:rsid w:val="000D665F"/>
    <w:rsid w:val="000D6E83"/>
    <w:rsid w:val="000E005A"/>
    <w:rsid w:val="000E0850"/>
    <w:rsid w:val="000E0C58"/>
    <w:rsid w:val="000E13E4"/>
    <w:rsid w:val="000E157A"/>
    <w:rsid w:val="000E168A"/>
    <w:rsid w:val="000E1783"/>
    <w:rsid w:val="000E2074"/>
    <w:rsid w:val="000E28CC"/>
    <w:rsid w:val="000E444F"/>
    <w:rsid w:val="000E5260"/>
    <w:rsid w:val="000E5F61"/>
    <w:rsid w:val="000E6225"/>
    <w:rsid w:val="000E6C62"/>
    <w:rsid w:val="000E751A"/>
    <w:rsid w:val="000E7D1C"/>
    <w:rsid w:val="000F0351"/>
    <w:rsid w:val="000F07C5"/>
    <w:rsid w:val="000F0B01"/>
    <w:rsid w:val="000F16BF"/>
    <w:rsid w:val="000F2151"/>
    <w:rsid w:val="000F21C5"/>
    <w:rsid w:val="000F4739"/>
    <w:rsid w:val="000F473A"/>
    <w:rsid w:val="000F582C"/>
    <w:rsid w:val="000F7445"/>
    <w:rsid w:val="000F781F"/>
    <w:rsid w:val="001009AB"/>
    <w:rsid w:val="00100D41"/>
    <w:rsid w:val="00100D47"/>
    <w:rsid w:val="00100ED3"/>
    <w:rsid w:val="001013A9"/>
    <w:rsid w:val="001016A9"/>
    <w:rsid w:val="001026A7"/>
    <w:rsid w:val="00103265"/>
    <w:rsid w:val="00103336"/>
    <w:rsid w:val="001033B4"/>
    <w:rsid w:val="00103603"/>
    <w:rsid w:val="00103C7A"/>
    <w:rsid w:val="00103E84"/>
    <w:rsid w:val="001057C3"/>
    <w:rsid w:val="00106058"/>
    <w:rsid w:val="00106079"/>
    <w:rsid w:val="0010674D"/>
    <w:rsid w:val="001073E2"/>
    <w:rsid w:val="00107A7F"/>
    <w:rsid w:val="00107AF2"/>
    <w:rsid w:val="001107BA"/>
    <w:rsid w:val="00110AA9"/>
    <w:rsid w:val="00111B40"/>
    <w:rsid w:val="00112880"/>
    <w:rsid w:val="00112F3E"/>
    <w:rsid w:val="0011358C"/>
    <w:rsid w:val="0011470B"/>
    <w:rsid w:val="00114A48"/>
    <w:rsid w:val="0011589F"/>
    <w:rsid w:val="00116200"/>
    <w:rsid w:val="00116472"/>
    <w:rsid w:val="00116A36"/>
    <w:rsid w:val="00117751"/>
    <w:rsid w:val="00120339"/>
    <w:rsid w:val="0012068C"/>
    <w:rsid w:val="00120774"/>
    <w:rsid w:val="00121042"/>
    <w:rsid w:val="00121112"/>
    <w:rsid w:val="00121125"/>
    <w:rsid w:val="001219AE"/>
    <w:rsid w:val="001220FA"/>
    <w:rsid w:val="00122550"/>
    <w:rsid w:val="00122B57"/>
    <w:rsid w:val="00123034"/>
    <w:rsid w:val="001231C7"/>
    <w:rsid w:val="0012394F"/>
    <w:rsid w:val="00123E5B"/>
    <w:rsid w:val="00124597"/>
    <w:rsid w:val="0012596C"/>
    <w:rsid w:val="00125E12"/>
    <w:rsid w:val="00125E7C"/>
    <w:rsid w:val="00126201"/>
    <w:rsid w:val="0012669A"/>
    <w:rsid w:val="00127242"/>
    <w:rsid w:val="00127330"/>
    <w:rsid w:val="00130238"/>
    <w:rsid w:val="00133183"/>
    <w:rsid w:val="00133502"/>
    <w:rsid w:val="00133928"/>
    <w:rsid w:val="001339EB"/>
    <w:rsid w:val="00134779"/>
    <w:rsid w:val="00135203"/>
    <w:rsid w:val="001356E3"/>
    <w:rsid w:val="00135A24"/>
    <w:rsid w:val="00135F1D"/>
    <w:rsid w:val="00135F50"/>
    <w:rsid w:val="0013640B"/>
    <w:rsid w:val="001364E8"/>
    <w:rsid w:val="00136A88"/>
    <w:rsid w:val="00136BA6"/>
    <w:rsid w:val="00136F7F"/>
    <w:rsid w:val="0013732C"/>
    <w:rsid w:val="00137AB6"/>
    <w:rsid w:val="00137C72"/>
    <w:rsid w:val="00137E95"/>
    <w:rsid w:val="00140C43"/>
    <w:rsid w:val="00140F48"/>
    <w:rsid w:val="00141875"/>
    <w:rsid w:val="00141A49"/>
    <w:rsid w:val="00141B54"/>
    <w:rsid w:val="00142230"/>
    <w:rsid w:val="00142A4F"/>
    <w:rsid w:val="00142C7A"/>
    <w:rsid w:val="001436BC"/>
    <w:rsid w:val="0014460B"/>
    <w:rsid w:val="00145700"/>
    <w:rsid w:val="00145A61"/>
    <w:rsid w:val="001462DF"/>
    <w:rsid w:val="00146E8A"/>
    <w:rsid w:val="001477CB"/>
    <w:rsid w:val="00147AE3"/>
    <w:rsid w:val="001500D0"/>
    <w:rsid w:val="001504DF"/>
    <w:rsid w:val="001509E3"/>
    <w:rsid w:val="001513F8"/>
    <w:rsid w:val="001520C2"/>
    <w:rsid w:val="0015217D"/>
    <w:rsid w:val="001522B2"/>
    <w:rsid w:val="00152882"/>
    <w:rsid w:val="0015290C"/>
    <w:rsid w:val="0015372D"/>
    <w:rsid w:val="00153763"/>
    <w:rsid w:val="00153AD0"/>
    <w:rsid w:val="00153DC3"/>
    <w:rsid w:val="00153E19"/>
    <w:rsid w:val="00153EFD"/>
    <w:rsid w:val="0015410A"/>
    <w:rsid w:val="00154A5D"/>
    <w:rsid w:val="001558C1"/>
    <w:rsid w:val="001559CA"/>
    <w:rsid w:val="00155A58"/>
    <w:rsid w:val="0015630E"/>
    <w:rsid w:val="00156DE2"/>
    <w:rsid w:val="00157299"/>
    <w:rsid w:val="00157A4A"/>
    <w:rsid w:val="00157CD8"/>
    <w:rsid w:val="0016019B"/>
    <w:rsid w:val="0016030C"/>
    <w:rsid w:val="0016050C"/>
    <w:rsid w:val="00160BFE"/>
    <w:rsid w:val="00160F87"/>
    <w:rsid w:val="00160FBA"/>
    <w:rsid w:val="0016149A"/>
    <w:rsid w:val="001617B0"/>
    <w:rsid w:val="00162F87"/>
    <w:rsid w:val="00163DBF"/>
    <w:rsid w:val="001654A3"/>
    <w:rsid w:val="00166949"/>
    <w:rsid w:val="001671C7"/>
    <w:rsid w:val="00167866"/>
    <w:rsid w:val="00167E5F"/>
    <w:rsid w:val="00170468"/>
    <w:rsid w:val="00170BE1"/>
    <w:rsid w:val="00170DF2"/>
    <w:rsid w:val="00174EA6"/>
    <w:rsid w:val="00175C86"/>
    <w:rsid w:val="00176DBB"/>
    <w:rsid w:val="001770E3"/>
    <w:rsid w:val="00177492"/>
    <w:rsid w:val="00177BCC"/>
    <w:rsid w:val="00183151"/>
    <w:rsid w:val="001831E3"/>
    <w:rsid w:val="00183615"/>
    <w:rsid w:val="00183637"/>
    <w:rsid w:val="00183687"/>
    <w:rsid w:val="00183766"/>
    <w:rsid w:val="00183B67"/>
    <w:rsid w:val="00183D6D"/>
    <w:rsid w:val="00184460"/>
    <w:rsid w:val="00184848"/>
    <w:rsid w:val="00184B0D"/>
    <w:rsid w:val="001860DA"/>
    <w:rsid w:val="0018715B"/>
    <w:rsid w:val="00187285"/>
    <w:rsid w:val="00187C26"/>
    <w:rsid w:val="0019030E"/>
    <w:rsid w:val="00191E03"/>
    <w:rsid w:val="00192143"/>
    <w:rsid w:val="00192C6C"/>
    <w:rsid w:val="00192E22"/>
    <w:rsid w:val="00193911"/>
    <w:rsid w:val="00193D9E"/>
    <w:rsid w:val="00193DF7"/>
    <w:rsid w:val="0019437B"/>
    <w:rsid w:val="00194A68"/>
    <w:rsid w:val="00194E70"/>
    <w:rsid w:val="00194FA2"/>
    <w:rsid w:val="00195B49"/>
    <w:rsid w:val="00196498"/>
    <w:rsid w:val="001965F1"/>
    <w:rsid w:val="00196F81"/>
    <w:rsid w:val="001A0AEB"/>
    <w:rsid w:val="001A17ED"/>
    <w:rsid w:val="001A18B4"/>
    <w:rsid w:val="001A1DD2"/>
    <w:rsid w:val="001A2445"/>
    <w:rsid w:val="001A2962"/>
    <w:rsid w:val="001A2BC1"/>
    <w:rsid w:val="001A35C4"/>
    <w:rsid w:val="001A47C8"/>
    <w:rsid w:val="001A4C74"/>
    <w:rsid w:val="001A4D99"/>
    <w:rsid w:val="001A4E49"/>
    <w:rsid w:val="001A52B6"/>
    <w:rsid w:val="001A5B38"/>
    <w:rsid w:val="001A7178"/>
    <w:rsid w:val="001B0A21"/>
    <w:rsid w:val="001B0FCF"/>
    <w:rsid w:val="001B107F"/>
    <w:rsid w:val="001B1B8B"/>
    <w:rsid w:val="001B1BE0"/>
    <w:rsid w:val="001B2235"/>
    <w:rsid w:val="001B324C"/>
    <w:rsid w:val="001B34C9"/>
    <w:rsid w:val="001B36CF"/>
    <w:rsid w:val="001B3703"/>
    <w:rsid w:val="001B3ADF"/>
    <w:rsid w:val="001B3B16"/>
    <w:rsid w:val="001B3E85"/>
    <w:rsid w:val="001B4E45"/>
    <w:rsid w:val="001B50AE"/>
    <w:rsid w:val="001B590F"/>
    <w:rsid w:val="001B5F25"/>
    <w:rsid w:val="001B5F39"/>
    <w:rsid w:val="001B6CBF"/>
    <w:rsid w:val="001B7B5C"/>
    <w:rsid w:val="001C0082"/>
    <w:rsid w:val="001C023D"/>
    <w:rsid w:val="001C065B"/>
    <w:rsid w:val="001C08C1"/>
    <w:rsid w:val="001C0F5E"/>
    <w:rsid w:val="001C13EE"/>
    <w:rsid w:val="001C1EF4"/>
    <w:rsid w:val="001C2433"/>
    <w:rsid w:val="001C3849"/>
    <w:rsid w:val="001C3A26"/>
    <w:rsid w:val="001C4046"/>
    <w:rsid w:val="001C4C5B"/>
    <w:rsid w:val="001C5353"/>
    <w:rsid w:val="001C56EB"/>
    <w:rsid w:val="001C5FFE"/>
    <w:rsid w:val="001C642B"/>
    <w:rsid w:val="001C6B37"/>
    <w:rsid w:val="001C7042"/>
    <w:rsid w:val="001C73B9"/>
    <w:rsid w:val="001C7524"/>
    <w:rsid w:val="001C77B9"/>
    <w:rsid w:val="001C796B"/>
    <w:rsid w:val="001C7DD5"/>
    <w:rsid w:val="001C7F21"/>
    <w:rsid w:val="001D09BC"/>
    <w:rsid w:val="001D0A50"/>
    <w:rsid w:val="001D2723"/>
    <w:rsid w:val="001D35EC"/>
    <w:rsid w:val="001D4297"/>
    <w:rsid w:val="001D48C1"/>
    <w:rsid w:val="001D4F94"/>
    <w:rsid w:val="001D53AE"/>
    <w:rsid w:val="001D5F79"/>
    <w:rsid w:val="001D619C"/>
    <w:rsid w:val="001D65DA"/>
    <w:rsid w:val="001D6B7E"/>
    <w:rsid w:val="001D79CE"/>
    <w:rsid w:val="001D7E78"/>
    <w:rsid w:val="001D7F0A"/>
    <w:rsid w:val="001E0B17"/>
    <w:rsid w:val="001E0D7D"/>
    <w:rsid w:val="001E0EF7"/>
    <w:rsid w:val="001E13DA"/>
    <w:rsid w:val="001E215B"/>
    <w:rsid w:val="001E2C6F"/>
    <w:rsid w:val="001E3101"/>
    <w:rsid w:val="001E3AAC"/>
    <w:rsid w:val="001E4EBA"/>
    <w:rsid w:val="001E5848"/>
    <w:rsid w:val="001E59AB"/>
    <w:rsid w:val="001E5EF7"/>
    <w:rsid w:val="001E6BDD"/>
    <w:rsid w:val="001E718F"/>
    <w:rsid w:val="001E7244"/>
    <w:rsid w:val="001E766A"/>
    <w:rsid w:val="001E768C"/>
    <w:rsid w:val="001E795F"/>
    <w:rsid w:val="001E7F0B"/>
    <w:rsid w:val="001F0394"/>
    <w:rsid w:val="001F041A"/>
    <w:rsid w:val="001F07DB"/>
    <w:rsid w:val="001F0CC9"/>
    <w:rsid w:val="001F0CFB"/>
    <w:rsid w:val="001F105B"/>
    <w:rsid w:val="001F1AFD"/>
    <w:rsid w:val="001F376B"/>
    <w:rsid w:val="001F47FC"/>
    <w:rsid w:val="001F5266"/>
    <w:rsid w:val="001F59F2"/>
    <w:rsid w:val="001F6112"/>
    <w:rsid w:val="001F66BA"/>
    <w:rsid w:val="001F66C5"/>
    <w:rsid w:val="001F787A"/>
    <w:rsid w:val="0020033E"/>
    <w:rsid w:val="00200939"/>
    <w:rsid w:val="00201299"/>
    <w:rsid w:val="0020145D"/>
    <w:rsid w:val="00201573"/>
    <w:rsid w:val="00201B54"/>
    <w:rsid w:val="002022D2"/>
    <w:rsid w:val="00202343"/>
    <w:rsid w:val="00203F2F"/>
    <w:rsid w:val="00203F39"/>
    <w:rsid w:val="00203F3F"/>
    <w:rsid w:val="0020422E"/>
    <w:rsid w:val="002044CD"/>
    <w:rsid w:val="00204855"/>
    <w:rsid w:val="00205C02"/>
    <w:rsid w:val="002061E2"/>
    <w:rsid w:val="00206869"/>
    <w:rsid w:val="00206906"/>
    <w:rsid w:val="00206E4B"/>
    <w:rsid w:val="0020776B"/>
    <w:rsid w:val="00207BD7"/>
    <w:rsid w:val="00210374"/>
    <w:rsid w:val="0021126A"/>
    <w:rsid w:val="002116B3"/>
    <w:rsid w:val="00211989"/>
    <w:rsid w:val="00212481"/>
    <w:rsid w:val="00213024"/>
    <w:rsid w:val="0021306B"/>
    <w:rsid w:val="00213706"/>
    <w:rsid w:val="00214095"/>
    <w:rsid w:val="00214534"/>
    <w:rsid w:val="00215145"/>
    <w:rsid w:val="002157D6"/>
    <w:rsid w:val="00215BAB"/>
    <w:rsid w:val="00216747"/>
    <w:rsid w:val="00216CD0"/>
    <w:rsid w:val="0021722F"/>
    <w:rsid w:val="0021750F"/>
    <w:rsid w:val="0021752A"/>
    <w:rsid w:val="00217A04"/>
    <w:rsid w:val="00217A66"/>
    <w:rsid w:val="00217DEE"/>
    <w:rsid w:val="00217FF0"/>
    <w:rsid w:val="002201D8"/>
    <w:rsid w:val="00221D4E"/>
    <w:rsid w:val="00223ECF"/>
    <w:rsid w:val="00224452"/>
    <w:rsid w:val="00224616"/>
    <w:rsid w:val="00224913"/>
    <w:rsid w:val="002258CB"/>
    <w:rsid w:val="0022666A"/>
    <w:rsid w:val="00226B63"/>
    <w:rsid w:val="00226C03"/>
    <w:rsid w:val="00226F70"/>
    <w:rsid w:val="002270F3"/>
    <w:rsid w:val="0022752B"/>
    <w:rsid w:val="00227809"/>
    <w:rsid w:val="0023003A"/>
    <w:rsid w:val="00231581"/>
    <w:rsid w:val="00231C96"/>
    <w:rsid w:val="0023217D"/>
    <w:rsid w:val="00232748"/>
    <w:rsid w:val="00232983"/>
    <w:rsid w:val="00232CBC"/>
    <w:rsid w:val="002330D4"/>
    <w:rsid w:val="0023356C"/>
    <w:rsid w:val="00233739"/>
    <w:rsid w:val="00233865"/>
    <w:rsid w:val="00233E1C"/>
    <w:rsid w:val="002347A6"/>
    <w:rsid w:val="002354DE"/>
    <w:rsid w:val="002355DC"/>
    <w:rsid w:val="002356E8"/>
    <w:rsid w:val="00236A71"/>
    <w:rsid w:val="00236CF0"/>
    <w:rsid w:val="00237436"/>
    <w:rsid w:val="002410F7"/>
    <w:rsid w:val="00241671"/>
    <w:rsid w:val="00241F09"/>
    <w:rsid w:val="00242004"/>
    <w:rsid w:val="00243C79"/>
    <w:rsid w:val="0024486A"/>
    <w:rsid w:val="00244F10"/>
    <w:rsid w:val="002458D0"/>
    <w:rsid w:val="002468AC"/>
    <w:rsid w:val="00246A8C"/>
    <w:rsid w:val="0025024B"/>
    <w:rsid w:val="00250391"/>
    <w:rsid w:val="00250EBD"/>
    <w:rsid w:val="00251D51"/>
    <w:rsid w:val="0025261D"/>
    <w:rsid w:val="0025279E"/>
    <w:rsid w:val="00252B6A"/>
    <w:rsid w:val="00252F78"/>
    <w:rsid w:val="00253E04"/>
    <w:rsid w:val="00254637"/>
    <w:rsid w:val="00254F06"/>
    <w:rsid w:val="002555A0"/>
    <w:rsid w:val="00255AD7"/>
    <w:rsid w:val="00256047"/>
    <w:rsid w:val="002573E9"/>
    <w:rsid w:val="00261C57"/>
    <w:rsid w:val="0026225F"/>
    <w:rsid w:val="00262F5B"/>
    <w:rsid w:val="00262FB8"/>
    <w:rsid w:val="002642B2"/>
    <w:rsid w:val="002646B0"/>
    <w:rsid w:val="00264CFA"/>
    <w:rsid w:val="00264F8E"/>
    <w:rsid w:val="00265246"/>
    <w:rsid w:val="00265B4C"/>
    <w:rsid w:val="00265EB1"/>
    <w:rsid w:val="00266B86"/>
    <w:rsid w:val="002673D3"/>
    <w:rsid w:val="00267A53"/>
    <w:rsid w:val="00267D16"/>
    <w:rsid w:val="00270B0B"/>
    <w:rsid w:val="00270BA2"/>
    <w:rsid w:val="0027121F"/>
    <w:rsid w:val="002731C3"/>
    <w:rsid w:val="002766E3"/>
    <w:rsid w:val="00276848"/>
    <w:rsid w:val="002770E8"/>
    <w:rsid w:val="00277C89"/>
    <w:rsid w:val="00277F4B"/>
    <w:rsid w:val="00280079"/>
    <w:rsid w:val="00280EBB"/>
    <w:rsid w:val="00281A32"/>
    <w:rsid w:val="00281C9C"/>
    <w:rsid w:val="002825A0"/>
    <w:rsid w:val="00282F99"/>
    <w:rsid w:val="00283BDD"/>
    <w:rsid w:val="00284417"/>
    <w:rsid w:val="00285411"/>
    <w:rsid w:val="00285EB8"/>
    <w:rsid w:val="00285F21"/>
    <w:rsid w:val="002862DE"/>
    <w:rsid w:val="0028682A"/>
    <w:rsid w:val="00287500"/>
    <w:rsid w:val="0028795F"/>
    <w:rsid w:val="00290E6D"/>
    <w:rsid w:val="002915E3"/>
    <w:rsid w:val="00291C11"/>
    <w:rsid w:val="00291FD1"/>
    <w:rsid w:val="002925E7"/>
    <w:rsid w:val="00292D29"/>
    <w:rsid w:val="00293158"/>
    <w:rsid w:val="00293182"/>
    <w:rsid w:val="002932A9"/>
    <w:rsid w:val="002948BC"/>
    <w:rsid w:val="0029517F"/>
    <w:rsid w:val="00295BAD"/>
    <w:rsid w:val="0029746E"/>
    <w:rsid w:val="002A03D3"/>
    <w:rsid w:val="002A070C"/>
    <w:rsid w:val="002A074A"/>
    <w:rsid w:val="002A0E29"/>
    <w:rsid w:val="002A1E96"/>
    <w:rsid w:val="002A1FBB"/>
    <w:rsid w:val="002A2397"/>
    <w:rsid w:val="002A299C"/>
    <w:rsid w:val="002A3128"/>
    <w:rsid w:val="002A3D5C"/>
    <w:rsid w:val="002A45B9"/>
    <w:rsid w:val="002A5975"/>
    <w:rsid w:val="002A7901"/>
    <w:rsid w:val="002B0459"/>
    <w:rsid w:val="002B0823"/>
    <w:rsid w:val="002B10CD"/>
    <w:rsid w:val="002B15F5"/>
    <w:rsid w:val="002B1B13"/>
    <w:rsid w:val="002B263D"/>
    <w:rsid w:val="002B284D"/>
    <w:rsid w:val="002B47DE"/>
    <w:rsid w:val="002B4B9A"/>
    <w:rsid w:val="002B4C7B"/>
    <w:rsid w:val="002B5795"/>
    <w:rsid w:val="002B5E1F"/>
    <w:rsid w:val="002B610E"/>
    <w:rsid w:val="002B62AF"/>
    <w:rsid w:val="002B6DB3"/>
    <w:rsid w:val="002B78D2"/>
    <w:rsid w:val="002B7D1A"/>
    <w:rsid w:val="002C1FB7"/>
    <w:rsid w:val="002C2AAA"/>
    <w:rsid w:val="002C317E"/>
    <w:rsid w:val="002C3ABF"/>
    <w:rsid w:val="002C4974"/>
    <w:rsid w:val="002C584D"/>
    <w:rsid w:val="002C5A8B"/>
    <w:rsid w:val="002C6010"/>
    <w:rsid w:val="002C6C6A"/>
    <w:rsid w:val="002C727A"/>
    <w:rsid w:val="002C7FDC"/>
    <w:rsid w:val="002D036D"/>
    <w:rsid w:val="002D108E"/>
    <w:rsid w:val="002D2065"/>
    <w:rsid w:val="002D208E"/>
    <w:rsid w:val="002D21A3"/>
    <w:rsid w:val="002D244E"/>
    <w:rsid w:val="002D2BB1"/>
    <w:rsid w:val="002D343F"/>
    <w:rsid w:val="002D436F"/>
    <w:rsid w:val="002D5037"/>
    <w:rsid w:val="002D51CF"/>
    <w:rsid w:val="002D5783"/>
    <w:rsid w:val="002D5793"/>
    <w:rsid w:val="002D6217"/>
    <w:rsid w:val="002D6768"/>
    <w:rsid w:val="002E0ADE"/>
    <w:rsid w:val="002E1AA9"/>
    <w:rsid w:val="002E265E"/>
    <w:rsid w:val="002E28DF"/>
    <w:rsid w:val="002E2A5B"/>
    <w:rsid w:val="002E37F5"/>
    <w:rsid w:val="002E38EA"/>
    <w:rsid w:val="002E4675"/>
    <w:rsid w:val="002E593A"/>
    <w:rsid w:val="002E5C76"/>
    <w:rsid w:val="002E5E84"/>
    <w:rsid w:val="002E6429"/>
    <w:rsid w:val="002E6495"/>
    <w:rsid w:val="002E64DD"/>
    <w:rsid w:val="002E6EB0"/>
    <w:rsid w:val="002E7489"/>
    <w:rsid w:val="002E763A"/>
    <w:rsid w:val="002E7D03"/>
    <w:rsid w:val="002F09E5"/>
    <w:rsid w:val="002F0D87"/>
    <w:rsid w:val="002F137A"/>
    <w:rsid w:val="002F13A5"/>
    <w:rsid w:val="002F15F1"/>
    <w:rsid w:val="002F1A0E"/>
    <w:rsid w:val="002F2D84"/>
    <w:rsid w:val="002F4579"/>
    <w:rsid w:val="002F516E"/>
    <w:rsid w:val="002F51A0"/>
    <w:rsid w:val="002F52E7"/>
    <w:rsid w:val="002F5C1D"/>
    <w:rsid w:val="002F6749"/>
    <w:rsid w:val="002F6A37"/>
    <w:rsid w:val="002F6D09"/>
    <w:rsid w:val="002F6E8C"/>
    <w:rsid w:val="002F750F"/>
    <w:rsid w:val="002F7625"/>
    <w:rsid w:val="00300ABE"/>
    <w:rsid w:val="00301293"/>
    <w:rsid w:val="00301320"/>
    <w:rsid w:val="0030148B"/>
    <w:rsid w:val="0030227D"/>
    <w:rsid w:val="00303182"/>
    <w:rsid w:val="003031AA"/>
    <w:rsid w:val="00303611"/>
    <w:rsid w:val="00303955"/>
    <w:rsid w:val="00303E34"/>
    <w:rsid w:val="003050A5"/>
    <w:rsid w:val="003054FB"/>
    <w:rsid w:val="00305ECA"/>
    <w:rsid w:val="00307665"/>
    <w:rsid w:val="00307800"/>
    <w:rsid w:val="00307C32"/>
    <w:rsid w:val="00310957"/>
    <w:rsid w:val="00310EC1"/>
    <w:rsid w:val="00311749"/>
    <w:rsid w:val="00311AA6"/>
    <w:rsid w:val="00313036"/>
    <w:rsid w:val="00313107"/>
    <w:rsid w:val="00313F1C"/>
    <w:rsid w:val="003144D1"/>
    <w:rsid w:val="00314BC5"/>
    <w:rsid w:val="00314E84"/>
    <w:rsid w:val="003153C5"/>
    <w:rsid w:val="00315B79"/>
    <w:rsid w:val="00316490"/>
    <w:rsid w:val="00316F33"/>
    <w:rsid w:val="003178BA"/>
    <w:rsid w:val="00317AA6"/>
    <w:rsid w:val="00320607"/>
    <w:rsid w:val="00321802"/>
    <w:rsid w:val="00321924"/>
    <w:rsid w:val="00321946"/>
    <w:rsid w:val="0032195F"/>
    <w:rsid w:val="0032286A"/>
    <w:rsid w:val="00322B0B"/>
    <w:rsid w:val="00322D40"/>
    <w:rsid w:val="00326CE5"/>
    <w:rsid w:val="00327FDE"/>
    <w:rsid w:val="00330134"/>
    <w:rsid w:val="00330B49"/>
    <w:rsid w:val="00330C8F"/>
    <w:rsid w:val="00330F71"/>
    <w:rsid w:val="003311ED"/>
    <w:rsid w:val="00331755"/>
    <w:rsid w:val="00331B6C"/>
    <w:rsid w:val="00332586"/>
    <w:rsid w:val="00333E05"/>
    <w:rsid w:val="003346A9"/>
    <w:rsid w:val="0033472B"/>
    <w:rsid w:val="00334B08"/>
    <w:rsid w:val="00335833"/>
    <w:rsid w:val="00337511"/>
    <w:rsid w:val="00340418"/>
    <w:rsid w:val="003408D2"/>
    <w:rsid w:val="003413B3"/>
    <w:rsid w:val="003418A4"/>
    <w:rsid w:val="003418EB"/>
    <w:rsid w:val="00342192"/>
    <w:rsid w:val="003421E7"/>
    <w:rsid w:val="00342408"/>
    <w:rsid w:val="003436E6"/>
    <w:rsid w:val="00343952"/>
    <w:rsid w:val="00343A31"/>
    <w:rsid w:val="00343B67"/>
    <w:rsid w:val="003442C8"/>
    <w:rsid w:val="00347566"/>
    <w:rsid w:val="00347C92"/>
    <w:rsid w:val="003509C9"/>
    <w:rsid w:val="00350A5C"/>
    <w:rsid w:val="003513E4"/>
    <w:rsid w:val="00351E98"/>
    <w:rsid w:val="00352460"/>
    <w:rsid w:val="003525EE"/>
    <w:rsid w:val="0035338E"/>
    <w:rsid w:val="003534FC"/>
    <w:rsid w:val="0035355B"/>
    <w:rsid w:val="003542FC"/>
    <w:rsid w:val="003545D6"/>
    <w:rsid w:val="0035467D"/>
    <w:rsid w:val="00354D7F"/>
    <w:rsid w:val="00355094"/>
    <w:rsid w:val="003558CA"/>
    <w:rsid w:val="00355A01"/>
    <w:rsid w:val="00355B9E"/>
    <w:rsid w:val="00356294"/>
    <w:rsid w:val="00357568"/>
    <w:rsid w:val="00357DB4"/>
    <w:rsid w:val="0036153A"/>
    <w:rsid w:val="00362B26"/>
    <w:rsid w:val="00362CCE"/>
    <w:rsid w:val="00364C0E"/>
    <w:rsid w:val="00364C6D"/>
    <w:rsid w:val="00364DC3"/>
    <w:rsid w:val="00365A73"/>
    <w:rsid w:val="00365EC7"/>
    <w:rsid w:val="0036624D"/>
    <w:rsid w:val="00366295"/>
    <w:rsid w:val="003665CA"/>
    <w:rsid w:val="00366E0F"/>
    <w:rsid w:val="00367F21"/>
    <w:rsid w:val="0037093E"/>
    <w:rsid w:val="00370FDF"/>
    <w:rsid w:val="00371427"/>
    <w:rsid w:val="0037179D"/>
    <w:rsid w:val="00371DC3"/>
    <w:rsid w:val="00372948"/>
    <w:rsid w:val="003730A6"/>
    <w:rsid w:val="0037313B"/>
    <w:rsid w:val="0037327E"/>
    <w:rsid w:val="00374DF8"/>
    <w:rsid w:val="0037506E"/>
    <w:rsid w:val="00375186"/>
    <w:rsid w:val="00375310"/>
    <w:rsid w:val="003763F8"/>
    <w:rsid w:val="00376EB4"/>
    <w:rsid w:val="003772FC"/>
    <w:rsid w:val="00377995"/>
    <w:rsid w:val="00377F31"/>
    <w:rsid w:val="003808D7"/>
    <w:rsid w:val="0038110B"/>
    <w:rsid w:val="00381320"/>
    <w:rsid w:val="00382C5F"/>
    <w:rsid w:val="0038325E"/>
    <w:rsid w:val="003835BF"/>
    <w:rsid w:val="00383AF1"/>
    <w:rsid w:val="003840C4"/>
    <w:rsid w:val="0038455A"/>
    <w:rsid w:val="00386228"/>
    <w:rsid w:val="00386425"/>
    <w:rsid w:val="0038777C"/>
    <w:rsid w:val="00390107"/>
    <w:rsid w:val="00390FEA"/>
    <w:rsid w:val="00392397"/>
    <w:rsid w:val="003934D8"/>
    <w:rsid w:val="00393735"/>
    <w:rsid w:val="00393890"/>
    <w:rsid w:val="003938B3"/>
    <w:rsid w:val="00393F80"/>
    <w:rsid w:val="003943E4"/>
    <w:rsid w:val="00394EE4"/>
    <w:rsid w:val="00395257"/>
    <w:rsid w:val="00395877"/>
    <w:rsid w:val="003965B6"/>
    <w:rsid w:val="00396CCA"/>
    <w:rsid w:val="00396D87"/>
    <w:rsid w:val="003978FF"/>
    <w:rsid w:val="003A0E2A"/>
    <w:rsid w:val="003A13D9"/>
    <w:rsid w:val="003A1CEB"/>
    <w:rsid w:val="003A215C"/>
    <w:rsid w:val="003A28B9"/>
    <w:rsid w:val="003A3230"/>
    <w:rsid w:val="003A369C"/>
    <w:rsid w:val="003A37F1"/>
    <w:rsid w:val="003A4429"/>
    <w:rsid w:val="003A4489"/>
    <w:rsid w:val="003A4B93"/>
    <w:rsid w:val="003A4C76"/>
    <w:rsid w:val="003A4D63"/>
    <w:rsid w:val="003A7160"/>
    <w:rsid w:val="003B02D9"/>
    <w:rsid w:val="003B03CC"/>
    <w:rsid w:val="003B09A2"/>
    <w:rsid w:val="003B110A"/>
    <w:rsid w:val="003B1607"/>
    <w:rsid w:val="003B1919"/>
    <w:rsid w:val="003B232A"/>
    <w:rsid w:val="003B27C0"/>
    <w:rsid w:val="003B289D"/>
    <w:rsid w:val="003B2C2F"/>
    <w:rsid w:val="003B2D67"/>
    <w:rsid w:val="003B32C9"/>
    <w:rsid w:val="003B349B"/>
    <w:rsid w:val="003B3798"/>
    <w:rsid w:val="003B38D0"/>
    <w:rsid w:val="003B3B60"/>
    <w:rsid w:val="003B3F99"/>
    <w:rsid w:val="003B4630"/>
    <w:rsid w:val="003B5619"/>
    <w:rsid w:val="003B5F1F"/>
    <w:rsid w:val="003B622B"/>
    <w:rsid w:val="003B74EE"/>
    <w:rsid w:val="003B7938"/>
    <w:rsid w:val="003B7FE7"/>
    <w:rsid w:val="003C08C3"/>
    <w:rsid w:val="003C0D42"/>
    <w:rsid w:val="003C0F87"/>
    <w:rsid w:val="003C1324"/>
    <w:rsid w:val="003C184A"/>
    <w:rsid w:val="003C21F8"/>
    <w:rsid w:val="003C225C"/>
    <w:rsid w:val="003C39AA"/>
    <w:rsid w:val="003C3C26"/>
    <w:rsid w:val="003C475A"/>
    <w:rsid w:val="003C4B2C"/>
    <w:rsid w:val="003C5328"/>
    <w:rsid w:val="003C540E"/>
    <w:rsid w:val="003C5A78"/>
    <w:rsid w:val="003C6293"/>
    <w:rsid w:val="003C6CC0"/>
    <w:rsid w:val="003C6D93"/>
    <w:rsid w:val="003C6E5A"/>
    <w:rsid w:val="003C73CA"/>
    <w:rsid w:val="003C771D"/>
    <w:rsid w:val="003D0290"/>
    <w:rsid w:val="003D2A92"/>
    <w:rsid w:val="003D3044"/>
    <w:rsid w:val="003D3385"/>
    <w:rsid w:val="003D36BF"/>
    <w:rsid w:val="003D3FDA"/>
    <w:rsid w:val="003D4AA9"/>
    <w:rsid w:val="003D68DC"/>
    <w:rsid w:val="003D7C48"/>
    <w:rsid w:val="003D7C83"/>
    <w:rsid w:val="003D7F81"/>
    <w:rsid w:val="003E0935"/>
    <w:rsid w:val="003E0EE1"/>
    <w:rsid w:val="003E109E"/>
    <w:rsid w:val="003E14B8"/>
    <w:rsid w:val="003E19C9"/>
    <w:rsid w:val="003E1E7B"/>
    <w:rsid w:val="003E2316"/>
    <w:rsid w:val="003E2406"/>
    <w:rsid w:val="003E30BF"/>
    <w:rsid w:val="003E3AAA"/>
    <w:rsid w:val="003E4453"/>
    <w:rsid w:val="003E49E5"/>
    <w:rsid w:val="003E4CA4"/>
    <w:rsid w:val="003E60BB"/>
    <w:rsid w:val="003E63E5"/>
    <w:rsid w:val="003E6953"/>
    <w:rsid w:val="003E7387"/>
    <w:rsid w:val="003E78AE"/>
    <w:rsid w:val="003E7CC3"/>
    <w:rsid w:val="003F0AF0"/>
    <w:rsid w:val="003F0B25"/>
    <w:rsid w:val="003F27B8"/>
    <w:rsid w:val="003F2830"/>
    <w:rsid w:val="003F33B8"/>
    <w:rsid w:val="003F3BDB"/>
    <w:rsid w:val="003F4135"/>
    <w:rsid w:val="003F4B76"/>
    <w:rsid w:val="003F4D92"/>
    <w:rsid w:val="003F66A7"/>
    <w:rsid w:val="003F6895"/>
    <w:rsid w:val="003F6BC7"/>
    <w:rsid w:val="003F7955"/>
    <w:rsid w:val="00400498"/>
    <w:rsid w:val="00400BE4"/>
    <w:rsid w:val="00400DE6"/>
    <w:rsid w:val="00401DC7"/>
    <w:rsid w:val="00401E01"/>
    <w:rsid w:val="004024F2"/>
    <w:rsid w:val="00402BD2"/>
    <w:rsid w:val="0040320D"/>
    <w:rsid w:val="00403892"/>
    <w:rsid w:val="00403C2D"/>
    <w:rsid w:val="00403CBF"/>
    <w:rsid w:val="00403E1A"/>
    <w:rsid w:val="0040467C"/>
    <w:rsid w:val="00404B00"/>
    <w:rsid w:val="00404CE5"/>
    <w:rsid w:val="00404E75"/>
    <w:rsid w:val="004057B5"/>
    <w:rsid w:val="004058C9"/>
    <w:rsid w:val="00405A71"/>
    <w:rsid w:val="004065C7"/>
    <w:rsid w:val="00407102"/>
    <w:rsid w:val="00407957"/>
    <w:rsid w:val="004103FD"/>
    <w:rsid w:val="00411018"/>
    <w:rsid w:val="0041198C"/>
    <w:rsid w:val="00411C9E"/>
    <w:rsid w:val="00412C0B"/>
    <w:rsid w:val="00413928"/>
    <w:rsid w:val="0041418A"/>
    <w:rsid w:val="0041528A"/>
    <w:rsid w:val="00416058"/>
    <w:rsid w:val="004166A9"/>
    <w:rsid w:val="00420A33"/>
    <w:rsid w:val="004214FE"/>
    <w:rsid w:val="0042256D"/>
    <w:rsid w:val="00422802"/>
    <w:rsid w:val="00422B8C"/>
    <w:rsid w:val="00422EA4"/>
    <w:rsid w:val="0042304A"/>
    <w:rsid w:val="004231AB"/>
    <w:rsid w:val="004247B0"/>
    <w:rsid w:val="00425787"/>
    <w:rsid w:val="004267B5"/>
    <w:rsid w:val="004275D4"/>
    <w:rsid w:val="00427AF3"/>
    <w:rsid w:val="00430A26"/>
    <w:rsid w:val="0043100B"/>
    <w:rsid w:val="004312F5"/>
    <w:rsid w:val="00431EB6"/>
    <w:rsid w:val="00432058"/>
    <w:rsid w:val="00432C60"/>
    <w:rsid w:val="00432F47"/>
    <w:rsid w:val="0043313C"/>
    <w:rsid w:val="00433300"/>
    <w:rsid w:val="004343C9"/>
    <w:rsid w:val="00434472"/>
    <w:rsid w:val="00434B4D"/>
    <w:rsid w:val="00435F5A"/>
    <w:rsid w:val="00436D8F"/>
    <w:rsid w:val="00437014"/>
    <w:rsid w:val="004375FE"/>
    <w:rsid w:val="0043795B"/>
    <w:rsid w:val="00441EA5"/>
    <w:rsid w:val="004420FB"/>
    <w:rsid w:val="0044212F"/>
    <w:rsid w:val="00442C0C"/>
    <w:rsid w:val="00442E0E"/>
    <w:rsid w:val="00443777"/>
    <w:rsid w:val="00443BE4"/>
    <w:rsid w:val="0044441C"/>
    <w:rsid w:val="0044506F"/>
    <w:rsid w:val="00445323"/>
    <w:rsid w:val="004453A1"/>
    <w:rsid w:val="00445873"/>
    <w:rsid w:val="00446ECB"/>
    <w:rsid w:val="0044702F"/>
    <w:rsid w:val="00447F68"/>
    <w:rsid w:val="00450023"/>
    <w:rsid w:val="004507DF"/>
    <w:rsid w:val="00450CBB"/>
    <w:rsid w:val="00450F0D"/>
    <w:rsid w:val="00451AD3"/>
    <w:rsid w:val="004520E8"/>
    <w:rsid w:val="00452515"/>
    <w:rsid w:val="00453829"/>
    <w:rsid w:val="00453CE8"/>
    <w:rsid w:val="00454AAD"/>
    <w:rsid w:val="00454B28"/>
    <w:rsid w:val="00454E25"/>
    <w:rsid w:val="00455AA4"/>
    <w:rsid w:val="00456525"/>
    <w:rsid w:val="00456D25"/>
    <w:rsid w:val="00456FB3"/>
    <w:rsid w:val="00457015"/>
    <w:rsid w:val="00457CA1"/>
    <w:rsid w:val="00462545"/>
    <w:rsid w:val="0046275D"/>
    <w:rsid w:val="00463194"/>
    <w:rsid w:val="00463805"/>
    <w:rsid w:val="0046412A"/>
    <w:rsid w:val="0046473E"/>
    <w:rsid w:val="00464AA7"/>
    <w:rsid w:val="00464C7E"/>
    <w:rsid w:val="00464CDF"/>
    <w:rsid w:val="00465380"/>
    <w:rsid w:val="004674CB"/>
    <w:rsid w:val="004678BE"/>
    <w:rsid w:val="00467FC7"/>
    <w:rsid w:val="004701BD"/>
    <w:rsid w:val="0047072A"/>
    <w:rsid w:val="00470909"/>
    <w:rsid w:val="004717A5"/>
    <w:rsid w:val="0047195C"/>
    <w:rsid w:val="00471ACC"/>
    <w:rsid w:val="00472014"/>
    <w:rsid w:val="00472974"/>
    <w:rsid w:val="00473F1B"/>
    <w:rsid w:val="00474231"/>
    <w:rsid w:val="00474833"/>
    <w:rsid w:val="00475008"/>
    <w:rsid w:val="0047527B"/>
    <w:rsid w:val="00475F8A"/>
    <w:rsid w:val="00476EEC"/>
    <w:rsid w:val="00477361"/>
    <w:rsid w:val="004778F0"/>
    <w:rsid w:val="00477D72"/>
    <w:rsid w:val="004806A4"/>
    <w:rsid w:val="004808D5"/>
    <w:rsid w:val="00480CFF"/>
    <w:rsid w:val="00480DCD"/>
    <w:rsid w:val="004825EF"/>
    <w:rsid w:val="00482FDE"/>
    <w:rsid w:val="004832DB"/>
    <w:rsid w:val="00483307"/>
    <w:rsid w:val="00484508"/>
    <w:rsid w:val="00484D06"/>
    <w:rsid w:val="0048632C"/>
    <w:rsid w:val="00486C5A"/>
    <w:rsid w:val="00486D20"/>
    <w:rsid w:val="0048729A"/>
    <w:rsid w:val="00487B9A"/>
    <w:rsid w:val="004907D8"/>
    <w:rsid w:val="00490E72"/>
    <w:rsid w:val="00490F88"/>
    <w:rsid w:val="00491039"/>
    <w:rsid w:val="004916DF"/>
    <w:rsid w:val="0049182D"/>
    <w:rsid w:val="00491845"/>
    <w:rsid w:val="0049289F"/>
    <w:rsid w:val="004940E1"/>
    <w:rsid w:val="004944E6"/>
    <w:rsid w:val="00496415"/>
    <w:rsid w:val="004964C2"/>
    <w:rsid w:val="004979C6"/>
    <w:rsid w:val="00497A77"/>
    <w:rsid w:val="00497AA1"/>
    <w:rsid w:val="00497ADD"/>
    <w:rsid w:val="004A0320"/>
    <w:rsid w:val="004A039D"/>
    <w:rsid w:val="004A080C"/>
    <w:rsid w:val="004A1219"/>
    <w:rsid w:val="004A3414"/>
    <w:rsid w:val="004A3B2B"/>
    <w:rsid w:val="004A41A8"/>
    <w:rsid w:val="004A5044"/>
    <w:rsid w:val="004A508D"/>
    <w:rsid w:val="004A55C0"/>
    <w:rsid w:val="004A5AC8"/>
    <w:rsid w:val="004A5B9A"/>
    <w:rsid w:val="004A5CB8"/>
    <w:rsid w:val="004A5D6F"/>
    <w:rsid w:val="004A77B1"/>
    <w:rsid w:val="004B017C"/>
    <w:rsid w:val="004B08D0"/>
    <w:rsid w:val="004B09DD"/>
    <w:rsid w:val="004B139E"/>
    <w:rsid w:val="004B165C"/>
    <w:rsid w:val="004B2343"/>
    <w:rsid w:val="004B2449"/>
    <w:rsid w:val="004B256F"/>
    <w:rsid w:val="004B2791"/>
    <w:rsid w:val="004B2E4A"/>
    <w:rsid w:val="004B3CD8"/>
    <w:rsid w:val="004B420B"/>
    <w:rsid w:val="004B450A"/>
    <w:rsid w:val="004B4AC9"/>
    <w:rsid w:val="004B4DE7"/>
    <w:rsid w:val="004B6B51"/>
    <w:rsid w:val="004B738C"/>
    <w:rsid w:val="004B77E8"/>
    <w:rsid w:val="004B7D62"/>
    <w:rsid w:val="004C00B8"/>
    <w:rsid w:val="004C1225"/>
    <w:rsid w:val="004C42A9"/>
    <w:rsid w:val="004C4EA5"/>
    <w:rsid w:val="004C54FC"/>
    <w:rsid w:val="004C580B"/>
    <w:rsid w:val="004C5B17"/>
    <w:rsid w:val="004C60F0"/>
    <w:rsid w:val="004C674E"/>
    <w:rsid w:val="004C6B80"/>
    <w:rsid w:val="004C6BB1"/>
    <w:rsid w:val="004C7599"/>
    <w:rsid w:val="004D23E3"/>
    <w:rsid w:val="004D250F"/>
    <w:rsid w:val="004D2721"/>
    <w:rsid w:val="004D27BE"/>
    <w:rsid w:val="004D299B"/>
    <w:rsid w:val="004D40BD"/>
    <w:rsid w:val="004D47BF"/>
    <w:rsid w:val="004D483F"/>
    <w:rsid w:val="004D4DAA"/>
    <w:rsid w:val="004D51B6"/>
    <w:rsid w:val="004D5BC5"/>
    <w:rsid w:val="004D632A"/>
    <w:rsid w:val="004D699E"/>
    <w:rsid w:val="004D703D"/>
    <w:rsid w:val="004D70B6"/>
    <w:rsid w:val="004D71F6"/>
    <w:rsid w:val="004D7BD6"/>
    <w:rsid w:val="004D7E02"/>
    <w:rsid w:val="004E0044"/>
    <w:rsid w:val="004E057D"/>
    <w:rsid w:val="004E0C28"/>
    <w:rsid w:val="004E0DF2"/>
    <w:rsid w:val="004E1594"/>
    <w:rsid w:val="004E1D84"/>
    <w:rsid w:val="004E1D9E"/>
    <w:rsid w:val="004E21DC"/>
    <w:rsid w:val="004E2B9E"/>
    <w:rsid w:val="004E340A"/>
    <w:rsid w:val="004E3DA9"/>
    <w:rsid w:val="004E40E4"/>
    <w:rsid w:val="004E415F"/>
    <w:rsid w:val="004E431C"/>
    <w:rsid w:val="004E4833"/>
    <w:rsid w:val="004E4A58"/>
    <w:rsid w:val="004E4FF2"/>
    <w:rsid w:val="004E52EF"/>
    <w:rsid w:val="004E54A2"/>
    <w:rsid w:val="004E54BD"/>
    <w:rsid w:val="004E5BF3"/>
    <w:rsid w:val="004E6078"/>
    <w:rsid w:val="004E666D"/>
    <w:rsid w:val="004E689F"/>
    <w:rsid w:val="004E7258"/>
    <w:rsid w:val="004F06C1"/>
    <w:rsid w:val="004F25C2"/>
    <w:rsid w:val="004F2A89"/>
    <w:rsid w:val="004F36AE"/>
    <w:rsid w:val="004F3E67"/>
    <w:rsid w:val="004F40C9"/>
    <w:rsid w:val="004F4F00"/>
    <w:rsid w:val="004F598F"/>
    <w:rsid w:val="004F5F14"/>
    <w:rsid w:val="004F61B4"/>
    <w:rsid w:val="004F61F1"/>
    <w:rsid w:val="005003DE"/>
    <w:rsid w:val="005004D9"/>
    <w:rsid w:val="00500E67"/>
    <w:rsid w:val="00501A15"/>
    <w:rsid w:val="00501AB6"/>
    <w:rsid w:val="00502EAE"/>
    <w:rsid w:val="0050468E"/>
    <w:rsid w:val="005057EF"/>
    <w:rsid w:val="00505D25"/>
    <w:rsid w:val="005078B6"/>
    <w:rsid w:val="00507A35"/>
    <w:rsid w:val="00507A51"/>
    <w:rsid w:val="005106EC"/>
    <w:rsid w:val="00510850"/>
    <w:rsid w:val="00510CBD"/>
    <w:rsid w:val="00511227"/>
    <w:rsid w:val="00511465"/>
    <w:rsid w:val="005125F0"/>
    <w:rsid w:val="00512729"/>
    <w:rsid w:val="00514011"/>
    <w:rsid w:val="005156D1"/>
    <w:rsid w:val="00515ADB"/>
    <w:rsid w:val="005160A9"/>
    <w:rsid w:val="00516A36"/>
    <w:rsid w:val="00517177"/>
    <w:rsid w:val="00517AF7"/>
    <w:rsid w:val="00520110"/>
    <w:rsid w:val="00521B85"/>
    <w:rsid w:val="00521BEA"/>
    <w:rsid w:val="00521D61"/>
    <w:rsid w:val="005222D2"/>
    <w:rsid w:val="005225F7"/>
    <w:rsid w:val="00522C51"/>
    <w:rsid w:val="005231FB"/>
    <w:rsid w:val="0052369E"/>
    <w:rsid w:val="00523B56"/>
    <w:rsid w:val="005240C7"/>
    <w:rsid w:val="00524244"/>
    <w:rsid w:val="005250FA"/>
    <w:rsid w:val="005257C4"/>
    <w:rsid w:val="00525894"/>
    <w:rsid w:val="0052651E"/>
    <w:rsid w:val="00527139"/>
    <w:rsid w:val="00527878"/>
    <w:rsid w:val="00530A52"/>
    <w:rsid w:val="005313B7"/>
    <w:rsid w:val="00531AC0"/>
    <w:rsid w:val="0053367A"/>
    <w:rsid w:val="00533B25"/>
    <w:rsid w:val="00533FD4"/>
    <w:rsid w:val="0053414B"/>
    <w:rsid w:val="0053431E"/>
    <w:rsid w:val="005352EE"/>
    <w:rsid w:val="0053754D"/>
    <w:rsid w:val="0053771C"/>
    <w:rsid w:val="00540811"/>
    <w:rsid w:val="00541BC3"/>
    <w:rsid w:val="005422B1"/>
    <w:rsid w:val="005433DA"/>
    <w:rsid w:val="00543DF1"/>
    <w:rsid w:val="00543ECB"/>
    <w:rsid w:val="005443BC"/>
    <w:rsid w:val="0054462A"/>
    <w:rsid w:val="00544727"/>
    <w:rsid w:val="005447FA"/>
    <w:rsid w:val="00544843"/>
    <w:rsid w:val="00544932"/>
    <w:rsid w:val="00544A1E"/>
    <w:rsid w:val="00545460"/>
    <w:rsid w:val="0054634B"/>
    <w:rsid w:val="00547475"/>
    <w:rsid w:val="00547642"/>
    <w:rsid w:val="00547923"/>
    <w:rsid w:val="005500C7"/>
    <w:rsid w:val="00551382"/>
    <w:rsid w:val="005518BC"/>
    <w:rsid w:val="00551A43"/>
    <w:rsid w:val="00551AAF"/>
    <w:rsid w:val="00551D1A"/>
    <w:rsid w:val="00551E6E"/>
    <w:rsid w:val="00552748"/>
    <w:rsid w:val="00552832"/>
    <w:rsid w:val="00552845"/>
    <w:rsid w:val="00552961"/>
    <w:rsid w:val="00552C8B"/>
    <w:rsid w:val="00552CF8"/>
    <w:rsid w:val="005534B4"/>
    <w:rsid w:val="00553C44"/>
    <w:rsid w:val="005545C0"/>
    <w:rsid w:val="00554A08"/>
    <w:rsid w:val="00554A1C"/>
    <w:rsid w:val="00554BD2"/>
    <w:rsid w:val="00555B34"/>
    <w:rsid w:val="00555C92"/>
    <w:rsid w:val="005561BA"/>
    <w:rsid w:val="00556CEF"/>
    <w:rsid w:val="00560DBF"/>
    <w:rsid w:val="00561C41"/>
    <w:rsid w:val="00561E5B"/>
    <w:rsid w:val="0056222C"/>
    <w:rsid w:val="0056230F"/>
    <w:rsid w:val="0056264A"/>
    <w:rsid w:val="0056275B"/>
    <w:rsid w:val="00562C79"/>
    <w:rsid w:val="00563CDF"/>
    <w:rsid w:val="00564AB3"/>
    <w:rsid w:val="00564CC0"/>
    <w:rsid w:val="00564D0F"/>
    <w:rsid w:val="0056581B"/>
    <w:rsid w:val="00565F38"/>
    <w:rsid w:val="0056738B"/>
    <w:rsid w:val="0057000A"/>
    <w:rsid w:val="005700F4"/>
    <w:rsid w:val="00570B5A"/>
    <w:rsid w:val="00570F2A"/>
    <w:rsid w:val="00571878"/>
    <w:rsid w:val="00571CE0"/>
    <w:rsid w:val="005723C1"/>
    <w:rsid w:val="005727D1"/>
    <w:rsid w:val="00572B0F"/>
    <w:rsid w:val="005731D4"/>
    <w:rsid w:val="00573B75"/>
    <w:rsid w:val="00573BE5"/>
    <w:rsid w:val="00574383"/>
    <w:rsid w:val="0057483A"/>
    <w:rsid w:val="005749BF"/>
    <w:rsid w:val="0057631F"/>
    <w:rsid w:val="005765FE"/>
    <w:rsid w:val="00576E2F"/>
    <w:rsid w:val="00577106"/>
    <w:rsid w:val="00580BCC"/>
    <w:rsid w:val="00580F58"/>
    <w:rsid w:val="005811F4"/>
    <w:rsid w:val="005812DA"/>
    <w:rsid w:val="00581D1D"/>
    <w:rsid w:val="00582393"/>
    <w:rsid w:val="005838BC"/>
    <w:rsid w:val="00583A37"/>
    <w:rsid w:val="00583A78"/>
    <w:rsid w:val="00584344"/>
    <w:rsid w:val="00584A55"/>
    <w:rsid w:val="00584D12"/>
    <w:rsid w:val="00584D19"/>
    <w:rsid w:val="00585F15"/>
    <w:rsid w:val="005865F8"/>
    <w:rsid w:val="0058684A"/>
    <w:rsid w:val="005869D5"/>
    <w:rsid w:val="00586F4B"/>
    <w:rsid w:val="00587325"/>
    <w:rsid w:val="005900E9"/>
    <w:rsid w:val="00590E0F"/>
    <w:rsid w:val="00591CBB"/>
    <w:rsid w:val="00592300"/>
    <w:rsid w:val="00592E53"/>
    <w:rsid w:val="00594314"/>
    <w:rsid w:val="005950E3"/>
    <w:rsid w:val="005952F9"/>
    <w:rsid w:val="005959C7"/>
    <w:rsid w:val="00595E43"/>
    <w:rsid w:val="00596030"/>
    <w:rsid w:val="0059666D"/>
    <w:rsid w:val="00596933"/>
    <w:rsid w:val="0059749B"/>
    <w:rsid w:val="00597967"/>
    <w:rsid w:val="00597FFD"/>
    <w:rsid w:val="005A0120"/>
    <w:rsid w:val="005A01C9"/>
    <w:rsid w:val="005A070C"/>
    <w:rsid w:val="005A0C95"/>
    <w:rsid w:val="005A1AFE"/>
    <w:rsid w:val="005A1DD8"/>
    <w:rsid w:val="005A2101"/>
    <w:rsid w:val="005A2814"/>
    <w:rsid w:val="005A30CB"/>
    <w:rsid w:val="005A3143"/>
    <w:rsid w:val="005A34BD"/>
    <w:rsid w:val="005A3DB6"/>
    <w:rsid w:val="005A3F3F"/>
    <w:rsid w:val="005A41CC"/>
    <w:rsid w:val="005A422F"/>
    <w:rsid w:val="005A47D7"/>
    <w:rsid w:val="005A48F1"/>
    <w:rsid w:val="005A5720"/>
    <w:rsid w:val="005A68D6"/>
    <w:rsid w:val="005A6A1D"/>
    <w:rsid w:val="005A6E08"/>
    <w:rsid w:val="005B0FAD"/>
    <w:rsid w:val="005B15DD"/>
    <w:rsid w:val="005B21F0"/>
    <w:rsid w:val="005B352C"/>
    <w:rsid w:val="005B3B2B"/>
    <w:rsid w:val="005B4143"/>
    <w:rsid w:val="005B429D"/>
    <w:rsid w:val="005B4F26"/>
    <w:rsid w:val="005B5F69"/>
    <w:rsid w:val="005B6762"/>
    <w:rsid w:val="005B7C3F"/>
    <w:rsid w:val="005B7D80"/>
    <w:rsid w:val="005C10C1"/>
    <w:rsid w:val="005C188E"/>
    <w:rsid w:val="005C1EBF"/>
    <w:rsid w:val="005C20F2"/>
    <w:rsid w:val="005C23E6"/>
    <w:rsid w:val="005C2612"/>
    <w:rsid w:val="005C31E2"/>
    <w:rsid w:val="005C46E7"/>
    <w:rsid w:val="005C49FF"/>
    <w:rsid w:val="005C68A7"/>
    <w:rsid w:val="005C739C"/>
    <w:rsid w:val="005C76C8"/>
    <w:rsid w:val="005C7719"/>
    <w:rsid w:val="005D092A"/>
    <w:rsid w:val="005D0DA9"/>
    <w:rsid w:val="005D249F"/>
    <w:rsid w:val="005D269A"/>
    <w:rsid w:val="005D3111"/>
    <w:rsid w:val="005D3425"/>
    <w:rsid w:val="005D39D2"/>
    <w:rsid w:val="005D454C"/>
    <w:rsid w:val="005D4A8A"/>
    <w:rsid w:val="005D4F38"/>
    <w:rsid w:val="005D6460"/>
    <w:rsid w:val="005D64D0"/>
    <w:rsid w:val="005D6CE3"/>
    <w:rsid w:val="005D6CFC"/>
    <w:rsid w:val="005D6F0B"/>
    <w:rsid w:val="005D765A"/>
    <w:rsid w:val="005D77B3"/>
    <w:rsid w:val="005D7838"/>
    <w:rsid w:val="005E13A7"/>
    <w:rsid w:val="005E1BAD"/>
    <w:rsid w:val="005E27F2"/>
    <w:rsid w:val="005E31C2"/>
    <w:rsid w:val="005E385D"/>
    <w:rsid w:val="005E4E98"/>
    <w:rsid w:val="005E4F99"/>
    <w:rsid w:val="005E54B5"/>
    <w:rsid w:val="005E61E8"/>
    <w:rsid w:val="005E6667"/>
    <w:rsid w:val="005E6E0D"/>
    <w:rsid w:val="005E7F38"/>
    <w:rsid w:val="005F1025"/>
    <w:rsid w:val="005F1134"/>
    <w:rsid w:val="005F19FE"/>
    <w:rsid w:val="005F20C4"/>
    <w:rsid w:val="005F2578"/>
    <w:rsid w:val="005F2700"/>
    <w:rsid w:val="005F282A"/>
    <w:rsid w:val="005F2AD8"/>
    <w:rsid w:val="005F2BEF"/>
    <w:rsid w:val="005F334F"/>
    <w:rsid w:val="005F3EFB"/>
    <w:rsid w:val="005F41BD"/>
    <w:rsid w:val="005F4702"/>
    <w:rsid w:val="005F5501"/>
    <w:rsid w:val="005F55F7"/>
    <w:rsid w:val="005F56ED"/>
    <w:rsid w:val="005F5912"/>
    <w:rsid w:val="005F5E86"/>
    <w:rsid w:val="005F6048"/>
    <w:rsid w:val="005F61FE"/>
    <w:rsid w:val="005F6B6F"/>
    <w:rsid w:val="005F6EAA"/>
    <w:rsid w:val="005F736D"/>
    <w:rsid w:val="005F761B"/>
    <w:rsid w:val="005F76E2"/>
    <w:rsid w:val="005F76E3"/>
    <w:rsid w:val="005F7A87"/>
    <w:rsid w:val="005F7FAB"/>
    <w:rsid w:val="0060026D"/>
    <w:rsid w:val="006002F1"/>
    <w:rsid w:val="006005A6"/>
    <w:rsid w:val="006010D5"/>
    <w:rsid w:val="00601849"/>
    <w:rsid w:val="0060187D"/>
    <w:rsid w:val="00601E31"/>
    <w:rsid w:val="0060298C"/>
    <w:rsid w:val="0060311E"/>
    <w:rsid w:val="00603B25"/>
    <w:rsid w:val="00603D16"/>
    <w:rsid w:val="00603F61"/>
    <w:rsid w:val="00604D60"/>
    <w:rsid w:val="00604E90"/>
    <w:rsid w:val="006055C3"/>
    <w:rsid w:val="00605863"/>
    <w:rsid w:val="006060B4"/>
    <w:rsid w:val="00606212"/>
    <w:rsid w:val="00606557"/>
    <w:rsid w:val="00606D35"/>
    <w:rsid w:val="00606DA3"/>
    <w:rsid w:val="00607133"/>
    <w:rsid w:val="00607A78"/>
    <w:rsid w:val="00607B8C"/>
    <w:rsid w:val="00610197"/>
    <w:rsid w:val="006104F0"/>
    <w:rsid w:val="006112FA"/>
    <w:rsid w:val="00611918"/>
    <w:rsid w:val="0061322B"/>
    <w:rsid w:val="0061456B"/>
    <w:rsid w:val="00614912"/>
    <w:rsid w:val="00614A3E"/>
    <w:rsid w:val="00614AD2"/>
    <w:rsid w:val="00615A22"/>
    <w:rsid w:val="0061605E"/>
    <w:rsid w:val="00617748"/>
    <w:rsid w:val="00617A29"/>
    <w:rsid w:val="0062007F"/>
    <w:rsid w:val="00620E09"/>
    <w:rsid w:val="00620EB4"/>
    <w:rsid w:val="0062109F"/>
    <w:rsid w:val="00621280"/>
    <w:rsid w:val="00621616"/>
    <w:rsid w:val="006217C3"/>
    <w:rsid w:val="0062227C"/>
    <w:rsid w:val="00622CA0"/>
    <w:rsid w:val="00622EAF"/>
    <w:rsid w:val="006234A7"/>
    <w:rsid w:val="00623D7E"/>
    <w:rsid w:val="00623EBB"/>
    <w:rsid w:val="00624BB8"/>
    <w:rsid w:val="006250D4"/>
    <w:rsid w:val="006252A4"/>
    <w:rsid w:val="00627166"/>
    <w:rsid w:val="00627433"/>
    <w:rsid w:val="00627458"/>
    <w:rsid w:val="00630038"/>
    <w:rsid w:val="0063012F"/>
    <w:rsid w:val="00631CAB"/>
    <w:rsid w:val="00631DC7"/>
    <w:rsid w:val="00631F7F"/>
    <w:rsid w:val="00632159"/>
    <w:rsid w:val="00632B4E"/>
    <w:rsid w:val="006339BB"/>
    <w:rsid w:val="00633D52"/>
    <w:rsid w:val="006341F3"/>
    <w:rsid w:val="00634579"/>
    <w:rsid w:val="00634645"/>
    <w:rsid w:val="0063505F"/>
    <w:rsid w:val="0063507F"/>
    <w:rsid w:val="0063628C"/>
    <w:rsid w:val="00636870"/>
    <w:rsid w:val="00637F9E"/>
    <w:rsid w:val="0064038D"/>
    <w:rsid w:val="00640719"/>
    <w:rsid w:val="00640BDC"/>
    <w:rsid w:val="00640C77"/>
    <w:rsid w:val="00640F1F"/>
    <w:rsid w:val="00641EE9"/>
    <w:rsid w:val="00642BD1"/>
    <w:rsid w:val="00643913"/>
    <w:rsid w:val="00643AD0"/>
    <w:rsid w:val="0064403A"/>
    <w:rsid w:val="00644146"/>
    <w:rsid w:val="00644207"/>
    <w:rsid w:val="00644696"/>
    <w:rsid w:val="006449A2"/>
    <w:rsid w:val="00644B9A"/>
    <w:rsid w:val="00644CB2"/>
    <w:rsid w:val="0064510B"/>
    <w:rsid w:val="00645768"/>
    <w:rsid w:val="00646026"/>
    <w:rsid w:val="006472D2"/>
    <w:rsid w:val="00647B4D"/>
    <w:rsid w:val="00647D20"/>
    <w:rsid w:val="00647F8E"/>
    <w:rsid w:val="006509CA"/>
    <w:rsid w:val="00651A43"/>
    <w:rsid w:val="00651ADA"/>
    <w:rsid w:val="0065222A"/>
    <w:rsid w:val="00652418"/>
    <w:rsid w:val="00652675"/>
    <w:rsid w:val="00653571"/>
    <w:rsid w:val="00653C9A"/>
    <w:rsid w:val="00653FCC"/>
    <w:rsid w:val="00654365"/>
    <w:rsid w:val="006548EB"/>
    <w:rsid w:val="00654B89"/>
    <w:rsid w:val="00655118"/>
    <w:rsid w:val="0065519F"/>
    <w:rsid w:val="00655B77"/>
    <w:rsid w:val="00655DC2"/>
    <w:rsid w:val="00656CCA"/>
    <w:rsid w:val="00656FC3"/>
    <w:rsid w:val="006570D2"/>
    <w:rsid w:val="0066010F"/>
    <w:rsid w:val="00660845"/>
    <w:rsid w:val="00660EC9"/>
    <w:rsid w:val="006613AB"/>
    <w:rsid w:val="00661CDA"/>
    <w:rsid w:val="00661FE2"/>
    <w:rsid w:val="006627A9"/>
    <w:rsid w:val="00662BCC"/>
    <w:rsid w:val="00662C65"/>
    <w:rsid w:val="006637E2"/>
    <w:rsid w:val="006639C7"/>
    <w:rsid w:val="00663E2B"/>
    <w:rsid w:val="00663FF6"/>
    <w:rsid w:val="006641BB"/>
    <w:rsid w:val="0066543F"/>
    <w:rsid w:val="0066561D"/>
    <w:rsid w:val="006659D6"/>
    <w:rsid w:val="00665ED0"/>
    <w:rsid w:val="00666877"/>
    <w:rsid w:val="00666A24"/>
    <w:rsid w:val="0066777A"/>
    <w:rsid w:val="00671592"/>
    <w:rsid w:val="00671C57"/>
    <w:rsid w:val="00671D69"/>
    <w:rsid w:val="006722B9"/>
    <w:rsid w:val="006728F9"/>
    <w:rsid w:val="00673FC1"/>
    <w:rsid w:val="006752E2"/>
    <w:rsid w:val="0067631F"/>
    <w:rsid w:val="00676972"/>
    <w:rsid w:val="00676D36"/>
    <w:rsid w:val="006776C8"/>
    <w:rsid w:val="00680119"/>
    <w:rsid w:val="00680C18"/>
    <w:rsid w:val="0068116C"/>
    <w:rsid w:val="006812A8"/>
    <w:rsid w:val="0068133F"/>
    <w:rsid w:val="00682ACB"/>
    <w:rsid w:val="00682CC1"/>
    <w:rsid w:val="00683314"/>
    <w:rsid w:val="00683719"/>
    <w:rsid w:val="0068378E"/>
    <w:rsid w:val="00684988"/>
    <w:rsid w:val="006854CD"/>
    <w:rsid w:val="006857CE"/>
    <w:rsid w:val="00685C2E"/>
    <w:rsid w:val="00685E3D"/>
    <w:rsid w:val="00686BE9"/>
    <w:rsid w:val="00686D85"/>
    <w:rsid w:val="00687544"/>
    <w:rsid w:val="00687B31"/>
    <w:rsid w:val="006906CC"/>
    <w:rsid w:val="0069261D"/>
    <w:rsid w:val="00692C09"/>
    <w:rsid w:val="00692C38"/>
    <w:rsid w:val="00692F9B"/>
    <w:rsid w:val="006931E4"/>
    <w:rsid w:val="00693463"/>
    <w:rsid w:val="00693A1F"/>
    <w:rsid w:val="00694D26"/>
    <w:rsid w:val="00695170"/>
    <w:rsid w:val="00695863"/>
    <w:rsid w:val="006966D2"/>
    <w:rsid w:val="006A0EBA"/>
    <w:rsid w:val="006A1477"/>
    <w:rsid w:val="006A17D2"/>
    <w:rsid w:val="006A2BEA"/>
    <w:rsid w:val="006A38CD"/>
    <w:rsid w:val="006A472D"/>
    <w:rsid w:val="006A541E"/>
    <w:rsid w:val="006A59F5"/>
    <w:rsid w:val="006A5C80"/>
    <w:rsid w:val="006A63C4"/>
    <w:rsid w:val="006A64CA"/>
    <w:rsid w:val="006A6A34"/>
    <w:rsid w:val="006A7881"/>
    <w:rsid w:val="006B0A20"/>
    <w:rsid w:val="006B11BE"/>
    <w:rsid w:val="006B1C66"/>
    <w:rsid w:val="006B20DB"/>
    <w:rsid w:val="006B2298"/>
    <w:rsid w:val="006B24A1"/>
    <w:rsid w:val="006B2988"/>
    <w:rsid w:val="006B2F00"/>
    <w:rsid w:val="006B320C"/>
    <w:rsid w:val="006B42AC"/>
    <w:rsid w:val="006B47B1"/>
    <w:rsid w:val="006B4801"/>
    <w:rsid w:val="006B494D"/>
    <w:rsid w:val="006B4B88"/>
    <w:rsid w:val="006B53CC"/>
    <w:rsid w:val="006B6082"/>
    <w:rsid w:val="006B6613"/>
    <w:rsid w:val="006B67B4"/>
    <w:rsid w:val="006B704A"/>
    <w:rsid w:val="006B7834"/>
    <w:rsid w:val="006B7C27"/>
    <w:rsid w:val="006C11B8"/>
    <w:rsid w:val="006C24EC"/>
    <w:rsid w:val="006C34D3"/>
    <w:rsid w:val="006C37EB"/>
    <w:rsid w:val="006C3D37"/>
    <w:rsid w:val="006C441C"/>
    <w:rsid w:val="006C49EB"/>
    <w:rsid w:val="006C636C"/>
    <w:rsid w:val="006C65A0"/>
    <w:rsid w:val="006C6B18"/>
    <w:rsid w:val="006D0020"/>
    <w:rsid w:val="006D0552"/>
    <w:rsid w:val="006D1150"/>
    <w:rsid w:val="006D13BD"/>
    <w:rsid w:val="006D25CD"/>
    <w:rsid w:val="006D4818"/>
    <w:rsid w:val="006D4E16"/>
    <w:rsid w:val="006D5D48"/>
    <w:rsid w:val="006D6167"/>
    <w:rsid w:val="006D6558"/>
    <w:rsid w:val="006D68FC"/>
    <w:rsid w:val="006D6CBC"/>
    <w:rsid w:val="006D7526"/>
    <w:rsid w:val="006D7895"/>
    <w:rsid w:val="006E0080"/>
    <w:rsid w:val="006E0B74"/>
    <w:rsid w:val="006E0D23"/>
    <w:rsid w:val="006E25E2"/>
    <w:rsid w:val="006E2764"/>
    <w:rsid w:val="006E319A"/>
    <w:rsid w:val="006E34A9"/>
    <w:rsid w:val="006E3983"/>
    <w:rsid w:val="006E3EBA"/>
    <w:rsid w:val="006E4002"/>
    <w:rsid w:val="006E6366"/>
    <w:rsid w:val="006E65D1"/>
    <w:rsid w:val="006E678C"/>
    <w:rsid w:val="006F0199"/>
    <w:rsid w:val="006F080B"/>
    <w:rsid w:val="006F0DB9"/>
    <w:rsid w:val="006F1730"/>
    <w:rsid w:val="006F17FF"/>
    <w:rsid w:val="006F361B"/>
    <w:rsid w:val="006F376A"/>
    <w:rsid w:val="006F3DBD"/>
    <w:rsid w:val="006F3EE1"/>
    <w:rsid w:val="006F47DC"/>
    <w:rsid w:val="006F4BDB"/>
    <w:rsid w:val="006F636F"/>
    <w:rsid w:val="006F6BA4"/>
    <w:rsid w:val="006F6E1E"/>
    <w:rsid w:val="006F75CE"/>
    <w:rsid w:val="006F779A"/>
    <w:rsid w:val="007000D0"/>
    <w:rsid w:val="00701004"/>
    <w:rsid w:val="0070139C"/>
    <w:rsid w:val="00701B02"/>
    <w:rsid w:val="00702334"/>
    <w:rsid w:val="0070234E"/>
    <w:rsid w:val="00702483"/>
    <w:rsid w:val="00702976"/>
    <w:rsid w:val="00703EC5"/>
    <w:rsid w:val="00704476"/>
    <w:rsid w:val="00704D4C"/>
    <w:rsid w:val="00705728"/>
    <w:rsid w:val="00705767"/>
    <w:rsid w:val="00705C55"/>
    <w:rsid w:val="00705D1B"/>
    <w:rsid w:val="00706B5C"/>
    <w:rsid w:val="00706E65"/>
    <w:rsid w:val="007072D2"/>
    <w:rsid w:val="00707458"/>
    <w:rsid w:val="007075C6"/>
    <w:rsid w:val="00707AD6"/>
    <w:rsid w:val="00710301"/>
    <w:rsid w:val="00710F31"/>
    <w:rsid w:val="00710FA8"/>
    <w:rsid w:val="00711CB0"/>
    <w:rsid w:val="00711DAA"/>
    <w:rsid w:val="007125AE"/>
    <w:rsid w:val="0071284D"/>
    <w:rsid w:val="00713971"/>
    <w:rsid w:val="00713F59"/>
    <w:rsid w:val="00714266"/>
    <w:rsid w:val="0071484F"/>
    <w:rsid w:val="00715A0D"/>
    <w:rsid w:val="00716AEC"/>
    <w:rsid w:val="00716BCD"/>
    <w:rsid w:val="00716F4C"/>
    <w:rsid w:val="0071766A"/>
    <w:rsid w:val="00717A34"/>
    <w:rsid w:val="00717E18"/>
    <w:rsid w:val="00720317"/>
    <w:rsid w:val="00720B8F"/>
    <w:rsid w:val="00721CAB"/>
    <w:rsid w:val="00722296"/>
    <w:rsid w:val="0072296A"/>
    <w:rsid w:val="007230E2"/>
    <w:rsid w:val="007232FC"/>
    <w:rsid w:val="00724665"/>
    <w:rsid w:val="0072504E"/>
    <w:rsid w:val="00725DD7"/>
    <w:rsid w:val="00727372"/>
    <w:rsid w:val="007312ED"/>
    <w:rsid w:val="007329BA"/>
    <w:rsid w:val="007338C8"/>
    <w:rsid w:val="00733BDF"/>
    <w:rsid w:val="00733F0A"/>
    <w:rsid w:val="00733F5D"/>
    <w:rsid w:val="007349A1"/>
    <w:rsid w:val="00734BD6"/>
    <w:rsid w:val="00735424"/>
    <w:rsid w:val="00735BC4"/>
    <w:rsid w:val="0073728E"/>
    <w:rsid w:val="00737BD3"/>
    <w:rsid w:val="00737C67"/>
    <w:rsid w:val="00737EAB"/>
    <w:rsid w:val="007407DD"/>
    <w:rsid w:val="00740821"/>
    <w:rsid w:val="00740858"/>
    <w:rsid w:val="00741703"/>
    <w:rsid w:val="00741B7E"/>
    <w:rsid w:val="00742917"/>
    <w:rsid w:val="00743A5F"/>
    <w:rsid w:val="00743D92"/>
    <w:rsid w:val="00743F95"/>
    <w:rsid w:val="00743FDF"/>
    <w:rsid w:val="0074454E"/>
    <w:rsid w:val="00745131"/>
    <w:rsid w:val="0074566A"/>
    <w:rsid w:val="00745841"/>
    <w:rsid w:val="00746F4A"/>
    <w:rsid w:val="00747C0A"/>
    <w:rsid w:val="007500FB"/>
    <w:rsid w:val="0075112B"/>
    <w:rsid w:val="0075139E"/>
    <w:rsid w:val="007513B7"/>
    <w:rsid w:val="0075149B"/>
    <w:rsid w:val="00752120"/>
    <w:rsid w:val="00752151"/>
    <w:rsid w:val="0075297E"/>
    <w:rsid w:val="00752F79"/>
    <w:rsid w:val="00753127"/>
    <w:rsid w:val="00753F61"/>
    <w:rsid w:val="0075432B"/>
    <w:rsid w:val="00754BDE"/>
    <w:rsid w:val="00754BFD"/>
    <w:rsid w:val="00755D88"/>
    <w:rsid w:val="00756480"/>
    <w:rsid w:val="00756840"/>
    <w:rsid w:val="00757236"/>
    <w:rsid w:val="007575F8"/>
    <w:rsid w:val="00757735"/>
    <w:rsid w:val="007579BF"/>
    <w:rsid w:val="00757C02"/>
    <w:rsid w:val="00757F30"/>
    <w:rsid w:val="007600AD"/>
    <w:rsid w:val="0076018D"/>
    <w:rsid w:val="0076157D"/>
    <w:rsid w:val="00761AA0"/>
    <w:rsid w:val="007620A8"/>
    <w:rsid w:val="00762157"/>
    <w:rsid w:val="00762683"/>
    <w:rsid w:val="007632BD"/>
    <w:rsid w:val="007632FF"/>
    <w:rsid w:val="00764EDE"/>
    <w:rsid w:val="0076671C"/>
    <w:rsid w:val="00766800"/>
    <w:rsid w:val="00766A81"/>
    <w:rsid w:val="00766C8C"/>
    <w:rsid w:val="00767000"/>
    <w:rsid w:val="007670D0"/>
    <w:rsid w:val="00767665"/>
    <w:rsid w:val="00767748"/>
    <w:rsid w:val="00772A06"/>
    <w:rsid w:val="007733E5"/>
    <w:rsid w:val="007741AB"/>
    <w:rsid w:val="007749F1"/>
    <w:rsid w:val="00775D18"/>
    <w:rsid w:val="00775DFD"/>
    <w:rsid w:val="0077643C"/>
    <w:rsid w:val="00776EF0"/>
    <w:rsid w:val="00780011"/>
    <w:rsid w:val="00781433"/>
    <w:rsid w:val="00783347"/>
    <w:rsid w:val="007836DE"/>
    <w:rsid w:val="007836F1"/>
    <w:rsid w:val="007841EB"/>
    <w:rsid w:val="00784869"/>
    <w:rsid w:val="007848EC"/>
    <w:rsid w:val="00784AB4"/>
    <w:rsid w:val="00784BD6"/>
    <w:rsid w:val="00784D2A"/>
    <w:rsid w:val="00785116"/>
    <w:rsid w:val="00786626"/>
    <w:rsid w:val="00786B07"/>
    <w:rsid w:val="0078718F"/>
    <w:rsid w:val="007871BB"/>
    <w:rsid w:val="00787BD3"/>
    <w:rsid w:val="0079081C"/>
    <w:rsid w:val="00790EC8"/>
    <w:rsid w:val="007914D8"/>
    <w:rsid w:val="00791597"/>
    <w:rsid w:val="00791672"/>
    <w:rsid w:val="0079187B"/>
    <w:rsid w:val="00792043"/>
    <w:rsid w:val="00792149"/>
    <w:rsid w:val="00792332"/>
    <w:rsid w:val="00792AE5"/>
    <w:rsid w:val="00792C37"/>
    <w:rsid w:val="00792E34"/>
    <w:rsid w:val="00793DEA"/>
    <w:rsid w:val="00794297"/>
    <w:rsid w:val="00794FE7"/>
    <w:rsid w:val="0079508A"/>
    <w:rsid w:val="00795608"/>
    <w:rsid w:val="007960D4"/>
    <w:rsid w:val="00796D55"/>
    <w:rsid w:val="00796E98"/>
    <w:rsid w:val="00797FFC"/>
    <w:rsid w:val="007A040F"/>
    <w:rsid w:val="007A0E61"/>
    <w:rsid w:val="007A14F1"/>
    <w:rsid w:val="007A157A"/>
    <w:rsid w:val="007A21C3"/>
    <w:rsid w:val="007A2396"/>
    <w:rsid w:val="007A3AB3"/>
    <w:rsid w:val="007A49D1"/>
    <w:rsid w:val="007A5A1F"/>
    <w:rsid w:val="007A5BE5"/>
    <w:rsid w:val="007A5F48"/>
    <w:rsid w:val="007A6373"/>
    <w:rsid w:val="007A642C"/>
    <w:rsid w:val="007A6F20"/>
    <w:rsid w:val="007A71D0"/>
    <w:rsid w:val="007B063E"/>
    <w:rsid w:val="007B06ED"/>
    <w:rsid w:val="007B0F80"/>
    <w:rsid w:val="007B14A0"/>
    <w:rsid w:val="007B2AA9"/>
    <w:rsid w:val="007B3469"/>
    <w:rsid w:val="007B3628"/>
    <w:rsid w:val="007B402F"/>
    <w:rsid w:val="007B48C7"/>
    <w:rsid w:val="007B5B23"/>
    <w:rsid w:val="007B65B0"/>
    <w:rsid w:val="007B6DF1"/>
    <w:rsid w:val="007B75E1"/>
    <w:rsid w:val="007B7A6E"/>
    <w:rsid w:val="007B7E30"/>
    <w:rsid w:val="007C1322"/>
    <w:rsid w:val="007C1F54"/>
    <w:rsid w:val="007C2A23"/>
    <w:rsid w:val="007C2A73"/>
    <w:rsid w:val="007C331C"/>
    <w:rsid w:val="007C3370"/>
    <w:rsid w:val="007C366E"/>
    <w:rsid w:val="007C3E22"/>
    <w:rsid w:val="007C3ED4"/>
    <w:rsid w:val="007C4658"/>
    <w:rsid w:val="007C4D74"/>
    <w:rsid w:val="007C542C"/>
    <w:rsid w:val="007C5A92"/>
    <w:rsid w:val="007C5CEE"/>
    <w:rsid w:val="007C5F95"/>
    <w:rsid w:val="007C615D"/>
    <w:rsid w:val="007C61F4"/>
    <w:rsid w:val="007C6813"/>
    <w:rsid w:val="007C69D3"/>
    <w:rsid w:val="007C7079"/>
    <w:rsid w:val="007C7E2F"/>
    <w:rsid w:val="007C7FFC"/>
    <w:rsid w:val="007D0217"/>
    <w:rsid w:val="007D08B9"/>
    <w:rsid w:val="007D113B"/>
    <w:rsid w:val="007D153F"/>
    <w:rsid w:val="007D1559"/>
    <w:rsid w:val="007D3153"/>
    <w:rsid w:val="007D3330"/>
    <w:rsid w:val="007D4063"/>
    <w:rsid w:val="007D42E5"/>
    <w:rsid w:val="007D434E"/>
    <w:rsid w:val="007D44D1"/>
    <w:rsid w:val="007D4853"/>
    <w:rsid w:val="007D48C8"/>
    <w:rsid w:val="007D55BE"/>
    <w:rsid w:val="007D5AC3"/>
    <w:rsid w:val="007D7615"/>
    <w:rsid w:val="007E0181"/>
    <w:rsid w:val="007E0491"/>
    <w:rsid w:val="007E04B3"/>
    <w:rsid w:val="007E051C"/>
    <w:rsid w:val="007E0996"/>
    <w:rsid w:val="007E11FC"/>
    <w:rsid w:val="007E146A"/>
    <w:rsid w:val="007E2879"/>
    <w:rsid w:val="007E28EE"/>
    <w:rsid w:val="007E3971"/>
    <w:rsid w:val="007E4C73"/>
    <w:rsid w:val="007E512A"/>
    <w:rsid w:val="007E5319"/>
    <w:rsid w:val="007E58A9"/>
    <w:rsid w:val="007E593B"/>
    <w:rsid w:val="007E6CD3"/>
    <w:rsid w:val="007E6DA3"/>
    <w:rsid w:val="007E6E16"/>
    <w:rsid w:val="007E71E1"/>
    <w:rsid w:val="007E71ED"/>
    <w:rsid w:val="007E77A2"/>
    <w:rsid w:val="007E79B5"/>
    <w:rsid w:val="007F0055"/>
    <w:rsid w:val="007F0359"/>
    <w:rsid w:val="007F0DB5"/>
    <w:rsid w:val="007F1A80"/>
    <w:rsid w:val="007F1F15"/>
    <w:rsid w:val="007F2080"/>
    <w:rsid w:val="007F23DC"/>
    <w:rsid w:val="007F56B4"/>
    <w:rsid w:val="007F613A"/>
    <w:rsid w:val="007F6DE7"/>
    <w:rsid w:val="007F7113"/>
    <w:rsid w:val="007F7A4B"/>
    <w:rsid w:val="007F7C47"/>
    <w:rsid w:val="007F7CD0"/>
    <w:rsid w:val="0080004B"/>
    <w:rsid w:val="008003F0"/>
    <w:rsid w:val="008004BC"/>
    <w:rsid w:val="00801072"/>
    <w:rsid w:val="00801ACC"/>
    <w:rsid w:val="00801B9C"/>
    <w:rsid w:val="00802B6D"/>
    <w:rsid w:val="00802EC2"/>
    <w:rsid w:val="00803B8B"/>
    <w:rsid w:val="0080453A"/>
    <w:rsid w:val="008048A8"/>
    <w:rsid w:val="00804B0B"/>
    <w:rsid w:val="00804D8C"/>
    <w:rsid w:val="00804E9E"/>
    <w:rsid w:val="008054A8"/>
    <w:rsid w:val="00806086"/>
    <w:rsid w:val="0080639D"/>
    <w:rsid w:val="008064DC"/>
    <w:rsid w:val="00806720"/>
    <w:rsid w:val="00806B5A"/>
    <w:rsid w:val="00807C1F"/>
    <w:rsid w:val="008100A7"/>
    <w:rsid w:val="00810547"/>
    <w:rsid w:val="00811534"/>
    <w:rsid w:val="00811DA4"/>
    <w:rsid w:val="00812CA3"/>
    <w:rsid w:val="00813A6D"/>
    <w:rsid w:val="00813FF2"/>
    <w:rsid w:val="00815684"/>
    <w:rsid w:val="00817433"/>
    <w:rsid w:val="008177CD"/>
    <w:rsid w:val="00817E74"/>
    <w:rsid w:val="00817F2D"/>
    <w:rsid w:val="00820440"/>
    <w:rsid w:val="00821A43"/>
    <w:rsid w:val="00821BA7"/>
    <w:rsid w:val="0082277D"/>
    <w:rsid w:val="00822FEB"/>
    <w:rsid w:val="00823B78"/>
    <w:rsid w:val="0082442E"/>
    <w:rsid w:val="00825026"/>
    <w:rsid w:val="0082506B"/>
    <w:rsid w:val="0082525B"/>
    <w:rsid w:val="00825C87"/>
    <w:rsid w:val="00826043"/>
    <w:rsid w:val="008265B0"/>
    <w:rsid w:val="00827768"/>
    <w:rsid w:val="00827A67"/>
    <w:rsid w:val="00830063"/>
    <w:rsid w:val="0083022F"/>
    <w:rsid w:val="00830C1D"/>
    <w:rsid w:val="00830CEF"/>
    <w:rsid w:val="00831669"/>
    <w:rsid w:val="0083245E"/>
    <w:rsid w:val="00832F60"/>
    <w:rsid w:val="008331CA"/>
    <w:rsid w:val="008338BA"/>
    <w:rsid w:val="00833D49"/>
    <w:rsid w:val="00833F01"/>
    <w:rsid w:val="008349E5"/>
    <w:rsid w:val="00834F1F"/>
    <w:rsid w:val="008352AF"/>
    <w:rsid w:val="0083596E"/>
    <w:rsid w:val="00835DFA"/>
    <w:rsid w:val="00835E10"/>
    <w:rsid w:val="00836989"/>
    <w:rsid w:val="00837FB7"/>
    <w:rsid w:val="00840197"/>
    <w:rsid w:val="00841A17"/>
    <w:rsid w:val="008420B9"/>
    <w:rsid w:val="008424BC"/>
    <w:rsid w:val="00842526"/>
    <w:rsid w:val="00842D69"/>
    <w:rsid w:val="008442E8"/>
    <w:rsid w:val="008459FD"/>
    <w:rsid w:val="00845D9E"/>
    <w:rsid w:val="00845ED0"/>
    <w:rsid w:val="00846888"/>
    <w:rsid w:val="00846C51"/>
    <w:rsid w:val="00846D83"/>
    <w:rsid w:val="008470C8"/>
    <w:rsid w:val="00847263"/>
    <w:rsid w:val="0084742B"/>
    <w:rsid w:val="00847784"/>
    <w:rsid w:val="00847A32"/>
    <w:rsid w:val="00847CED"/>
    <w:rsid w:val="00847D3D"/>
    <w:rsid w:val="00847E7A"/>
    <w:rsid w:val="00847EB7"/>
    <w:rsid w:val="00850021"/>
    <w:rsid w:val="00850CFA"/>
    <w:rsid w:val="008514B0"/>
    <w:rsid w:val="0085172A"/>
    <w:rsid w:val="008517B6"/>
    <w:rsid w:val="00851812"/>
    <w:rsid w:val="00851E52"/>
    <w:rsid w:val="00851E79"/>
    <w:rsid w:val="00852DC5"/>
    <w:rsid w:val="00853117"/>
    <w:rsid w:val="008532D1"/>
    <w:rsid w:val="00854296"/>
    <w:rsid w:val="00855137"/>
    <w:rsid w:val="008551DA"/>
    <w:rsid w:val="0085699C"/>
    <w:rsid w:val="00856C14"/>
    <w:rsid w:val="00856E25"/>
    <w:rsid w:val="00857C68"/>
    <w:rsid w:val="0086013F"/>
    <w:rsid w:val="00860165"/>
    <w:rsid w:val="00860BC5"/>
    <w:rsid w:val="00860E90"/>
    <w:rsid w:val="00861660"/>
    <w:rsid w:val="00861929"/>
    <w:rsid w:val="0086249B"/>
    <w:rsid w:val="00862729"/>
    <w:rsid w:val="00862DFC"/>
    <w:rsid w:val="00863A94"/>
    <w:rsid w:val="00863B57"/>
    <w:rsid w:val="00863F22"/>
    <w:rsid w:val="008642FE"/>
    <w:rsid w:val="008667EA"/>
    <w:rsid w:val="008703C5"/>
    <w:rsid w:val="00870D3D"/>
    <w:rsid w:val="00871177"/>
    <w:rsid w:val="00871853"/>
    <w:rsid w:val="00871C29"/>
    <w:rsid w:val="008722E0"/>
    <w:rsid w:val="0087277A"/>
    <w:rsid w:val="00872B61"/>
    <w:rsid w:val="00872F05"/>
    <w:rsid w:val="008735B0"/>
    <w:rsid w:val="0087387F"/>
    <w:rsid w:val="008738B1"/>
    <w:rsid w:val="0087407B"/>
    <w:rsid w:val="00874179"/>
    <w:rsid w:val="008742A8"/>
    <w:rsid w:val="008743C0"/>
    <w:rsid w:val="008749DD"/>
    <w:rsid w:val="00874DC3"/>
    <w:rsid w:val="00874F05"/>
    <w:rsid w:val="0087585C"/>
    <w:rsid w:val="00876449"/>
    <w:rsid w:val="00876501"/>
    <w:rsid w:val="00876F8D"/>
    <w:rsid w:val="008808A0"/>
    <w:rsid w:val="008809A4"/>
    <w:rsid w:val="00882A11"/>
    <w:rsid w:val="00882E48"/>
    <w:rsid w:val="00883805"/>
    <w:rsid w:val="00883E3E"/>
    <w:rsid w:val="008842C4"/>
    <w:rsid w:val="00884490"/>
    <w:rsid w:val="00884F36"/>
    <w:rsid w:val="008852B4"/>
    <w:rsid w:val="00885387"/>
    <w:rsid w:val="0088623D"/>
    <w:rsid w:val="0088671A"/>
    <w:rsid w:val="00886B43"/>
    <w:rsid w:val="00886F00"/>
    <w:rsid w:val="0088745F"/>
    <w:rsid w:val="00887932"/>
    <w:rsid w:val="00887C65"/>
    <w:rsid w:val="00890FE5"/>
    <w:rsid w:val="008914A8"/>
    <w:rsid w:val="008919FC"/>
    <w:rsid w:val="00891AA9"/>
    <w:rsid w:val="00891D51"/>
    <w:rsid w:val="00891D99"/>
    <w:rsid w:val="0089235A"/>
    <w:rsid w:val="00893AC8"/>
    <w:rsid w:val="00894620"/>
    <w:rsid w:val="00894AE3"/>
    <w:rsid w:val="00894AEC"/>
    <w:rsid w:val="0089500E"/>
    <w:rsid w:val="0089520E"/>
    <w:rsid w:val="00895264"/>
    <w:rsid w:val="00895687"/>
    <w:rsid w:val="00895D75"/>
    <w:rsid w:val="00895DB2"/>
    <w:rsid w:val="008976F1"/>
    <w:rsid w:val="008A011D"/>
    <w:rsid w:val="008A02BF"/>
    <w:rsid w:val="008A09B3"/>
    <w:rsid w:val="008A09D9"/>
    <w:rsid w:val="008A0FDD"/>
    <w:rsid w:val="008A127D"/>
    <w:rsid w:val="008A1345"/>
    <w:rsid w:val="008A19DB"/>
    <w:rsid w:val="008A28F6"/>
    <w:rsid w:val="008A3B40"/>
    <w:rsid w:val="008A3B93"/>
    <w:rsid w:val="008A48C9"/>
    <w:rsid w:val="008A4A6C"/>
    <w:rsid w:val="008A4E27"/>
    <w:rsid w:val="008A6CFD"/>
    <w:rsid w:val="008A71D2"/>
    <w:rsid w:val="008A75AA"/>
    <w:rsid w:val="008A7ADC"/>
    <w:rsid w:val="008A7F88"/>
    <w:rsid w:val="008A7F9C"/>
    <w:rsid w:val="008B0C4C"/>
    <w:rsid w:val="008B10AB"/>
    <w:rsid w:val="008B11A0"/>
    <w:rsid w:val="008B12AE"/>
    <w:rsid w:val="008B1659"/>
    <w:rsid w:val="008B20DE"/>
    <w:rsid w:val="008B22A1"/>
    <w:rsid w:val="008B27A7"/>
    <w:rsid w:val="008B2C43"/>
    <w:rsid w:val="008B2E9B"/>
    <w:rsid w:val="008B3100"/>
    <w:rsid w:val="008B3346"/>
    <w:rsid w:val="008B4134"/>
    <w:rsid w:val="008B5083"/>
    <w:rsid w:val="008B6111"/>
    <w:rsid w:val="008B641C"/>
    <w:rsid w:val="008B6923"/>
    <w:rsid w:val="008B6E54"/>
    <w:rsid w:val="008B70E0"/>
    <w:rsid w:val="008B7FC7"/>
    <w:rsid w:val="008C0B4E"/>
    <w:rsid w:val="008C2176"/>
    <w:rsid w:val="008C2487"/>
    <w:rsid w:val="008C26A3"/>
    <w:rsid w:val="008C2782"/>
    <w:rsid w:val="008C3007"/>
    <w:rsid w:val="008C4F8C"/>
    <w:rsid w:val="008C51FF"/>
    <w:rsid w:val="008C5549"/>
    <w:rsid w:val="008C5D7A"/>
    <w:rsid w:val="008C670A"/>
    <w:rsid w:val="008C6A4E"/>
    <w:rsid w:val="008C6DFD"/>
    <w:rsid w:val="008D0674"/>
    <w:rsid w:val="008D3DA0"/>
    <w:rsid w:val="008D513C"/>
    <w:rsid w:val="008D5218"/>
    <w:rsid w:val="008D57F0"/>
    <w:rsid w:val="008D581E"/>
    <w:rsid w:val="008D5D19"/>
    <w:rsid w:val="008D613E"/>
    <w:rsid w:val="008D6771"/>
    <w:rsid w:val="008D6904"/>
    <w:rsid w:val="008D6C37"/>
    <w:rsid w:val="008D70D9"/>
    <w:rsid w:val="008D78EA"/>
    <w:rsid w:val="008D7D1F"/>
    <w:rsid w:val="008E0E31"/>
    <w:rsid w:val="008E2301"/>
    <w:rsid w:val="008E3430"/>
    <w:rsid w:val="008E3834"/>
    <w:rsid w:val="008E39A7"/>
    <w:rsid w:val="008E4696"/>
    <w:rsid w:val="008E4790"/>
    <w:rsid w:val="008E4BFE"/>
    <w:rsid w:val="008E5687"/>
    <w:rsid w:val="008E59CD"/>
    <w:rsid w:val="008E63BD"/>
    <w:rsid w:val="008E6457"/>
    <w:rsid w:val="008E68FA"/>
    <w:rsid w:val="008E696F"/>
    <w:rsid w:val="008E6B77"/>
    <w:rsid w:val="008E6E28"/>
    <w:rsid w:val="008E7383"/>
    <w:rsid w:val="008F0718"/>
    <w:rsid w:val="008F0C15"/>
    <w:rsid w:val="008F2937"/>
    <w:rsid w:val="008F2D4B"/>
    <w:rsid w:val="008F2F46"/>
    <w:rsid w:val="008F3C70"/>
    <w:rsid w:val="008F468A"/>
    <w:rsid w:val="008F573B"/>
    <w:rsid w:val="008F68A0"/>
    <w:rsid w:val="008F72A0"/>
    <w:rsid w:val="008F72BE"/>
    <w:rsid w:val="008F7328"/>
    <w:rsid w:val="00900A85"/>
    <w:rsid w:val="00901556"/>
    <w:rsid w:val="00901F24"/>
    <w:rsid w:val="0090354B"/>
    <w:rsid w:val="00903693"/>
    <w:rsid w:val="00903968"/>
    <w:rsid w:val="00903B05"/>
    <w:rsid w:val="00904B3C"/>
    <w:rsid w:val="00904D11"/>
    <w:rsid w:val="0090573A"/>
    <w:rsid w:val="00905BFF"/>
    <w:rsid w:val="0090617C"/>
    <w:rsid w:val="009068EC"/>
    <w:rsid w:val="00906B60"/>
    <w:rsid w:val="00907148"/>
    <w:rsid w:val="009072E9"/>
    <w:rsid w:val="009078B1"/>
    <w:rsid w:val="00907994"/>
    <w:rsid w:val="00910F4B"/>
    <w:rsid w:val="009110A0"/>
    <w:rsid w:val="009125B4"/>
    <w:rsid w:val="00912D56"/>
    <w:rsid w:val="00912DBD"/>
    <w:rsid w:val="009138B6"/>
    <w:rsid w:val="009139E0"/>
    <w:rsid w:val="00914417"/>
    <w:rsid w:val="00914694"/>
    <w:rsid w:val="00914754"/>
    <w:rsid w:val="00916932"/>
    <w:rsid w:val="00920265"/>
    <w:rsid w:val="00920AF7"/>
    <w:rsid w:val="00920F19"/>
    <w:rsid w:val="009219A0"/>
    <w:rsid w:val="00922592"/>
    <w:rsid w:val="00923075"/>
    <w:rsid w:val="0092376B"/>
    <w:rsid w:val="009250F5"/>
    <w:rsid w:val="0092572C"/>
    <w:rsid w:val="00926003"/>
    <w:rsid w:val="0092604C"/>
    <w:rsid w:val="00926E30"/>
    <w:rsid w:val="009279D6"/>
    <w:rsid w:val="00930622"/>
    <w:rsid w:val="0093094D"/>
    <w:rsid w:val="00930F44"/>
    <w:rsid w:val="009314DD"/>
    <w:rsid w:val="009317C9"/>
    <w:rsid w:val="009319FC"/>
    <w:rsid w:val="0093224E"/>
    <w:rsid w:val="00932D15"/>
    <w:rsid w:val="00932D64"/>
    <w:rsid w:val="0093319C"/>
    <w:rsid w:val="00934069"/>
    <w:rsid w:val="009341F7"/>
    <w:rsid w:val="009344E0"/>
    <w:rsid w:val="009346A0"/>
    <w:rsid w:val="009347B0"/>
    <w:rsid w:val="00935124"/>
    <w:rsid w:val="00935CFC"/>
    <w:rsid w:val="00935F73"/>
    <w:rsid w:val="00937863"/>
    <w:rsid w:val="009402D0"/>
    <w:rsid w:val="009403D8"/>
    <w:rsid w:val="00940740"/>
    <w:rsid w:val="00940FF5"/>
    <w:rsid w:val="009420FA"/>
    <w:rsid w:val="00942238"/>
    <w:rsid w:val="00942F72"/>
    <w:rsid w:val="009432EF"/>
    <w:rsid w:val="00944682"/>
    <w:rsid w:val="00945B5B"/>
    <w:rsid w:val="009470FF"/>
    <w:rsid w:val="0094712C"/>
    <w:rsid w:val="0094741A"/>
    <w:rsid w:val="009479B3"/>
    <w:rsid w:val="00947A87"/>
    <w:rsid w:val="00947C08"/>
    <w:rsid w:val="00947EF6"/>
    <w:rsid w:val="0095191C"/>
    <w:rsid w:val="00952D62"/>
    <w:rsid w:val="00953108"/>
    <w:rsid w:val="009536FA"/>
    <w:rsid w:val="009553F0"/>
    <w:rsid w:val="009564A7"/>
    <w:rsid w:val="00956CE3"/>
    <w:rsid w:val="0095712D"/>
    <w:rsid w:val="0095751A"/>
    <w:rsid w:val="00960857"/>
    <w:rsid w:val="0096094F"/>
    <w:rsid w:val="00961323"/>
    <w:rsid w:val="00961EBF"/>
    <w:rsid w:val="00961EFD"/>
    <w:rsid w:val="009627A3"/>
    <w:rsid w:val="00963062"/>
    <w:rsid w:val="0096368E"/>
    <w:rsid w:val="00963DEC"/>
    <w:rsid w:val="00963E5E"/>
    <w:rsid w:val="00963FEC"/>
    <w:rsid w:val="009648AE"/>
    <w:rsid w:val="00965493"/>
    <w:rsid w:val="00966621"/>
    <w:rsid w:val="00966FD3"/>
    <w:rsid w:val="009671A7"/>
    <w:rsid w:val="00967342"/>
    <w:rsid w:val="00967501"/>
    <w:rsid w:val="00967970"/>
    <w:rsid w:val="009679AF"/>
    <w:rsid w:val="009700ED"/>
    <w:rsid w:val="009704AA"/>
    <w:rsid w:val="009710FD"/>
    <w:rsid w:val="0097165F"/>
    <w:rsid w:val="009716E0"/>
    <w:rsid w:val="009716EA"/>
    <w:rsid w:val="009726B3"/>
    <w:rsid w:val="00972DDF"/>
    <w:rsid w:val="0097319A"/>
    <w:rsid w:val="00973840"/>
    <w:rsid w:val="009740F7"/>
    <w:rsid w:val="0097449E"/>
    <w:rsid w:val="00974ACC"/>
    <w:rsid w:val="00975B75"/>
    <w:rsid w:val="00976968"/>
    <w:rsid w:val="009770B0"/>
    <w:rsid w:val="0097750D"/>
    <w:rsid w:val="00977529"/>
    <w:rsid w:val="00977A2A"/>
    <w:rsid w:val="009806AE"/>
    <w:rsid w:val="009810E2"/>
    <w:rsid w:val="00981115"/>
    <w:rsid w:val="009814B6"/>
    <w:rsid w:val="009822A3"/>
    <w:rsid w:val="009823E2"/>
    <w:rsid w:val="00982946"/>
    <w:rsid w:val="00982BB7"/>
    <w:rsid w:val="00984120"/>
    <w:rsid w:val="00984298"/>
    <w:rsid w:val="009852B9"/>
    <w:rsid w:val="0098564B"/>
    <w:rsid w:val="00986911"/>
    <w:rsid w:val="00986D6F"/>
    <w:rsid w:val="0098704A"/>
    <w:rsid w:val="009911E1"/>
    <w:rsid w:val="00992BF3"/>
    <w:rsid w:val="009937FE"/>
    <w:rsid w:val="00993C0E"/>
    <w:rsid w:val="00993F48"/>
    <w:rsid w:val="00993FEB"/>
    <w:rsid w:val="00994967"/>
    <w:rsid w:val="00994FEE"/>
    <w:rsid w:val="00995D8A"/>
    <w:rsid w:val="00995EB3"/>
    <w:rsid w:val="00997F1F"/>
    <w:rsid w:val="009A0164"/>
    <w:rsid w:val="009A17F9"/>
    <w:rsid w:val="009A1997"/>
    <w:rsid w:val="009A1A9C"/>
    <w:rsid w:val="009A2C84"/>
    <w:rsid w:val="009A2EEF"/>
    <w:rsid w:val="009A4E57"/>
    <w:rsid w:val="009A5C8B"/>
    <w:rsid w:val="009A660C"/>
    <w:rsid w:val="009A6938"/>
    <w:rsid w:val="009A6E54"/>
    <w:rsid w:val="009A7A9E"/>
    <w:rsid w:val="009B08FB"/>
    <w:rsid w:val="009B1421"/>
    <w:rsid w:val="009B15D5"/>
    <w:rsid w:val="009B2C72"/>
    <w:rsid w:val="009B3E15"/>
    <w:rsid w:val="009B412E"/>
    <w:rsid w:val="009B43B0"/>
    <w:rsid w:val="009B51D6"/>
    <w:rsid w:val="009B5ECF"/>
    <w:rsid w:val="009B6115"/>
    <w:rsid w:val="009B63C2"/>
    <w:rsid w:val="009B69D0"/>
    <w:rsid w:val="009B6B6D"/>
    <w:rsid w:val="009B7412"/>
    <w:rsid w:val="009B7988"/>
    <w:rsid w:val="009B7B98"/>
    <w:rsid w:val="009C04FC"/>
    <w:rsid w:val="009C11DC"/>
    <w:rsid w:val="009C1580"/>
    <w:rsid w:val="009C2724"/>
    <w:rsid w:val="009C2994"/>
    <w:rsid w:val="009C38EC"/>
    <w:rsid w:val="009C3BB2"/>
    <w:rsid w:val="009C403F"/>
    <w:rsid w:val="009C497E"/>
    <w:rsid w:val="009C5B91"/>
    <w:rsid w:val="009C5CC9"/>
    <w:rsid w:val="009C6920"/>
    <w:rsid w:val="009C71CF"/>
    <w:rsid w:val="009C78FF"/>
    <w:rsid w:val="009C7940"/>
    <w:rsid w:val="009D05A1"/>
    <w:rsid w:val="009D0CA7"/>
    <w:rsid w:val="009D0FA1"/>
    <w:rsid w:val="009D126D"/>
    <w:rsid w:val="009D1ADC"/>
    <w:rsid w:val="009D21E0"/>
    <w:rsid w:val="009D2592"/>
    <w:rsid w:val="009D36A9"/>
    <w:rsid w:val="009D410C"/>
    <w:rsid w:val="009D769B"/>
    <w:rsid w:val="009D7CFC"/>
    <w:rsid w:val="009E004B"/>
    <w:rsid w:val="009E0240"/>
    <w:rsid w:val="009E048E"/>
    <w:rsid w:val="009E0DB7"/>
    <w:rsid w:val="009E17CB"/>
    <w:rsid w:val="009E2182"/>
    <w:rsid w:val="009E2E7E"/>
    <w:rsid w:val="009E43F2"/>
    <w:rsid w:val="009E449E"/>
    <w:rsid w:val="009E457D"/>
    <w:rsid w:val="009E47A3"/>
    <w:rsid w:val="009E49F2"/>
    <w:rsid w:val="009E4A89"/>
    <w:rsid w:val="009E4BBC"/>
    <w:rsid w:val="009E54E9"/>
    <w:rsid w:val="009E6CFA"/>
    <w:rsid w:val="009E78EC"/>
    <w:rsid w:val="009F0989"/>
    <w:rsid w:val="009F0F1F"/>
    <w:rsid w:val="009F12F0"/>
    <w:rsid w:val="009F18F5"/>
    <w:rsid w:val="009F2DBE"/>
    <w:rsid w:val="009F2F38"/>
    <w:rsid w:val="009F3009"/>
    <w:rsid w:val="009F30A7"/>
    <w:rsid w:val="009F3100"/>
    <w:rsid w:val="009F4D2D"/>
    <w:rsid w:val="009F4F53"/>
    <w:rsid w:val="009F5314"/>
    <w:rsid w:val="009F5C75"/>
    <w:rsid w:val="009F6404"/>
    <w:rsid w:val="009F6744"/>
    <w:rsid w:val="009F68B6"/>
    <w:rsid w:val="00A003A5"/>
    <w:rsid w:val="00A00C48"/>
    <w:rsid w:val="00A012D4"/>
    <w:rsid w:val="00A03976"/>
    <w:rsid w:val="00A03E44"/>
    <w:rsid w:val="00A05338"/>
    <w:rsid w:val="00A05656"/>
    <w:rsid w:val="00A0565B"/>
    <w:rsid w:val="00A06780"/>
    <w:rsid w:val="00A06CF1"/>
    <w:rsid w:val="00A071E8"/>
    <w:rsid w:val="00A07782"/>
    <w:rsid w:val="00A104E7"/>
    <w:rsid w:val="00A1084C"/>
    <w:rsid w:val="00A1119E"/>
    <w:rsid w:val="00A1140E"/>
    <w:rsid w:val="00A11E5F"/>
    <w:rsid w:val="00A12244"/>
    <w:rsid w:val="00A126BD"/>
    <w:rsid w:val="00A131F3"/>
    <w:rsid w:val="00A1353A"/>
    <w:rsid w:val="00A14076"/>
    <w:rsid w:val="00A1477C"/>
    <w:rsid w:val="00A14A13"/>
    <w:rsid w:val="00A14B23"/>
    <w:rsid w:val="00A14FBD"/>
    <w:rsid w:val="00A15208"/>
    <w:rsid w:val="00A154CF"/>
    <w:rsid w:val="00A159BB"/>
    <w:rsid w:val="00A1627D"/>
    <w:rsid w:val="00A174D9"/>
    <w:rsid w:val="00A203A1"/>
    <w:rsid w:val="00A20E12"/>
    <w:rsid w:val="00A210B1"/>
    <w:rsid w:val="00A210C6"/>
    <w:rsid w:val="00A2280C"/>
    <w:rsid w:val="00A22AED"/>
    <w:rsid w:val="00A22C49"/>
    <w:rsid w:val="00A22CC4"/>
    <w:rsid w:val="00A232A7"/>
    <w:rsid w:val="00A23392"/>
    <w:rsid w:val="00A2379B"/>
    <w:rsid w:val="00A238B5"/>
    <w:rsid w:val="00A23965"/>
    <w:rsid w:val="00A2405D"/>
    <w:rsid w:val="00A2437B"/>
    <w:rsid w:val="00A2469E"/>
    <w:rsid w:val="00A25744"/>
    <w:rsid w:val="00A27E5C"/>
    <w:rsid w:val="00A31F2D"/>
    <w:rsid w:val="00A31FE9"/>
    <w:rsid w:val="00A32333"/>
    <w:rsid w:val="00A326FA"/>
    <w:rsid w:val="00A3296B"/>
    <w:rsid w:val="00A32C49"/>
    <w:rsid w:val="00A33B7E"/>
    <w:rsid w:val="00A34152"/>
    <w:rsid w:val="00A346D7"/>
    <w:rsid w:val="00A34890"/>
    <w:rsid w:val="00A349FF"/>
    <w:rsid w:val="00A34EA9"/>
    <w:rsid w:val="00A351AD"/>
    <w:rsid w:val="00A35DB6"/>
    <w:rsid w:val="00A36261"/>
    <w:rsid w:val="00A36475"/>
    <w:rsid w:val="00A37398"/>
    <w:rsid w:val="00A37613"/>
    <w:rsid w:val="00A404CF"/>
    <w:rsid w:val="00A408C8"/>
    <w:rsid w:val="00A411A8"/>
    <w:rsid w:val="00A415BB"/>
    <w:rsid w:val="00A42045"/>
    <w:rsid w:val="00A42227"/>
    <w:rsid w:val="00A42BB3"/>
    <w:rsid w:val="00A4430A"/>
    <w:rsid w:val="00A46F2A"/>
    <w:rsid w:val="00A47278"/>
    <w:rsid w:val="00A508E3"/>
    <w:rsid w:val="00A50B23"/>
    <w:rsid w:val="00A50E23"/>
    <w:rsid w:val="00A5121E"/>
    <w:rsid w:val="00A51354"/>
    <w:rsid w:val="00A518CE"/>
    <w:rsid w:val="00A51F64"/>
    <w:rsid w:val="00A52398"/>
    <w:rsid w:val="00A5261B"/>
    <w:rsid w:val="00A54522"/>
    <w:rsid w:val="00A54551"/>
    <w:rsid w:val="00A546B7"/>
    <w:rsid w:val="00A551D7"/>
    <w:rsid w:val="00A55B15"/>
    <w:rsid w:val="00A577C3"/>
    <w:rsid w:val="00A578C8"/>
    <w:rsid w:val="00A57B0C"/>
    <w:rsid w:val="00A57D51"/>
    <w:rsid w:val="00A57E9E"/>
    <w:rsid w:val="00A60017"/>
    <w:rsid w:val="00A6027B"/>
    <w:rsid w:val="00A60895"/>
    <w:rsid w:val="00A60A57"/>
    <w:rsid w:val="00A61497"/>
    <w:rsid w:val="00A62424"/>
    <w:rsid w:val="00A63548"/>
    <w:rsid w:val="00A64030"/>
    <w:rsid w:val="00A642DD"/>
    <w:rsid w:val="00A649CC"/>
    <w:rsid w:val="00A65225"/>
    <w:rsid w:val="00A6530E"/>
    <w:rsid w:val="00A661B7"/>
    <w:rsid w:val="00A67187"/>
    <w:rsid w:val="00A672B2"/>
    <w:rsid w:val="00A7097E"/>
    <w:rsid w:val="00A70DF5"/>
    <w:rsid w:val="00A71314"/>
    <w:rsid w:val="00A72038"/>
    <w:rsid w:val="00A7290A"/>
    <w:rsid w:val="00A74CCA"/>
    <w:rsid w:val="00A75146"/>
    <w:rsid w:val="00A762B7"/>
    <w:rsid w:val="00A775B7"/>
    <w:rsid w:val="00A77942"/>
    <w:rsid w:val="00A77AB5"/>
    <w:rsid w:val="00A77B02"/>
    <w:rsid w:val="00A77B13"/>
    <w:rsid w:val="00A77F3F"/>
    <w:rsid w:val="00A80427"/>
    <w:rsid w:val="00A80742"/>
    <w:rsid w:val="00A80DEE"/>
    <w:rsid w:val="00A8165C"/>
    <w:rsid w:val="00A81DD0"/>
    <w:rsid w:val="00A81F4A"/>
    <w:rsid w:val="00A82649"/>
    <w:rsid w:val="00A826D1"/>
    <w:rsid w:val="00A832BF"/>
    <w:rsid w:val="00A835E5"/>
    <w:rsid w:val="00A8389C"/>
    <w:rsid w:val="00A84478"/>
    <w:rsid w:val="00A85945"/>
    <w:rsid w:val="00A85E0B"/>
    <w:rsid w:val="00A8657D"/>
    <w:rsid w:val="00A8685F"/>
    <w:rsid w:val="00A873A7"/>
    <w:rsid w:val="00A90DEA"/>
    <w:rsid w:val="00A91A83"/>
    <w:rsid w:val="00A91A90"/>
    <w:rsid w:val="00A91CAC"/>
    <w:rsid w:val="00A92C60"/>
    <w:rsid w:val="00A9319C"/>
    <w:rsid w:val="00A9366B"/>
    <w:rsid w:val="00A93B60"/>
    <w:rsid w:val="00A93D3D"/>
    <w:rsid w:val="00A94F89"/>
    <w:rsid w:val="00A965C8"/>
    <w:rsid w:val="00A96B3E"/>
    <w:rsid w:val="00A97B87"/>
    <w:rsid w:val="00AA0162"/>
    <w:rsid w:val="00AA0908"/>
    <w:rsid w:val="00AA1113"/>
    <w:rsid w:val="00AA14D5"/>
    <w:rsid w:val="00AA1819"/>
    <w:rsid w:val="00AA1D18"/>
    <w:rsid w:val="00AA1DCF"/>
    <w:rsid w:val="00AA3670"/>
    <w:rsid w:val="00AA36B2"/>
    <w:rsid w:val="00AA3EEA"/>
    <w:rsid w:val="00AA3F37"/>
    <w:rsid w:val="00AA44BD"/>
    <w:rsid w:val="00AA5DC0"/>
    <w:rsid w:val="00AA5E1B"/>
    <w:rsid w:val="00AA5ED5"/>
    <w:rsid w:val="00AA60F9"/>
    <w:rsid w:val="00AA631D"/>
    <w:rsid w:val="00AA64A0"/>
    <w:rsid w:val="00AA6A71"/>
    <w:rsid w:val="00AA6D78"/>
    <w:rsid w:val="00AA76D5"/>
    <w:rsid w:val="00AB0DF2"/>
    <w:rsid w:val="00AB1E28"/>
    <w:rsid w:val="00AB2A49"/>
    <w:rsid w:val="00AB2F61"/>
    <w:rsid w:val="00AB3421"/>
    <w:rsid w:val="00AB44AF"/>
    <w:rsid w:val="00AB48FF"/>
    <w:rsid w:val="00AB4D0E"/>
    <w:rsid w:val="00AB58B6"/>
    <w:rsid w:val="00AB6778"/>
    <w:rsid w:val="00AB67A2"/>
    <w:rsid w:val="00AB7187"/>
    <w:rsid w:val="00AB71C2"/>
    <w:rsid w:val="00AB7410"/>
    <w:rsid w:val="00AB7F59"/>
    <w:rsid w:val="00AC0449"/>
    <w:rsid w:val="00AC0494"/>
    <w:rsid w:val="00AC0BB8"/>
    <w:rsid w:val="00AC0D70"/>
    <w:rsid w:val="00AC1241"/>
    <w:rsid w:val="00AC1AF4"/>
    <w:rsid w:val="00AC1E80"/>
    <w:rsid w:val="00AC3114"/>
    <w:rsid w:val="00AC3A7D"/>
    <w:rsid w:val="00AC3EB1"/>
    <w:rsid w:val="00AC3F9A"/>
    <w:rsid w:val="00AC41FA"/>
    <w:rsid w:val="00AC437C"/>
    <w:rsid w:val="00AC4616"/>
    <w:rsid w:val="00AC5089"/>
    <w:rsid w:val="00AC6237"/>
    <w:rsid w:val="00AC6D9D"/>
    <w:rsid w:val="00AC72FA"/>
    <w:rsid w:val="00AC74E3"/>
    <w:rsid w:val="00AD0791"/>
    <w:rsid w:val="00AD1106"/>
    <w:rsid w:val="00AD1228"/>
    <w:rsid w:val="00AD147D"/>
    <w:rsid w:val="00AD1495"/>
    <w:rsid w:val="00AD1834"/>
    <w:rsid w:val="00AD18C5"/>
    <w:rsid w:val="00AD29DE"/>
    <w:rsid w:val="00AD2A05"/>
    <w:rsid w:val="00AD32F0"/>
    <w:rsid w:val="00AD3D0A"/>
    <w:rsid w:val="00AD4D84"/>
    <w:rsid w:val="00AD4F2F"/>
    <w:rsid w:val="00AD5F91"/>
    <w:rsid w:val="00AD66E1"/>
    <w:rsid w:val="00AD722D"/>
    <w:rsid w:val="00AD723C"/>
    <w:rsid w:val="00AE1003"/>
    <w:rsid w:val="00AE1B76"/>
    <w:rsid w:val="00AE20B6"/>
    <w:rsid w:val="00AE23BB"/>
    <w:rsid w:val="00AE2784"/>
    <w:rsid w:val="00AE2C97"/>
    <w:rsid w:val="00AE3BE7"/>
    <w:rsid w:val="00AE537A"/>
    <w:rsid w:val="00AE5518"/>
    <w:rsid w:val="00AE559A"/>
    <w:rsid w:val="00AE5D44"/>
    <w:rsid w:val="00AE6A50"/>
    <w:rsid w:val="00AE712E"/>
    <w:rsid w:val="00AE7780"/>
    <w:rsid w:val="00AE7EC3"/>
    <w:rsid w:val="00AF1889"/>
    <w:rsid w:val="00AF18FC"/>
    <w:rsid w:val="00AF22CC"/>
    <w:rsid w:val="00AF2447"/>
    <w:rsid w:val="00AF2A42"/>
    <w:rsid w:val="00AF2C24"/>
    <w:rsid w:val="00AF2CDA"/>
    <w:rsid w:val="00AF3442"/>
    <w:rsid w:val="00AF3860"/>
    <w:rsid w:val="00AF3915"/>
    <w:rsid w:val="00AF490F"/>
    <w:rsid w:val="00AF5216"/>
    <w:rsid w:val="00AF5E5C"/>
    <w:rsid w:val="00AF6110"/>
    <w:rsid w:val="00AF64A5"/>
    <w:rsid w:val="00AF66CE"/>
    <w:rsid w:val="00AF768B"/>
    <w:rsid w:val="00AF7C03"/>
    <w:rsid w:val="00B000D9"/>
    <w:rsid w:val="00B01619"/>
    <w:rsid w:val="00B01953"/>
    <w:rsid w:val="00B01DB8"/>
    <w:rsid w:val="00B023F9"/>
    <w:rsid w:val="00B02448"/>
    <w:rsid w:val="00B03B4B"/>
    <w:rsid w:val="00B03DC2"/>
    <w:rsid w:val="00B03E65"/>
    <w:rsid w:val="00B05EF6"/>
    <w:rsid w:val="00B062B7"/>
    <w:rsid w:val="00B066D0"/>
    <w:rsid w:val="00B06FDD"/>
    <w:rsid w:val="00B07A42"/>
    <w:rsid w:val="00B105FE"/>
    <w:rsid w:val="00B10A7B"/>
    <w:rsid w:val="00B10E2E"/>
    <w:rsid w:val="00B110F8"/>
    <w:rsid w:val="00B11E15"/>
    <w:rsid w:val="00B134B3"/>
    <w:rsid w:val="00B13BEC"/>
    <w:rsid w:val="00B13EBE"/>
    <w:rsid w:val="00B13F11"/>
    <w:rsid w:val="00B14CF5"/>
    <w:rsid w:val="00B14E92"/>
    <w:rsid w:val="00B14FCE"/>
    <w:rsid w:val="00B15F7E"/>
    <w:rsid w:val="00B165C4"/>
    <w:rsid w:val="00B16B1D"/>
    <w:rsid w:val="00B16D50"/>
    <w:rsid w:val="00B16F90"/>
    <w:rsid w:val="00B2090B"/>
    <w:rsid w:val="00B20C18"/>
    <w:rsid w:val="00B20DAB"/>
    <w:rsid w:val="00B20E9B"/>
    <w:rsid w:val="00B20EFC"/>
    <w:rsid w:val="00B20F2F"/>
    <w:rsid w:val="00B21607"/>
    <w:rsid w:val="00B22988"/>
    <w:rsid w:val="00B22CBB"/>
    <w:rsid w:val="00B24A9F"/>
    <w:rsid w:val="00B25356"/>
    <w:rsid w:val="00B25427"/>
    <w:rsid w:val="00B25B1C"/>
    <w:rsid w:val="00B26839"/>
    <w:rsid w:val="00B2747B"/>
    <w:rsid w:val="00B27CAE"/>
    <w:rsid w:val="00B30B37"/>
    <w:rsid w:val="00B3121B"/>
    <w:rsid w:val="00B318CF"/>
    <w:rsid w:val="00B31E0D"/>
    <w:rsid w:val="00B327E0"/>
    <w:rsid w:val="00B32A89"/>
    <w:rsid w:val="00B32F16"/>
    <w:rsid w:val="00B345FF"/>
    <w:rsid w:val="00B34F1D"/>
    <w:rsid w:val="00B34F78"/>
    <w:rsid w:val="00B3538D"/>
    <w:rsid w:val="00B36EF4"/>
    <w:rsid w:val="00B3779B"/>
    <w:rsid w:val="00B377C2"/>
    <w:rsid w:val="00B4004C"/>
    <w:rsid w:val="00B403F8"/>
    <w:rsid w:val="00B40BD1"/>
    <w:rsid w:val="00B41352"/>
    <w:rsid w:val="00B41AD7"/>
    <w:rsid w:val="00B41D0D"/>
    <w:rsid w:val="00B41E37"/>
    <w:rsid w:val="00B41E97"/>
    <w:rsid w:val="00B423A9"/>
    <w:rsid w:val="00B42644"/>
    <w:rsid w:val="00B42BDE"/>
    <w:rsid w:val="00B43291"/>
    <w:rsid w:val="00B436E0"/>
    <w:rsid w:val="00B438F0"/>
    <w:rsid w:val="00B43E96"/>
    <w:rsid w:val="00B44772"/>
    <w:rsid w:val="00B45013"/>
    <w:rsid w:val="00B45491"/>
    <w:rsid w:val="00B459DB"/>
    <w:rsid w:val="00B463D1"/>
    <w:rsid w:val="00B46749"/>
    <w:rsid w:val="00B476BE"/>
    <w:rsid w:val="00B47765"/>
    <w:rsid w:val="00B47D3F"/>
    <w:rsid w:val="00B47F6B"/>
    <w:rsid w:val="00B50217"/>
    <w:rsid w:val="00B50C46"/>
    <w:rsid w:val="00B50CF6"/>
    <w:rsid w:val="00B51AEE"/>
    <w:rsid w:val="00B51CCF"/>
    <w:rsid w:val="00B5201F"/>
    <w:rsid w:val="00B531FE"/>
    <w:rsid w:val="00B53A46"/>
    <w:rsid w:val="00B53FE7"/>
    <w:rsid w:val="00B5630D"/>
    <w:rsid w:val="00B56D54"/>
    <w:rsid w:val="00B5783F"/>
    <w:rsid w:val="00B60117"/>
    <w:rsid w:val="00B6023E"/>
    <w:rsid w:val="00B60252"/>
    <w:rsid w:val="00B60622"/>
    <w:rsid w:val="00B6106C"/>
    <w:rsid w:val="00B61B78"/>
    <w:rsid w:val="00B61C8D"/>
    <w:rsid w:val="00B62056"/>
    <w:rsid w:val="00B63212"/>
    <w:rsid w:val="00B63380"/>
    <w:rsid w:val="00B634CD"/>
    <w:rsid w:val="00B63C4D"/>
    <w:rsid w:val="00B63D6B"/>
    <w:rsid w:val="00B66822"/>
    <w:rsid w:val="00B66892"/>
    <w:rsid w:val="00B67947"/>
    <w:rsid w:val="00B679AD"/>
    <w:rsid w:val="00B67A87"/>
    <w:rsid w:val="00B702DF"/>
    <w:rsid w:val="00B704DA"/>
    <w:rsid w:val="00B71764"/>
    <w:rsid w:val="00B71B8C"/>
    <w:rsid w:val="00B71D6F"/>
    <w:rsid w:val="00B72451"/>
    <w:rsid w:val="00B735CF"/>
    <w:rsid w:val="00B736D0"/>
    <w:rsid w:val="00B74B9A"/>
    <w:rsid w:val="00B75DA1"/>
    <w:rsid w:val="00B75E39"/>
    <w:rsid w:val="00B76447"/>
    <w:rsid w:val="00B77216"/>
    <w:rsid w:val="00B772B0"/>
    <w:rsid w:val="00B77473"/>
    <w:rsid w:val="00B77720"/>
    <w:rsid w:val="00B82A61"/>
    <w:rsid w:val="00B83D05"/>
    <w:rsid w:val="00B842C9"/>
    <w:rsid w:val="00B85B99"/>
    <w:rsid w:val="00B85C42"/>
    <w:rsid w:val="00B8644A"/>
    <w:rsid w:val="00B86DDE"/>
    <w:rsid w:val="00B8734A"/>
    <w:rsid w:val="00B87F57"/>
    <w:rsid w:val="00B9089C"/>
    <w:rsid w:val="00B90A23"/>
    <w:rsid w:val="00B90A71"/>
    <w:rsid w:val="00B90F4D"/>
    <w:rsid w:val="00B91211"/>
    <w:rsid w:val="00B91345"/>
    <w:rsid w:val="00B92045"/>
    <w:rsid w:val="00B923E1"/>
    <w:rsid w:val="00B92791"/>
    <w:rsid w:val="00B928F6"/>
    <w:rsid w:val="00B92B34"/>
    <w:rsid w:val="00B93919"/>
    <w:rsid w:val="00B93CEA"/>
    <w:rsid w:val="00B93F54"/>
    <w:rsid w:val="00B949B8"/>
    <w:rsid w:val="00B94EC5"/>
    <w:rsid w:val="00B94F72"/>
    <w:rsid w:val="00B958D9"/>
    <w:rsid w:val="00B95AD4"/>
    <w:rsid w:val="00B96504"/>
    <w:rsid w:val="00B9700C"/>
    <w:rsid w:val="00B9781B"/>
    <w:rsid w:val="00B97CA6"/>
    <w:rsid w:val="00B97F7C"/>
    <w:rsid w:val="00BA0121"/>
    <w:rsid w:val="00BA0A74"/>
    <w:rsid w:val="00BA10EE"/>
    <w:rsid w:val="00BA135E"/>
    <w:rsid w:val="00BA2092"/>
    <w:rsid w:val="00BA2DBB"/>
    <w:rsid w:val="00BA3315"/>
    <w:rsid w:val="00BA3706"/>
    <w:rsid w:val="00BA3EBE"/>
    <w:rsid w:val="00BA4B55"/>
    <w:rsid w:val="00BA5268"/>
    <w:rsid w:val="00BA52B5"/>
    <w:rsid w:val="00BA55A0"/>
    <w:rsid w:val="00BA5DB0"/>
    <w:rsid w:val="00BA6349"/>
    <w:rsid w:val="00BA6C8F"/>
    <w:rsid w:val="00BA7891"/>
    <w:rsid w:val="00BA7C96"/>
    <w:rsid w:val="00BA7F08"/>
    <w:rsid w:val="00BB0228"/>
    <w:rsid w:val="00BB0C05"/>
    <w:rsid w:val="00BB0EDA"/>
    <w:rsid w:val="00BB1746"/>
    <w:rsid w:val="00BB2DE5"/>
    <w:rsid w:val="00BB31F5"/>
    <w:rsid w:val="00BB39DE"/>
    <w:rsid w:val="00BB4321"/>
    <w:rsid w:val="00BB470B"/>
    <w:rsid w:val="00BB4EA0"/>
    <w:rsid w:val="00BB50F4"/>
    <w:rsid w:val="00BB528A"/>
    <w:rsid w:val="00BB5440"/>
    <w:rsid w:val="00BB6D25"/>
    <w:rsid w:val="00BB6DBD"/>
    <w:rsid w:val="00BB703D"/>
    <w:rsid w:val="00BC1308"/>
    <w:rsid w:val="00BC1D21"/>
    <w:rsid w:val="00BC222D"/>
    <w:rsid w:val="00BC3053"/>
    <w:rsid w:val="00BC4328"/>
    <w:rsid w:val="00BC5145"/>
    <w:rsid w:val="00BC60EA"/>
    <w:rsid w:val="00BC641A"/>
    <w:rsid w:val="00BC761B"/>
    <w:rsid w:val="00BC76C9"/>
    <w:rsid w:val="00BC7DEC"/>
    <w:rsid w:val="00BD0334"/>
    <w:rsid w:val="00BD0786"/>
    <w:rsid w:val="00BD0A08"/>
    <w:rsid w:val="00BD0A33"/>
    <w:rsid w:val="00BD1878"/>
    <w:rsid w:val="00BD188C"/>
    <w:rsid w:val="00BD1AA5"/>
    <w:rsid w:val="00BD2CBD"/>
    <w:rsid w:val="00BD3DA4"/>
    <w:rsid w:val="00BD4041"/>
    <w:rsid w:val="00BD431D"/>
    <w:rsid w:val="00BD5CEA"/>
    <w:rsid w:val="00BD6096"/>
    <w:rsid w:val="00BD60DF"/>
    <w:rsid w:val="00BD6583"/>
    <w:rsid w:val="00BD6C45"/>
    <w:rsid w:val="00BD6D17"/>
    <w:rsid w:val="00BD6F24"/>
    <w:rsid w:val="00BE02BC"/>
    <w:rsid w:val="00BE0550"/>
    <w:rsid w:val="00BE0981"/>
    <w:rsid w:val="00BE0C4A"/>
    <w:rsid w:val="00BE0FEC"/>
    <w:rsid w:val="00BE215E"/>
    <w:rsid w:val="00BE347B"/>
    <w:rsid w:val="00BE3B51"/>
    <w:rsid w:val="00BE6AB8"/>
    <w:rsid w:val="00BE6E9B"/>
    <w:rsid w:val="00BE7137"/>
    <w:rsid w:val="00BE7E5A"/>
    <w:rsid w:val="00BF0233"/>
    <w:rsid w:val="00BF072D"/>
    <w:rsid w:val="00BF0A89"/>
    <w:rsid w:val="00BF12A4"/>
    <w:rsid w:val="00BF1C0D"/>
    <w:rsid w:val="00BF1D19"/>
    <w:rsid w:val="00BF1E32"/>
    <w:rsid w:val="00BF2249"/>
    <w:rsid w:val="00BF27A7"/>
    <w:rsid w:val="00BF2A2C"/>
    <w:rsid w:val="00BF3051"/>
    <w:rsid w:val="00BF4462"/>
    <w:rsid w:val="00BF4533"/>
    <w:rsid w:val="00BF47CD"/>
    <w:rsid w:val="00BF5457"/>
    <w:rsid w:val="00BF557C"/>
    <w:rsid w:val="00BF5706"/>
    <w:rsid w:val="00BF57E1"/>
    <w:rsid w:val="00BF61E4"/>
    <w:rsid w:val="00BF6268"/>
    <w:rsid w:val="00BF676C"/>
    <w:rsid w:val="00BF6DE9"/>
    <w:rsid w:val="00BF7217"/>
    <w:rsid w:val="00BF7A64"/>
    <w:rsid w:val="00C000B4"/>
    <w:rsid w:val="00C013FC"/>
    <w:rsid w:val="00C02E56"/>
    <w:rsid w:val="00C03CE6"/>
    <w:rsid w:val="00C048D0"/>
    <w:rsid w:val="00C04AB6"/>
    <w:rsid w:val="00C04C46"/>
    <w:rsid w:val="00C04C67"/>
    <w:rsid w:val="00C0525F"/>
    <w:rsid w:val="00C05459"/>
    <w:rsid w:val="00C05D7C"/>
    <w:rsid w:val="00C06A00"/>
    <w:rsid w:val="00C06EA8"/>
    <w:rsid w:val="00C073FA"/>
    <w:rsid w:val="00C11A22"/>
    <w:rsid w:val="00C11ED9"/>
    <w:rsid w:val="00C12160"/>
    <w:rsid w:val="00C1222F"/>
    <w:rsid w:val="00C123BC"/>
    <w:rsid w:val="00C12595"/>
    <w:rsid w:val="00C12D48"/>
    <w:rsid w:val="00C15122"/>
    <w:rsid w:val="00C15863"/>
    <w:rsid w:val="00C15B0B"/>
    <w:rsid w:val="00C170CC"/>
    <w:rsid w:val="00C170D2"/>
    <w:rsid w:val="00C17B08"/>
    <w:rsid w:val="00C201F3"/>
    <w:rsid w:val="00C2138A"/>
    <w:rsid w:val="00C214A8"/>
    <w:rsid w:val="00C21D6F"/>
    <w:rsid w:val="00C21EF7"/>
    <w:rsid w:val="00C21FA6"/>
    <w:rsid w:val="00C22104"/>
    <w:rsid w:val="00C2220C"/>
    <w:rsid w:val="00C225BD"/>
    <w:rsid w:val="00C22BA3"/>
    <w:rsid w:val="00C230D7"/>
    <w:rsid w:val="00C23E22"/>
    <w:rsid w:val="00C24C2D"/>
    <w:rsid w:val="00C24D0C"/>
    <w:rsid w:val="00C250C6"/>
    <w:rsid w:val="00C255C9"/>
    <w:rsid w:val="00C25D9D"/>
    <w:rsid w:val="00C25E19"/>
    <w:rsid w:val="00C25FC5"/>
    <w:rsid w:val="00C27B0C"/>
    <w:rsid w:val="00C303C4"/>
    <w:rsid w:val="00C30ABD"/>
    <w:rsid w:val="00C31858"/>
    <w:rsid w:val="00C31907"/>
    <w:rsid w:val="00C31FA6"/>
    <w:rsid w:val="00C3223E"/>
    <w:rsid w:val="00C33890"/>
    <w:rsid w:val="00C33D56"/>
    <w:rsid w:val="00C3447E"/>
    <w:rsid w:val="00C34A34"/>
    <w:rsid w:val="00C352D7"/>
    <w:rsid w:val="00C35441"/>
    <w:rsid w:val="00C35BD4"/>
    <w:rsid w:val="00C35E9B"/>
    <w:rsid w:val="00C36328"/>
    <w:rsid w:val="00C36917"/>
    <w:rsid w:val="00C3764A"/>
    <w:rsid w:val="00C378F6"/>
    <w:rsid w:val="00C37A6D"/>
    <w:rsid w:val="00C37DD7"/>
    <w:rsid w:val="00C4028B"/>
    <w:rsid w:val="00C4031B"/>
    <w:rsid w:val="00C4090F"/>
    <w:rsid w:val="00C40B2C"/>
    <w:rsid w:val="00C40D2D"/>
    <w:rsid w:val="00C40E73"/>
    <w:rsid w:val="00C411EF"/>
    <w:rsid w:val="00C41907"/>
    <w:rsid w:val="00C436A2"/>
    <w:rsid w:val="00C442F2"/>
    <w:rsid w:val="00C4472E"/>
    <w:rsid w:val="00C44B14"/>
    <w:rsid w:val="00C44FEA"/>
    <w:rsid w:val="00C4548A"/>
    <w:rsid w:val="00C4571D"/>
    <w:rsid w:val="00C45EEA"/>
    <w:rsid w:val="00C465E8"/>
    <w:rsid w:val="00C4666E"/>
    <w:rsid w:val="00C46DEC"/>
    <w:rsid w:val="00C4755B"/>
    <w:rsid w:val="00C503DE"/>
    <w:rsid w:val="00C50838"/>
    <w:rsid w:val="00C51A66"/>
    <w:rsid w:val="00C5275B"/>
    <w:rsid w:val="00C528E0"/>
    <w:rsid w:val="00C528E1"/>
    <w:rsid w:val="00C52919"/>
    <w:rsid w:val="00C52BC1"/>
    <w:rsid w:val="00C5315D"/>
    <w:rsid w:val="00C533F5"/>
    <w:rsid w:val="00C53EA8"/>
    <w:rsid w:val="00C5461E"/>
    <w:rsid w:val="00C5655B"/>
    <w:rsid w:val="00C566A5"/>
    <w:rsid w:val="00C56D1D"/>
    <w:rsid w:val="00C61325"/>
    <w:rsid w:val="00C63BC7"/>
    <w:rsid w:val="00C63E2D"/>
    <w:rsid w:val="00C648D8"/>
    <w:rsid w:val="00C64944"/>
    <w:rsid w:val="00C6540A"/>
    <w:rsid w:val="00C6567C"/>
    <w:rsid w:val="00C659AF"/>
    <w:rsid w:val="00C65F92"/>
    <w:rsid w:val="00C664A7"/>
    <w:rsid w:val="00C670E2"/>
    <w:rsid w:val="00C672DE"/>
    <w:rsid w:val="00C676DB"/>
    <w:rsid w:val="00C67768"/>
    <w:rsid w:val="00C67805"/>
    <w:rsid w:val="00C70A34"/>
    <w:rsid w:val="00C70B38"/>
    <w:rsid w:val="00C70ECB"/>
    <w:rsid w:val="00C71057"/>
    <w:rsid w:val="00C71E93"/>
    <w:rsid w:val="00C7214F"/>
    <w:rsid w:val="00C72992"/>
    <w:rsid w:val="00C734F7"/>
    <w:rsid w:val="00C74F1C"/>
    <w:rsid w:val="00C75666"/>
    <w:rsid w:val="00C75BA5"/>
    <w:rsid w:val="00C77261"/>
    <w:rsid w:val="00C7752B"/>
    <w:rsid w:val="00C776BF"/>
    <w:rsid w:val="00C77A19"/>
    <w:rsid w:val="00C800BE"/>
    <w:rsid w:val="00C80442"/>
    <w:rsid w:val="00C80B89"/>
    <w:rsid w:val="00C81348"/>
    <w:rsid w:val="00C81F13"/>
    <w:rsid w:val="00C820F1"/>
    <w:rsid w:val="00C8241B"/>
    <w:rsid w:val="00C8279B"/>
    <w:rsid w:val="00C830F5"/>
    <w:rsid w:val="00C83F5B"/>
    <w:rsid w:val="00C8416C"/>
    <w:rsid w:val="00C86F5B"/>
    <w:rsid w:val="00C90C5B"/>
    <w:rsid w:val="00C9191B"/>
    <w:rsid w:val="00C925E9"/>
    <w:rsid w:val="00C92D6D"/>
    <w:rsid w:val="00C933A8"/>
    <w:rsid w:val="00C93673"/>
    <w:rsid w:val="00C93A4A"/>
    <w:rsid w:val="00C9422D"/>
    <w:rsid w:val="00C95E4E"/>
    <w:rsid w:val="00C96D53"/>
    <w:rsid w:val="00C96E10"/>
    <w:rsid w:val="00C97A9B"/>
    <w:rsid w:val="00C97F32"/>
    <w:rsid w:val="00CA11B0"/>
    <w:rsid w:val="00CA1D96"/>
    <w:rsid w:val="00CA226F"/>
    <w:rsid w:val="00CA2AEF"/>
    <w:rsid w:val="00CA2FE0"/>
    <w:rsid w:val="00CA3632"/>
    <w:rsid w:val="00CA3653"/>
    <w:rsid w:val="00CA3BFA"/>
    <w:rsid w:val="00CA3DFE"/>
    <w:rsid w:val="00CA3E09"/>
    <w:rsid w:val="00CA4BD9"/>
    <w:rsid w:val="00CA4E7B"/>
    <w:rsid w:val="00CA4E81"/>
    <w:rsid w:val="00CA518D"/>
    <w:rsid w:val="00CA5DAF"/>
    <w:rsid w:val="00CA60F0"/>
    <w:rsid w:val="00CA6A99"/>
    <w:rsid w:val="00CA72C0"/>
    <w:rsid w:val="00CA7DDA"/>
    <w:rsid w:val="00CB103F"/>
    <w:rsid w:val="00CB145C"/>
    <w:rsid w:val="00CB1C4C"/>
    <w:rsid w:val="00CB1DC5"/>
    <w:rsid w:val="00CB1DD1"/>
    <w:rsid w:val="00CB1FE9"/>
    <w:rsid w:val="00CB200F"/>
    <w:rsid w:val="00CB32E8"/>
    <w:rsid w:val="00CB4BB4"/>
    <w:rsid w:val="00CB50FD"/>
    <w:rsid w:val="00CB59F1"/>
    <w:rsid w:val="00CB5A15"/>
    <w:rsid w:val="00CB7614"/>
    <w:rsid w:val="00CC06A1"/>
    <w:rsid w:val="00CC08EF"/>
    <w:rsid w:val="00CC0E63"/>
    <w:rsid w:val="00CC273E"/>
    <w:rsid w:val="00CC2B54"/>
    <w:rsid w:val="00CC346A"/>
    <w:rsid w:val="00CC36C7"/>
    <w:rsid w:val="00CC3E9F"/>
    <w:rsid w:val="00CC434B"/>
    <w:rsid w:val="00CC454E"/>
    <w:rsid w:val="00CC4E50"/>
    <w:rsid w:val="00CC5F27"/>
    <w:rsid w:val="00CC6783"/>
    <w:rsid w:val="00CC67CD"/>
    <w:rsid w:val="00CC6BCE"/>
    <w:rsid w:val="00CC6F67"/>
    <w:rsid w:val="00CC702B"/>
    <w:rsid w:val="00CC7183"/>
    <w:rsid w:val="00CC7371"/>
    <w:rsid w:val="00CC7880"/>
    <w:rsid w:val="00CC795B"/>
    <w:rsid w:val="00CC7ECB"/>
    <w:rsid w:val="00CD012C"/>
    <w:rsid w:val="00CD0435"/>
    <w:rsid w:val="00CD045D"/>
    <w:rsid w:val="00CD04BD"/>
    <w:rsid w:val="00CD04C9"/>
    <w:rsid w:val="00CD1293"/>
    <w:rsid w:val="00CD1971"/>
    <w:rsid w:val="00CD1B50"/>
    <w:rsid w:val="00CD1E6E"/>
    <w:rsid w:val="00CD200E"/>
    <w:rsid w:val="00CD20EA"/>
    <w:rsid w:val="00CD22FC"/>
    <w:rsid w:val="00CD2451"/>
    <w:rsid w:val="00CD26DD"/>
    <w:rsid w:val="00CD2AA2"/>
    <w:rsid w:val="00CD2D92"/>
    <w:rsid w:val="00CD2EAB"/>
    <w:rsid w:val="00CD37F5"/>
    <w:rsid w:val="00CD3C5E"/>
    <w:rsid w:val="00CD4459"/>
    <w:rsid w:val="00CD4C1F"/>
    <w:rsid w:val="00CD5004"/>
    <w:rsid w:val="00CD6D56"/>
    <w:rsid w:val="00CD6D7C"/>
    <w:rsid w:val="00CD6EDA"/>
    <w:rsid w:val="00CE0766"/>
    <w:rsid w:val="00CE0DAC"/>
    <w:rsid w:val="00CE1773"/>
    <w:rsid w:val="00CE1B9C"/>
    <w:rsid w:val="00CE4547"/>
    <w:rsid w:val="00CE454D"/>
    <w:rsid w:val="00CE4D23"/>
    <w:rsid w:val="00CE565B"/>
    <w:rsid w:val="00CE5955"/>
    <w:rsid w:val="00CE5A43"/>
    <w:rsid w:val="00CE6765"/>
    <w:rsid w:val="00CE6F2A"/>
    <w:rsid w:val="00CE7200"/>
    <w:rsid w:val="00CE7AA6"/>
    <w:rsid w:val="00CF0B32"/>
    <w:rsid w:val="00CF1D58"/>
    <w:rsid w:val="00CF2284"/>
    <w:rsid w:val="00CF2B6C"/>
    <w:rsid w:val="00CF2CD2"/>
    <w:rsid w:val="00CF2CDE"/>
    <w:rsid w:val="00CF2E0D"/>
    <w:rsid w:val="00CF3C5F"/>
    <w:rsid w:val="00CF44D9"/>
    <w:rsid w:val="00CF4836"/>
    <w:rsid w:val="00CF4B69"/>
    <w:rsid w:val="00CF4D0E"/>
    <w:rsid w:val="00CF5821"/>
    <w:rsid w:val="00CF6551"/>
    <w:rsid w:val="00CF6C7F"/>
    <w:rsid w:val="00CF73E6"/>
    <w:rsid w:val="00CF7780"/>
    <w:rsid w:val="00CF7BFD"/>
    <w:rsid w:val="00CF7CF5"/>
    <w:rsid w:val="00D00233"/>
    <w:rsid w:val="00D00271"/>
    <w:rsid w:val="00D0156D"/>
    <w:rsid w:val="00D0373E"/>
    <w:rsid w:val="00D04106"/>
    <w:rsid w:val="00D04B59"/>
    <w:rsid w:val="00D05198"/>
    <w:rsid w:val="00D05666"/>
    <w:rsid w:val="00D05A5C"/>
    <w:rsid w:val="00D05E95"/>
    <w:rsid w:val="00D06B94"/>
    <w:rsid w:val="00D06E58"/>
    <w:rsid w:val="00D0744F"/>
    <w:rsid w:val="00D0788B"/>
    <w:rsid w:val="00D10576"/>
    <w:rsid w:val="00D1071B"/>
    <w:rsid w:val="00D10B12"/>
    <w:rsid w:val="00D115AA"/>
    <w:rsid w:val="00D117A1"/>
    <w:rsid w:val="00D12013"/>
    <w:rsid w:val="00D129FC"/>
    <w:rsid w:val="00D13D7B"/>
    <w:rsid w:val="00D13FBB"/>
    <w:rsid w:val="00D1699F"/>
    <w:rsid w:val="00D16B9E"/>
    <w:rsid w:val="00D16E5B"/>
    <w:rsid w:val="00D16FD8"/>
    <w:rsid w:val="00D17075"/>
    <w:rsid w:val="00D17120"/>
    <w:rsid w:val="00D171D1"/>
    <w:rsid w:val="00D175BB"/>
    <w:rsid w:val="00D20B0B"/>
    <w:rsid w:val="00D20DAD"/>
    <w:rsid w:val="00D216B9"/>
    <w:rsid w:val="00D21BD2"/>
    <w:rsid w:val="00D2234A"/>
    <w:rsid w:val="00D22733"/>
    <w:rsid w:val="00D236FF"/>
    <w:rsid w:val="00D2395A"/>
    <w:rsid w:val="00D254E1"/>
    <w:rsid w:val="00D255E4"/>
    <w:rsid w:val="00D25661"/>
    <w:rsid w:val="00D25D56"/>
    <w:rsid w:val="00D25F6E"/>
    <w:rsid w:val="00D260B1"/>
    <w:rsid w:val="00D26B16"/>
    <w:rsid w:val="00D26DCC"/>
    <w:rsid w:val="00D30565"/>
    <w:rsid w:val="00D31239"/>
    <w:rsid w:val="00D320B0"/>
    <w:rsid w:val="00D326C4"/>
    <w:rsid w:val="00D342CC"/>
    <w:rsid w:val="00D34C7D"/>
    <w:rsid w:val="00D34FFB"/>
    <w:rsid w:val="00D36F2E"/>
    <w:rsid w:val="00D3716B"/>
    <w:rsid w:val="00D37E46"/>
    <w:rsid w:val="00D37F2C"/>
    <w:rsid w:val="00D40A16"/>
    <w:rsid w:val="00D40A6C"/>
    <w:rsid w:val="00D40E02"/>
    <w:rsid w:val="00D40E94"/>
    <w:rsid w:val="00D4138D"/>
    <w:rsid w:val="00D417C3"/>
    <w:rsid w:val="00D4267B"/>
    <w:rsid w:val="00D426C0"/>
    <w:rsid w:val="00D42DAC"/>
    <w:rsid w:val="00D43708"/>
    <w:rsid w:val="00D43D23"/>
    <w:rsid w:val="00D44B44"/>
    <w:rsid w:val="00D454DD"/>
    <w:rsid w:val="00D46B0E"/>
    <w:rsid w:val="00D4787F"/>
    <w:rsid w:val="00D521D5"/>
    <w:rsid w:val="00D52246"/>
    <w:rsid w:val="00D53390"/>
    <w:rsid w:val="00D5351C"/>
    <w:rsid w:val="00D53C13"/>
    <w:rsid w:val="00D54823"/>
    <w:rsid w:val="00D548AF"/>
    <w:rsid w:val="00D54D22"/>
    <w:rsid w:val="00D55CBF"/>
    <w:rsid w:val="00D57635"/>
    <w:rsid w:val="00D57E01"/>
    <w:rsid w:val="00D620B7"/>
    <w:rsid w:val="00D624A8"/>
    <w:rsid w:val="00D62863"/>
    <w:rsid w:val="00D62D86"/>
    <w:rsid w:val="00D62E99"/>
    <w:rsid w:val="00D63323"/>
    <w:rsid w:val="00D63CAF"/>
    <w:rsid w:val="00D641B0"/>
    <w:rsid w:val="00D64233"/>
    <w:rsid w:val="00D663F0"/>
    <w:rsid w:val="00D664B3"/>
    <w:rsid w:val="00D66D51"/>
    <w:rsid w:val="00D6728C"/>
    <w:rsid w:val="00D6770A"/>
    <w:rsid w:val="00D67A21"/>
    <w:rsid w:val="00D7020D"/>
    <w:rsid w:val="00D70331"/>
    <w:rsid w:val="00D707A4"/>
    <w:rsid w:val="00D70825"/>
    <w:rsid w:val="00D7109F"/>
    <w:rsid w:val="00D71145"/>
    <w:rsid w:val="00D73F2D"/>
    <w:rsid w:val="00D74074"/>
    <w:rsid w:val="00D7423F"/>
    <w:rsid w:val="00D7472E"/>
    <w:rsid w:val="00D74C28"/>
    <w:rsid w:val="00D7521A"/>
    <w:rsid w:val="00D75457"/>
    <w:rsid w:val="00D76195"/>
    <w:rsid w:val="00D779D2"/>
    <w:rsid w:val="00D77F7E"/>
    <w:rsid w:val="00D80D98"/>
    <w:rsid w:val="00D812A0"/>
    <w:rsid w:val="00D82066"/>
    <w:rsid w:val="00D825DF"/>
    <w:rsid w:val="00D82A63"/>
    <w:rsid w:val="00D835C5"/>
    <w:rsid w:val="00D838AA"/>
    <w:rsid w:val="00D83D1B"/>
    <w:rsid w:val="00D84945"/>
    <w:rsid w:val="00D8599C"/>
    <w:rsid w:val="00D864EB"/>
    <w:rsid w:val="00D869DE"/>
    <w:rsid w:val="00D86AFF"/>
    <w:rsid w:val="00D87857"/>
    <w:rsid w:val="00D911BE"/>
    <w:rsid w:val="00D92CF3"/>
    <w:rsid w:val="00D92D43"/>
    <w:rsid w:val="00D92E36"/>
    <w:rsid w:val="00D9309C"/>
    <w:rsid w:val="00D932E5"/>
    <w:rsid w:val="00D94117"/>
    <w:rsid w:val="00D947E6"/>
    <w:rsid w:val="00D948B9"/>
    <w:rsid w:val="00D94AD0"/>
    <w:rsid w:val="00D94DE5"/>
    <w:rsid w:val="00D9624E"/>
    <w:rsid w:val="00D962E8"/>
    <w:rsid w:val="00D96C3F"/>
    <w:rsid w:val="00D975EF"/>
    <w:rsid w:val="00D97E22"/>
    <w:rsid w:val="00DA0296"/>
    <w:rsid w:val="00DA11A1"/>
    <w:rsid w:val="00DA145A"/>
    <w:rsid w:val="00DA1E72"/>
    <w:rsid w:val="00DA2F76"/>
    <w:rsid w:val="00DA44A0"/>
    <w:rsid w:val="00DA4B97"/>
    <w:rsid w:val="00DA4E2C"/>
    <w:rsid w:val="00DA552B"/>
    <w:rsid w:val="00DA5814"/>
    <w:rsid w:val="00DA5942"/>
    <w:rsid w:val="00DA64C1"/>
    <w:rsid w:val="00DA6FAE"/>
    <w:rsid w:val="00DA70E4"/>
    <w:rsid w:val="00DA7424"/>
    <w:rsid w:val="00DA7563"/>
    <w:rsid w:val="00DB01B0"/>
    <w:rsid w:val="00DB0DF2"/>
    <w:rsid w:val="00DB1022"/>
    <w:rsid w:val="00DB1241"/>
    <w:rsid w:val="00DB27D6"/>
    <w:rsid w:val="00DB294A"/>
    <w:rsid w:val="00DB29C6"/>
    <w:rsid w:val="00DB29D3"/>
    <w:rsid w:val="00DB2F86"/>
    <w:rsid w:val="00DB3C0C"/>
    <w:rsid w:val="00DB3EF9"/>
    <w:rsid w:val="00DB4127"/>
    <w:rsid w:val="00DB42BA"/>
    <w:rsid w:val="00DB527F"/>
    <w:rsid w:val="00DB5C94"/>
    <w:rsid w:val="00DB638D"/>
    <w:rsid w:val="00DB6654"/>
    <w:rsid w:val="00DB66E0"/>
    <w:rsid w:val="00DB6755"/>
    <w:rsid w:val="00DB6A7A"/>
    <w:rsid w:val="00DB71FB"/>
    <w:rsid w:val="00DB75E9"/>
    <w:rsid w:val="00DC0CF0"/>
    <w:rsid w:val="00DC0F07"/>
    <w:rsid w:val="00DC10FC"/>
    <w:rsid w:val="00DC1B46"/>
    <w:rsid w:val="00DC2152"/>
    <w:rsid w:val="00DC3240"/>
    <w:rsid w:val="00DC3C74"/>
    <w:rsid w:val="00DC418B"/>
    <w:rsid w:val="00DC60D8"/>
    <w:rsid w:val="00DC691F"/>
    <w:rsid w:val="00DC6E97"/>
    <w:rsid w:val="00DC7797"/>
    <w:rsid w:val="00DD068D"/>
    <w:rsid w:val="00DD09E0"/>
    <w:rsid w:val="00DD0AE6"/>
    <w:rsid w:val="00DD2260"/>
    <w:rsid w:val="00DD2771"/>
    <w:rsid w:val="00DD2772"/>
    <w:rsid w:val="00DD2BCC"/>
    <w:rsid w:val="00DD318F"/>
    <w:rsid w:val="00DD354B"/>
    <w:rsid w:val="00DD3E54"/>
    <w:rsid w:val="00DD5C7E"/>
    <w:rsid w:val="00DD5D26"/>
    <w:rsid w:val="00DD62E0"/>
    <w:rsid w:val="00DD64CF"/>
    <w:rsid w:val="00DD6784"/>
    <w:rsid w:val="00DD7853"/>
    <w:rsid w:val="00DD7E35"/>
    <w:rsid w:val="00DE01C6"/>
    <w:rsid w:val="00DE053D"/>
    <w:rsid w:val="00DE0910"/>
    <w:rsid w:val="00DE1336"/>
    <w:rsid w:val="00DE153D"/>
    <w:rsid w:val="00DE1E24"/>
    <w:rsid w:val="00DE2414"/>
    <w:rsid w:val="00DE2E8F"/>
    <w:rsid w:val="00DE3604"/>
    <w:rsid w:val="00DE4FCE"/>
    <w:rsid w:val="00DE5334"/>
    <w:rsid w:val="00DE5517"/>
    <w:rsid w:val="00DE627C"/>
    <w:rsid w:val="00DE6544"/>
    <w:rsid w:val="00DE6984"/>
    <w:rsid w:val="00DE6A75"/>
    <w:rsid w:val="00DF060B"/>
    <w:rsid w:val="00DF14EA"/>
    <w:rsid w:val="00DF16CC"/>
    <w:rsid w:val="00DF19CA"/>
    <w:rsid w:val="00DF1EA7"/>
    <w:rsid w:val="00DF2C04"/>
    <w:rsid w:val="00DF3F2E"/>
    <w:rsid w:val="00DF4218"/>
    <w:rsid w:val="00DF424F"/>
    <w:rsid w:val="00DF4A26"/>
    <w:rsid w:val="00DF6D06"/>
    <w:rsid w:val="00DF6F25"/>
    <w:rsid w:val="00DF747A"/>
    <w:rsid w:val="00DF74F0"/>
    <w:rsid w:val="00DF7A72"/>
    <w:rsid w:val="00E00B46"/>
    <w:rsid w:val="00E00B71"/>
    <w:rsid w:val="00E00F75"/>
    <w:rsid w:val="00E01204"/>
    <w:rsid w:val="00E013F3"/>
    <w:rsid w:val="00E01603"/>
    <w:rsid w:val="00E01C9F"/>
    <w:rsid w:val="00E04609"/>
    <w:rsid w:val="00E058BA"/>
    <w:rsid w:val="00E062E7"/>
    <w:rsid w:val="00E065C5"/>
    <w:rsid w:val="00E06701"/>
    <w:rsid w:val="00E06841"/>
    <w:rsid w:val="00E06D51"/>
    <w:rsid w:val="00E06D6D"/>
    <w:rsid w:val="00E06E58"/>
    <w:rsid w:val="00E0752E"/>
    <w:rsid w:val="00E07FC9"/>
    <w:rsid w:val="00E10401"/>
    <w:rsid w:val="00E118F6"/>
    <w:rsid w:val="00E11ED1"/>
    <w:rsid w:val="00E12BF8"/>
    <w:rsid w:val="00E132D3"/>
    <w:rsid w:val="00E13336"/>
    <w:rsid w:val="00E136D2"/>
    <w:rsid w:val="00E1413B"/>
    <w:rsid w:val="00E14725"/>
    <w:rsid w:val="00E154C1"/>
    <w:rsid w:val="00E15571"/>
    <w:rsid w:val="00E15E6A"/>
    <w:rsid w:val="00E165DF"/>
    <w:rsid w:val="00E16E4A"/>
    <w:rsid w:val="00E17274"/>
    <w:rsid w:val="00E17E00"/>
    <w:rsid w:val="00E2063D"/>
    <w:rsid w:val="00E21189"/>
    <w:rsid w:val="00E2270E"/>
    <w:rsid w:val="00E23E82"/>
    <w:rsid w:val="00E24028"/>
    <w:rsid w:val="00E24378"/>
    <w:rsid w:val="00E24E17"/>
    <w:rsid w:val="00E2529A"/>
    <w:rsid w:val="00E25742"/>
    <w:rsid w:val="00E2707D"/>
    <w:rsid w:val="00E27367"/>
    <w:rsid w:val="00E27D5D"/>
    <w:rsid w:val="00E304B5"/>
    <w:rsid w:val="00E31B75"/>
    <w:rsid w:val="00E31F4A"/>
    <w:rsid w:val="00E32053"/>
    <w:rsid w:val="00E355A8"/>
    <w:rsid w:val="00E35751"/>
    <w:rsid w:val="00E35D84"/>
    <w:rsid w:val="00E36278"/>
    <w:rsid w:val="00E368BA"/>
    <w:rsid w:val="00E37F00"/>
    <w:rsid w:val="00E37FFB"/>
    <w:rsid w:val="00E401BE"/>
    <w:rsid w:val="00E40D6A"/>
    <w:rsid w:val="00E415FD"/>
    <w:rsid w:val="00E425A9"/>
    <w:rsid w:val="00E42DCA"/>
    <w:rsid w:val="00E4342D"/>
    <w:rsid w:val="00E43597"/>
    <w:rsid w:val="00E43B46"/>
    <w:rsid w:val="00E43F3C"/>
    <w:rsid w:val="00E4420A"/>
    <w:rsid w:val="00E44437"/>
    <w:rsid w:val="00E46094"/>
    <w:rsid w:val="00E46CDB"/>
    <w:rsid w:val="00E47A6E"/>
    <w:rsid w:val="00E5042C"/>
    <w:rsid w:val="00E50616"/>
    <w:rsid w:val="00E5101F"/>
    <w:rsid w:val="00E51798"/>
    <w:rsid w:val="00E517A9"/>
    <w:rsid w:val="00E52986"/>
    <w:rsid w:val="00E52CFF"/>
    <w:rsid w:val="00E53554"/>
    <w:rsid w:val="00E53D0F"/>
    <w:rsid w:val="00E546F0"/>
    <w:rsid w:val="00E548AE"/>
    <w:rsid w:val="00E554DE"/>
    <w:rsid w:val="00E55CF6"/>
    <w:rsid w:val="00E55D68"/>
    <w:rsid w:val="00E567B2"/>
    <w:rsid w:val="00E568D8"/>
    <w:rsid w:val="00E579E0"/>
    <w:rsid w:val="00E57D2A"/>
    <w:rsid w:val="00E61095"/>
    <w:rsid w:val="00E624B5"/>
    <w:rsid w:val="00E62E9E"/>
    <w:rsid w:val="00E63611"/>
    <w:rsid w:val="00E643A2"/>
    <w:rsid w:val="00E64EB8"/>
    <w:rsid w:val="00E6589E"/>
    <w:rsid w:val="00E65B61"/>
    <w:rsid w:val="00E66265"/>
    <w:rsid w:val="00E67D74"/>
    <w:rsid w:val="00E70835"/>
    <w:rsid w:val="00E70C62"/>
    <w:rsid w:val="00E71584"/>
    <w:rsid w:val="00E72553"/>
    <w:rsid w:val="00E73467"/>
    <w:rsid w:val="00E734E8"/>
    <w:rsid w:val="00E748C0"/>
    <w:rsid w:val="00E74968"/>
    <w:rsid w:val="00E7567A"/>
    <w:rsid w:val="00E75992"/>
    <w:rsid w:val="00E759DE"/>
    <w:rsid w:val="00E761F1"/>
    <w:rsid w:val="00E77EEF"/>
    <w:rsid w:val="00E8071D"/>
    <w:rsid w:val="00E81B28"/>
    <w:rsid w:val="00E8259C"/>
    <w:rsid w:val="00E82CA3"/>
    <w:rsid w:val="00E82CCD"/>
    <w:rsid w:val="00E82F90"/>
    <w:rsid w:val="00E83123"/>
    <w:rsid w:val="00E83232"/>
    <w:rsid w:val="00E8355E"/>
    <w:rsid w:val="00E8387F"/>
    <w:rsid w:val="00E84F8C"/>
    <w:rsid w:val="00E85115"/>
    <w:rsid w:val="00E854AD"/>
    <w:rsid w:val="00E857F1"/>
    <w:rsid w:val="00E860DE"/>
    <w:rsid w:val="00E86868"/>
    <w:rsid w:val="00E869BD"/>
    <w:rsid w:val="00E86CFA"/>
    <w:rsid w:val="00E86E9C"/>
    <w:rsid w:val="00E91835"/>
    <w:rsid w:val="00E91F74"/>
    <w:rsid w:val="00E92458"/>
    <w:rsid w:val="00E92482"/>
    <w:rsid w:val="00E92772"/>
    <w:rsid w:val="00E93D46"/>
    <w:rsid w:val="00E93D73"/>
    <w:rsid w:val="00E9458A"/>
    <w:rsid w:val="00E95A47"/>
    <w:rsid w:val="00E95D01"/>
    <w:rsid w:val="00E9620E"/>
    <w:rsid w:val="00E966D7"/>
    <w:rsid w:val="00E97598"/>
    <w:rsid w:val="00E977BC"/>
    <w:rsid w:val="00EA0FA6"/>
    <w:rsid w:val="00EA11FC"/>
    <w:rsid w:val="00EA1DC5"/>
    <w:rsid w:val="00EA2265"/>
    <w:rsid w:val="00EA27C5"/>
    <w:rsid w:val="00EA2954"/>
    <w:rsid w:val="00EA30F4"/>
    <w:rsid w:val="00EA319F"/>
    <w:rsid w:val="00EA336D"/>
    <w:rsid w:val="00EA3D0E"/>
    <w:rsid w:val="00EA42DF"/>
    <w:rsid w:val="00EA4704"/>
    <w:rsid w:val="00EA4A95"/>
    <w:rsid w:val="00EA4C4D"/>
    <w:rsid w:val="00EA640E"/>
    <w:rsid w:val="00EA779F"/>
    <w:rsid w:val="00EB0103"/>
    <w:rsid w:val="00EB0A38"/>
    <w:rsid w:val="00EB0FC6"/>
    <w:rsid w:val="00EB135B"/>
    <w:rsid w:val="00EB21C6"/>
    <w:rsid w:val="00EB357D"/>
    <w:rsid w:val="00EB35C2"/>
    <w:rsid w:val="00EB3EF0"/>
    <w:rsid w:val="00EB41B9"/>
    <w:rsid w:val="00EB4C74"/>
    <w:rsid w:val="00EB4DE5"/>
    <w:rsid w:val="00EB4ECC"/>
    <w:rsid w:val="00EB7A57"/>
    <w:rsid w:val="00EC07B8"/>
    <w:rsid w:val="00EC11E5"/>
    <w:rsid w:val="00EC1373"/>
    <w:rsid w:val="00EC169A"/>
    <w:rsid w:val="00EC1AAF"/>
    <w:rsid w:val="00EC21D5"/>
    <w:rsid w:val="00EC230A"/>
    <w:rsid w:val="00EC261A"/>
    <w:rsid w:val="00EC2E8E"/>
    <w:rsid w:val="00EC3C80"/>
    <w:rsid w:val="00EC3F4F"/>
    <w:rsid w:val="00EC47D3"/>
    <w:rsid w:val="00EC4847"/>
    <w:rsid w:val="00EC500C"/>
    <w:rsid w:val="00EC591F"/>
    <w:rsid w:val="00EC5ACE"/>
    <w:rsid w:val="00EC5DA2"/>
    <w:rsid w:val="00EC6161"/>
    <w:rsid w:val="00EC65A3"/>
    <w:rsid w:val="00EC6E41"/>
    <w:rsid w:val="00EC6E81"/>
    <w:rsid w:val="00EC7AAA"/>
    <w:rsid w:val="00EC7C06"/>
    <w:rsid w:val="00ED0FC4"/>
    <w:rsid w:val="00ED1932"/>
    <w:rsid w:val="00ED1CF6"/>
    <w:rsid w:val="00ED2388"/>
    <w:rsid w:val="00ED33E6"/>
    <w:rsid w:val="00ED348A"/>
    <w:rsid w:val="00ED3961"/>
    <w:rsid w:val="00ED59FD"/>
    <w:rsid w:val="00ED5A07"/>
    <w:rsid w:val="00ED5CE6"/>
    <w:rsid w:val="00ED5EBA"/>
    <w:rsid w:val="00ED7C04"/>
    <w:rsid w:val="00ED7D04"/>
    <w:rsid w:val="00EE0026"/>
    <w:rsid w:val="00EE0D14"/>
    <w:rsid w:val="00EE0F75"/>
    <w:rsid w:val="00EE110B"/>
    <w:rsid w:val="00EE1A13"/>
    <w:rsid w:val="00EE2668"/>
    <w:rsid w:val="00EE3589"/>
    <w:rsid w:val="00EE39C8"/>
    <w:rsid w:val="00EE55A4"/>
    <w:rsid w:val="00EE5658"/>
    <w:rsid w:val="00EE59B8"/>
    <w:rsid w:val="00EE5B0F"/>
    <w:rsid w:val="00EE6099"/>
    <w:rsid w:val="00EE737C"/>
    <w:rsid w:val="00EE746E"/>
    <w:rsid w:val="00EE74FF"/>
    <w:rsid w:val="00EE7656"/>
    <w:rsid w:val="00EE7A1E"/>
    <w:rsid w:val="00EF07AE"/>
    <w:rsid w:val="00EF12F7"/>
    <w:rsid w:val="00EF163F"/>
    <w:rsid w:val="00EF17A6"/>
    <w:rsid w:val="00EF23EB"/>
    <w:rsid w:val="00EF2CA1"/>
    <w:rsid w:val="00EF2EA6"/>
    <w:rsid w:val="00EF3664"/>
    <w:rsid w:val="00EF417D"/>
    <w:rsid w:val="00EF418A"/>
    <w:rsid w:val="00EF5673"/>
    <w:rsid w:val="00EF5A1A"/>
    <w:rsid w:val="00EF607E"/>
    <w:rsid w:val="00EF69C7"/>
    <w:rsid w:val="00F0029D"/>
    <w:rsid w:val="00F00E4A"/>
    <w:rsid w:val="00F01161"/>
    <w:rsid w:val="00F0132C"/>
    <w:rsid w:val="00F01B9A"/>
    <w:rsid w:val="00F01BF9"/>
    <w:rsid w:val="00F01FC3"/>
    <w:rsid w:val="00F02858"/>
    <w:rsid w:val="00F02E94"/>
    <w:rsid w:val="00F045D5"/>
    <w:rsid w:val="00F04D16"/>
    <w:rsid w:val="00F065DD"/>
    <w:rsid w:val="00F06F8F"/>
    <w:rsid w:val="00F10788"/>
    <w:rsid w:val="00F1178C"/>
    <w:rsid w:val="00F124AF"/>
    <w:rsid w:val="00F12778"/>
    <w:rsid w:val="00F13ED3"/>
    <w:rsid w:val="00F141F5"/>
    <w:rsid w:val="00F14E95"/>
    <w:rsid w:val="00F1517D"/>
    <w:rsid w:val="00F1529D"/>
    <w:rsid w:val="00F15CD4"/>
    <w:rsid w:val="00F1624A"/>
    <w:rsid w:val="00F169DD"/>
    <w:rsid w:val="00F1713F"/>
    <w:rsid w:val="00F17164"/>
    <w:rsid w:val="00F20111"/>
    <w:rsid w:val="00F20A03"/>
    <w:rsid w:val="00F213AB"/>
    <w:rsid w:val="00F23321"/>
    <w:rsid w:val="00F2358F"/>
    <w:rsid w:val="00F237EE"/>
    <w:rsid w:val="00F241F2"/>
    <w:rsid w:val="00F249C3"/>
    <w:rsid w:val="00F25A37"/>
    <w:rsid w:val="00F25B1F"/>
    <w:rsid w:val="00F2602F"/>
    <w:rsid w:val="00F26514"/>
    <w:rsid w:val="00F26C9C"/>
    <w:rsid w:val="00F2762D"/>
    <w:rsid w:val="00F30709"/>
    <w:rsid w:val="00F30C48"/>
    <w:rsid w:val="00F30DF0"/>
    <w:rsid w:val="00F30FBC"/>
    <w:rsid w:val="00F31396"/>
    <w:rsid w:val="00F324E7"/>
    <w:rsid w:val="00F326BE"/>
    <w:rsid w:val="00F32E95"/>
    <w:rsid w:val="00F3330B"/>
    <w:rsid w:val="00F33681"/>
    <w:rsid w:val="00F33B01"/>
    <w:rsid w:val="00F35C4F"/>
    <w:rsid w:val="00F369AC"/>
    <w:rsid w:val="00F40533"/>
    <w:rsid w:val="00F4056C"/>
    <w:rsid w:val="00F40942"/>
    <w:rsid w:val="00F410F3"/>
    <w:rsid w:val="00F41313"/>
    <w:rsid w:val="00F41CAD"/>
    <w:rsid w:val="00F42742"/>
    <w:rsid w:val="00F436BB"/>
    <w:rsid w:val="00F438B4"/>
    <w:rsid w:val="00F43ADC"/>
    <w:rsid w:val="00F441E4"/>
    <w:rsid w:val="00F44203"/>
    <w:rsid w:val="00F44323"/>
    <w:rsid w:val="00F44A59"/>
    <w:rsid w:val="00F45810"/>
    <w:rsid w:val="00F4646E"/>
    <w:rsid w:val="00F46C4B"/>
    <w:rsid w:val="00F47215"/>
    <w:rsid w:val="00F4722A"/>
    <w:rsid w:val="00F50AB9"/>
    <w:rsid w:val="00F50E73"/>
    <w:rsid w:val="00F50FE3"/>
    <w:rsid w:val="00F51114"/>
    <w:rsid w:val="00F51F15"/>
    <w:rsid w:val="00F51F40"/>
    <w:rsid w:val="00F51FE1"/>
    <w:rsid w:val="00F5239E"/>
    <w:rsid w:val="00F52AE1"/>
    <w:rsid w:val="00F52F94"/>
    <w:rsid w:val="00F5446A"/>
    <w:rsid w:val="00F55E36"/>
    <w:rsid w:val="00F5650A"/>
    <w:rsid w:val="00F565B4"/>
    <w:rsid w:val="00F57B96"/>
    <w:rsid w:val="00F6047A"/>
    <w:rsid w:val="00F61588"/>
    <w:rsid w:val="00F61E01"/>
    <w:rsid w:val="00F624A5"/>
    <w:rsid w:val="00F627B9"/>
    <w:rsid w:val="00F62928"/>
    <w:rsid w:val="00F62A77"/>
    <w:rsid w:val="00F632A1"/>
    <w:rsid w:val="00F632AA"/>
    <w:rsid w:val="00F6355D"/>
    <w:rsid w:val="00F6390F"/>
    <w:rsid w:val="00F64E91"/>
    <w:rsid w:val="00F65C1C"/>
    <w:rsid w:val="00F65DFA"/>
    <w:rsid w:val="00F66171"/>
    <w:rsid w:val="00F661CC"/>
    <w:rsid w:val="00F66AFC"/>
    <w:rsid w:val="00F66B6C"/>
    <w:rsid w:val="00F66E4A"/>
    <w:rsid w:val="00F678FD"/>
    <w:rsid w:val="00F6790D"/>
    <w:rsid w:val="00F7009E"/>
    <w:rsid w:val="00F702DF"/>
    <w:rsid w:val="00F70878"/>
    <w:rsid w:val="00F71373"/>
    <w:rsid w:val="00F714F1"/>
    <w:rsid w:val="00F71ACF"/>
    <w:rsid w:val="00F723AB"/>
    <w:rsid w:val="00F72636"/>
    <w:rsid w:val="00F7299C"/>
    <w:rsid w:val="00F7356B"/>
    <w:rsid w:val="00F744CE"/>
    <w:rsid w:val="00F74863"/>
    <w:rsid w:val="00F75451"/>
    <w:rsid w:val="00F7552F"/>
    <w:rsid w:val="00F75D88"/>
    <w:rsid w:val="00F75DDA"/>
    <w:rsid w:val="00F76FA4"/>
    <w:rsid w:val="00F77CD8"/>
    <w:rsid w:val="00F77D61"/>
    <w:rsid w:val="00F802B8"/>
    <w:rsid w:val="00F805F8"/>
    <w:rsid w:val="00F80B47"/>
    <w:rsid w:val="00F80CDE"/>
    <w:rsid w:val="00F80E11"/>
    <w:rsid w:val="00F82074"/>
    <w:rsid w:val="00F82294"/>
    <w:rsid w:val="00F8368D"/>
    <w:rsid w:val="00F83911"/>
    <w:rsid w:val="00F83CD6"/>
    <w:rsid w:val="00F855B7"/>
    <w:rsid w:val="00F85AED"/>
    <w:rsid w:val="00F902A9"/>
    <w:rsid w:val="00F90E00"/>
    <w:rsid w:val="00F913BF"/>
    <w:rsid w:val="00F917A5"/>
    <w:rsid w:val="00F92601"/>
    <w:rsid w:val="00F934F1"/>
    <w:rsid w:val="00F93987"/>
    <w:rsid w:val="00F9402A"/>
    <w:rsid w:val="00F94E03"/>
    <w:rsid w:val="00F94F8F"/>
    <w:rsid w:val="00F95037"/>
    <w:rsid w:val="00F9581E"/>
    <w:rsid w:val="00F969B3"/>
    <w:rsid w:val="00F96ACF"/>
    <w:rsid w:val="00F971B4"/>
    <w:rsid w:val="00F97E99"/>
    <w:rsid w:val="00F97F1B"/>
    <w:rsid w:val="00FA0EAD"/>
    <w:rsid w:val="00FA0F44"/>
    <w:rsid w:val="00FA290D"/>
    <w:rsid w:val="00FA3014"/>
    <w:rsid w:val="00FA39B9"/>
    <w:rsid w:val="00FA3C68"/>
    <w:rsid w:val="00FA4DF9"/>
    <w:rsid w:val="00FA4F84"/>
    <w:rsid w:val="00FA50AA"/>
    <w:rsid w:val="00FA50B2"/>
    <w:rsid w:val="00FA566C"/>
    <w:rsid w:val="00FA56A6"/>
    <w:rsid w:val="00FA62A6"/>
    <w:rsid w:val="00FA66BA"/>
    <w:rsid w:val="00FA6734"/>
    <w:rsid w:val="00FA6BDA"/>
    <w:rsid w:val="00FA6D51"/>
    <w:rsid w:val="00FA7C30"/>
    <w:rsid w:val="00FB005E"/>
    <w:rsid w:val="00FB011F"/>
    <w:rsid w:val="00FB0E9E"/>
    <w:rsid w:val="00FB1191"/>
    <w:rsid w:val="00FB1916"/>
    <w:rsid w:val="00FB1DE1"/>
    <w:rsid w:val="00FB1E83"/>
    <w:rsid w:val="00FB22BA"/>
    <w:rsid w:val="00FB28F4"/>
    <w:rsid w:val="00FB2AE9"/>
    <w:rsid w:val="00FB2D35"/>
    <w:rsid w:val="00FB32EE"/>
    <w:rsid w:val="00FB4150"/>
    <w:rsid w:val="00FB4D58"/>
    <w:rsid w:val="00FB550B"/>
    <w:rsid w:val="00FB5D24"/>
    <w:rsid w:val="00FB6358"/>
    <w:rsid w:val="00FB664E"/>
    <w:rsid w:val="00FB7612"/>
    <w:rsid w:val="00FC0BF2"/>
    <w:rsid w:val="00FC0DA6"/>
    <w:rsid w:val="00FC1F1E"/>
    <w:rsid w:val="00FC1FB2"/>
    <w:rsid w:val="00FC3262"/>
    <w:rsid w:val="00FC35D6"/>
    <w:rsid w:val="00FC3991"/>
    <w:rsid w:val="00FC3BB3"/>
    <w:rsid w:val="00FC40B7"/>
    <w:rsid w:val="00FC51DA"/>
    <w:rsid w:val="00FC544E"/>
    <w:rsid w:val="00FC5EB1"/>
    <w:rsid w:val="00FD03F6"/>
    <w:rsid w:val="00FD0DB0"/>
    <w:rsid w:val="00FD2BCE"/>
    <w:rsid w:val="00FD32A8"/>
    <w:rsid w:val="00FD3B6D"/>
    <w:rsid w:val="00FD3D3D"/>
    <w:rsid w:val="00FD40D8"/>
    <w:rsid w:val="00FD5E9D"/>
    <w:rsid w:val="00FD7A1A"/>
    <w:rsid w:val="00FD7E77"/>
    <w:rsid w:val="00FD7FA8"/>
    <w:rsid w:val="00FE0521"/>
    <w:rsid w:val="00FE0F64"/>
    <w:rsid w:val="00FE1275"/>
    <w:rsid w:val="00FE4328"/>
    <w:rsid w:val="00FE453D"/>
    <w:rsid w:val="00FE46B8"/>
    <w:rsid w:val="00FE4A3B"/>
    <w:rsid w:val="00FE4EBF"/>
    <w:rsid w:val="00FE5690"/>
    <w:rsid w:val="00FE5E1B"/>
    <w:rsid w:val="00FE63EE"/>
    <w:rsid w:val="00FE678B"/>
    <w:rsid w:val="00FE67F1"/>
    <w:rsid w:val="00FE7057"/>
    <w:rsid w:val="00FF08D7"/>
    <w:rsid w:val="00FF1876"/>
    <w:rsid w:val="00FF233D"/>
    <w:rsid w:val="00FF2A13"/>
    <w:rsid w:val="00FF3337"/>
    <w:rsid w:val="00FF430E"/>
    <w:rsid w:val="00FF4F39"/>
    <w:rsid w:val="00FF51DC"/>
    <w:rsid w:val="00FF52EE"/>
  </w:rsids>
  <m:mathPr>
    <m:mathFont m:val="Cambria Math"/>
    <m:brkBin m:val="before"/>
    <m:brkBinSub m:val="--"/>
    <m:smallFrac/>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colormru v:ext="edit" colors="#a50021,#060,#7ebd75,#54a277,#93f,fuchsia"/>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NZ" w:eastAsia="en-NZ"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nhideWhenUsed="0"/>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Hyperlink" w:uiPriority="0"/>
    <w:lsdException w:name="Strong" w:locked="1" w:semiHidden="0" w:uiPriority="22" w:unhideWhenUsed="0" w:qFormat="1"/>
    <w:lsdException w:name="Emphasis" w:locked="1" w:semiHidden="0" w:uiPriority="20" w:unhideWhenUsed="0" w:qFormat="1"/>
    <w:lsdException w:name="Normal (Web)" w:locked="1"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3158"/>
    <w:rPr>
      <w:lang w:eastAsia="en-US"/>
    </w:rPr>
  </w:style>
  <w:style w:type="paragraph" w:styleId="Heading1">
    <w:name w:val="heading 1"/>
    <w:basedOn w:val="Normal"/>
    <w:next w:val="Normal"/>
    <w:link w:val="Heading1Char"/>
    <w:uiPriority w:val="99"/>
    <w:qFormat/>
    <w:rsid w:val="00FD40D8"/>
    <w:pPr>
      <w:keepNext/>
      <w:outlineLvl w:val="0"/>
    </w:pPr>
    <w:rPr>
      <w:rFonts w:ascii="Arial" w:hAnsi="Arial"/>
      <w:b/>
      <w:bCs/>
      <w:sz w:val="24"/>
      <w:szCs w:val="24"/>
      <w:lang w:val="en-US"/>
    </w:rPr>
  </w:style>
  <w:style w:type="paragraph" w:styleId="Heading2">
    <w:name w:val="heading 2"/>
    <w:basedOn w:val="Normal"/>
    <w:next w:val="Normal"/>
    <w:link w:val="Heading2Char"/>
    <w:uiPriority w:val="99"/>
    <w:qFormat/>
    <w:rsid w:val="00FD40D8"/>
    <w:pPr>
      <w:keepNext/>
      <w:outlineLvl w:val="1"/>
    </w:pPr>
    <w:rPr>
      <w:rFonts w:ascii="Arial" w:hAnsi="Arial"/>
      <w:b/>
      <w:bCs/>
      <w:sz w:val="28"/>
      <w:szCs w:val="24"/>
      <w:bdr w:val="single" w:sz="4" w:space="0" w:color="auto"/>
      <w:shd w:val="clear" w:color="auto" w:fill="CCCCCC"/>
      <w:lang w:val="en-US"/>
    </w:rPr>
  </w:style>
  <w:style w:type="paragraph" w:styleId="Heading3">
    <w:name w:val="heading 3"/>
    <w:basedOn w:val="Normal"/>
    <w:next w:val="Normal"/>
    <w:link w:val="Heading3Char"/>
    <w:semiHidden/>
    <w:unhideWhenUsed/>
    <w:qFormat/>
    <w:locked/>
    <w:rsid w:val="0086013F"/>
    <w:pPr>
      <w:keepNext/>
      <w:keepLines/>
      <w:spacing w:before="200"/>
      <w:outlineLvl w:val="2"/>
    </w:pPr>
    <w:rPr>
      <w:rFonts w:ascii="Cambria" w:hAnsi="Cambria"/>
      <w:b/>
      <w:bCs/>
      <w:color w:val="94C6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FD40D8"/>
    <w:rPr>
      <w:rFonts w:ascii="Arial" w:hAnsi="Arial" w:cs="Times New Roman"/>
      <w:b/>
      <w:bCs/>
      <w:sz w:val="24"/>
      <w:szCs w:val="24"/>
      <w:lang w:val="en-US" w:eastAsia="en-US"/>
    </w:rPr>
  </w:style>
  <w:style w:type="character" w:customStyle="1" w:styleId="Heading2Char">
    <w:name w:val="Heading 2 Char"/>
    <w:link w:val="Heading2"/>
    <w:uiPriority w:val="99"/>
    <w:locked/>
    <w:rsid w:val="00FD40D8"/>
    <w:rPr>
      <w:rFonts w:ascii="Arial" w:hAnsi="Arial" w:cs="Times New Roman"/>
      <w:b/>
      <w:bCs/>
      <w:sz w:val="24"/>
      <w:szCs w:val="24"/>
      <w:bdr w:val="single" w:sz="4" w:space="0" w:color="auto"/>
      <w:lang w:val="en-US" w:eastAsia="en-US"/>
    </w:rPr>
  </w:style>
  <w:style w:type="character" w:styleId="Hyperlink">
    <w:name w:val="Hyperlink"/>
    <w:rsid w:val="009125B4"/>
    <w:rPr>
      <w:rFonts w:cs="Times New Roman"/>
      <w:color w:val="0000FF"/>
      <w:u w:val="single"/>
    </w:rPr>
  </w:style>
  <w:style w:type="paragraph" w:styleId="BodyText">
    <w:name w:val="Body Text"/>
    <w:basedOn w:val="Normal"/>
    <w:link w:val="BodyTextChar"/>
    <w:uiPriority w:val="99"/>
    <w:rsid w:val="00FD40D8"/>
    <w:rPr>
      <w:rFonts w:ascii="Arial" w:hAnsi="Arial"/>
      <w:sz w:val="24"/>
      <w:szCs w:val="24"/>
      <w:lang w:val="en-US"/>
    </w:rPr>
  </w:style>
  <w:style w:type="character" w:customStyle="1" w:styleId="BodyTextChar">
    <w:name w:val="Body Text Char"/>
    <w:link w:val="BodyText"/>
    <w:uiPriority w:val="99"/>
    <w:locked/>
    <w:rsid w:val="00FD40D8"/>
    <w:rPr>
      <w:rFonts w:ascii="Arial" w:hAnsi="Arial" w:cs="Times New Roman"/>
      <w:sz w:val="24"/>
      <w:szCs w:val="24"/>
      <w:lang w:val="en-US" w:eastAsia="en-US"/>
    </w:rPr>
  </w:style>
  <w:style w:type="paragraph" w:styleId="BalloonText">
    <w:name w:val="Balloon Text"/>
    <w:basedOn w:val="Normal"/>
    <w:link w:val="BalloonTextChar"/>
    <w:uiPriority w:val="99"/>
    <w:rsid w:val="0047195C"/>
    <w:rPr>
      <w:rFonts w:ascii="Tahoma" w:hAnsi="Tahoma" w:cs="Tahoma"/>
      <w:sz w:val="16"/>
      <w:szCs w:val="16"/>
    </w:rPr>
  </w:style>
  <w:style w:type="character" w:customStyle="1" w:styleId="BalloonTextChar">
    <w:name w:val="Balloon Text Char"/>
    <w:link w:val="BalloonText"/>
    <w:uiPriority w:val="99"/>
    <w:locked/>
    <w:rsid w:val="0047195C"/>
    <w:rPr>
      <w:rFonts w:ascii="Tahoma" w:hAnsi="Tahoma" w:cs="Tahoma"/>
      <w:sz w:val="16"/>
      <w:szCs w:val="16"/>
      <w:lang w:val="en-AU"/>
    </w:rPr>
  </w:style>
  <w:style w:type="character" w:styleId="Emphasis">
    <w:name w:val="Emphasis"/>
    <w:uiPriority w:val="20"/>
    <w:qFormat/>
    <w:rsid w:val="00CA3632"/>
    <w:rPr>
      <w:rFonts w:cs="Times New Roman"/>
      <w:i/>
      <w:iCs/>
    </w:rPr>
  </w:style>
  <w:style w:type="character" w:styleId="Strong">
    <w:name w:val="Strong"/>
    <w:uiPriority w:val="22"/>
    <w:qFormat/>
    <w:rsid w:val="00CA3632"/>
    <w:rPr>
      <w:rFonts w:cs="Times New Roman"/>
      <w:b/>
      <w:bCs/>
    </w:rPr>
  </w:style>
  <w:style w:type="paragraph" w:styleId="Header">
    <w:name w:val="header"/>
    <w:basedOn w:val="Normal"/>
    <w:link w:val="HeaderChar"/>
    <w:uiPriority w:val="99"/>
    <w:rsid w:val="006E2764"/>
    <w:rPr>
      <w:rFonts w:ascii="Tahoma" w:hAnsi="Tahoma" w:cs="Tahoma"/>
      <w:sz w:val="16"/>
      <w:szCs w:val="16"/>
      <w:lang w:val="en-US"/>
    </w:rPr>
  </w:style>
  <w:style w:type="character" w:customStyle="1" w:styleId="HeaderChar">
    <w:name w:val="Header Char"/>
    <w:link w:val="Header"/>
    <w:uiPriority w:val="99"/>
    <w:locked/>
    <w:rsid w:val="006E2764"/>
    <w:rPr>
      <w:rFonts w:ascii="Tahoma" w:eastAsia="Times New Roman" w:hAnsi="Tahoma" w:cs="Tahoma"/>
      <w:sz w:val="16"/>
      <w:szCs w:val="16"/>
    </w:rPr>
  </w:style>
  <w:style w:type="paragraph" w:styleId="NormalWeb">
    <w:name w:val="Normal (Web)"/>
    <w:basedOn w:val="Normal"/>
    <w:uiPriority w:val="99"/>
    <w:rsid w:val="00A8165C"/>
    <w:pPr>
      <w:spacing w:before="100" w:beforeAutospacing="1" w:after="100" w:afterAutospacing="1"/>
    </w:pPr>
    <w:rPr>
      <w:sz w:val="24"/>
      <w:szCs w:val="24"/>
      <w:lang w:val="en-US"/>
    </w:rPr>
  </w:style>
  <w:style w:type="paragraph" w:styleId="Footer">
    <w:name w:val="footer"/>
    <w:basedOn w:val="Normal"/>
    <w:link w:val="FooterChar"/>
    <w:uiPriority w:val="99"/>
    <w:rsid w:val="00A8165C"/>
    <w:pPr>
      <w:tabs>
        <w:tab w:val="center" w:pos="4680"/>
        <w:tab w:val="right" w:pos="9360"/>
      </w:tabs>
    </w:pPr>
  </w:style>
  <w:style w:type="character" w:customStyle="1" w:styleId="FooterChar">
    <w:name w:val="Footer Char"/>
    <w:link w:val="Footer"/>
    <w:uiPriority w:val="99"/>
    <w:locked/>
    <w:rsid w:val="00A8165C"/>
    <w:rPr>
      <w:rFonts w:cs="Times New Roman"/>
      <w:lang w:val="en-AU"/>
    </w:rPr>
  </w:style>
  <w:style w:type="paragraph" w:styleId="NoSpacing">
    <w:name w:val="No Spacing"/>
    <w:uiPriority w:val="1"/>
    <w:qFormat/>
    <w:rsid w:val="00801072"/>
    <w:rPr>
      <w:rFonts w:ascii="Calibri" w:hAnsi="Calibri"/>
      <w:sz w:val="22"/>
      <w:szCs w:val="22"/>
      <w:lang w:eastAsia="en-US"/>
    </w:rPr>
  </w:style>
  <w:style w:type="paragraph" w:styleId="BodyText2">
    <w:name w:val="Body Text 2"/>
    <w:basedOn w:val="Normal"/>
    <w:link w:val="BodyText2Char"/>
    <w:uiPriority w:val="99"/>
    <w:rsid w:val="00BD431D"/>
    <w:pPr>
      <w:spacing w:after="120" w:line="480" w:lineRule="auto"/>
    </w:pPr>
  </w:style>
  <w:style w:type="character" w:customStyle="1" w:styleId="BodyText2Char">
    <w:name w:val="Body Text 2 Char"/>
    <w:link w:val="BodyText2"/>
    <w:uiPriority w:val="99"/>
    <w:locked/>
    <w:rsid w:val="00BD431D"/>
    <w:rPr>
      <w:rFonts w:cs="Times New Roman"/>
      <w:lang w:val="en-AU"/>
    </w:rPr>
  </w:style>
  <w:style w:type="character" w:customStyle="1" w:styleId="apple-style-span">
    <w:name w:val="apple-style-span"/>
    <w:rsid w:val="00BD431D"/>
    <w:rPr>
      <w:rFonts w:cs="Times New Roman"/>
    </w:rPr>
  </w:style>
  <w:style w:type="table" w:styleId="TableGrid">
    <w:name w:val="Table Grid"/>
    <w:basedOn w:val="TableNormal"/>
    <w:uiPriority w:val="59"/>
    <w:rsid w:val="009C38E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Bodytextindenta">
    <w:name w:val="Body text indent a"/>
    <w:basedOn w:val="Normal"/>
    <w:uiPriority w:val="99"/>
    <w:rsid w:val="001C3849"/>
    <w:pPr>
      <w:tabs>
        <w:tab w:val="left" w:pos="1077"/>
      </w:tabs>
      <w:autoSpaceDE w:val="0"/>
      <w:autoSpaceDN w:val="0"/>
      <w:adjustRightInd w:val="0"/>
      <w:spacing w:line="240" w:lineRule="atLeast"/>
      <w:ind w:left="1077" w:hanging="227"/>
    </w:pPr>
    <w:rPr>
      <w:rFonts w:ascii="Centennial" w:hAnsi="Centennial" w:cs="Centennial"/>
      <w:lang w:val="en-US"/>
    </w:rPr>
  </w:style>
  <w:style w:type="paragraph" w:customStyle="1" w:styleId="Bodytextindent1">
    <w:name w:val="Body text indent 1"/>
    <w:basedOn w:val="Normal"/>
    <w:uiPriority w:val="99"/>
    <w:rsid w:val="001C3849"/>
    <w:pPr>
      <w:tabs>
        <w:tab w:val="left" w:pos="850"/>
      </w:tabs>
      <w:autoSpaceDE w:val="0"/>
      <w:autoSpaceDN w:val="0"/>
      <w:adjustRightInd w:val="0"/>
      <w:spacing w:line="240" w:lineRule="atLeast"/>
      <w:ind w:left="850" w:hanging="397"/>
    </w:pPr>
    <w:rPr>
      <w:rFonts w:ascii="Centennial" w:hAnsi="Centennial" w:cs="Centennial"/>
      <w:lang w:val="en-US"/>
    </w:rPr>
  </w:style>
  <w:style w:type="paragraph" w:customStyle="1" w:styleId="BodyText1">
    <w:name w:val="Body Text1"/>
    <w:uiPriority w:val="99"/>
    <w:rsid w:val="001C3849"/>
    <w:pPr>
      <w:autoSpaceDE w:val="0"/>
      <w:autoSpaceDN w:val="0"/>
      <w:adjustRightInd w:val="0"/>
      <w:spacing w:line="240" w:lineRule="atLeast"/>
      <w:ind w:left="454"/>
    </w:pPr>
    <w:rPr>
      <w:rFonts w:ascii="Centennial" w:hAnsi="Centennial" w:cs="Centennial"/>
      <w:color w:val="000000"/>
      <w:lang w:val="en-US" w:eastAsia="en-US"/>
    </w:rPr>
  </w:style>
  <w:style w:type="paragraph" w:styleId="Title">
    <w:name w:val="Title"/>
    <w:basedOn w:val="Normal"/>
    <w:next w:val="Normal"/>
    <w:link w:val="TitleChar"/>
    <w:qFormat/>
    <w:rsid w:val="00544932"/>
    <w:pPr>
      <w:pBdr>
        <w:bottom w:val="single" w:sz="8" w:space="4" w:color="4F81BD"/>
      </w:pBdr>
      <w:spacing w:after="300"/>
      <w:contextualSpacing/>
    </w:pPr>
    <w:rPr>
      <w:rFonts w:ascii="Cambria" w:hAnsi="Cambria"/>
      <w:color w:val="17365D"/>
      <w:spacing w:val="5"/>
      <w:kern w:val="28"/>
      <w:sz w:val="52"/>
      <w:szCs w:val="52"/>
      <w:lang w:val="en-US"/>
    </w:rPr>
  </w:style>
  <w:style w:type="character" w:customStyle="1" w:styleId="TitleChar">
    <w:name w:val="Title Char"/>
    <w:link w:val="Title"/>
    <w:locked/>
    <w:rsid w:val="00544932"/>
    <w:rPr>
      <w:rFonts w:ascii="Cambria" w:hAnsi="Cambria" w:cs="Times New Roman"/>
      <w:color w:val="17365D"/>
      <w:spacing w:val="5"/>
      <w:kern w:val="28"/>
      <w:sz w:val="52"/>
      <w:szCs w:val="52"/>
    </w:rPr>
  </w:style>
  <w:style w:type="paragraph" w:styleId="ListParagraph">
    <w:name w:val="List Paragraph"/>
    <w:basedOn w:val="Normal"/>
    <w:uiPriority w:val="34"/>
    <w:qFormat/>
    <w:rsid w:val="00692C38"/>
    <w:pPr>
      <w:ind w:left="720"/>
    </w:pPr>
  </w:style>
  <w:style w:type="paragraph" w:customStyle="1" w:styleId="Normal1">
    <w:name w:val="Normal1"/>
    <w:basedOn w:val="Normal"/>
    <w:rsid w:val="003B2C2F"/>
    <w:rPr>
      <w:sz w:val="24"/>
      <w:szCs w:val="24"/>
      <w:lang w:val="en-US"/>
    </w:rPr>
  </w:style>
  <w:style w:type="paragraph" w:styleId="PlainText">
    <w:name w:val="Plain Text"/>
    <w:basedOn w:val="Normal"/>
    <w:link w:val="PlainTextChar"/>
    <w:uiPriority w:val="99"/>
    <w:unhideWhenUsed/>
    <w:rsid w:val="002C5A8B"/>
    <w:rPr>
      <w:rFonts w:ascii="Comic Sans MS" w:eastAsia="Calibri" w:hAnsi="Comic Sans MS"/>
      <w:lang w:val="en-US"/>
    </w:rPr>
  </w:style>
  <w:style w:type="character" w:customStyle="1" w:styleId="PlainTextChar">
    <w:name w:val="Plain Text Char"/>
    <w:link w:val="PlainText"/>
    <w:uiPriority w:val="99"/>
    <w:rsid w:val="002C5A8B"/>
    <w:rPr>
      <w:rFonts w:ascii="Comic Sans MS" w:eastAsia="Calibri" w:hAnsi="Comic Sans MS" w:cs="Times New Roman"/>
    </w:rPr>
  </w:style>
  <w:style w:type="paragraph" w:customStyle="1" w:styleId="TableContents">
    <w:name w:val="Table Contents"/>
    <w:basedOn w:val="Normal"/>
    <w:rsid w:val="0082277D"/>
    <w:pPr>
      <w:widowControl w:val="0"/>
      <w:suppressLineNumbers/>
      <w:suppressAutoHyphens/>
    </w:pPr>
    <w:rPr>
      <w:rFonts w:eastAsia="SimSun" w:cs="Mangal"/>
      <w:kern w:val="1"/>
      <w:sz w:val="24"/>
      <w:szCs w:val="24"/>
      <w:lang w:eastAsia="hi-IN" w:bidi="hi-IN"/>
    </w:rPr>
  </w:style>
  <w:style w:type="paragraph" w:styleId="Revision">
    <w:name w:val="Revision"/>
    <w:hidden/>
    <w:uiPriority w:val="99"/>
    <w:semiHidden/>
    <w:rsid w:val="00CA2AEF"/>
    <w:rPr>
      <w:lang w:val="en-AU" w:eastAsia="en-US"/>
    </w:rPr>
  </w:style>
  <w:style w:type="character" w:customStyle="1" w:styleId="Heading3Char">
    <w:name w:val="Heading 3 Char"/>
    <w:link w:val="Heading3"/>
    <w:semiHidden/>
    <w:rsid w:val="0086013F"/>
    <w:rPr>
      <w:rFonts w:ascii="Cambria" w:eastAsia="Times New Roman" w:hAnsi="Cambria" w:cs="Times New Roman"/>
      <w:b/>
      <w:bCs/>
      <w:color w:val="94C600"/>
      <w:lang w:val="en-AU"/>
    </w:rPr>
  </w:style>
  <w:style w:type="paragraph" w:customStyle="1" w:styleId="ilr">
    <w:name w:val="il_r"/>
    <w:basedOn w:val="Normal"/>
    <w:rsid w:val="0086013F"/>
    <w:pPr>
      <w:spacing w:line="288" w:lineRule="auto"/>
    </w:pPr>
    <w:rPr>
      <w:color w:val="228822"/>
      <w:sz w:val="24"/>
      <w:szCs w:val="24"/>
      <w:lang w:eastAsia="en-NZ"/>
    </w:rPr>
  </w:style>
  <w:style w:type="paragraph" w:customStyle="1" w:styleId="Default">
    <w:name w:val="Default"/>
    <w:rsid w:val="0009295A"/>
    <w:pPr>
      <w:autoSpaceDE w:val="0"/>
      <w:autoSpaceDN w:val="0"/>
      <w:adjustRightInd w:val="0"/>
    </w:pPr>
    <w:rPr>
      <w:rFonts w:ascii="Myriad" w:hAnsi="Myriad" w:cs="Myriad"/>
      <w:color w:val="000000"/>
      <w:sz w:val="24"/>
      <w:szCs w:val="24"/>
      <w:lang w:eastAsia="en-US"/>
    </w:rPr>
  </w:style>
  <w:style w:type="character" w:customStyle="1" w:styleId="A0">
    <w:name w:val="A0"/>
    <w:uiPriority w:val="99"/>
    <w:rsid w:val="0009295A"/>
    <w:rPr>
      <w:rFonts w:cs="Myriad"/>
      <w:b/>
      <w:bCs/>
      <w:color w:val="000000"/>
    </w:rPr>
  </w:style>
  <w:style w:type="paragraph" w:customStyle="1" w:styleId="Pa1">
    <w:name w:val="Pa1"/>
    <w:basedOn w:val="Default"/>
    <w:next w:val="Default"/>
    <w:uiPriority w:val="99"/>
    <w:rsid w:val="0009295A"/>
    <w:pPr>
      <w:spacing w:line="241" w:lineRule="atLeast"/>
    </w:pPr>
    <w:rPr>
      <w:rFonts w:cs="Times New Roman"/>
      <w:color w:val="auto"/>
    </w:rPr>
  </w:style>
  <w:style w:type="character" w:customStyle="1" w:styleId="A1">
    <w:name w:val="A1"/>
    <w:uiPriority w:val="99"/>
    <w:rsid w:val="0009295A"/>
    <w:rPr>
      <w:rFonts w:cs="Myriad"/>
      <w:color w:val="000000"/>
      <w:sz w:val="20"/>
      <w:szCs w:val="20"/>
    </w:rPr>
  </w:style>
  <w:style w:type="paragraph" w:customStyle="1" w:styleId="Pa6">
    <w:name w:val="Pa6"/>
    <w:basedOn w:val="Default"/>
    <w:next w:val="Default"/>
    <w:uiPriority w:val="99"/>
    <w:rsid w:val="0009295A"/>
    <w:pPr>
      <w:spacing w:line="221" w:lineRule="atLeast"/>
    </w:pPr>
    <w:rPr>
      <w:rFonts w:cs="Times New Roman"/>
      <w:color w:val="auto"/>
    </w:rPr>
  </w:style>
  <w:style w:type="paragraph" w:customStyle="1" w:styleId="Pa5">
    <w:name w:val="Pa5"/>
    <w:basedOn w:val="Default"/>
    <w:next w:val="Default"/>
    <w:uiPriority w:val="99"/>
    <w:rsid w:val="0009295A"/>
    <w:pPr>
      <w:spacing w:line="201" w:lineRule="atLeast"/>
    </w:pPr>
    <w:rPr>
      <w:rFonts w:cs="Times New Roman"/>
      <w:color w:val="auto"/>
    </w:rPr>
  </w:style>
  <w:style w:type="paragraph" w:customStyle="1" w:styleId="Pa2">
    <w:name w:val="Pa2"/>
    <w:basedOn w:val="Default"/>
    <w:next w:val="Default"/>
    <w:uiPriority w:val="99"/>
    <w:rsid w:val="0009295A"/>
    <w:pPr>
      <w:spacing w:line="201" w:lineRule="atLeast"/>
    </w:pPr>
    <w:rPr>
      <w:rFonts w:cs="Times New Roman"/>
      <w:color w:val="auto"/>
    </w:rPr>
  </w:style>
  <w:style w:type="paragraph" w:customStyle="1" w:styleId="yiv764075468msonormal">
    <w:name w:val="yiv764075468msonormal"/>
    <w:basedOn w:val="Normal"/>
    <w:rsid w:val="00A835E5"/>
    <w:pPr>
      <w:spacing w:before="100" w:beforeAutospacing="1" w:after="100" w:afterAutospacing="1"/>
    </w:pPr>
    <w:rPr>
      <w:sz w:val="24"/>
      <w:szCs w:val="24"/>
      <w:lang w:eastAsia="en-NZ"/>
    </w:rPr>
  </w:style>
  <w:style w:type="paragraph" w:customStyle="1" w:styleId="Style3">
    <w:name w:val="Style 3"/>
    <w:rsid w:val="00DE2414"/>
    <w:pPr>
      <w:widowControl w:val="0"/>
      <w:autoSpaceDE w:val="0"/>
      <w:autoSpaceDN w:val="0"/>
      <w:spacing w:line="312" w:lineRule="auto"/>
      <w:ind w:left="72"/>
    </w:pPr>
    <w:rPr>
      <w:rFonts w:ascii="Arial" w:hAnsi="Arial" w:cs="Arial"/>
      <w:sz w:val="14"/>
      <w:szCs w:val="14"/>
      <w:lang w:val="en-US" w:eastAsia="en-GB"/>
    </w:rPr>
  </w:style>
  <w:style w:type="character" w:customStyle="1" w:styleId="CharacterStyle2">
    <w:name w:val="Character Style 2"/>
    <w:rsid w:val="00DE2414"/>
    <w:rPr>
      <w:rFonts w:ascii="Arial" w:hAnsi="Arial" w:cs="Arial" w:hint="default"/>
      <w:sz w:val="14"/>
      <w:szCs w:val="14"/>
    </w:rPr>
  </w:style>
  <w:style w:type="paragraph" w:styleId="Subtitle">
    <w:name w:val="Subtitle"/>
    <w:basedOn w:val="Normal"/>
    <w:next w:val="Normal"/>
    <w:link w:val="SubtitleChar"/>
    <w:qFormat/>
    <w:locked/>
    <w:rsid w:val="004A080C"/>
    <w:pPr>
      <w:numPr>
        <w:ilvl w:val="1"/>
      </w:numPr>
    </w:pPr>
    <w:rPr>
      <w:rFonts w:ascii="Cambria" w:hAnsi="Cambria"/>
      <w:i/>
      <w:iCs/>
      <w:color w:val="94C600"/>
      <w:spacing w:val="15"/>
      <w:sz w:val="24"/>
      <w:szCs w:val="24"/>
    </w:rPr>
  </w:style>
  <w:style w:type="character" w:customStyle="1" w:styleId="SubtitleChar">
    <w:name w:val="Subtitle Char"/>
    <w:link w:val="Subtitle"/>
    <w:rsid w:val="004A080C"/>
    <w:rPr>
      <w:rFonts w:ascii="Cambria" w:eastAsia="Times New Roman" w:hAnsi="Cambria" w:cs="Times New Roman"/>
      <w:i/>
      <w:iCs/>
      <w:color w:val="94C600"/>
      <w:spacing w:val="15"/>
      <w:sz w:val="24"/>
      <w:szCs w:val="24"/>
      <w:lang w:val="en-NZ"/>
    </w:rPr>
  </w:style>
  <w:style w:type="character" w:customStyle="1" w:styleId="style14907">
    <w:name w:val="style14907"/>
    <w:rsid w:val="00EE7656"/>
  </w:style>
  <w:style w:type="character" w:customStyle="1" w:styleId="style14906">
    <w:name w:val="style14906"/>
    <w:rsid w:val="00EE7656"/>
  </w:style>
  <w:style w:type="paragraph" w:styleId="BodyText3">
    <w:name w:val="Body Text 3"/>
    <w:basedOn w:val="Normal"/>
    <w:link w:val="BodyText3Char"/>
    <w:uiPriority w:val="99"/>
    <w:semiHidden/>
    <w:unhideWhenUsed/>
    <w:rsid w:val="00552C8B"/>
    <w:pPr>
      <w:spacing w:after="120"/>
    </w:pPr>
    <w:rPr>
      <w:sz w:val="16"/>
      <w:szCs w:val="16"/>
    </w:rPr>
  </w:style>
  <w:style w:type="character" w:customStyle="1" w:styleId="BodyText3Char">
    <w:name w:val="Body Text 3 Char"/>
    <w:link w:val="BodyText3"/>
    <w:uiPriority w:val="99"/>
    <w:semiHidden/>
    <w:rsid w:val="00552C8B"/>
    <w:rPr>
      <w:sz w:val="16"/>
      <w:szCs w:val="16"/>
      <w:lang w:eastAsia="en-US"/>
    </w:rPr>
  </w:style>
  <w:style w:type="character" w:customStyle="1" w:styleId="apple-tab-span">
    <w:name w:val="apple-tab-span"/>
    <w:rsid w:val="006639C7"/>
  </w:style>
  <w:style w:type="paragraph" w:customStyle="1" w:styleId="body1">
    <w:name w:val="body1"/>
    <w:basedOn w:val="Normal"/>
    <w:rsid w:val="005C10C1"/>
    <w:pPr>
      <w:spacing w:before="100" w:beforeAutospacing="1" w:after="100" w:afterAutospacing="1"/>
    </w:pPr>
    <w:rPr>
      <w:rFonts w:eastAsia="Calibri"/>
      <w:sz w:val="24"/>
      <w:szCs w:val="24"/>
      <w:lang w:eastAsia="en-NZ"/>
    </w:rPr>
  </w:style>
  <w:style w:type="paragraph" w:customStyle="1" w:styleId="Body10">
    <w:name w:val="Body 1"/>
    <w:rsid w:val="0057631F"/>
    <w:pPr>
      <w:spacing w:after="200" w:line="276" w:lineRule="auto"/>
      <w:outlineLvl w:val="0"/>
    </w:pPr>
    <w:rPr>
      <w:rFonts w:ascii="Helvetica" w:eastAsia="Arial Unicode MS" w:hAnsi="Helvetica"/>
      <w:color w:val="000000"/>
      <w:sz w:val="22"/>
      <w:u w:color="000000"/>
    </w:rPr>
  </w:style>
  <w:style w:type="character" w:customStyle="1" w:styleId="skypepnhcontainer">
    <w:name w:val="skype_pnh_container"/>
    <w:rsid w:val="004520E8"/>
    <w:rPr>
      <w:rtl w:val="0"/>
    </w:rPr>
  </w:style>
  <w:style w:type="character" w:customStyle="1" w:styleId="skypepnhmark1">
    <w:name w:val="skype_pnh_mark1"/>
    <w:rsid w:val="004520E8"/>
    <w:rPr>
      <w:vanish/>
      <w:webHidden w:val="0"/>
      <w:specVanish w:val="0"/>
    </w:rPr>
  </w:style>
  <w:style w:type="character" w:customStyle="1" w:styleId="ft">
    <w:name w:val="ft"/>
    <w:rsid w:val="004520E8"/>
  </w:style>
  <w:style w:type="character" w:customStyle="1" w:styleId="skypepnhprintcontainer1354745928">
    <w:name w:val="skype_pnh_print_container_1354745928"/>
    <w:rsid w:val="004520E8"/>
  </w:style>
  <w:style w:type="character" w:customStyle="1" w:styleId="skypepnhfreetextspan">
    <w:name w:val="skype_pnh_free_text_span"/>
    <w:rsid w:val="004520E8"/>
  </w:style>
  <w:style w:type="character" w:customStyle="1" w:styleId="skypepnhtextspan">
    <w:name w:val="skype_pnh_text_span"/>
    <w:rsid w:val="004520E8"/>
  </w:style>
  <w:style w:type="paragraph" w:styleId="FootnoteText">
    <w:name w:val="footnote text"/>
    <w:basedOn w:val="Normal"/>
    <w:link w:val="FootnoteTextChar"/>
    <w:uiPriority w:val="99"/>
    <w:semiHidden/>
    <w:unhideWhenUsed/>
    <w:rsid w:val="007C1F54"/>
  </w:style>
  <w:style w:type="character" w:customStyle="1" w:styleId="FootnoteTextChar">
    <w:name w:val="Footnote Text Char"/>
    <w:link w:val="FootnoteText"/>
    <w:uiPriority w:val="99"/>
    <w:semiHidden/>
    <w:rsid w:val="007C1F54"/>
    <w:rPr>
      <w:lang w:eastAsia="en-US"/>
    </w:rPr>
  </w:style>
  <w:style w:type="character" w:styleId="FootnoteReference">
    <w:name w:val="footnote reference"/>
    <w:uiPriority w:val="99"/>
    <w:semiHidden/>
    <w:unhideWhenUsed/>
    <w:rsid w:val="007C1F54"/>
    <w:rPr>
      <w:vertAlign w:val="superscript"/>
    </w:rPr>
  </w:style>
  <w:style w:type="paragraph" w:customStyle="1" w:styleId="Standard">
    <w:name w:val="Standard"/>
    <w:rsid w:val="0076018D"/>
    <w:pPr>
      <w:widowControl w:val="0"/>
      <w:suppressAutoHyphens/>
      <w:autoSpaceDN w:val="0"/>
      <w:textAlignment w:val="baseline"/>
    </w:pPr>
    <w:rPr>
      <w:rFonts w:eastAsia="Lucida Sans Unicode" w:cs="Mangal"/>
      <w:kern w:val="3"/>
      <w:sz w:val="24"/>
      <w:szCs w:val="24"/>
      <w:lang w:val="en-GB" w:eastAsia="zh-CN" w:bidi="hi-IN"/>
    </w:rPr>
  </w:style>
  <w:style w:type="paragraph" w:styleId="Quote">
    <w:name w:val="Quote"/>
    <w:basedOn w:val="Normal"/>
    <w:next w:val="Normal"/>
    <w:link w:val="QuoteChar"/>
    <w:uiPriority w:val="29"/>
    <w:qFormat/>
    <w:rsid w:val="00DF424F"/>
    <w:pPr>
      <w:spacing w:after="200" w:line="276" w:lineRule="auto"/>
    </w:pPr>
    <w:rPr>
      <w:rFonts w:ascii="Calibri" w:eastAsia="MS Mincho" w:hAnsi="Calibri" w:cs="Arial"/>
      <w:i/>
      <w:iCs/>
      <w:color w:val="000000"/>
      <w:sz w:val="22"/>
      <w:szCs w:val="22"/>
      <w:lang w:val="en-US" w:eastAsia="ja-JP"/>
    </w:rPr>
  </w:style>
  <w:style w:type="character" w:customStyle="1" w:styleId="QuoteChar">
    <w:name w:val="Quote Char"/>
    <w:link w:val="Quote"/>
    <w:uiPriority w:val="29"/>
    <w:rsid w:val="00DF424F"/>
    <w:rPr>
      <w:rFonts w:ascii="Calibri" w:eastAsia="MS Mincho" w:hAnsi="Calibri" w:cs="Arial"/>
      <w:i/>
      <w:iCs/>
      <w:color w:val="000000"/>
      <w:sz w:val="22"/>
      <w:szCs w:val="22"/>
      <w:lang w:val="en-US" w:eastAsia="ja-JP"/>
    </w:rPr>
  </w:style>
  <w:style w:type="character" w:customStyle="1" w:styleId="apple-converted-space">
    <w:name w:val="apple-converted-space"/>
    <w:rsid w:val="003F33B8"/>
  </w:style>
  <w:style w:type="paragraph" w:customStyle="1" w:styleId="Pa0">
    <w:name w:val="Pa0"/>
    <w:basedOn w:val="Default"/>
    <w:next w:val="Default"/>
    <w:uiPriority w:val="99"/>
    <w:rsid w:val="00716AEC"/>
    <w:pPr>
      <w:spacing w:line="241" w:lineRule="atLeast"/>
    </w:pPr>
    <w:rPr>
      <w:rFonts w:ascii="Tahoma" w:hAnsi="Tahoma" w:cs="Tahoma"/>
      <w:color w:val="auto"/>
      <w:lang w:eastAsia="en-NZ"/>
    </w:rPr>
  </w:style>
  <w:style w:type="character" w:customStyle="1" w:styleId="A4">
    <w:name w:val="A4"/>
    <w:uiPriority w:val="99"/>
    <w:rsid w:val="00716AEC"/>
    <w:rPr>
      <w:b/>
      <w:bCs/>
      <w:color w:val="000000"/>
      <w:sz w:val="30"/>
      <w:szCs w:val="30"/>
    </w:rPr>
  </w:style>
  <w:style w:type="character" w:customStyle="1" w:styleId="A2">
    <w:name w:val="A2"/>
    <w:uiPriority w:val="99"/>
    <w:rsid w:val="00716AEC"/>
    <w:rPr>
      <w:color w:val="000000"/>
      <w:sz w:val="22"/>
      <w:szCs w:val="22"/>
    </w:rPr>
  </w:style>
  <w:style w:type="table" w:styleId="LightList-Accent2">
    <w:name w:val="Light List Accent 2"/>
    <w:basedOn w:val="TableNormal"/>
    <w:uiPriority w:val="61"/>
    <w:rsid w:val="0076671C"/>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character" w:customStyle="1" w:styleId="yiv4389313308">
    <w:name w:val="yiv4389313308"/>
    <w:rsid w:val="00961EFD"/>
  </w:style>
  <w:style w:type="character" w:customStyle="1" w:styleId="aqj">
    <w:name w:val="aqj"/>
    <w:basedOn w:val="DefaultParagraphFont"/>
    <w:rsid w:val="00EC6E41"/>
  </w:style>
  <w:style w:type="table" w:customStyle="1" w:styleId="TableGrid3">
    <w:name w:val="Table Grid3"/>
    <w:basedOn w:val="TableNormal"/>
    <w:next w:val="TableGrid"/>
    <w:uiPriority w:val="59"/>
    <w:rsid w:val="00F565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seEmphasis">
    <w:name w:val="Intense Emphasis"/>
    <w:basedOn w:val="DefaultParagraphFont"/>
    <w:uiPriority w:val="21"/>
    <w:qFormat/>
    <w:rsid w:val="00D00271"/>
    <w:rPr>
      <w:b/>
      <w:bCs/>
      <w:i/>
      <w:iCs/>
      <w:color w:val="4F81BD" w:themeColor="accent1"/>
    </w:rPr>
  </w:style>
  <w:style w:type="paragraph" w:styleId="IntenseQuote">
    <w:name w:val="Intense Quote"/>
    <w:basedOn w:val="Normal"/>
    <w:next w:val="Normal"/>
    <w:link w:val="IntenseQuoteChar"/>
    <w:uiPriority w:val="30"/>
    <w:qFormat/>
    <w:rsid w:val="00BD60D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BD60DF"/>
    <w:rPr>
      <w:b/>
      <w:bCs/>
      <w:i/>
      <w:iCs/>
      <w:color w:val="4F81BD" w:themeColor="accent1"/>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NZ" w:eastAsia="en-NZ"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nhideWhenUsed="0"/>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Hyperlink" w:uiPriority="0"/>
    <w:lsdException w:name="Strong" w:locked="1" w:semiHidden="0" w:uiPriority="22" w:unhideWhenUsed="0" w:qFormat="1"/>
    <w:lsdException w:name="Emphasis" w:locked="1" w:semiHidden="0" w:uiPriority="20" w:unhideWhenUsed="0" w:qFormat="1"/>
    <w:lsdException w:name="Normal (Web)" w:locked="1"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3158"/>
    <w:rPr>
      <w:lang w:eastAsia="en-US"/>
    </w:rPr>
  </w:style>
  <w:style w:type="paragraph" w:styleId="Heading1">
    <w:name w:val="heading 1"/>
    <w:basedOn w:val="Normal"/>
    <w:next w:val="Normal"/>
    <w:link w:val="Heading1Char"/>
    <w:uiPriority w:val="99"/>
    <w:qFormat/>
    <w:rsid w:val="00FD40D8"/>
    <w:pPr>
      <w:keepNext/>
      <w:outlineLvl w:val="0"/>
    </w:pPr>
    <w:rPr>
      <w:rFonts w:ascii="Arial" w:hAnsi="Arial"/>
      <w:b/>
      <w:bCs/>
      <w:sz w:val="24"/>
      <w:szCs w:val="24"/>
      <w:lang w:val="en-US"/>
    </w:rPr>
  </w:style>
  <w:style w:type="paragraph" w:styleId="Heading2">
    <w:name w:val="heading 2"/>
    <w:basedOn w:val="Normal"/>
    <w:next w:val="Normal"/>
    <w:link w:val="Heading2Char"/>
    <w:uiPriority w:val="99"/>
    <w:qFormat/>
    <w:rsid w:val="00FD40D8"/>
    <w:pPr>
      <w:keepNext/>
      <w:outlineLvl w:val="1"/>
    </w:pPr>
    <w:rPr>
      <w:rFonts w:ascii="Arial" w:hAnsi="Arial"/>
      <w:b/>
      <w:bCs/>
      <w:sz w:val="28"/>
      <w:szCs w:val="24"/>
      <w:bdr w:val="single" w:sz="4" w:space="0" w:color="auto"/>
      <w:shd w:val="clear" w:color="auto" w:fill="CCCCCC"/>
      <w:lang w:val="en-US"/>
    </w:rPr>
  </w:style>
  <w:style w:type="paragraph" w:styleId="Heading3">
    <w:name w:val="heading 3"/>
    <w:basedOn w:val="Normal"/>
    <w:next w:val="Normal"/>
    <w:link w:val="Heading3Char"/>
    <w:semiHidden/>
    <w:unhideWhenUsed/>
    <w:qFormat/>
    <w:locked/>
    <w:rsid w:val="0086013F"/>
    <w:pPr>
      <w:keepNext/>
      <w:keepLines/>
      <w:spacing w:before="200"/>
      <w:outlineLvl w:val="2"/>
    </w:pPr>
    <w:rPr>
      <w:rFonts w:ascii="Cambria" w:hAnsi="Cambria"/>
      <w:b/>
      <w:bCs/>
      <w:color w:val="94C6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FD40D8"/>
    <w:rPr>
      <w:rFonts w:ascii="Arial" w:hAnsi="Arial" w:cs="Times New Roman"/>
      <w:b/>
      <w:bCs/>
      <w:sz w:val="24"/>
      <w:szCs w:val="24"/>
      <w:lang w:val="en-US" w:eastAsia="en-US"/>
    </w:rPr>
  </w:style>
  <w:style w:type="character" w:customStyle="1" w:styleId="Heading2Char">
    <w:name w:val="Heading 2 Char"/>
    <w:link w:val="Heading2"/>
    <w:uiPriority w:val="99"/>
    <w:locked/>
    <w:rsid w:val="00FD40D8"/>
    <w:rPr>
      <w:rFonts w:ascii="Arial" w:hAnsi="Arial" w:cs="Times New Roman"/>
      <w:b/>
      <w:bCs/>
      <w:sz w:val="24"/>
      <w:szCs w:val="24"/>
      <w:bdr w:val="single" w:sz="4" w:space="0" w:color="auto"/>
      <w:lang w:val="en-US" w:eastAsia="en-US"/>
    </w:rPr>
  </w:style>
  <w:style w:type="character" w:styleId="Hyperlink">
    <w:name w:val="Hyperlink"/>
    <w:rsid w:val="009125B4"/>
    <w:rPr>
      <w:rFonts w:cs="Times New Roman"/>
      <w:color w:val="0000FF"/>
      <w:u w:val="single"/>
    </w:rPr>
  </w:style>
  <w:style w:type="paragraph" w:styleId="BodyText">
    <w:name w:val="Body Text"/>
    <w:basedOn w:val="Normal"/>
    <w:link w:val="BodyTextChar"/>
    <w:uiPriority w:val="99"/>
    <w:rsid w:val="00FD40D8"/>
    <w:rPr>
      <w:rFonts w:ascii="Arial" w:hAnsi="Arial"/>
      <w:sz w:val="24"/>
      <w:szCs w:val="24"/>
      <w:lang w:val="en-US"/>
    </w:rPr>
  </w:style>
  <w:style w:type="character" w:customStyle="1" w:styleId="BodyTextChar">
    <w:name w:val="Body Text Char"/>
    <w:link w:val="BodyText"/>
    <w:uiPriority w:val="99"/>
    <w:locked/>
    <w:rsid w:val="00FD40D8"/>
    <w:rPr>
      <w:rFonts w:ascii="Arial" w:hAnsi="Arial" w:cs="Times New Roman"/>
      <w:sz w:val="24"/>
      <w:szCs w:val="24"/>
      <w:lang w:val="en-US" w:eastAsia="en-US"/>
    </w:rPr>
  </w:style>
  <w:style w:type="paragraph" w:styleId="BalloonText">
    <w:name w:val="Balloon Text"/>
    <w:basedOn w:val="Normal"/>
    <w:link w:val="BalloonTextChar"/>
    <w:uiPriority w:val="99"/>
    <w:rsid w:val="0047195C"/>
    <w:rPr>
      <w:rFonts w:ascii="Tahoma" w:hAnsi="Tahoma" w:cs="Tahoma"/>
      <w:sz w:val="16"/>
      <w:szCs w:val="16"/>
    </w:rPr>
  </w:style>
  <w:style w:type="character" w:customStyle="1" w:styleId="BalloonTextChar">
    <w:name w:val="Balloon Text Char"/>
    <w:link w:val="BalloonText"/>
    <w:uiPriority w:val="99"/>
    <w:locked/>
    <w:rsid w:val="0047195C"/>
    <w:rPr>
      <w:rFonts w:ascii="Tahoma" w:hAnsi="Tahoma" w:cs="Tahoma"/>
      <w:sz w:val="16"/>
      <w:szCs w:val="16"/>
      <w:lang w:val="en-AU"/>
    </w:rPr>
  </w:style>
  <w:style w:type="character" w:styleId="Emphasis">
    <w:name w:val="Emphasis"/>
    <w:uiPriority w:val="20"/>
    <w:qFormat/>
    <w:rsid w:val="00CA3632"/>
    <w:rPr>
      <w:rFonts w:cs="Times New Roman"/>
      <w:i/>
      <w:iCs/>
    </w:rPr>
  </w:style>
  <w:style w:type="character" w:styleId="Strong">
    <w:name w:val="Strong"/>
    <w:uiPriority w:val="22"/>
    <w:qFormat/>
    <w:rsid w:val="00CA3632"/>
    <w:rPr>
      <w:rFonts w:cs="Times New Roman"/>
      <w:b/>
      <w:bCs/>
    </w:rPr>
  </w:style>
  <w:style w:type="paragraph" w:styleId="Header">
    <w:name w:val="header"/>
    <w:basedOn w:val="Normal"/>
    <w:link w:val="HeaderChar"/>
    <w:uiPriority w:val="99"/>
    <w:rsid w:val="006E2764"/>
    <w:rPr>
      <w:rFonts w:ascii="Tahoma" w:hAnsi="Tahoma" w:cs="Tahoma"/>
      <w:sz w:val="16"/>
      <w:szCs w:val="16"/>
      <w:lang w:val="en-US"/>
    </w:rPr>
  </w:style>
  <w:style w:type="character" w:customStyle="1" w:styleId="HeaderChar">
    <w:name w:val="Header Char"/>
    <w:link w:val="Header"/>
    <w:uiPriority w:val="99"/>
    <w:locked/>
    <w:rsid w:val="006E2764"/>
    <w:rPr>
      <w:rFonts w:ascii="Tahoma" w:eastAsia="Times New Roman" w:hAnsi="Tahoma" w:cs="Tahoma"/>
      <w:sz w:val="16"/>
      <w:szCs w:val="16"/>
    </w:rPr>
  </w:style>
  <w:style w:type="paragraph" w:styleId="NormalWeb">
    <w:name w:val="Normal (Web)"/>
    <w:basedOn w:val="Normal"/>
    <w:uiPriority w:val="99"/>
    <w:rsid w:val="00A8165C"/>
    <w:pPr>
      <w:spacing w:before="100" w:beforeAutospacing="1" w:after="100" w:afterAutospacing="1"/>
    </w:pPr>
    <w:rPr>
      <w:sz w:val="24"/>
      <w:szCs w:val="24"/>
      <w:lang w:val="en-US"/>
    </w:rPr>
  </w:style>
  <w:style w:type="paragraph" w:styleId="Footer">
    <w:name w:val="footer"/>
    <w:basedOn w:val="Normal"/>
    <w:link w:val="FooterChar"/>
    <w:uiPriority w:val="99"/>
    <w:rsid w:val="00A8165C"/>
    <w:pPr>
      <w:tabs>
        <w:tab w:val="center" w:pos="4680"/>
        <w:tab w:val="right" w:pos="9360"/>
      </w:tabs>
    </w:pPr>
  </w:style>
  <w:style w:type="character" w:customStyle="1" w:styleId="FooterChar">
    <w:name w:val="Footer Char"/>
    <w:link w:val="Footer"/>
    <w:uiPriority w:val="99"/>
    <w:locked/>
    <w:rsid w:val="00A8165C"/>
    <w:rPr>
      <w:rFonts w:cs="Times New Roman"/>
      <w:lang w:val="en-AU"/>
    </w:rPr>
  </w:style>
  <w:style w:type="paragraph" w:styleId="NoSpacing">
    <w:name w:val="No Spacing"/>
    <w:uiPriority w:val="1"/>
    <w:qFormat/>
    <w:rsid w:val="00801072"/>
    <w:rPr>
      <w:rFonts w:ascii="Calibri" w:hAnsi="Calibri"/>
      <w:sz w:val="22"/>
      <w:szCs w:val="22"/>
      <w:lang w:eastAsia="en-US"/>
    </w:rPr>
  </w:style>
  <w:style w:type="paragraph" w:styleId="BodyText2">
    <w:name w:val="Body Text 2"/>
    <w:basedOn w:val="Normal"/>
    <w:link w:val="BodyText2Char"/>
    <w:uiPriority w:val="99"/>
    <w:rsid w:val="00BD431D"/>
    <w:pPr>
      <w:spacing w:after="120" w:line="480" w:lineRule="auto"/>
    </w:pPr>
  </w:style>
  <w:style w:type="character" w:customStyle="1" w:styleId="BodyText2Char">
    <w:name w:val="Body Text 2 Char"/>
    <w:link w:val="BodyText2"/>
    <w:uiPriority w:val="99"/>
    <w:locked/>
    <w:rsid w:val="00BD431D"/>
    <w:rPr>
      <w:rFonts w:cs="Times New Roman"/>
      <w:lang w:val="en-AU"/>
    </w:rPr>
  </w:style>
  <w:style w:type="character" w:customStyle="1" w:styleId="apple-style-span">
    <w:name w:val="apple-style-span"/>
    <w:rsid w:val="00BD431D"/>
    <w:rPr>
      <w:rFonts w:cs="Times New Roman"/>
    </w:rPr>
  </w:style>
  <w:style w:type="table" w:styleId="TableGrid">
    <w:name w:val="Table Grid"/>
    <w:basedOn w:val="TableNormal"/>
    <w:uiPriority w:val="59"/>
    <w:rsid w:val="009C38E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Bodytextindenta">
    <w:name w:val="Body text indent a"/>
    <w:basedOn w:val="Normal"/>
    <w:uiPriority w:val="99"/>
    <w:rsid w:val="001C3849"/>
    <w:pPr>
      <w:tabs>
        <w:tab w:val="left" w:pos="1077"/>
      </w:tabs>
      <w:autoSpaceDE w:val="0"/>
      <w:autoSpaceDN w:val="0"/>
      <w:adjustRightInd w:val="0"/>
      <w:spacing w:line="240" w:lineRule="atLeast"/>
      <w:ind w:left="1077" w:hanging="227"/>
    </w:pPr>
    <w:rPr>
      <w:rFonts w:ascii="Centennial" w:hAnsi="Centennial" w:cs="Centennial"/>
      <w:lang w:val="en-US"/>
    </w:rPr>
  </w:style>
  <w:style w:type="paragraph" w:customStyle="1" w:styleId="Bodytextindent1">
    <w:name w:val="Body text indent 1"/>
    <w:basedOn w:val="Normal"/>
    <w:uiPriority w:val="99"/>
    <w:rsid w:val="001C3849"/>
    <w:pPr>
      <w:tabs>
        <w:tab w:val="left" w:pos="850"/>
      </w:tabs>
      <w:autoSpaceDE w:val="0"/>
      <w:autoSpaceDN w:val="0"/>
      <w:adjustRightInd w:val="0"/>
      <w:spacing w:line="240" w:lineRule="atLeast"/>
      <w:ind w:left="850" w:hanging="397"/>
    </w:pPr>
    <w:rPr>
      <w:rFonts w:ascii="Centennial" w:hAnsi="Centennial" w:cs="Centennial"/>
      <w:lang w:val="en-US"/>
    </w:rPr>
  </w:style>
  <w:style w:type="paragraph" w:customStyle="1" w:styleId="BodyText1">
    <w:name w:val="Body Text1"/>
    <w:uiPriority w:val="99"/>
    <w:rsid w:val="001C3849"/>
    <w:pPr>
      <w:autoSpaceDE w:val="0"/>
      <w:autoSpaceDN w:val="0"/>
      <w:adjustRightInd w:val="0"/>
      <w:spacing w:line="240" w:lineRule="atLeast"/>
      <w:ind w:left="454"/>
    </w:pPr>
    <w:rPr>
      <w:rFonts w:ascii="Centennial" w:hAnsi="Centennial" w:cs="Centennial"/>
      <w:color w:val="000000"/>
      <w:lang w:val="en-US" w:eastAsia="en-US"/>
    </w:rPr>
  </w:style>
  <w:style w:type="paragraph" w:styleId="Title">
    <w:name w:val="Title"/>
    <w:basedOn w:val="Normal"/>
    <w:next w:val="Normal"/>
    <w:link w:val="TitleChar"/>
    <w:qFormat/>
    <w:rsid w:val="00544932"/>
    <w:pPr>
      <w:pBdr>
        <w:bottom w:val="single" w:sz="8" w:space="4" w:color="4F81BD"/>
      </w:pBdr>
      <w:spacing w:after="300"/>
      <w:contextualSpacing/>
    </w:pPr>
    <w:rPr>
      <w:rFonts w:ascii="Cambria" w:hAnsi="Cambria"/>
      <w:color w:val="17365D"/>
      <w:spacing w:val="5"/>
      <w:kern w:val="28"/>
      <w:sz w:val="52"/>
      <w:szCs w:val="52"/>
      <w:lang w:val="en-US"/>
    </w:rPr>
  </w:style>
  <w:style w:type="character" w:customStyle="1" w:styleId="TitleChar">
    <w:name w:val="Title Char"/>
    <w:link w:val="Title"/>
    <w:locked/>
    <w:rsid w:val="00544932"/>
    <w:rPr>
      <w:rFonts w:ascii="Cambria" w:hAnsi="Cambria" w:cs="Times New Roman"/>
      <w:color w:val="17365D"/>
      <w:spacing w:val="5"/>
      <w:kern w:val="28"/>
      <w:sz w:val="52"/>
      <w:szCs w:val="52"/>
    </w:rPr>
  </w:style>
  <w:style w:type="paragraph" w:styleId="ListParagraph">
    <w:name w:val="List Paragraph"/>
    <w:basedOn w:val="Normal"/>
    <w:uiPriority w:val="34"/>
    <w:qFormat/>
    <w:rsid w:val="00692C38"/>
    <w:pPr>
      <w:ind w:left="720"/>
    </w:pPr>
  </w:style>
  <w:style w:type="paragraph" w:customStyle="1" w:styleId="Normal1">
    <w:name w:val="Normal1"/>
    <w:basedOn w:val="Normal"/>
    <w:rsid w:val="003B2C2F"/>
    <w:rPr>
      <w:sz w:val="24"/>
      <w:szCs w:val="24"/>
      <w:lang w:val="en-US"/>
    </w:rPr>
  </w:style>
  <w:style w:type="paragraph" w:styleId="PlainText">
    <w:name w:val="Plain Text"/>
    <w:basedOn w:val="Normal"/>
    <w:link w:val="PlainTextChar"/>
    <w:uiPriority w:val="99"/>
    <w:unhideWhenUsed/>
    <w:rsid w:val="002C5A8B"/>
    <w:rPr>
      <w:rFonts w:ascii="Comic Sans MS" w:eastAsia="Calibri" w:hAnsi="Comic Sans MS"/>
      <w:lang w:val="en-US"/>
    </w:rPr>
  </w:style>
  <w:style w:type="character" w:customStyle="1" w:styleId="PlainTextChar">
    <w:name w:val="Plain Text Char"/>
    <w:link w:val="PlainText"/>
    <w:uiPriority w:val="99"/>
    <w:rsid w:val="002C5A8B"/>
    <w:rPr>
      <w:rFonts w:ascii="Comic Sans MS" w:eastAsia="Calibri" w:hAnsi="Comic Sans MS" w:cs="Times New Roman"/>
    </w:rPr>
  </w:style>
  <w:style w:type="paragraph" w:customStyle="1" w:styleId="TableContents">
    <w:name w:val="Table Contents"/>
    <w:basedOn w:val="Normal"/>
    <w:rsid w:val="0082277D"/>
    <w:pPr>
      <w:widowControl w:val="0"/>
      <w:suppressLineNumbers/>
      <w:suppressAutoHyphens/>
    </w:pPr>
    <w:rPr>
      <w:rFonts w:eastAsia="SimSun" w:cs="Mangal"/>
      <w:kern w:val="1"/>
      <w:sz w:val="24"/>
      <w:szCs w:val="24"/>
      <w:lang w:eastAsia="hi-IN" w:bidi="hi-IN"/>
    </w:rPr>
  </w:style>
  <w:style w:type="paragraph" w:styleId="Revision">
    <w:name w:val="Revision"/>
    <w:hidden/>
    <w:uiPriority w:val="99"/>
    <w:semiHidden/>
    <w:rsid w:val="00CA2AEF"/>
    <w:rPr>
      <w:lang w:val="en-AU" w:eastAsia="en-US"/>
    </w:rPr>
  </w:style>
  <w:style w:type="character" w:customStyle="1" w:styleId="Heading3Char">
    <w:name w:val="Heading 3 Char"/>
    <w:link w:val="Heading3"/>
    <w:semiHidden/>
    <w:rsid w:val="0086013F"/>
    <w:rPr>
      <w:rFonts w:ascii="Cambria" w:eastAsia="Times New Roman" w:hAnsi="Cambria" w:cs="Times New Roman"/>
      <w:b/>
      <w:bCs/>
      <w:color w:val="94C600"/>
      <w:lang w:val="en-AU"/>
    </w:rPr>
  </w:style>
  <w:style w:type="paragraph" w:customStyle="1" w:styleId="ilr">
    <w:name w:val="il_r"/>
    <w:basedOn w:val="Normal"/>
    <w:rsid w:val="0086013F"/>
    <w:pPr>
      <w:spacing w:line="288" w:lineRule="auto"/>
    </w:pPr>
    <w:rPr>
      <w:color w:val="228822"/>
      <w:sz w:val="24"/>
      <w:szCs w:val="24"/>
      <w:lang w:eastAsia="en-NZ"/>
    </w:rPr>
  </w:style>
  <w:style w:type="paragraph" w:customStyle="1" w:styleId="Default">
    <w:name w:val="Default"/>
    <w:rsid w:val="0009295A"/>
    <w:pPr>
      <w:autoSpaceDE w:val="0"/>
      <w:autoSpaceDN w:val="0"/>
      <w:adjustRightInd w:val="0"/>
    </w:pPr>
    <w:rPr>
      <w:rFonts w:ascii="Myriad" w:hAnsi="Myriad" w:cs="Myriad"/>
      <w:color w:val="000000"/>
      <w:sz w:val="24"/>
      <w:szCs w:val="24"/>
      <w:lang w:eastAsia="en-US"/>
    </w:rPr>
  </w:style>
  <w:style w:type="character" w:customStyle="1" w:styleId="A0">
    <w:name w:val="A0"/>
    <w:uiPriority w:val="99"/>
    <w:rsid w:val="0009295A"/>
    <w:rPr>
      <w:rFonts w:cs="Myriad"/>
      <w:b/>
      <w:bCs/>
      <w:color w:val="000000"/>
    </w:rPr>
  </w:style>
  <w:style w:type="paragraph" w:customStyle="1" w:styleId="Pa1">
    <w:name w:val="Pa1"/>
    <w:basedOn w:val="Default"/>
    <w:next w:val="Default"/>
    <w:uiPriority w:val="99"/>
    <w:rsid w:val="0009295A"/>
    <w:pPr>
      <w:spacing w:line="241" w:lineRule="atLeast"/>
    </w:pPr>
    <w:rPr>
      <w:rFonts w:cs="Times New Roman"/>
      <w:color w:val="auto"/>
    </w:rPr>
  </w:style>
  <w:style w:type="character" w:customStyle="1" w:styleId="A1">
    <w:name w:val="A1"/>
    <w:uiPriority w:val="99"/>
    <w:rsid w:val="0009295A"/>
    <w:rPr>
      <w:rFonts w:cs="Myriad"/>
      <w:color w:val="000000"/>
      <w:sz w:val="20"/>
      <w:szCs w:val="20"/>
    </w:rPr>
  </w:style>
  <w:style w:type="paragraph" w:customStyle="1" w:styleId="Pa6">
    <w:name w:val="Pa6"/>
    <w:basedOn w:val="Default"/>
    <w:next w:val="Default"/>
    <w:uiPriority w:val="99"/>
    <w:rsid w:val="0009295A"/>
    <w:pPr>
      <w:spacing w:line="221" w:lineRule="atLeast"/>
    </w:pPr>
    <w:rPr>
      <w:rFonts w:cs="Times New Roman"/>
      <w:color w:val="auto"/>
    </w:rPr>
  </w:style>
  <w:style w:type="paragraph" w:customStyle="1" w:styleId="Pa5">
    <w:name w:val="Pa5"/>
    <w:basedOn w:val="Default"/>
    <w:next w:val="Default"/>
    <w:uiPriority w:val="99"/>
    <w:rsid w:val="0009295A"/>
    <w:pPr>
      <w:spacing w:line="201" w:lineRule="atLeast"/>
    </w:pPr>
    <w:rPr>
      <w:rFonts w:cs="Times New Roman"/>
      <w:color w:val="auto"/>
    </w:rPr>
  </w:style>
  <w:style w:type="paragraph" w:customStyle="1" w:styleId="Pa2">
    <w:name w:val="Pa2"/>
    <w:basedOn w:val="Default"/>
    <w:next w:val="Default"/>
    <w:uiPriority w:val="99"/>
    <w:rsid w:val="0009295A"/>
    <w:pPr>
      <w:spacing w:line="201" w:lineRule="atLeast"/>
    </w:pPr>
    <w:rPr>
      <w:rFonts w:cs="Times New Roman"/>
      <w:color w:val="auto"/>
    </w:rPr>
  </w:style>
  <w:style w:type="paragraph" w:customStyle="1" w:styleId="yiv764075468msonormal">
    <w:name w:val="yiv764075468msonormal"/>
    <w:basedOn w:val="Normal"/>
    <w:rsid w:val="00A835E5"/>
    <w:pPr>
      <w:spacing w:before="100" w:beforeAutospacing="1" w:after="100" w:afterAutospacing="1"/>
    </w:pPr>
    <w:rPr>
      <w:sz w:val="24"/>
      <w:szCs w:val="24"/>
      <w:lang w:eastAsia="en-NZ"/>
    </w:rPr>
  </w:style>
  <w:style w:type="paragraph" w:customStyle="1" w:styleId="Style3">
    <w:name w:val="Style 3"/>
    <w:rsid w:val="00DE2414"/>
    <w:pPr>
      <w:widowControl w:val="0"/>
      <w:autoSpaceDE w:val="0"/>
      <w:autoSpaceDN w:val="0"/>
      <w:spacing w:line="312" w:lineRule="auto"/>
      <w:ind w:left="72"/>
    </w:pPr>
    <w:rPr>
      <w:rFonts w:ascii="Arial" w:hAnsi="Arial" w:cs="Arial"/>
      <w:sz w:val="14"/>
      <w:szCs w:val="14"/>
      <w:lang w:val="en-US" w:eastAsia="en-GB"/>
    </w:rPr>
  </w:style>
  <w:style w:type="character" w:customStyle="1" w:styleId="CharacterStyle2">
    <w:name w:val="Character Style 2"/>
    <w:rsid w:val="00DE2414"/>
    <w:rPr>
      <w:rFonts w:ascii="Arial" w:hAnsi="Arial" w:cs="Arial" w:hint="default"/>
      <w:sz w:val="14"/>
      <w:szCs w:val="14"/>
    </w:rPr>
  </w:style>
  <w:style w:type="paragraph" w:styleId="Subtitle">
    <w:name w:val="Subtitle"/>
    <w:basedOn w:val="Normal"/>
    <w:next w:val="Normal"/>
    <w:link w:val="SubtitleChar"/>
    <w:qFormat/>
    <w:locked/>
    <w:rsid w:val="004A080C"/>
    <w:pPr>
      <w:numPr>
        <w:ilvl w:val="1"/>
      </w:numPr>
    </w:pPr>
    <w:rPr>
      <w:rFonts w:ascii="Cambria" w:hAnsi="Cambria"/>
      <w:i/>
      <w:iCs/>
      <w:color w:val="94C600"/>
      <w:spacing w:val="15"/>
      <w:sz w:val="24"/>
      <w:szCs w:val="24"/>
    </w:rPr>
  </w:style>
  <w:style w:type="character" w:customStyle="1" w:styleId="SubtitleChar">
    <w:name w:val="Subtitle Char"/>
    <w:link w:val="Subtitle"/>
    <w:rsid w:val="004A080C"/>
    <w:rPr>
      <w:rFonts w:ascii="Cambria" w:eastAsia="Times New Roman" w:hAnsi="Cambria" w:cs="Times New Roman"/>
      <w:i/>
      <w:iCs/>
      <w:color w:val="94C600"/>
      <w:spacing w:val="15"/>
      <w:sz w:val="24"/>
      <w:szCs w:val="24"/>
      <w:lang w:val="en-NZ"/>
    </w:rPr>
  </w:style>
  <w:style w:type="character" w:customStyle="1" w:styleId="style14907">
    <w:name w:val="style14907"/>
    <w:rsid w:val="00EE7656"/>
  </w:style>
  <w:style w:type="character" w:customStyle="1" w:styleId="style14906">
    <w:name w:val="style14906"/>
    <w:rsid w:val="00EE7656"/>
  </w:style>
  <w:style w:type="paragraph" w:styleId="BodyText3">
    <w:name w:val="Body Text 3"/>
    <w:basedOn w:val="Normal"/>
    <w:link w:val="BodyText3Char"/>
    <w:uiPriority w:val="99"/>
    <w:semiHidden/>
    <w:unhideWhenUsed/>
    <w:rsid w:val="00552C8B"/>
    <w:pPr>
      <w:spacing w:after="120"/>
    </w:pPr>
    <w:rPr>
      <w:sz w:val="16"/>
      <w:szCs w:val="16"/>
    </w:rPr>
  </w:style>
  <w:style w:type="character" w:customStyle="1" w:styleId="BodyText3Char">
    <w:name w:val="Body Text 3 Char"/>
    <w:link w:val="BodyText3"/>
    <w:uiPriority w:val="99"/>
    <w:semiHidden/>
    <w:rsid w:val="00552C8B"/>
    <w:rPr>
      <w:sz w:val="16"/>
      <w:szCs w:val="16"/>
      <w:lang w:eastAsia="en-US"/>
    </w:rPr>
  </w:style>
  <w:style w:type="character" w:customStyle="1" w:styleId="apple-tab-span">
    <w:name w:val="apple-tab-span"/>
    <w:rsid w:val="006639C7"/>
  </w:style>
  <w:style w:type="paragraph" w:customStyle="1" w:styleId="body1">
    <w:name w:val="body1"/>
    <w:basedOn w:val="Normal"/>
    <w:rsid w:val="005C10C1"/>
    <w:pPr>
      <w:spacing w:before="100" w:beforeAutospacing="1" w:after="100" w:afterAutospacing="1"/>
    </w:pPr>
    <w:rPr>
      <w:rFonts w:eastAsia="Calibri"/>
      <w:sz w:val="24"/>
      <w:szCs w:val="24"/>
      <w:lang w:eastAsia="en-NZ"/>
    </w:rPr>
  </w:style>
  <w:style w:type="paragraph" w:customStyle="1" w:styleId="Body10">
    <w:name w:val="Body 1"/>
    <w:rsid w:val="0057631F"/>
    <w:pPr>
      <w:spacing w:after="200" w:line="276" w:lineRule="auto"/>
      <w:outlineLvl w:val="0"/>
    </w:pPr>
    <w:rPr>
      <w:rFonts w:ascii="Helvetica" w:eastAsia="Arial Unicode MS" w:hAnsi="Helvetica"/>
      <w:color w:val="000000"/>
      <w:sz w:val="22"/>
      <w:u w:color="000000"/>
    </w:rPr>
  </w:style>
  <w:style w:type="character" w:customStyle="1" w:styleId="skypepnhcontainer">
    <w:name w:val="skype_pnh_container"/>
    <w:rsid w:val="004520E8"/>
    <w:rPr>
      <w:rtl w:val="0"/>
    </w:rPr>
  </w:style>
  <w:style w:type="character" w:customStyle="1" w:styleId="skypepnhmark1">
    <w:name w:val="skype_pnh_mark1"/>
    <w:rsid w:val="004520E8"/>
    <w:rPr>
      <w:vanish/>
      <w:webHidden w:val="0"/>
      <w:specVanish w:val="0"/>
    </w:rPr>
  </w:style>
  <w:style w:type="character" w:customStyle="1" w:styleId="ft">
    <w:name w:val="ft"/>
    <w:rsid w:val="004520E8"/>
  </w:style>
  <w:style w:type="character" w:customStyle="1" w:styleId="skypepnhprintcontainer1354745928">
    <w:name w:val="skype_pnh_print_container_1354745928"/>
    <w:rsid w:val="004520E8"/>
  </w:style>
  <w:style w:type="character" w:customStyle="1" w:styleId="skypepnhfreetextspan">
    <w:name w:val="skype_pnh_free_text_span"/>
    <w:rsid w:val="004520E8"/>
  </w:style>
  <w:style w:type="character" w:customStyle="1" w:styleId="skypepnhtextspan">
    <w:name w:val="skype_pnh_text_span"/>
    <w:rsid w:val="004520E8"/>
  </w:style>
  <w:style w:type="paragraph" w:styleId="FootnoteText">
    <w:name w:val="footnote text"/>
    <w:basedOn w:val="Normal"/>
    <w:link w:val="FootnoteTextChar"/>
    <w:uiPriority w:val="99"/>
    <w:semiHidden/>
    <w:unhideWhenUsed/>
    <w:rsid w:val="007C1F54"/>
  </w:style>
  <w:style w:type="character" w:customStyle="1" w:styleId="FootnoteTextChar">
    <w:name w:val="Footnote Text Char"/>
    <w:link w:val="FootnoteText"/>
    <w:uiPriority w:val="99"/>
    <w:semiHidden/>
    <w:rsid w:val="007C1F54"/>
    <w:rPr>
      <w:lang w:eastAsia="en-US"/>
    </w:rPr>
  </w:style>
  <w:style w:type="character" w:styleId="FootnoteReference">
    <w:name w:val="footnote reference"/>
    <w:uiPriority w:val="99"/>
    <w:semiHidden/>
    <w:unhideWhenUsed/>
    <w:rsid w:val="007C1F54"/>
    <w:rPr>
      <w:vertAlign w:val="superscript"/>
    </w:rPr>
  </w:style>
  <w:style w:type="paragraph" w:customStyle="1" w:styleId="Standard">
    <w:name w:val="Standard"/>
    <w:rsid w:val="0076018D"/>
    <w:pPr>
      <w:widowControl w:val="0"/>
      <w:suppressAutoHyphens/>
      <w:autoSpaceDN w:val="0"/>
      <w:textAlignment w:val="baseline"/>
    </w:pPr>
    <w:rPr>
      <w:rFonts w:eastAsia="Lucida Sans Unicode" w:cs="Mangal"/>
      <w:kern w:val="3"/>
      <w:sz w:val="24"/>
      <w:szCs w:val="24"/>
      <w:lang w:val="en-GB" w:eastAsia="zh-CN" w:bidi="hi-IN"/>
    </w:rPr>
  </w:style>
  <w:style w:type="paragraph" w:styleId="Quote">
    <w:name w:val="Quote"/>
    <w:basedOn w:val="Normal"/>
    <w:next w:val="Normal"/>
    <w:link w:val="QuoteChar"/>
    <w:uiPriority w:val="29"/>
    <w:qFormat/>
    <w:rsid w:val="00DF424F"/>
    <w:pPr>
      <w:spacing w:after="200" w:line="276" w:lineRule="auto"/>
    </w:pPr>
    <w:rPr>
      <w:rFonts w:ascii="Calibri" w:eastAsia="MS Mincho" w:hAnsi="Calibri" w:cs="Arial"/>
      <w:i/>
      <w:iCs/>
      <w:color w:val="000000"/>
      <w:sz w:val="22"/>
      <w:szCs w:val="22"/>
      <w:lang w:val="en-US" w:eastAsia="ja-JP"/>
    </w:rPr>
  </w:style>
  <w:style w:type="character" w:customStyle="1" w:styleId="QuoteChar">
    <w:name w:val="Quote Char"/>
    <w:link w:val="Quote"/>
    <w:uiPriority w:val="29"/>
    <w:rsid w:val="00DF424F"/>
    <w:rPr>
      <w:rFonts w:ascii="Calibri" w:eastAsia="MS Mincho" w:hAnsi="Calibri" w:cs="Arial"/>
      <w:i/>
      <w:iCs/>
      <w:color w:val="000000"/>
      <w:sz w:val="22"/>
      <w:szCs w:val="22"/>
      <w:lang w:val="en-US" w:eastAsia="ja-JP"/>
    </w:rPr>
  </w:style>
  <w:style w:type="character" w:customStyle="1" w:styleId="apple-converted-space">
    <w:name w:val="apple-converted-space"/>
    <w:rsid w:val="003F33B8"/>
  </w:style>
  <w:style w:type="paragraph" w:customStyle="1" w:styleId="Pa0">
    <w:name w:val="Pa0"/>
    <w:basedOn w:val="Default"/>
    <w:next w:val="Default"/>
    <w:uiPriority w:val="99"/>
    <w:rsid w:val="00716AEC"/>
    <w:pPr>
      <w:spacing w:line="241" w:lineRule="atLeast"/>
    </w:pPr>
    <w:rPr>
      <w:rFonts w:ascii="Tahoma" w:hAnsi="Tahoma" w:cs="Tahoma"/>
      <w:color w:val="auto"/>
      <w:lang w:eastAsia="en-NZ"/>
    </w:rPr>
  </w:style>
  <w:style w:type="character" w:customStyle="1" w:styleId="A4">
    <w:name w:val="A4"/>
    <w:uiPriority w:val="99"/>
    <w:rsid w:val="00716AEC"/>
    <w:rPr>
      <w:b/>
      <w:bCs/>
      <w:color w:val="000000"/>
      <w:sz w:val="30"/>
      <w:szCs w:val="30"/>
    </w:rPr>
  </w:style>
  <w:style w:type="character" w:customStyle="1" w:styleId="A2">
    <w:name w:val="A2"/>
    <w:uiPriority w:val="99"/>
    <w:rsid w:val="00716AEC"/>
    <w:rPr>
      <w:color w:val="000000"/>
      <w:sz w:val="22"/>
      <w:szCs w:val="22"/>
    </w:rPr>
  </w:style>
  <w:style w:type="table" w:styleId="LightList-Accent2">
    <w:name w:val="Light List Accent 2"/>
    <w:basedOn w:val="TableNormal"/>
    <w:uiPriority w:val="61"/>
    <w:rsid w:val="0076671C"/>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character" w:customStyle="1" w:styleId="yiv4389313308">
    <w:name w:val="yiv4389313308"/>
    <w:rsid w:val="00961EFD"/>
  </w:style>
  <w:style w:type="character" w:customStyle="1" w:styleId="aqj">
    <w:name w:val="aqj"/>
    <w:basedOn w:val="DefaultParagraphFont"/>
    <w:rsid w:val="00EC6E41"/>
  </w:style>
  <w:style w:type="table" w:customStyle="1" w:styleId="TableGrid3">
    <w:name w:val="Table Grid3"/>
    <w:basedOn w:val="TableNormal"/>
    <w:next w:val="TableGrid"/>
    <w:uiPriority w:val="59"/>
    <w:rsid w:val="00F565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seEmphasis">
    <w:name w:val="Intense Emphasis"/>
    <w:basedOn w:val="DefaultParagraphFont"/>
    <w:uiPriority w:val="21"/>
    <w:qFormat/>
    <w:rsid w:val="00D00271"/>
    <w:rPr>
      <w:b/>
      <w:bCs/>
      <w:i/>
      <w:iCs/>
      <w:color w:val="4F81BD" w:themeColor="accent1"/>
    </w:rPr>
  </w:style>
  <w:style w:type="paragraph" w:styleId="IntenseQuote">
    <w:name w:val="Intense Quote"/>
    <w:basedOn w:val="Normal"/>
    <w:next w:val="Normal"/>
    <w:link w:val="IntenseQuoteChar"/>
    <w:uiPriority w:val="30"/>
    <w:qFormat/>
    <w:rsid w:val="00BD60D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BD60DF"/>
    <w:rPr>
      <w:b/>
      <w:bCs/>
      <w:i/>
      <w:iCs/>
      <w:color w:val="4F81BD" w:themeColor="accent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29468">
      <w:bodyDiv w:val="1"/>
      <w:marLeft w:val="0"/>
      <w:marRight w:val="0"/>
      <w:marTop w:val="0"/>
      <w:marBottom w:val="0"/>
      <w:divBdr>
        <w:top w:val="none" w:sz="0" w:space="0" w:color="auto"/>
        <w:left w:val="none" w:sz="0" w:space="0" w:color="auto"/>
        <w:bottom w:val="none" w:sz="0" w:space="0" w:color="auto"/>
        <w:right w:val="none" w:sz="0" w:space="0" w:color="auto"/>
      </w:divBdr>
    </w:div>
    <w:div w:id="4599656">
      <w:bodyDiv w:val="1"/>
      <w:marLeft w:val="0"/>
      <w:marRight w:val="0"/>
      <w:marTop w:val="0"/>
      <w:marBottom w:val="0"/>
      <w:divBdr>
        <w:top w:val="none" w:sz="0" w:space="0" w:color="auto"/>
        <w:left w:val="none" w:sz="0" w:space="0" w:color="auto"/>
        <w:bottom w:val="none" w:sz="0" w:space="0" w:color="auto"/>
        <w:right w:val="none" w:sz="0" w:space="0" w:color="auto"/>
      </w:divBdr>
    </w:div>
    <w:div w:id="11342569">
      <w:bodyDiv w:val="1"/>
      <w:marLeft w:val="0"/>
      <w:marRight w:val="0"/>
      <w:marTop w:val="0"/>
      <w:marBottom w:val="0"/>
      <w:divBdr>
        <w:top w:val="none" w:sz="0" w:space="0" w:color="auto"/>
        <w:left w:val="none" w:sz="0" w:space="0" w:color="auto"/>
        <w:bottom w:val="none" w:sz="0" w:space="0" w:color="auto"/>
        <w:right w:val="none" w:sz="0" w:space="0" w:color="auto"/>
      </w:divBdr>
    </w:div>
    <w:div w:id="28996189">
      <w:bodyDiv w:val="1"/>
      <w:marLeft w:val="0"/>
      <w:marRight w:val="0"/>
      <w:marTop w:val="0"/>
      <w:marBottom w:val="0"/>
      <w:divBdr>
        <w:top w:val="none" w:sz="0" w:space="0" w:color="auto"/>
        <w:left w:val="none" w:sz="0" w:space="0" w:color="auto"/>
        <w:bottom w:val="none" w:sz="0" w:space="0" w:color="auto"/>
        <w:right w:val="none" w:sz="0" w:space="0" w:color="auto"/>
      </w:divBdr>
    </w:div>
    <w:div w:id="45492000">
      <w:bodyDiv w:val="1"/>
      <w:marLeft w:val="0"/>
      <w:marRight w:val="0"/>
      <w:marTop w:val="0"/>
      <w:marBottom w:val="0"/>
      <w:divBdr>
        <w:top w:val="none" w:sz="0" w:space="0" w:color="auto"/>
        <w:left w:val="none" w:sz="0" w:space="0" w:color="auto"/>
        <w:bottom w:val="none" w:sz="0" w:space="0" w:color="auto"/>
        <w:right w:val="none" w:sz="0" w:space="0" w:color="auto"/>
      </w:divBdr>
    </w:div>
    <w:div w:id="50351813">
      <w:bodyDiv w:val="1"/>
      <w:marLeft w:val="0"/>
      <w:marRight w:val="0"/>
      <w:marTop w:val="0"/>
      <w:marBottom w:val="0"/>
      <w:divBdr>
        <w:top w:val="none" w:sz="0" w:space="0" w:color="auto"/>
        <w:left w:val="none" w:sz="0" w:space="0" w:color="auto"/>
        <w:bottom w:val="none" w:sz="0" w:space="0" w:color="auto"/>
        <w:right w:val="none" w:sz="0" w:space="0" w:color="auto"/>
      </w:divBdr>
    </w:div>
    <w:div w:id="50423954">
      <w:bodyDiv w:val="1"/>
      <w:marLeft w:val="0"/>
      <w:marRight w:val="0"/>
      <w:marTop w:val="0"/>
      <w:marBottom w:val="0"/>
      <w:divBdr>
        <w:top w:val="none" w:sz="0" w:space="0" w:color="auto"/>
        <w:left w:val="none" w:sz="0" w:space="0" w:color="auto"/>
        <w:bottom w:val="none" w:sz="0" w:space="0" w:color="auto"/>
        <w:right w:val="none" w:sz="0" w:space="0" w:color="auto"/>
      </w:divBdr>
    </w:div>
    <w:div w:id="65494560">
      <w:bodyDiv w:val="1"/>
      <w:marLeft w:val="0"/>
      <w:marRight w:val="0"/>
      <w:marTop w:val="0"/>
      <w:marBottom w:val="0"/>
      <w:divBdr>
        <w:top w:val="none" w:sz="0" w:space="0" w:color="auto"/>
        <w:left w:val="none" w:sz="0" w:space="0" w:color="auto"/>
        <w:bottom w:val="none" w:sz="0" w:space="0" w:color="auto"/>
        <w:right w:val="none" w:sz="0" w:space="0" w:color="auto"/>
      </w:divBdr>
    </w:div>
    <w:div w:id="109711119">
      <w:bodyDiv w:val="1"/>
      <w:marLeft w:val="0"/>
      <w:marRight w:val="0"/>
      <w:marTop w:val="0"/>
      <w:marBottom w:val="0"/>
      <w:divBdr>
        <w:top w:val="none" w:sz="0" w:space="0" w:color="auto"/>
        <w:left w:val="none" w:sz="0" w:space="0" w:color="auto"/>
        <w:bottom w:val="none" w:sz="0" w:space="0" w:color="auto"/>
        <w:right w:val="none" w:sz="0" w:space="0" w:color="auto"/>
      </w:divBdr>
    </w:div>
    <w:div w:id="113060530">
      <w:bodyDiv w:val="1"/>
      <w:marLeft w:val="0"/>
      <w:marRight w:val="0"/>
      <w:marTop w:val="0"/>
      <w:marBottom w:val="0"/>
      <w:divBdr>
        <w:top w:val="none" w:sz="0" w:space="0" w:color="auto"/>
        <w:left w:val="none" w:sz="0" w:space="0" w:color="auto"/>
        <w:bottom w:val="none" w:sz="0" w:space="0" w:color="auto"/>
        <w:right w:val="none" w:sz="0" w:space="0" w:color="auto"/>
      </w:divBdr>
    </w:div>
    <w:div w:id="120541725">
      <w:bodyDiv w:val="1"/>
      <w:marLeft w:val="0"/>
      <w:marRight w:val="0"/>
      <w:marTop w:val="0"/>
      <w:marBottom w:val="0"/>
      <w:divBdr>
        <w:top w:val="none" w:sz="0" w:space="0" w:color="auto"/>
        <w:left w:val="none" w:sz="0" w:space="0" w:color="auto"/>
        <w:bottom w:val="none" w:sz="0" w:space="0" w:color="auto"/>
        <w:right w:val="none" w:sz="0" w:space="0" w:color="auto"/>
      </w:divBdr>
    </w:div>
    <w:div w:id="134027228">
      <w:bodyDiv w:val="1"/>
      <w:marLeft w:val="0"/>
      <w:marRight w:val="0"/>
      <w:marTop w:val="0"/>
      <w:marBottom w:val="0"/>
      <w:divBdr>
        <w:top w:val="none" w:sz="0" w:space="0" w:color="auto"/>
        <w:left w:val="none" w:sz="0" w:space="0" w:color="auto"/>
        <w:bottom w:val="none" w:sz="0" w:space="0" w:color="auto"/>
        <w:right w:val="none" w:sz="0" w:space="0" w:color="auto"/>
      </w:divBdr>
    </w:div>
    <w:div w:id="140849566">
      <w:bodyDiv w:val="1"/>
      <w:marLeft w:val="0"/>
      <w:marRight w:val="0"/>
      <w:marTop w:val="0"/>
      <w:marBottom w:val="0"/>
      <w:divBdr>
        <w:top w:val="none" w:sz="0" w:space="0" w:color="auto"/>
        <w:left w:val="none" w:sz="0" w:space="0" w:color="auto"/>
        <w:bottom w:val="none" w:sz="0" w:space="0" w:color="auto"/>
        <w:right w:val="none" w:sz="0" w:space="0" w:color="auto"/>
      </w:divBdr>
    </w:div>
    <w:div w:id="149760143">
      <w:bodyDiv w:val="1"/>
      <w:marLeft w:val="0"/>
      <w:marRight w:val="0"/>
      <w:marTop w:val="0"/>
      <w:marBottom w:val="0"/>
      <w:divBdr>
        <w:top w:val="none" w:sz="0" w:space="0" w:color="auto"/>
        <w:left w:val="none" w:sz="0" w:space="0" w:color="auto"/>
        <w:bottom w:val="none" w:sz="0" w:space="0" w:color="auto"/>
        <w:right w:val="none" w:sz="0" w:space="0" w:color="auto"/>
      </w:divBdr>
    </w:div>
    <w:div w:id="157157643">
      <w:bodyDiv w:val="1"/>
      <w:marLeft w:val="0"/>
      <w:marRight w:val="0"/>
      <w:marTop w:val="0"/>
      <w:marBottom w:val="0"/>
      <w:divBdr>
        <w:top w:val="none" w:sz="0" w:space="0" w:color="auto"/>
        <w:left w:val="none" w:sz="0" w:space="0" w:color="auto"/>
        <w:bottom w:val="none" w:sz="0" w:space="0" w:color="auto"/>
        <w:right w:val="none" w:sz="0" w:space="0" w:color="auto"/>
      </w:divBdr>
    </w:div>
    <w:div w:id="166096959">
      <w:bodyDiv w:val="1"/>
      <w:marLeft w:val="0"/>
      <w:marRight w:val="0"/>
      <w:marTop w:val="0"/>
      <w:marBottom w:val="0"/>
      <w:divBdr>
        <w:top w:val="none" w:sz="0" w:space="0" w:color="auto"/>
        <w:left w:val="none" w:sz="0" w:space="0" w:color="auto"/>
        <w:bottom w:val="none" w:sz="0" w:space="0" w:color="auto"/>
        <w:right w:val="none" w:sz="0" w:space="0" w:color="auto"/>
      </w:divBdr>
    </w:div>
    <w:div w:id="170533092">
      <w:bodyDiv w:val="1"/>
      <w:marLeft w:val="0"/>
      <w:marRight w:val="0"/>
      <w:marTop w:val="0"/>
      <w:marBottom w:val="0"/>
      <w:divBdr>
        <w:top w:val="none" w:sz="0" w:space="0" w:color="auto"/>
        <w:left w:val="none" w:sz="0" w:space="0" w:color="auto"/>
        <w:bottom w:val="none" w:sz="0" w:space="0" w:color="auto"/>
        <w:right w:val="none" w:sz="0" w:space="0" w:color="auto"/>
      </w:divBdr>
    </w:div>
    <w:div w:id="175317256">
      <w:bodyDiv w:val="1"/>
      <w:marLeft w:val="0"/>
      <w:marRight w:val="0"/>
      <w:marTop w:val="0"/>
      <w:marBottom w:val="0"/>
      <w:divBdr>
        <w:top w:val="none" w:sz="0" w:space="0" w:color="auto"/>
        <w:left w:val="none" w:sz="0" w:space="0" w:color="auto"/>
        <w:bottom w:val="none" w:sz="0" w:space="0" w:color="auto"/>
        <w:right w:val="none" w:sz="0" w:space="0" w:color="auto"/>
      </w:divBdr>
    </w:div>
    <w:div w:id="176312818">
      <w:bodyDiv w:val="1"/>
      <w:marLeft w:val="0"/>
      <w:marRight w:val="0"/>
      <w:marTop w:val="0"/>
      <w:marBottom w:val="0"/>
      <w:divBdr>
        <w:top w:val="none" w:sz="0" w:space="0" w:color="auto"/>
        <w:left w:val="none" w:sz="0" w:space="0" w:color="auto"/>
        <w:bottom w:val="none" w:sz="0" w:space="0" w:color="auto"/>
        <w:right w:val="none" w:sz="0" w:space="0" w:color="auto"/>
      </w:divBdr>
    </w:div>
    <w:div w:id="204373214">
      <w:bodyDiv w:val="1"/>
      <w:marLeft w:val="0"/>
      <w:marRight w:val="0"/>
      <w:marTop w:val="0"/>
      <w:marBottom w:val="0"/>
      <w:divBdr>
        <w:top w:val="none" w:sz="0" w:space="0" w:color="auto"/>
        <w:left w:val="none" w:sz="0" w:space="0" w:color="auto"/>
        <w:bottom w:val="none" w:sz="0" w:space="0" w:color="auto"/>
        <w:right w:val="none" w:sz="0" w:space="0" w:color="auto"/>
      </w:divBdr>
    </w:div>
    <w:div w:id="208228855">
      <w:bodyDiv w:val="1"/>
      <w:marLeft w:val="0"/>
      <w:marRight w:val="0"/>
      <w:marTop w:val="0"/>
      <w:marBottom w:val="0"/>
      <w:divBdr>
        <w:top w:val="none" w:sz="0" w:space="0" w:color="auto"/>
        <w:left w:val="none" w:sz="0" w:space="0" w:color="auto"/>
        <w:bottom w:val="none" w:sz="0" w:space="0" w:color="auto"/>
        <w:right w:val="none" w:sz="0" w:space="0" w:color="auto"/>
      </w:divBdr>
    </w:div>
    <w:div w:id="208883539">
      <w:bodyDiv w:val="1"/>
      <w:marLeft w:val="0"/>
      <w:marRight w:val="0"/>
      <w:marTop w:val="0"/>
      <w:marBottom w:val="0"/>
      <w:divBdr>
        <w:top w:val="none" w:sz="0" w:space="0" w:color="auto"/>
        <w:left w:val="none" w:sz="0" w:space="0" w:color="auto"/>
        <w:bottom w:val="none" w:sz="0" w:space="0" w:color="auto"/>
        <w:right w:val="none" w:sz="0" w:space="0" w:color="auto"/>
      </w:divBdr>
    </w:div>
    <w:div w:id="214703188">
      <w:bodyDiv w:val="1"/>
      <w:marLeft w:val="0"/>
      <w:marRight w:val="0"/>
      <w:marTop w:val="0"/>
      <w:marBottom w:val="0"/>
      <w:divBdr>
        <w:top w:val="none" w:sz="0" w:space="0" w:color="auto"/>
        <w:left w:val="none" w:sz="0" w:space="0" w:color="auto"/>
        <w:bottom w:val="none" w:sz="0" w:space="0" w:color="auto"/>
        <w:right w:val="none" w:sz="0" w:space="0" w:color="auto"/>
      </w:divBdr>
    </w:div>
    <w:div w:id="224030115">
      <w:bodyDiv w:val="1"/>
      <w:marLeft w:val="0"/>
      <w:marRight w:val="0"/>
      <w:marTop w:val="0"/>
      <w:marBottom w:val="0"/>
      <w:divBdr>
        <w:top w:val="none" w:sz="0" w:space="0" w:color="auto"/>
        <w:left w:val="none" w:sz="0" w:space="0" w:color="auto"/>
        <w:bottom w:val="none" w:sz="0" w:space="0" w:color="auto"/>
        <w:right w:val="none" w:sz="0" w:space="0" w:color="auto"/>
      </w:divBdr>
    </w:div>
    <w:div w:id="228468788">
      <w:bodyDiv w:val="1"/>
      <w:marLeft w:val="0"/>
      <w:marRight w:val="0"/>
      <w:marTop w:val="0"/>
      <w:marBottom w:val="0"/>
      <w:divBdr>
        <w:top w:val="none" w:sz="0" w:space="0" w:color="auto"/>
        <w:left w:val="none" w:sz="0" w:space="0" w:color="auto"/>
        <w:bottom w:val="none" w:sz="0" w:space="0" w:color="auto"/>
        <w:right w:val="none" w:sz="0" w:space="0" w:color="auto"/>
      </w:divBdr>
    </w:div>
    <w:div w:id="230435092">
      <w:bodyDiv w:val="1"/>
      <w:marLeft w:val="0"/>
      <w:marRight w:val="0"/>
      <w:marTop w:val="0"/>
      <w:marBottom w:val="0"/>
      <w:divBdr>
        <w:top w:val="none" w:sz="0" w:space="0" w:color="auto"/>
        <w:left w:val="none" w:sz="0" w:space="0" w:color="auto"/>
        <w:bottom w:val="none" w:sz="0" w:space="0" w:color="auto"/>
        <w:right w:val="none" w:sz="0" w:space="0" w:color="auto"/>
      </w:divBdr>
    </w:div>
    <w:div w:id="230896191">
      <w:bodyDiv w:val="1"/>
      <w:marLeft w:val="0"/>
      <w:marRight w:val="0"/>
      <w:marTop w:val="0"/>
      <w:marBottom w:val="0"/>
      <w:divBdr>
        <w:top w:val="none" w:sz="0" w:space="0" w:color="auto"/>
        <w:left w:val="none" w:sz="0" w:space="0" w:color="auto"/>
        <w:bottom w:val="none" w:sz="0" w:space="0" w:color="auto"/>
        <w:right w:val="none" w:sz="0" w:space="0" w:color="auto"/>
      </w:divBdr>
    </w:div>
    <w:div w:id="232929703">
      <w:bodyDiv w:val="1"/>
      <w:marLeft w:val="0"/>
      <w:marRight w:val="0"/>
      <w:marTop w:val="0"/>
      <w:marBottom w:val="0"/>
      <w:divBdr>
        <w:top w:val="none" w:sz="0" w:space="0" w:color="auto"/>
        <w:left w:val="none" w:sz="0" w:space="0" w:color="auto"/>
        <w:bottom w:val="none" w:sz="0" w:space="0" w:color="auto"/>
        <w:right w:val="none" w:sz="0" w:space="0" w:color="auto"/>
      </w:divBdr>
    </w:div>
    <w:div w:id="234510596">
      <w:bodyDiv w:val="1"/>
      <w:marLeft w:val="0"/>
      <w:marRight w:val="0"/>
      <w:marTop w:val="0"/>
      <w:marBottom w:val="0"/>
      <w:divBdr>
        <w:top w:val="none" w:sz="0" w:space="0" w:color="auto"/>
        <w:left w:val="none" w:sz="0" w:space="0" w:color="auto"/>
        <w:bottom w:val="none" w:sz="0" w:space="0" w:color="auto"/>
        <w:right w:val="none" w:sz="0" w:space="0" w:color="auto"/>
      </w:divBdr>
    </w:div>
    <w:div w:id="235172240">
      <w:marLeft w:val="0"/>
      <w:marRight w:val="0"/>
      <w:marTop w:val="0"/>
      <w:marBottom w:val="0"/>
      <w:divBdr>
        <w:top w:val="none" w:sz="0" w:space="0" w:color="auto"/>
        <w:left w:val="single" w:sz="6" w:space="0" w:color="666666"/>
        <w:bottom w:val="none" w:sz="0" w:space="0" w:color="auto"/>
        <w:right w:val="none" w:sz="0" w:space="0" w:color="auto"/>
      </w:divBdr>
      <w:divsChild>
        <w:div w:id="1185293061">
          <w:marLeft w:val="0"/>
          <w:marRight w:val="0"/>
          <w:marTop w:val="0"/>
          <w:marBottom w:val="0"/>
          <w:divBdr>
            <w:top w:val="none" w:sz="0" w:space="0" w:color="auto"/>
            <w:left w:val="none" w:sz="0" w:space="0" w:color="auto"/>
            <w:bottom w:val="none" w:sz="0" w:space="0" w:color="auto"/>
            <w:right w:val="none" w:sz="0" w:space="0" w:color="auto"/>
          </w:divBdr>
        </w:div>
      </w:divsChild>
    </w:div>
    <w:div w:id="246888082">
      <w:bodyDiv w:val="1"/>
      <w:marLeft w:val="0"/>
      <w:marRight w:val="0"/>
      <w:marTop w:val="0"/>
      <w:marBottom w:val="0"/>
      <w:divBdr>
        <w:top w:val="none" w:sz="0" w:space="0" w:color="auto"/>
        <w:left w:val="none" w:sz="0" w:space="0" w:color="auto"/>
        <w:bottom w:val="none" w:sz="0" w:space="0" w:color="auto"/>
        <w:right w:val="none" w:sz="0" w:space="0" w:color="auto"/>
      </w:divBdr>
    </w:div>
    <w:div w:id="251162674">
      <w:bodyDiv w:val="1"/>
      <w:marLeft w:val="0"/>
      <w:marRight w:val="0"/>
      <w:marTop w:val="0"/>
      <w:marBottom w:val="0"/>
      <w:divBdr>
        <w:top w:val="none" w:sz="0" w:space="0" w:color="auto"/>
        <w:left w:val="none" w:sz="0" w:space="0" w:color="auto"/>
        <w:bottom w:val="none" w:sz="0" w:space="0" w:color="auto"/>
        <w:right w:val="none" w:sz="0" w:space="0" w:color="auto"/>
      </w:divBdr>
      <w:divsChild>
        <w:div w:id="1626499123">
          <w:marLeft w:val="0"/>
          <w:marRight w:val="0"/>
          <w:marTop w:val="0"/>
          <w:marBottom w:val="0"/>
          <w:divBdr>
            <w:top w:val="none" w:sz="0" w:space="0" w:color="auto"/>
            <w:left w:val="none" w:sz="0" w:space="0" w:color="auto"/>
            <w:bottom w:val="none" w:sz="0" w:space="0" w:color="auto"/>
            <w:right w:val="none" w:sz="0" w:space="0" w:color="auto"/>
          </w:divBdr>
          <w:divsChild>
            <w:div w:id="742993165">
              <w:marLeft w:val="0"/>
              <w:marRight w:val="0"/>
              <w:marTop w:val="0"/>
              <w:marBottom w:val="0"/>
              <w:divBdr>
                <w:top w:val="none" w:sz="0" w:space="0" w:color="auto"/>
                <w:left w:val="none" w:sz="0" w:space="0" w:color="auto"/>
                <w:bottom w:val="none" w:sz="0" w:space="0" w:color="auto"/>
                <w:right w:val="none" w:sz="0" w:space="0" w:color="auto"/>
              </w:divBdr>
              <w:divsChild>
                <w:div w:id="1833569078">
                  <w:marLeft w:val="0"/>
                  <w:marRight w:val="0"/>
                  <w:marTop w:val="0"/>
                  <w:marBottom w:val="0"/>
                  <w:divBdr>
                    <w:top w:val="none" w:sz="0" w:space="0" w:color="auto"/>
                    <w:left w:val="none" w:sz="0" w:space="0" w:color="auto"/>
                    <w:bottom w:val="none" w:sz="0" w:space="0" w:color="auto"/>
                    <w:right w:val="none" w:sz="0" w:space="0" w:color="auto"/>
                  </w:divBdr>
                  <w:divsChild>
                    <w:div w:id="1287196492">
                      <w:marLeft w:val="0"/>
                      <w:marRight w:val="0"/>
                      <w:marTop w:val="0"/>
                      <w:marBottom w:val="0"/>
                      <w:divBdr>
                        <w:top w:val="none" w:sz="0" w:space="0" w:color="auto"/>
                        <w:left w:val="none" w:sz="0" w:space="0" w:color="auto"/>
                        <w:bottom w:val="none" w:sz="0" w:space="0" w:color="auto"/>
                        <w:right w:val="none" w:sz="0" w:space="0" w:color="auto"/>
                      </w:divBdr>
                      <w:divsChild>
                        <w:div w:id="138619665">
                          <w:marLeft w:val="0"/>
                          <w:marRight w:val="0"/>
                          <w:marTop w:val="0"/>
                          <w:marBottom w:val="0"/>
                          <w:divBdr>
                            <w:top w:val="none" w:sz="0" w:space="0" w:color="auto"/>
                            <w:left w:val="none" w:sz="0" w:space="0" w:color="auto"/>
                            <w:bottom w:val="none" w:sz="0" w:space="0" w:color="auto"/>
                            <w:right w:val="none" w:sz="0" w:space="0" w:color="auto"/>
                          </w:divBdr>
                          <w:divsChild>
                            <w:div w:id="1576667063">
                              <w:marLeft w:val="0"/>
                              <w:marRight w:val="0"/>
                              <w:marTop w:val="0"/>
                              <w:marBottom w:val="0"/>
                              <w:divBdr>
                                <w:top w:val="none" w:sz="0" w:space="0" w:color="auto"/>
                                <w:left w:val="none" w:sz="0" w:space="0" w:color="auto"/>
                                <w:bottom w:val="none" w:sz="0" w:space="0" w:color="auto"/>
                                <w:right w:val="none" w:sz="0" w:space="0" w:color="auto"/>
                              </w:divBdr>
                              <w:divsChild>
                                <w:div w:id="1597785993">
                                  <w:marLeft w:val="0"/>
                                  <w:marRight w:val="0"/>
                                  <w:marTop w:val="0"/>
                                  <w:marBottom w:val="0"/>
                                  <w:divBdr>
                                    <w:top w:val="none" w:sz="0" w:space="0" w:color="auto"/>
                                    <w:left w:val="none" w:sz="0" w:space="0" w:color="auto"/>
                                    <w:bottom w:val="none" w:sz="0" w:space="0" w:color="auto"/>
                                    <w:right w:val="none" w:sz="0" w:space="0" w:color="auto"/>
                                  </w:divBdr>
                                  <w:divsChild>
                                    <w:div w:id="2119567420">
                                      <w:marLeft w:val="0"/>
                                      <w:marRight w:val="0"/>
                                      <w:marTop w:val="0"/>
                                      <w:marBottom w:val="0"/>
                                      <w:divBdr>
                                        <w:top w:val="none" w:sz="0" w:space="0" w:color="auto"/>
                                        <w:left w:val="none" w:sz="0" w:space="0" w:color="auto"/>
                                        <w:bottom w:val="none" w:sz="0" w:space="0" w:color="auto"/>
                                        <w:right w:val="none" w:sz="0" w:space="0" w:color="auto"/>
                                      </w:divBdr>
                                      <w:divsChild>
                                        <w:div w:id="1751656674">
                                          <w:marLeft w:val="0"/>
                                          <w:marRight w:val="0"/>
                                          <w:marTop w:val="0"/>
                                          <w:marBottom w:val="0"/>
                                          <w:divBdr>
                                            <w:top w:val="none" w:sz="0" w:space="0" w:color="auto"/>
                                            <w:left w:val="none" w:sz="0" w:space="0" w:color="auto"/>
                                            <w:bottom w:val="none" w:sz="0" w:space="0" w:color="auto"/>
                                            <w:right w:val="none" w:sz="0" w:space="0" w:color="auto"/>
                                          </w:divBdr>
                                          <w:divsChild>
                                            <w:div w:id="1394506913">
                                              <w:marLeft w:val="0"/>
                                              <w:marRight w:val="0"/>
                                              <w:marTop w:val="0"/>
                                              <w:marBottom w:val="0"/>
                                              <w:divBdr>
                                                <w:top w:val="single" w:sz="12" w:space="2" w:color="FFFFCC"/>
                                                <w:left w:val="single" w:sz="12" w:space="2" w:color="FFFFCC"/>
                                                <w:bottom w:val="single" w:sz="12" w:space="2" w:color="FFFFCC"/>
                                                <w:right w:val="single" w:sz="12" w:space="0" w:color="FFFFCC"/>
                                              </w:divBdr>
                                              <w:divsChild>
                                                <w:div w:id="1265501934">
                                                  <w:marLeft w:val="0"/>
                                                  <w:marRight w:val="0"/>
                                                  <w:marTop w:val="0"/>
                                                  <w:marBottom w:val="0"/>
                                                  <w:divBdr>
                                                    <w:top w:val="none" w:sz="0" w:space="0" w:color="auto"/>
                                                    <w:left w:val="none" w:sz="0" w:space="0" w:color="auto"/>
                                                    <w:bottom w:val="none" w:sz="0" w:space="0" w:color="auto"/>
                                                    <w:right w:val="none" w:sz="0" w:space="0" w:color="auto"/>
                                                  </w:divBdr>
                                                  <w:divsChild>
                                                    <w:div w:id="1990282387">
                                                      <w:marLeft w:val="0"/>
                                                      <w:marRight w:val="0"/>
                                                      <w:marTop w:val="0"/>
                                                      <w:marBottom w:val="0"/>
                                                      <w:divBdr>
                                                        <w:top w:val="none" w:sz="0" w:space="0" w:color="auto"/>
                                                        <w:left w:val="none" w:sz="0" w:space="0" w:color="auto"/>
                                                        <w:bottom w:val="none" w:sz="0" w:space="0" w:color="auto"/>
                                                        <w:right w:val="none" w:sz="0" w:space="0" w:color="auto"/>
                                                      </w:divBdr>
                                                      <w:divsChild>
                                                        <w:div w:id="1392194600">
                                                          <w:marLeft w:val="0"/>
                                                          <w:marRight w:val="0"/>
                                                          <w:marTop w:val="0"/>
                                                          <w:marBottom w:val="0"/>
                                                          <w:divBdr>
                                                            <w:top w:val="none" w:sz="0" w:space="0" w:color="auto"/>
                                                            <w:left w:val="none" w:sz="0" w:space="0" w:color="auto"/>
                                                            <w:bottom w:val="none" w:sz="0" w:space="0" w:color="auto"/>
                                                            <w:right w:val="none" w:sz="0" w:space="0" w:color="auto"/>
                                                          </w:divBdr>
                                                          <w:divsChild>
                                                            <w:div w:id="1768228506">
                                                              <w:marLeft w:val="0"/>
                                                              <w:marRight w:val="0"/>
                                                              <w:marTop w:val="0"/>
                                                              <w:marBottom w:val="0"/>
                                                              <w:divBdr>
                                                                <w:top w:val="none" w:sz="0" w:space="0" w:color="auto"/>
                                                                <w:left w:val="none" w:sz="0" w:space="0" w:color="auto"/>
                                                                <w:bottom w:val="none" w:sz="0" w:space="0" w:color="auto"/>
                                                                <w:right w:val="none" w:sz="0" w:space="0" w:color="auto"/>
                                                              </w:divBdr>
                                                              <w:divsChild>
                                                                <w:div w:id="631638900">
                                                                  <w:marLeft w:val="0"/>
                                                                  <w:marRight w:val="0"/>
                                                                  <w:marTop w:val="0"/>
                                                                  <w:marBottom w:val="0"/>
                                                                  <w:divBdr>
                                                                    <w:top w:val="none" w:sz="0" w:space="0" w:color="auto"/>
                                                                    <w:left w:val="none" w:sz="0" w:space="0" w:color="auto"/>
                                                                    <w:bottom w:val="none" w:sz="0" w:space="0" w:color="auto"/>
                                                                    <w:right w:val="none" w:sz="0" w:space="0" w:color="auto"/>
                                                                  </w:divBdr>
                                                                  <w:divsChild>
                                                                    <w:div w:id="964235815">
                                                                      <w:marLeft w:val="0"/>
                                                                      <w:marRight w:val="0"/>
                                                                      <w:marTop w:val="0"/>
                                                                      <w:marBottom w:val="0"/>
                                                                      <w:divBdr>
                                                                        <w:top w:val="none" w:sz="0" w:space="0" w:color="auto"/>
                                                                        <w:left w:val="none" w:sz="0" w:space="0" w:color="auto"/>
                                                                        <w:bottom w:val="none" w:sz="0" w:space="0" w:color="auto"/>
                                                                        <w:right w:val="none" w:sz="0" w:space="0" w:color="auto"/>
                                                                      </w:divBdr>
                                                                      <w:divsChild>
                                                                        <w:div w:id="1235773746">
                                                                          <w:marLeft w:val="0"/>
                                                                          <w:marRight w:val="0"/>
                                                                          <w:marTop w:val="0"/>
                                                                          <w:marBottom w:val="0"/>
                                                                          <w:divBdr>
                                                                            <w:top w:val="none" w:sz="0" w:space="0" w:color="auto"/>
                                                                            <w:left w:val="none" w:sz="0" w:space="0" w:color="auto"/>
                                                                            <w:bottom w:val="none" w:sz="0" w:space="0" w:color="auto"/>
                                                                            <w:right w:val="none" w:sz="0" w:space="0" w:color="auto"/>
                                                                          </w:divBdr>
                                                                          <w:divsChild>
                                                                            <w:div w:id="103965488">
                                                                              <w:marLeft w:val="0"/>
                                                                              <w:marRight w:val="0"/>
                                                                              <w:marTop w:val="0"/>
                                                                              <w:marBottom w:val="0"/>
                                                                              <w:divBdr>
                                                                                <w:top w:val="none" w:sz="0" w:space="0" w:color="auto"/>
                                                                                <w:left w:val="none" w:sz="0" w:space="0" w:color="auto"/>
                                                                                <w:bottom w:val="none" w:sz="0" w:space="0" w:color="auto"/>
                                                                                <w:right w:val="none" w:sz="0" w:space="0" w:color="auto"/>
                                                                              </w:divBdr>
                                                                              <w:divsChild>
                                                                                <w:div w:id="239607660">
                                                                                  <w:marLeft w:val="0"/>
                                                                                  <w:marRight w:val="0"/>
                                                                                  <w:marTop w:val="0"/>
                                                                                  <w:marBottom w:val="0"/>
                                                                                  <w:divBdr>
                                                                                    <w:top w:val="none" w:sz="0" w:space="0" w:color="auto"/>
                                                                                    <w:left w:val="none" w:sz="0" w:space="0" w:color="auto"/>
                                                                                    <w:bottom w:val="none" w:sz="0" w:space="0" w:color="auto"/>
                                                                                    <w:right w:val="none" w:sz="0" w:space="0" w:color="auto"/>
                                                                                  </w:divBdr>
                                                                                  <w:divsChild>
                                                                                    <w:div w:id="1641766055">
                                                                                      <w:marLeft w:val="0"/>
                                                                                      <w:marRight w:val="0"/>
                                                                                      <w:marTop w:val="0"/>
                                                                                      <w:marBottom w:val="0"/>
                                                                                      <w:divBdr>
                                                                                        <w:top w:val="none" w:sz="0" w:space="0" w:color="auto"/>
                                                                                        <w:left w:val="none" w:sz="0" w:space="0" w:color="auto"/>
                                                                                        <w:bottom w:val="none" w:sz="0" w:space="0" w:color="auto"/>
                                                                                        <w:right w:val="none" w:sz="0" w:space="0" w:color="auto"/>
                                                                                      </w:divBdr>
                                                                                      <w:divsChild>
                                                                                        <w:div w:id="16779230">
                                                                                          <w:marLeft w:val="0"/>
                                                                                          <w:marRight w:val="120"/>
                                                                                          <w:marTop w:val="0"/>
                                                                                          <w:marBottom w:val="150"/>
                                                                                          <w:divBdr>
                                                                                            <w:top w:val="single" w:sz="2" w:space="0" w:color="EFEFEF"/>
                                                                                            <w:left w:val="single" w:sz="6" w:space="0" w:color="EFEFEF"/>
                                                                                            <w:bottom w:val="single" w:sz="6" w:space="0" w:color="E2E2E2"/>
                                                                                            <w:right w:val="single" w:sz="6" w:space="0" w:color="EFEFEF"/>
                                                                                          </w:divBdr>
                                                                                          <w:divsChild>
                                                                                            <w:div w:id="1065761516">
                                                                                              <w:marLeft w:val="0"/>
                                                                                              <w:marRight w:val="0"/>
                                                                                              <w:marTop w:val="0"/>
                                                                                              <w:marBottom w:val="0"/>
                                                                                              <w:divBdr>
                                                                                                <w:top w:val="none" w:sz="0" w:space="0" w:color="auto"/>
                                                                                                <w:left w:val="none" w:sz="0" w:space="0" w:color="auto"/>
                                                                                                <w:bottom w:val="none" w:sz="0" w:space="0" w:color="auto"/>
                                                                                                <w:right w:val="none" w:sz="0" w:space="0" w:color="auto"/>
                                                                                              </w:divBdr>
                                                                                              <w:divsChild>
                                                                                                <w:div w:id="1875461807">
                                                                                                  <w:marLeft w:val="0"/>
                                                                                                  <w:marRight w:val="0"/>
                                                                                                  <w:marTop w:val="0"/>
                                                                                                  <w:marBottom w:val="0"/>
                                                                                                  <w:divBdr>
                                                                                                    <w:top w:val="none" w:sz="0" w:space="0" w:color="auto"/>
                                                                                                    <w:left w:val="none" w:sz="0" w:space="0" w:color="auto"/>
                                                                                                    <w:bottom w:val="none" w:sz="0" w:space="0" w:color="auto"/>
                                                                                                    <w:right w:val="none" w:sz="0" w:space="0" w:color="auto"/>
                                                                                                  </w:divBdr>
                                                                                                  <w:divsChild>
                                                                                                    <w:div w:id="1155494329">
                                                                                                      <w:marLeft w:val="0"/>
                                                                                                      <w:marRight w:val="0"/>
                                                                                                      <w:marTop w:val="0"/>
                                                                                                      <w:marBottom w:val="0"/>
                                                                                                      <w:divBdr>
                                                                                                        <w:top w:val="none" w:sz="0" w:space="0" w:color="auto"/>
                                                                                                        <w:left w:val="none" w:sz="0" w:space="0" w:color="auto"/>
                                                                                                        <w:bottom w:val="none" w:sz="0" w:space="0" w:color="auto"/>
                                                                                                        <w:right w:val="none" w:sz="0" w:space="0" w:color="auto"/>
                                                                                                      </w:divBdr>
                                                                                                      <w:divsChild>
                                                                                                        <w:div w:id="526023320">
                                                                                                          <w:marLeft w:val="0"/>
                                                                                                          <w:marRight w:val="0"/>
                                                                                                          <w:marTop w:val="0"/>
                                                                                                          <w:marBottom w:val="0"/>
                                                                                                          <w:divBdr>
                                                                                                            <w:top w:val="none" w:sz="0" w:space="0" w:color="auto"/>
                                                                                                            <w:left w:val="none" w:sz="0" w:space="0" w:color="auto"/>
                                                                                                            <w:bottom w:val="none" w:sz="0" w:space="0" w:color="auto"/>
                                                                                                            <w:right w:val="none" w:sz="0" w:space="0" w:color="auto"/>
                                                                                                          </w:divBdr>
                                                                                                          <w:divsChild>
                                                                                                            <w:div w:id="751590017">
                                                                                                              <w:marLeft w:val="0"/>
                                                                                                              <w:marRight w:val="0"/>
                                                                                                              <w:marTop w:val="0"/>
                                                                                                              <w:marBottom w:val="0"/>
                                                                                                              <w:divBdr>
                                                                                                                <w:top w:val="single" w:sz="2" w:space="4" w:color="D8D8D8"/>
                                                                                                                <w:left w:val="single" w:sz="2" w:space="0" w:color="D8D8D8"/>
                                                                                                                <w:bottom w:val="single" w:sz="2" w:space="4" w:color="D8D8D8"/>
                                                                                                                <w:right w:val="single" w:sz="2" w:space="0" w:color="D8D8D8"/>
                                                                                                              </w:divBdr>
                                                                                                              <w:divsChild>
                                                                                                                <w:div w:id="1387607955">
                                                                                                                  <w:marLeft w:val="225"/>
                                                                                                                  <w:marRight w:val="225"/>
                                                                                                                  <w:marTop w:val="75"/>
                                                                                                                  <w:marBottom w:val="75"/>
                                                                                                                  <w:divBdr>
                                                                                                                    <w:top w:val="none" w:sz="0" w:space="0" w:color="auto"/>
                                                                                                                    <w:left w:val="none" w:sz="0" w:space="0" w:color="auto"/>
                                                                                                                    <w:bottom w:val="none" w:sz="0" w:space="0" w:color="auto"/>
                                                                                                                    <w:right w:val="none" w:sz="0" w:space="0" w:color="auto"/>
                                                                                                                  </w:divBdr>
                                                                                                                  <w:divsChild>
                                                                                                                    <w:div w:id="2077894861">
                                                                                                                      <w:marLeft w:val="0"/>
                                                                                                                      <w:marRight w:val="0"/>
                                                                                                                      <w:marTop w:val="0"/>
                                                                                                                      <w:marBottom w:val="0"/>
                                                                                                                      <w:divBdr>
                                                                                                                        <w:top w:val="single" w:sz="6" w:space="0" w:color="auto"/>
                                                                                                                        <w:left w:val="single" w:sz="6" w:space="0" w:color="auto"/>
                                                                                                                        <w:bottom w:val="single" w:sz="6" w:space="0" w:color="auto"/>
                                                                                                                        <w:right w:val="single" w:sz="6" w:space="0" w:color="auto"/>
                                                                                                                      </w:divBdr>
                                                                                                                      <w:divsChild>
                                                                                                                        <w:div w:id="1078553657">
                                                                                                                          <w:marLeft w:val="0"/>
                                                                                                                          <w:marRight w:val="0"/>
                                                                                                                          <w:marTop w:val="0"/>
                                                                                                                          <w:marBottom w:val="0"/>
                                                                                                                          <w:divBdr>
                                                                                                                            <w:top w:val="none" w:sz="0" w:space="0" w:color="auto"/>
                                                                                                                            <w:left w:val="none" w:sz="0" w:space="0" w:color="auto"/>
                                                                                                                            <w:bottom w:val="none" w:sz="0" w:space="0" w:color="auto"/>
                                                                                                                            <w:right w:val="none" w:sz="0" w:space="0" w:color="auto"/>
                                                                                                                          </w:divBdr>
                                                                                                                          <w:divsChild>
                                                                                                                            <w:div w:id="5325072">
                                                                                                                              <w:marLeft w:val="0"/>
                                                                                                                              <w:marRight w:val="0"/>
                                                                                                                              <w:marTop w:val="0"/>
                                                                                                                              <w:marBottom w:val="0"/>
                                                                                                                              <w:divBdr>
                                                                                                                                <w:top w:val="none" w:sz="0" w:space="0" w:color="auto"/>
                                                                                                                                <w:left w:val="none" w:sz="0" w:space="0" w:color="auto"/>
                                                                                                                                <w:bottom w:val="none" w:sz="0" w:space="0" w:color="auto"/>
                                                                                                                                <w:right w:val="none" w:sz="0" w:space="0" w:color="auto"/>
                                                                                                                              </w:divBdr>
                                                                                                                            </w:div>
                                                                                                                            <w:div w:id="565840149">
                                                                                                                              <w:marLeft w:val="0"/>
                                                                                                                              <w:marRight w:val="0"/>
                                                                                                                              <w:marTop w:val="0"/>
                                                                                                                              <w:marBottom w:val="0"/>
                                                                                                                              <w:divBdr>
                                                                                                                                <w:top w:val="none" w:sz="0" w:space="0" w:color="auto"/>
                                                                                                                                <w:left w:val="none" w:sz="0" w:space="0" w:color="auto"/>
                                                                                                                                <w:bottom w:val="none" w:sz="0" w:space="0" w:color="auto"/>
                                                                                                                                <w:right w:val="none" w:sz="0" w:space="0" w:color="auto"/>
                                                                                                                              </w:divBdr>
                                                                                                                            </w:div>
                                                                                                                            <w:div w:id="2000843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60066264">
      <w:bodyDiv w:val="1"/>
      <w:marLeft w:val="0"/>
      <w:marRight w:val="0"/>
      <w:marTop w:val="0"/>
      <w:marBottom w:val="0"/>
      <w:divBdr>
        <w:top w:val="none" w:sz="0" w:space="0" w:color="auto"/>
        <w:left w:val="none" w:sz="0" w:space="0" w:color="auto"/>
        <w:bottom w:val="none" w:sz="0" w:space="0" w:color="auto"/>
        <w:right w:val="none" w:sz="0" w:space="0" w:color="auto"/>
      </w:divBdr>
    </w:div>
    <w:div w:id="262108519">
      <w:bodyDiv w:val="1"/>
      <w:marLeft w:val="0"/>
      <w:marRight w:val="0"/>
      <w:marTop w:val="0"/>
      <w:marBottom w:val="0"/>
      <w:divBdr>
        <w:top w:val="none" w:sz="0" w:space="0" w:color="auto"/>
        <w:left w:val="none" w:sz="0" w:space="0" w:color="auto"/>
        <w:bottom w:val="none" w:sz="0" w:space="0" w:color="auto"/>
        <w:right w:val="none" w:sz="0" w:space="0" w:color="auto"/>
      </w:divBdr>
    </w:div>
    <w:div w:id="269819472">
      <w:bodyDiv w:val="1"/>
      <w:marLeft w:val="0"/>
      <w:marRight w:val="0"/>
      <w:marTop w:val="0"/>
      <w:marBottom w:val="0"/>
      <w:divBdr>
        <w:top w:val="none" w:sz="0" w:space="0" w:color="auto"/>
        <w:left w:val="none" w:sz="0" w:space="0" w:color="auto"/>
        <w:bottom w:val="none" w:sz="0" w:space="0" w:color="auto"/>
        <w:right w:val="none" w:sz="0" w:space="0" w:color="auto"/>
      </w:divBdr>
    </w:div>
    <w:div w:id="279995551">
      <w:bodyDiv w:val="1"/>
      <w:marLeft w:val="0"/>
      <w:marRight w:val="0"/>
      <w:marTop w:val="0"/>
      <w:marBottom w:val="0"/>
      <w:divBdr>
        <w:top w:val="none" w:sz="0" w:space="0" w:color="auto"/>
        <w:left w:val="none" w:sz="0" w:space="0" w:color="auto"/>
        <w:bottom w:val="none" w:sz="0" w:space="0" w:color="auto"/>
        <w:right w:val="none" w:sz="0" w:space="0" w:color="auto"/>
      </w:divBdr>
    </w:div>
    <w:div w:id="282542678">
      <w:bodyDiv w:val="1"/>
      <w:marLeft w:val="0"/>
      <w:marRight w:val="0"/>
      <w:marTop w:val="0"/>
      <w:marBottom w:val="0"/>
      <w:divBdr>
        <w:top w:val="none" w:sz="0" w:space="0" w:color="auto"/>
        <w:left w:val="none" w:sz="0" w:space="0" w:color="auto"/>
        <w:bottom w:val="none" w:sz="0" w:space="0" w:color="auto"/>
        <w:right w:val="none" w:sz="0" w:space="0" w:color="auto"/>
      </w:divBdr>
    </w:div>
    <w:div w:id="293101388">
      <w:marLeft w:val="0"/>
      <w:marRight w:val="0"/>
      <w:marTop w:val="0"/>
      <w:marBottom w:val="0"/>
      <w:divBdr>
        <w:top w:val="none" w:sz="0" w:space="0" w:color="auto"/>
        <w:left w:val="single" w:sz="6" w:space="0" w:color="666666"/>
        <w:bottom w:val="none" w:sz="0" w:space="0" w:color="auto"/>
        <w:right w:val="none" w:sz="0" w:space="0" w:color="auto"/>
      </w:divBdr>
      <w:divsChild>
        <w:div w:id="538055365">
          <w:marLeft w:val="0"/>
          <w:marRight w:val="0"/>
          <w:marTop w:val="0"/>
          <w:marBottom w:val="0"/>
          <w:divBdr>
            <w:top w:val="none" w:sz="0" w:space="0" w:color="auto"/>
            <w:left w:val="none" w:sz="0" w:space="0" w:color="auto"/>
            <w:bottom w:val="none" w:sz="0" w:space="0" w:color="auto"/>
            <w:right w:val="none" w:sz="0" w:space="0" w:color="auto"/>
          </w:divBdr>
        </w:div>
      </w:divsChild>
    </w:div>
    <w:div w:id="304625794">
      <w:bodyDiv w:val="1"/>
      <w:marLeft w:val="0"/>
      <w:marRight w:val="0"/>
      <w:marTop w:val="0"/>
      <w:marBottom w:val="0"/>
      <w:divBdr>
        <w:top w:val="none" w:sz="0" w:space="0" w:color="auto"/>
        <w:left w:val="none" w:sz="0" w:space="0" w:color="auto"/>
        <w:bottom w:val="none" w:sz="0" w:space="0" w:color="auto"/>
        <w:right w:val="none" w:sz="0" w:space="0" w:color="auto"/>
      </w:divBdr>
    </w:div>
    <w:div w:id="318653085">
      <w:bodyDiv w:val="1"/>
      <w:marLeft w:val="0"/>
      <w:marRight w:val="0"/>
      <w:marTop w:val="0"/>
      <w:marBottom w:val="0"/>
      <w:divBdr>
        <w:top w:val="none" w:sz="0" w:space="0" w:color="auto"/>
        <w:left w:val="none" w:sz="0" w:space="0" w:color="auto"/>
        <w:bottom w:val="none" w:sz="0" w:space="0" w:color="auto"/>
        <w:right w:val="none" w:sz="0" w:space="0" w:color="auto"/>
      </w:divBdr>
    </w:div>
    <w:div w:id="328406158">
      <w:bodyDiv w:val="1"/>
      <w:marLeft w:val="0"/>
      <w:marRight w:val="0"/>
      <w:marTop w:val="0"/>
      <w:marBottom w:val="0"/>
      <w:divBdr>
        <w:top w:val="none" w:sz="0" w:space="0" w:color="auto"/>
        <w:left w:val="none" w:sz="0" w:space="0" w:color="auto"/>
        <w:bottom w:val="none" w:sz="0" w:space="0" w:color="auto"/>
        <w:right w:val="none" w:sz="0" w:space="0" w:color="auto"/>
      </w:divBdr>
      <w:divsChild>
        <w:div w:id="742335723">
          <w:marLeft w:val="0"/>
          <w:marRight w:val="0"/>
          <w:marTop w:val="0"/>
          <w:marBottom w:val="0"/>
          <w:divBdr>
            <w:top w:val="none" w:sz="0" w:space="0" w:color="auto"/>
            <w:left w:val="none" w:sz="0" w:space="0" w:color="auto"/>
            <w:bottom w:val="none" w:sz="0" w:space="0" w:color="auto"/>
            <w:right w:val="none" w:sz="0" w:space="0" w:color="auto"/>
          </w:divBdr>
        </w:div>
        <w:div w:id="1637954502">
          <w:marLeft w:val="0"/>
          <w:marRight w:val="0"/>
          <w:marTop w:val="0"/>
          <w:marBottom w:val="0"/>
          <w:divBdr>
            <w:top w:val="none" w:sz="0" w:space="0" w:color="auto"/>
            <w:left w:val="none" w:sz="0" w:space="0" w:color="auto"/>
            <w:bottom w:val="none" w:sz="0" w:space="0" w:color="auto"/>
            <w:right w:val="none" w:sz="0" w:space="0" w:color="auto"/>
          </w:divBdr>
        </w:div>
        <w:div w:id="1143616677">
          <w:marLeft w:val="0"/>
          <w:marRight w:val="0"/>
          <w:marTop w:val="0"/>
          <w:marBottom w:val="0"/>
          <w:divBdr>
            <w:top w:val="none" w:sz="0" w:space="0" w:color="auto"/>
            <w:left w:val="none" w:sz="0" w:space="0" w:color="auto"/>
            <w:bottom w:val="none" w:sz="0" w:space="0" w:color="auto"/>
            <w:right w:val="none" w:sz="0" w:space="0" w:color="auto"/>
          </w:divBdr>
        </w:div>
        <w:div w:id="1211259520">
          <w:marLeft w:val="0"/>
          <w:marRight w:val="0"/>
          <w:marTop w:val="0"/>
          <w:marBottom w:val="0"/>
          <w:divBdr>
            <w:top w:val="none" w:sz="0" w:space="0" w:color="auto"/>
            <w:left w:val="none" w:sz="0" w:space="0" w:color="auto"/>
            <w:bottom w:val="none" w:sz="0" w:space="0" w:color="auto"/>
            <w:right w:val="none" w:sz="0" w:space="0" w:color="auto"/>
          </w:divBdr>
          <w:divsChild>
            <w:div w:id="1266377870">
              <w:marLeft w:val="0"/>
              <w:marRight w:val="0"/>
              <w:marTop w:val="0"/>
              <w:marBottom w:val="0"/>
              <w:divBdr>
                <w:top w:val="none" w:sz="0" w:space="0" w:color="auto"/>
                <w:left w:val="none" w:sz="0" w:space="0" w:color="auto"/>
                <w:bottom w:val="none" w:sz="0" w:space="0" w:color="auto"/>
                <w:right w:val="none" w:sz="0" w:space="0" w:color="auto"/>
              </w:divBdr>
              <w:divsChild>
                <w:div w:id="1667242037">
                  <w:marLeft w:val="0"/>
                  <w:marRight w:val="0"/>
                  <w:marTop w:val="0"/>
                  <w:marBottom w:val="0"/>
                  <w:divBdr>
                    <w:top w:val="none" w:sz="0" w:space="0" w:color="auto"/>
                    <w:left w:val="none" w:sz="0" w:space="0" w:color="auto"/>
                    <w:bottom w:val="none" w:sz="0" w:space="0" w:color="auto"/>
                    <w:right w:val="none" w:sz="0" w:space="0" w:color="auto"/>
                  </w:divBdr>
                  <w:divsChild>
                    <w:div w:id="701443075">
                      <w:marLeft w:val="0"/>
                      <w:marRight w:val="0"/>
                      <w:marTop w:val="0"/>
                      <w:marBottom w:val="0"/>
                      <w:divBdr>
                        <w:top w:val="none" w:sz="0" w:space="0" w:color="auto"/>
                        <w:left w:val="none" w:sz="0" w:space="0" w:color="auto"/>
                        <w:bottom w:val="none" w:sz="0" w:space="0" w:color="auto"/>
                        <w:right w:val="none" w:sz="0" w:space="0" w:color="auto"/>
                      </w:divBdr>
                    </w:div>
                    <w:div w:id="371350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379600">
      <w:bodyDiv w:val="1"/>
      <w:marLeft w:val="0"/>
      <w:marRight w:val="0"/>
      <w:marTop w:val="0"/>
      <w:marBottom w:val="0"/>
      <w:divBdr>
        <w:top w:val="none" w:sz="0" w:space="0" w:color="auto"/>
        <w:left w:val="none" w:sz="0" w:space="0" w:color="auto"/>
        <w:bottom w:val="none" w:sz="0" w:space="0" w:color="auto"/>
        <w:right w:val="none" w:sz="0" w:space="0" w:color="auto"/>
      </w:divBdr>
    </w:div>
    <w:div w:id="344796124">
      <w:bodyDiv w:val="1"/>
      <w:marLeft w:val="0"/>
      <w:marRight w:val="0"/>
      <w:marTop w:val="0"/>
      <w:marBottom w:val="0"/>
      <w:divBdr>
        <w:top w:val="none" w:sz="0" w:space="0" w:color="auto"/>
        <w:left w:val="none" w:sz="0" w:space="0" w:color="auto"/>
        <w:bottom w:val="none" w:sz="0" w:space="0" w:color="auto"/>
        <w:right w:val="none" w:sz="0" w:space="0" w:color="auto"/>
      </w:divBdr>
    </w:div>
    <w:div w:id="367219518">
      <w:bodyDiv w:val="1"/>
      <w:marLeft w:val="0"/>
      <w:marRight w:val="0"/>
      <w:marTop w:val="0"/>
      <w:marBottom w:val="0"/>
      <w:divBdr>
        <w:top w:val="none" w:sz="0" w:space="0" w:color="auto"/>
        <w:left w:val="none" w:sz="0" w:space="0" w:color="auto"/>
        <w:bottom w:val="none" w:sz="0" w:space="0" w:color="auto"/>
        <w:right w:val="none" w:sz="0" w:space="0" w:color="auto"/>
      </w:divBdr>
      <w:divsChild>
        <w:div w:id="1503667237">
          <w:marLeft w:val="547"/>
          <w:marRight w:val="0"/>
          <w:marTop w:val="115"/>
          <w:marBottom w:val="0"/>
          <w:divBdr>
            <w:top w:val="none" w:sz="0" w:space="0" w:color="auto"/>
            <w:left w:val="none" w:sz="0" w:space="0" w:color="auto"/>
            <w:bottom w:val="none" w:sz="0" w:space="0" w:color="auto"/>
            <w:right w:val="none" w:sz="0" w:space="0" w:color="auto"/>
          </w:divBdr>
        </w:div>
        <w:div w:id="1774666597">
          <w:marLeft w:val="547"/>
          <w:marRight w:val="0"/>
          <w:marTop w:val="115"/>
          <w:marBottom w:val="0"/>
          <w:divBdr>
            <w:top w:val="none" w:sz="0" w:space="0" w:color="auto"/>
            <w:left w:val="none" w:sz="0" w:space="0" w:color="auto"/>
            <w:bottom w:val="none" w:sz="0" w:space="0" w:color="auto"/>
            <w:right w:val="none" w:sz="0" w:space="0" w:color="auto"/>
          </w:divBdr>
        </w:div>
      </w:divsChild>
    </w:div>
    <w:div w:id="375392383">
      <w:bodyDiv w:val="1"/>
      <w:marLeft w:val="0"/>
      <w:marRight w:val="0"/>
      <w:marTop w:val="0"/>
      <w:marBottom w:val="0"/>
      <w:divBdr>
        <w:top w:val="none" w:sz="0" w:space="0" w:color="auto"/>
        <w:left w:val="none" w:sz="0" w:space="0" w:color="auto"/>
        <w:bottom w:val="none" w:sz="0" w:space="0" w:color="auto"/>
        <w:right w:val="none" w:sz="0" w:space="0" w:color="auto"/>
      </w:divBdr>
    </w:div>
    <w:div w:id="376970679">
      <w:bodyDiv w:val="1"/>
      <w:marLeft w:val="0"/>
      <w:marRight w:val="0"/>
      <w:marTop w:val="0"/>
      <w:marBottom w:val="0"/>
      <w:divBdr>
        <w:top w:val="none" w:sz="0" w:space="0" w:color="auto"/>
        <w:left w:val="none" w:sz="0" w:space="0" w:color="auto"/>
        <w:bottom w:val="none" w:sz="0" w:space="0" w:color="auto"/>
        <w:right w:val="none" w:sz="0" w:space="0" w:color="auto"/>
      </w:divBdr>
    </w:div>
    <w:div w:id="379324618">
      <w:bodyDiv w:val="1"/>
      <w:marLeft w:val="0"/>
      <w:marRight w:val="0"/>
      <w:marTop w:val="0"/>
      <w:marBottom w:val="0"/>
      <w:divBdr>
        <w:top w:val="none" w:sz="0" w:space="0" w:color="auto"/>
        <w:left w:val="none" w:sz="0" w:space="0" w:color="auto"/>
        <w:bottom w:val="none" w:sz="0" w:space="0" w:color="auto"/>
        <w:right w:val="none" w:sz="0" w:space="0" w:color="auto"/>
      </w:divBdr>
    </w:div>
    <w:div w:id="404643178">
      <w:bodyDiv w:val="1"/>
      <w:marLeft w:val="0"/>
      <w:marRight w:val="0"/>
      <w:marTop w:val="0"/>
      <w:marBottom w:val="0"/>
      <w:divBdr>
        <w:top w:val="none" w:sz="0" w:space="0" w:color="auto"/>
        <w:left w:val="none" w:sz="0" w:space="0" w:color="auto"/>
        <w:bottom w:val="none" w:sz="0" w:space="0" w:color="auto"/>
        <w:right w:val="none" w:sz="0" w:space="0" w:color="auto"/>
      </w:divBdr>
      <w:divsChild>
        <w:div w:id="1848517959">
          <w:marLeft w:val="0"/>
          <w:marRight w:val="0"/>
          <w:marTop w:val="0"/>
          <w:marBottom w:val="0"/>
          <w:divBdr>
            <w:top w:val="none" w:sz="0" w:space="0" w:color="auto"/>
            <w:left w:val="none" w:sz="0" w:space="0" w:color="auto"/>
            <w:bottom w:val="none" w:sz="0" w:space="0" w:color="auto"/>
            <w:right w:val="none" w:sz="0" w:space="0" w:color="auto"/>
          </w:divBdr>
          <w:divsChild>
            <w:div w:id="977609289">
              <w:marLeft w:val="0"/>
              <w:marRight w:val="0"/>
              <w:marTop w:val="0"/>
              <w:marBottom w:val="0"/>
              <w:divBdr>
                <w:top w:val="none" w:sz="0" w:space="0" w:color="auto"/>
                <w:left w:val="none" w:sz="0" w:space="0" w:color="auto"/>
                <w:bottom w:val="none" w:sz="0" w:space="0" w:color="auto"/>
                <w:right w:val="none" w:sz="0" w:space="0" w:color="auto"/>
              </w:divBdr>
              <w:divsChild>
                <w:div w:id="1385710862">
                  <w:marLeft w:val="0"/>
                  <w:marRight w:val="0"/>
                  <w:marTop w:val="0"/>
                  <w:marBottom w:val="0"/>
                  <w:divBdr>
                    <w:top w:val="none" w:sz="0" w:space="0" w:color="auto"/>
                    <w:left w:val="none" w:sz="0" w:space="0" w:color="auto"/>
                    <w:bottom w:val="none" w:sz="0" w:space="0" w:color="auto"/>
                    <w:right w:val="none" w:sz="0" w:space="0" w:color="auto"/>
                  </w:divBdr>
                  <w:divsChild>
                    <w:div w:id="1834760461">
                      <w:marLeft w:val="0"/>
                      <w:marRight w:val="0"/>
                      <w:marTop w:val="0"/>
                      <w:marBottom w:val="0"/>
                      <w:divBdr>
                        <w:top w:val="none" w:sz="0" w:space="0" w:color="auto"/>
                        <w:left w:val="none" w:sz="0" w:space="0" w:color="auto"/>
                        <w:bottom w:val="none" w:sz="0" w:space="0" w:color="auto"/>
                        <w:right w:val="none" w:sz="0" w:space="0" w:color="auto"/>
                      </w:divBdr>
                      <w:divsChild>
                        <w:div w:id="1269583356">
                          <w:marLeft w:val="0"/>
                          <w:marRight w:val="0"/>
                          <w:marTop w:val="0"/>
                          <w:marBottom w:val="0"/>
                          <w:divBdr>
                            <w:top w:val="none" w:sz="0" w:space="0" w:color="auto"/>
                            <w:left w:val="none" w:sz="0" w:space="0" w:color="auto"/>
                            <w:bottom w:val="none" w:sz="0" w:space="0" w:color="auto"/>
                            <w:right w:val="none" w:sz="0" w:space="0" w:color="auto"/>
                          </w:divBdr>
                          <w:divsChild>
                            <w:div w:id="146753439">
                              <w:marLeft w:val="0"/>
                              <w:marRight w:val="0"/>
                              <w:marTop w:val="0"/>
                              <w:marBottom w:val="0"/>
                              <w:divBdr>
                                <w:top w:val="none" w:sz="0" w:space="0" w:color="auto"/>
                                <w:left w:val="none" w:sz="0" w:space="0" w:color="auto"/>
                                <w:bottom w:val="none" w:sz="0" w:space="0" w:color="auto"/>
                                <w:right w:val="none" w:sz="0" w:space="0" w:color="auto"/>
                              </w:divBdr>
                              <w:divsChild>
                                <w:div w:id="754016953">
                                  <w:marLeft w:val="0"/>
                                  <w:marRight w:val="0"/>
                                  <w:marTop w:val="0"/>
                                  <w:marBottom w:val="0"/>
                                  <w:divBdr>
                                    <w:top w:val="none" w:sz="0" w:space="0" w:color="auto"/>
                                    <w:left w:val="none" w:sz="0" w:space="0" w:color="auto"/>
                                    <w:bottom w:val="none" w:sz="0" w:space="0" w:color="auto"/>
                                    <w:right w:val="none" w:sz="0" w:space="0" w:color="auto"/>
                                  </w:divBdr>
                                  <w:divsChild>
                                    <w:div w:id="1821920686">
                                      <w:marLeft w:val="0"/>
                                      <w:marRight w:val="0"/>
                                      <w:marTop w:val="0"/>
                                      <w:marBottom w:val="0"/>
                                      <w:divBdr>
                                        <w:top w:val="none" w:sz="0" w:space="0" w:color="auto"/>
                                        <w:left w:val="none" w:sz="0" w:space="0" w:color="auto"/>
                                        <w:bottom w:val="none" w:sz="0" w:space="0" w:color="auto"/>
                                        <w:right w:val="none" w:sz="0" w:space="0" w:color="auto"/>
                                      </w:divBdr>
                                      <w:divsChild>
                                        <w:div w:id="1404062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09160092">
      <w:bodyDiv w:val="1"/>
      <w:marLeft w:val="0"/>
      <w:marRight w:val="0"/>
      <w:marTop w:val="0"/>
      <w:marBottom w:val="0"/>
      <w:divBdr>
        <w:top w:val="none" w:sz="0" w:space="0" w:color="auto"/>
        <w:left w:val="none" w:sz="0" w:space="0" w:color="auto"/>
        <w:bottom w:val="none" w:sz="0" w:space="0" w:color="auto"/>
        <w:right w:val="none" w:sz="0" w:space="0" w:color="auto"/>
      </w:divBdr>
    </w:div>
    <w:div w:id="414085499">
      <w:marLeft w:val="0"/>
      <w:marRight w:val="0"/>
      <w:marTop w:val="0"/>
      <w:marBottom w:val="0"/>
      <w:divBdr>
        <w:top w:val="none" w:sz="0" w:space="0" w:color="auto"/>
        <w:left w:val="single" w:sz="6" w:space="0" w:color="666666"/>
        <w:bottom w:val="none" w:sz="0" w:space="0" w:color="auto"/>
        <w:right w:val="none" w:sz="0" w:space="0" w:color="auto"/>
      </w:divBdr>
      <w:divsChild>
        <w:div w:id="456679208">
          <w:marLeft w:val="0"/>
          <w:marRight w:val="0"/>
          <w:marTop w:val="0"/>
          <w:marBottom w:val="0"/>
          <w:divBdr>
            <w:top w:val="none" w:sz="0" w:space="0" w:color="auto"/>
            <w:left w:val="none" w:sz="0" w:space="0" w:color="auto"/>
            <w:bottom w:val="none" w:sz="0" w:space="0" w:color="auto"/>
            <w:right w:val="none" w:sz="0" w:space="0" w:color="auto"/>
          </w:divBdr>
        </w:div>
      </w:divsChild>
    </w:div>
    <w:div w:id="415901763">
      <w:bodyDiv w:val="1"/>
      <w:marLeft w:val="0"/>
      <w:marRight w:val="0"/>
      <w:marTop w:val="0"/>
      <w:marBottom w:val="0"/>
      <w:divBdr>
        <w:top w:val="none" w:sz="0" w:space="0" w:color="auto"/>
        <w:left w:val="none" w:sz="0" w:space="0" w:color="auto"/>
        <w:bottom w:val="none" w:sz="0" w:space="0" w:color="auto"/>
        <w:right w:val="none" w:sz="0" w:space="0" w:color="auto"/>
      </w:divBdr>
    </w:div>
    <w:div w:id="416824850">
      <w:bodyDiv w:val="1"/>
      <w:marLeft w:val="0"/>
      <w:marRight w:val="0"/>
      <w:marTop w:val="0"/>
      <w:marBottom w:val="0"/>
      <w:divBdr>
        <w:top w:val="none" w:sz="0" w:space="0" w:color="auto"/>
        <w:left w:val="none" w:sz="0" w:space="0" w:color="auto"/>
        <w:bottom w:val="none" w:sz="0" w:space="0" w:color="auto"/>
        <w:right w:val="none" w:sz="0" w:space="0" w:color="auto"/>
      </w:divBdr>
    </w:div>
    <w:div w:id="426538585">
      <w:bodyDiv w:val="1"/>
      <w:marLeft w:val="0"/>
      <w:marRight w:val="0"/>
      <w:marTop w:val="0"/>
      <w:marBottom w:val="0"/>
      <w:divBdr>
        <w:top w:val="none" w:sz="0" w:space="0" w:color="auto"/>
        <w:left w:val="none" w:sz="0" w:space="0" w:color="auto"/>
        <w:bottom w:val="none" w:sz="0" w:space="0" w:color="auto"/>
        <w:right w:val="none" w:sz="0" w:space="0" w:color="auto"/>
      </w:divBdr>
    </w:div>
    <w:div w:id="433019173">
      <w:bodyDiv w:val="1"/>
      <w:marLeft w:val="0"/>
      <w:marRight w:val="0"/>
      <w:marTop w:val="0"/>
      <w:marBottom w:val="0"/>
      <w:divBdr>
        <w:top w:val="none" w:sz="0" w:space="0" w:color="auto"/>
        <w:left w:val="none" w:sz="0" w:space="0" w:color="auto"/>
        <w:bottom w:val="none" w:sz="0" w:space="0" w:color="auto"/>
        <w:right w:val="none" w:sz="0" w:space="0" w:color="auto"/>
      </w:divBdr>
    </w:div>
    <w:div w:id="441147405">
      <w:bodyDiv w:val="1"/>
      <w:marLeft w:val="0"/>
      <w:marRight w:val="0"/>
      <w:marTop w:val="0"/>
      <w:marBottom w:val="0"/>
      <w:divBdr>
        <w:top w:val="none" w:sz="0" w:space="0" w:color="auto"/>
        <w:left w:val="none" w:sz="0" w:space="0" w:color="auto"/>
        <w:bottom w:val="none" w:sz="0" w:space="0" w:color="auto"/>
        <w:right w:val="none" w:sz="0" w:space="0" w:color="auto"/>
      </w:divBdr>
    </w:div>
    <w:div w:id="442308832">
      <w:bodyDiv w:val="1"/>
      <w:marLeft w:val="0"/>
      <w:marRight w:val="0"/>
      <w:marTop w:val="0"/>
      <w:marBottom w:val="0"/>
      <w:divBdr>
        <w:top w:val="none" w:sz="0" w:space="0" w:color="auto"/>
        <w:left w:val="none" w:sz="0" w:space="0" w:color="auto"/>
        <w:bottom w:val="none" w:sz="0" w:space="0" w:color="auto"/>
        <w:right w:val="none" w:sz="0" w:space="0" w:color="auto"/>
      </w:divBdr>
      <w:divsChild>
        <w:div w:id="1924946517">
          <w:marLeft w:val="0"/>
          <w:marRight w:val="0"/>
          <w:marTop w:val="0"/>
          <w:marBottom w:val="0"/>
          <w:divBdr>
            <w:top w:val="none" w:sz="0" w:space="0" w:color="auto"/>
            <w:left w:val="none" w:sz="0" w:space="0" w:color="auto"/>
            <w:bottom w:val="none" w:sz="0" w:space="0" w:color="auto"/>
            <w:right w:val="none" w:sz="0" w:space="0" w:color="auto"/>
          </w:divBdr>
          <w:divsChild>
            <w:div w:id="1159661131">
              <w:marLeft w:val="0"/>
              <w:marRight w:val="0"/>
              <w:marTop w:val="0"/>
              <w:marBottom w:val="0"/>
              <w:divBdr>
                <w:top w:val="none" w:sz="0" w:space="0" w:color="auto"/>
                <w:left w:val="none" w:sz="0" w:space="0" w:color="auto"/>
                <w:bottom w:val="none" w:sz="0" w:space="0" w:color="auto"/>
                <w:right w:val="none" w:sz="0" w:space="0" w:color="auto"/>
              </w:divBdr>
              <w:divsChild>
                <w:div w:id="594631865">
                  <w:marLeft w:val="0"/>
                  <w:marRight w:val="0"/>
                  <w:marTop w:val="0"/>
                  <w:marBottom w:val="0"/>
                  <w:divBdr>
                    <w:top w:val="single" w:sz="2" w:space="0" w:color="DDDDDD"/>
                    <w:left w:val="single" w:sz="2" w:space="0" w:color="DDDDDD"/>
                    <w:bottom w:val="single" w:sz="2" w:space="0" w:color="DDDDDD"/>
                    <w:right w:val="single" w:sz="2" w:space="0" w:color="DDDDDD"/>
                  </w:divBdr>
                  <w:divsChild>
                    <w:div w:id="1048843563">
                      <w:marLeft w:val="0"/>
                      <w:marRight w:val="0"/>
                      <w:marTop w:val="0"/>
                      <w:marBottom w:val="0"/>
                      <w:divBdr>
                        <w:top w:val="none" w:sz="0" w:space="0" w:color="auto"/>
                        <w:left w:val="none" w:sz="0" w:space="0" w:color="auto"/>
                        <w:bottom w:val="none" w:sz="0" w:space="0" w:color="auto"/>
                        <w:right w:val="none" w:sz="0" w:space="0" w:color="auto"/>
                      </w:divBdr>
                      <w:divsChild>
                        <w:div w:id="1999730538">
                          <w:marLeft w:val="0"/>
                          <w:marRight w:val="0"/>
                          <w:marTop w:val="0"/>
                          <w:marBottom w:val="0"/>
                          <w:divBdr>
                            <w:top w:val="none" w:sz="0" w:space="0" w:color="auto"/>
                            <w:left w:val="none" w:sz="0" w:space="0" w:color="auto"/>
                            <w:bottom w:val="none" w:sz="0" w:space="0" w:color="auto"/>
                            <w:right w:val="none" w:sz="0" w:space="0" w:color="auto"/>
                          </w:divBdr>
                          <w:divsChild>
                            <w:div w:id="128912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5734412">
      <w:bodyDiv w:val="1"/>
      <w:marLeft w:val="0"/>
      <w:marRight w:val="0"/>
      <w:marTop w:val="0"/>
      <w:marBottom w:val="0"/>
      <w:divBdr>
        <w:top w:val="none" w:sz="0" w:space="0" w:color="auto"/>
        <w:left w:val="none" w:sz="0" w:space="0" w:color="auto"/>
        <w:bottom w:val="none" w:sz="0" w:space="0" w:color="auto"/>
        <w:right w:val="none" w:sz="0" w:space="0" w:color="auto"/>
      </w:divBdr>
    </w:div>
    <w:div w:id="449973806">
      <w:bodyDiv w:val="1"/>
      <w:marLeft w:val="0"/>
      <w:marRight w:val="0"/>
      <w:marTop w:val="0"/>
      <w:marBottom w:val="0"/>
      <w:divBdr>
        <w:top w:val="none" w:sz="0" w:space="0" w:color="auto"/>
        <w:left w:val="none" w:sz="0" w:space="0" w:color="auto"/>
        <w:bottom w:val="none" w:sz="0" w:space="0" w:color="auto"/>
        <w:right w:val="none" w:sz="0" w:space="0" w:color="auto"/>
      </w:divBdr>
    </w:div>
    <w:div w:id="468017816">
      <w:bodyDiv w:val="1"/>
      <w:marLeft w:val="0"/>
      <w:marRight w:val="0"/>
      <w:marTop w:val="0"/>
      <w:marBottom w:val="0"/>
      <w:divBdr>
        <w:top w:val="none" w:sz="0" w:space="0" w:color="auto"/>
        <w:left w:val="none" w:sz="0" w:space="0" w:color="auto"/>
        <w:bottom w:val="none" w:sz="0" w:space="0" w:color="auto"/>
        <w:right w:val="none" w:sz="0" w:space="0" w:color="auto"/>
      </w:divBdr>
    </w:div>
    <w:div w:id="473452253">
      <w:bodyDiv w:val="1"/>
      <w:marLeft w:val="0"/>
      <w:marRight w:val="0"/>
      <w:marTop w:val="0"/>
      <w:marBottom w:val="0"/>
      <w:divBdr>
        <w:top w:val="none" w:sz="0" w:space="0" w:color="auto"/>
        <w:left w:val="none" w:sz="0" w:space="0" w:color="auto"/>
        <w:bottom w:val="none" w:sz="0" w:space="0" w:color="auto"/>
        <w:right w:val="none" w:sz="0" w:space="0" w:color="auto"/>
      </w:divBdr>
    </w:div>
    <w:div w:id="475999700">
      <w:marLeft w:val="0"/>
      <w:marRight w:val="4500"/>
      <w:marTop w:val="0"/>
      <w:marBottom w:val="0"/>
      <w:divBdr>
        <w:top w:val="none" w:sz="0" w:space="0" w:color="auto"/>
        <w:left w:val="none" w:sz="0" w:space="0" w:color="auto"/>
        <w:bottom w:val="none" w:sz="0" w:space="0" w:color="auto"/>
        <w:right w:val="none" w:sz="0" w:space="0" w:color="auto"/>
      </w:divBdr>
      <w:divsChild>
        <w:div w:id="723717558">
          <w:marLeft w:val="0"/>
          <w:marRight w:val="0"/>
          <w:marTop w:val="0"/>
          <w:marBottom w:val="0"/>
          <w:divBdr>
            <w:top w:val="none" w:sz="0" w:space="0" w:color="auto"/>
            <w:left w:val="none" w:sz="0" w:space="0" w:color="auto"/>
            <w:bottom w:val="none" w:sz="0" w:space="0" w:color="auto"/>
            <w:right w:val="none" w:sz="0" w:space="0" w:color="auto"/>
          </w:divBdr>
          <w:divsChild>
            <w:div w:id="1118640905">
              <w:marLeft w:val="-2880"/>
              <w:marRight w:val="0"/>
              <w:marTop w:val="0"/>
              <w:marBottom w:val="0"/>
              <w:divBdr>
                <w:top w:val="none" w:sz="0" w:space="0" w:color="auto"/>
                <w:left w:val="none" w:sz="0" w:space="0" w:color="auto"/>
                <w:bottom w:val="none" w:sz="0" w:space="0" w:color="auto"/>
                <w:right w:val="none" w:sz="0" w:space="0" w:color="auto"/>
              </w:divBdr>
            </w:div>
          </w:divsChild>
        </w:div>
      </w:divsChild>
    </w:div>
    <w:div w:id="478304527">
      <w:bodyDiv w:val="1"/>
      <w:marLeft w:val="0"/>
      <w:marRight w:val="0"/>
      <w:marTop w:val="0"/>
      <w:marBottom w:val="0"/>
      <w:divBdr>
        <w:top w:val="none" w:sz="0" w:space="0" w:color="auto"/>
        <w:left w:val="none" w:sz="0" w:space="0" w:color="auto"/>
        <w:bottom w:val="none" w:sz="0" w:space="0" w:color="auto"/>
        <w:right w:val="none" w:sz="0" w:space="0" w:color="auto"/>
      </w:divBdr>
    </w:div>
    <w:div w:id="481194254">
      <w:bodyDiv w:val="1"/>
      <w:marLeft w:val="0"/>
      <w:marRight w:val="0"/>
      <w:marTop w:val="0"/>
      <w:marBottom w:val="0"/>
      <w:divBdr>
        <w:top w:val="none" w:sz="0" w:space="0" w:color="auto"/>
        <w:left w:val="none" w:sz="0" w:space="0" w:color="auto"/>
        <w:bottom w:val="none" w:sz="0" w:space="0" w:color="auto"/>
        <w:right w:val="none" w:sz="0" w:space="0" w:color="auto"/>
      </w:divBdr>
    </w:div>
    <w:div w:id="484052185">
      <w:bodyDiv w:val="1"/>
      <w:marLeft w:val="0"/>
      <w:marRight w:val="0"/>
      <w:marTop w:val="0"/>
      <w:marBottom w:val="0"/>
      <w:divBdr>
        <w:top w:val="none" w:sz="0" w:space="0" w:color="auto"/>
        <w:left w:val="none" w:sz="0" w:space="0" w:color="auto"/>
        <w:bottom w:val="none" w:sz="0" w:space="0" w:color="auto"/>
        <w:right w:val="none" w:sz="0" w:space="0" w:color="auto"/>
      </w:divBdr>
    </w:div>
    <w:div w:id="489563235">
      <w:bodyDiv w:val="1"/>
      <w:marLeft w:val="0"/>
      <w:marRight w:val="0"/>
      <w:marTop w:val="0"/>
      <w:marBottom w:val="0"/>
      <w:divBdr>
        <w:top w:val="none" w:sz="0" w:space="0" w:color="auto"/>
        <w:left w:val="none" w:sz="0" w:space="0" w:color="auto"/>
        <w:bottom w:val="none" w:sz="0" w:space="0" w:color="auto"/>
        <w:right w:val="none" w:sz="0" w:space="0" w:color="auto"/>
      </w:divBdr>
    </w:div>
    <w:div w:id="505637635">
      <w:bodyDiv w:val="1"/>
      <w:marLeft w:val="0"/>
      <w:marRight w:val="0"/>
      <w:marTop w:val="0"/>
      <w:marBottom w:val="0"/>
      <w:divBdr>
        <w:top w:val="none" w:sz="0" w:space="0" w:color="auto"/>
        <w:left w:val="none" w:sz="0" w:space="0" w:color="auto"/>
        <w:bottom w:val="none" w:sz="0" w:space="0" w:color="auto"/>
        <w:right w:val="none" w:sz="0" w:space="0" w:color="auto"/>
      </w:divBdr>
      <w:divsChild>
        <w:div w:id="632567285">
          <w:marLeft w:val="0"/>
          <w:marRight w:val="0"/>
          <w:marTop w:val="0"/>
          <w:marBottom w:val="0"/>
          <w:divBdr>
            <w:top w:val="none" w:sz="0" w:space="0" w:color="auto"/>
            <w:left w:val="none" w:sz="0" w:space="0" w:color="auto"/>
            <w:bottom w:val="none" w:sz="0" w:space="0" w:color="auto"/>
            <w:right w:val="none" w:sz="0" w:space="0" w:color="auto"/>
          </w:divBdr>
          <w:divsChild>
            <w:div w:id="1772360089">
              <w:marLeft w:val="0"/>
              <w:marRight w:val="0"/>
              <w:marTop w:val="0"/>
              <w:marBottom w:val="0"/>
              <w:divBdr>
                <w:top w:val="none" w:sz="0" w:space="0" w:color="auto"/>
                <w:left w:val="none" w:sz="0" w:space="0" w:color="auto"/>
                <w:bottom w:val="none" w:sz="0" w:space="0" w:color="auto"/>
                <w:right w:val="none" w:sz="0" w:space="0" w:color="auto"/>
              </w:divBdr>
              <w:divsChild>
                <w:div w:id="2121992959">
                  <w:marLeft w:val="0"/>
                  <w:marRight w:val="0"/>
                  <w:marTop w:val="0"/>
                  <w:marBottom w:val="0"/>
                  <w:divBdr>
                    <w:top w:val="none" w:sz="0" w:space="0" w:color="auto"/>
                    <w:left w:val="none" w:sz="0" w:space="0" w:color="auto"/>
                    <w:bottom w:val="none" w:sz="0" w:space="0" w:color="auto"/>
                    <w:right w:val="none" w:sz="0" w:space="0" w:color="auto"/>
                  </w:divBdr>
                  <w:divsChild>
                    <w:div w:id="1407534718">
                      <w:marLeft w:val="0"/>
                      <w:marRight w:val="0"/>
                      <w:marTop w:val="0"/>
                      <w:marBottom w:val="0"/>
                      <w:divBdr>
                        <w:top w:val="none" w:sz="0" w:space="0" w:color="auto"/>
                        <w:left w:val="none" w:sz="0" w:space="0" w:color="auto"/>
                        <w:bottom w:val="none" w:sz="0" w:space="0" w:color="auto"/>
                        <w:right w:val="none" w:sz="0" w:space="0" w:color="auto"/>
                      </w:divBdr>
                      <w:divsChild>
                        <w:div w:id="312107517">
                          <w:marLeft w:val="0"/>
                          <w:marRight w:val="0"/>
                          <w:marTop w:val="0"/>
                          <w:marBottom w:val="0"/>
                          <w:divBdr>
                            <w:top w:val="none" w:sz="0" w:space="0" w:color="auto"/>
                            <w:left w:val="none" w:sz="0" w:space="0" w:color="auto"/>
                            <w:bottom w:val="none" w:sz="0" w:space="0" w:color="auto"/>
                            <w:right w:val="none" w:sz="0" w:space="0" w:color="auto"/>
                          </w:divBdr>
                          <w:divsChild>
                            <w:div w:id="1946691117">
                              <w:marLeft w:val="0"/>
                              <w:marRight w:val="0"/>
                              <w:marTop w:val="0"/>
                              <w:marBottom w:val="0"/>
                              <w:divBdr>
                                <w:top w:val="none" w:sz="0" w:space="0" w:color="auto"/>
                                <w:left w:val="none" w:sz="0" w:space="0" w:color="auto"/>
                                <w:bottom w:val="none" w:sz="0" w:space="0" w:color="auto"/>
                                <w:right w:val="none" w:sz="0" w:space="0" w:color="auto"/>
                              </w:divBdr>
                              <w:divsChild>
                                <w:div w:id="1549489241">
                                  <w:marLeft w:val="0"/>
                                  <w:marRight w:val="0"/>
                                  <w:marTop w:val="0"/>
                                  <w:marBottom w:val="0"/>
                                  <w:divBdr>
                                    <w:top w:val="none" w:sz="0" w:space="0" w:color="auto"/>
                                    <w:left w:val="none" w:sz="0" w:space="0" w:color="auto"/>
                                    <w:bottom w:val="none" w:sz="0" w:space="0" w:color="auto"/>
                                    <w:right w:val="none" w:sz="0" w:space="0" w:color="auto"/>
                                  </w:divBdr>
                                  <w:divsChild>
                                    <w:div w:id="843781611">
                                      <w:marLeft w:val="0"/>
                                      <w:marRight w:val="0"/>
                                      <w:marTop w:val="0"/>
                                      <w:marBottom w:val="0"/>
                                      <w:divBdr>
                                        <w:top w:val="none" w:sz="0" w:space="0" w:color="auto"/>
                                        <w:left w:val="none" w:sz="0" w:space="0" w:color="auto"/>
                                        <w:bottom w:val="none" w:sz="0" w:space="0" w:color="auto"/>
                                        <w:right w:val="none" w:sz="0" w:space="0" w:color="auto"/>
                                      </w:divBdr>
                                      <w:divsChild>
                                        <w:div w:id="1628124719">
                                          <w:marLeft w:val="0"/>
                                          <w:marRight w:val="0"/>
                                          <w:marTop w:val="0"/>
                                          <w:marBottom w:val="0"/>
                                          <w:divBdr>
                                            <w:top w:val="none" w:sz="0" w:space="0" w:color="auto"/>
                                            <w:left w:val="none" w:sz="0" w:space="0" w:color="auto"/>
                                            <w:bottom w:val="none" w:sz="0" w:space="0" w:color="auto"/>
                                            <w:right w:val="none" w:sz="0" w:space="0" w:color="auto"/>
                                          </w:divBdr>
                                          <w:divsChild>
                                            <w:div w:id="227687994">
                                              <w:marLeft w:val="0"/>
                                              <w:marRight w:val="0"/>
                                              <w:marTop w:val="0"/>
                                              <w:marBottom w:val="0"/>
                                              <w:divBdr>
                                                <w:top w:val="single" w:sz="12" w:space="2" w:color="FFFFCC"/>
                                                <w:left w:val="single" w:sz="12" w:space="2" w:color="FFFFCC"/>
                                                <w:bottom w:val="single" w:sz="12" w:space="2" w:color="FFFFCC"/>
                                                <w:right w:val="single" w:sz="12" w:space="0" w:color="FFFFCC"/>
                                              </w:divBdr>
                                              <w:divsChild>
                                                <w:div w:id="1278101506">
                                                  <w:marLeft w:val="0"/>
                                                  <w:marRight w:val="0"/>
                                                  <w:marTop w:val="0"/>
                                                  <w:marBottom w:val="0"/>
                                                  <w:divBdr>
                                                    <w:top w:val="none" w:sz="0" w:space="0" w:color="auto"/>
                                                    <w:left w:val="none" w:sz="0" w:space="0" w:color="auto"/>
                                                    <w:bottom w:val="none" w:sz="0" w:space="0" w:color="auto"/>
                                                    <w:right w:val="none" w:sz="0" w:space="0" w:color="auto"/>
                                                  </w:divBdr>
                                                  <w:divsChild>
                                                    <w:div w:id="1531993363">
                                                      <w:marLeft w:val="0"/>
                                                      <w:marRight w:val="0"/>
                                                      <w:marTop w:val="0"/>
                                                      <w:marBottom w:val="0"/>
                                                      <w:divBdr>
                                                        <w:top w:val="none" w:sz="0" w:space="0" w:color="auto"/>
                                                        <w:left w:val="none" w:sz="0" w:space="0" w:color="auto"/>
                                                        <w:bottom w:val="none" w:sz="0" w:space="0" w:color="auto"/>
                                                        <w:right w:val="none" w:sz="0" w:space="0" w:color="auto"/>
                                                      </w:divBdr>
                                                      <w:divsChild>
                                                        <w:div w:id="162283163">
                                                          <w:marLeft w:val="0"/>
                                                          <w:marRight w:val="0"/>
                                                          <w:marTop w:val="0"/>
                                                          <w:marBottom w:val="0"/>
                                                          <w:divBdr>
                                                            <w:top w:val="none" w:sz="0" w:space="0" w:color="auto"/>
                                                            <w:left w:val="none" w:sz="0" w:space="0" w:color="auto"/>
                                                            <w:bottom w:val="none" w:sz="0" w:space="0" w:color="auto"/>
                                                            <w:right w:val="none" w:sz="0" w:space="0" w:color="auto"/>
                                                          </w:divBdr>
                                                          <w:divsChild>
                                                            <w:div w:id="1320499394">
                                                              <w:marLeft w:val="0"/>
                                                              <w:marRight w:val="0"/>
                                                              <w:marTop w:val="0"/>
                                                              <w:marBottom w:val="0"/>
                                                              <w:divBdr>
                                                                <w:top w:val="none" w:sz="0" w:space="0" w:color="auto"/>
                                                                <w:left w:val="none" w:sz="0" w:space="0" w:color="auto"/>
                                                                <w:bottom w:val="none" w:sz="0" w:space="0" w:color="auto"/>
                                                                <w:right w:val="none" w:sz="0" w:space="0" w:color="auto"/>
                                                              </w:divBdr>
                                                              <w:divsChild>
                                                                <w:div w:id="2142109731">
                                                                  <w:marLeft w:val="0"/>
                                                                  <w:marRight w:val="0"/>
                                                                  <w:marTop w:val="0"/>
                                                                  <w:marBottom w:val="0"/>
                                                                  <w:divBdr>
                                                                    <w:top w:val="none" w:sz="0" w:space="0" w:color="auto"/>
                                                                    <w:left w:val="none" w:sz="0" w:space="0" w:color="auto"/>
                                                                    <w:bottom w:val="none" w:sz="0" w:space="0" w:color="auto"/>
                                                                    <w:right w:val="none" w:sz="0" w:space="0" w:color="auto"/>
                                                                  </w:divBdr>
                                                                  <w:divsChild>
                                                                    <w:div w:id="1642494659">
                                                                      <w:marLeft w:val="0"/>
                                                                      <w:marRight w:val="0"/>
                                                                      <w:marTop w:val="0"/>
                                                                      <w:marBottom w:val="0"/>
                                                                      <w:divBdr>
                                                                        <w:top w:val="none" w:sz="0" w:space="0" w:color="auto"/>
                                                                        <w:left w:val="none" w:sz="0" w:space="0" w:color="auto"/>
                                                                        <w:bottom w:val="none" w:sz="0" w:space="0" w:color="auto"/>
                                                                        <w:right w:val="none" w:sz="0" w:space="0" w:color="auto"/>
                                                                      </w:divBdr>
                                                                      <w:divsChild>
                                                                        <w:div w:id="1974941399">
                                                                          <w:marLeft w:val="0"/>
                                                                          <w:marRight w:val="0"/>
                                                                          <w:marTop w:val="0"/>
                                                                          <w:marBottom w:val="0"/>
                                                                          <w:divBdr>
                                                                            <w:top w:val="none" w:sz="0" w:space="0" w:color="auto"/>
                                                                            <w:left w:val="none" w:sz="0" w:space="0" w:color="auto"/>
                                                                            <w:bottom w:val="none" w:sz="0" w:space="0" w:color="auto"/>
                                                                            <w:right w:val="none" w:sz="0" w:space="0" w:color="auto"/>
                                                                          </w:divBdr>
                                                                          <w:divsChild>
                                                                            <w:div w:id="506796313">
                                                                              <w:marLeft w:val="0"/>
                                                                              <w:marRight w:val="0"/>
                                                                              <w:marTop w:val="0"/>
                                                                              <w:marBottom w:val="0"/>
                                                                              <w:divBdr>
                                                                                <w:top w:val="none" w:sz="0" w:space="0" w:color="auto"/>
                                                                                <w:left w:val="none" w:sz="0" w:space="0" w:color="auto"/>
                                                                                <w:bottom w:val="none" w:sz="0" w:space="0" w:color="auto"/>
                                                                                <w:right w:val="none" w:sz="0" w:space="0" w:color="auto"/>
                                                                              </w:divBdr>
                                                                              <w:divsChild>
                                                                                <w:div w:id="1646157908">
                                                                                  <w:marLeft w:val="0"/>
                                                                                  <w:marRight w:val="0"/>
                                                                                  <w:marTop w:val="0"/>
                                                                                  <w:marBottom w:val="0"/>
                                                                                  <w:divBdr>
                                                                                    <w:top w:val="none" w:sz="0" w:space="0" w:color="auto"/>
                                                                                    <w:left w:val="none" w:sz="0" w:space="0" w:color="auto"/>
                                                                                    <w:bottom w:val="none" w:sz="0" w:space="0" w:color="auto"/>
                                                                                    <w:right w:val="none" w:sz="0" w:space="0" w:color="auto"/>
                                                                                  </w:divBdr>
                                                                                  <w:divsChild>
                                                                                    <w:div w:id="1506240759">
                                                                                      <w:marLeft w:val="0"/>
                                                                                      <w:marRight w:val="0"/>
                                                                                      <w:marTop w:val="0"/>
                                                                                      <w:marBottom w:val="0"/>
                                                                                      <w:divBdr>
                                                                                        <w:top w:val="none" w:sz="0" w:space="0" w:color="auto"/>
                                                                                        <w:left w:val="none" w:sz="0" w:space="0" w:color="auto"/>
                                                                                        <w:bottom w:val="none" w:sz="0" w:space="0" w:color="auto"/>
                                                                                        <w:right w:val="none" w:sz="0" w:space="0" w:color="auto"/>
                                                                                      </w:divBdr>
                                                                                      <w:divsChild>
                                                                                        <w:div w:id="1619798001">
                                                                                          <w:marLeft w:val="0"/>
                                                                                          <w:marRight w:val="120"/>
                                                                                          <w:marTop w:val="0"/>
                                                                                          <w:marBottom w:val="150"/>
                                                                                          <w:divBdr>
                                                                                            <w:top w:val="single" w:sz="2" w:space="0" w:color="EFEFEF"/>
                                                                                            <w:left w:val="single" w:sz="6" w:space="0" w:color="EFEFEF"/>
                                                                                            <w:bottom w:val="single" w:sz="6" w:space="0" w:color="E2E2E2"/>
                                                                                            <w:right w:val="single" w:sz="6" w:space="0" w:color="EFEFEF"/>
                                                                                          </w:divBdr>
                                                                                          <w:divsChild>
                                                                                            <w:div w:id="89354617">
                                                                                              <w:marLeft w:val="0"/>
                                                                                              <w:marRight w:val="0"/>
                                                                                              <w:marTop w:val="0"/>
                                                                                              <w:marBottom w:val="0"/>
                                                                                              <w:divBdr>
                                                                                                <w:top w:val="none" w:sz="0" w:space="0" w:color="auto"/>
                                                                                                <w:left w:val="none" w:sz="0" w:space="0" w:color="auto"/>
                                                                                                <w:bottom w:val="none" w:sz="0" w:space="0" w:color="auto"/>
                                                                                                <w:right w:val="none" w:sz="0" w:space="0" w:color="auto"/>
                                                                                              </w:divBdr>
                                                                                              <w:divsChild>
                                                                                                <w:div w:id="1621689855">
                                                                                                  <w:marLeft w:val="0"/>
                                                                                                  <w:marRight w:val="0"/>
                                                                                                  <w:marTop w:val="0"/>
                                                                                                  <w:marBottom w:val="0"/>
                                                                                                  <w:divBdr>
                                                                                                    <w:top w:val="none" w:sz="0" w:space="0" w:color="auto"/>
                                                                                                    <w:left w:val="none" w:sz="0" w:space="0" w:color="auto"/>
                                                                                                    <w:bottom w:val="none" w:sz="0" w:space="0" w:color="auto"/>
                                                                                                    <w:right w:val="none" w:sz="0" w:space="0" w:color="auto"/>
                                                                                                  </w:divBdr>
                                                                                                  <w:divsChild>
                                                                                                    <w:div w:id="1076247709">
                                                                                                      <w:marLeft w:val="0"/>
                                                                                                      <w:marRight w:val="0"/>
                                                                                                      <w:marTop w:val="0"/>
                                                                                                      <w:marBottom w:val="0"/>
                                                                                                      <w:divBdr>
                                                                                                        <w:top w:val="none" w:sz="0" w:space="0" w:color="auto"/>
                                                                                                        <w:left w:val="none" w:sz="0" w:space="0" w:color="auto"/>
                                                                                                        <w:bottom w:val="none" w:sz="0" w:space="0" w:color="auto"/>
                                                                                                        <w:right w:val="none" w:sz="0" w:space="0" w:color="auto"/>
                                                                                                      </w:divBdr>
                                                                                                      <w:divsChild>
                                                                                                        <w:div w:id="1291277446">
                                                                                                          <w:marLeft w:val="0"/>
                                                                                                          <w:marRight w:val="0"/>
                                                                                                          <w:marTop w:val="0"/>
                                                                                                          <w:marBottom w:val="0"/>
                                                                                                          <w:divBdr>
                                                                                                            <w:top w:val="none" w:sz="0" w:space="0" w:color="auto"/>
                                                                                                            <w:left w:val="none" w:sz="0" w:space="0" w:color="auto"/>
                                                                                                            <w:bottom w:val="none" w:sz="0" w:space="0" w:color="auto"/>
                                                                                                            <w:right w:val="none" w:sz="0" w:space="0" w:color="auto"/>
                                                                                                          </w:divBdr>
                                                                                                          <w:divsChild>
                                                                                                            <w:div w:id="1232547488">
                                                                                                              <w:marLeft w:val="0"/>
                                                                                                              <w:marRight w:val="0"/>
                                                                                                              <w:marTop w:val="0"/>
                                                                                                              <w:marBottom w:val="0"/>
                                                                                                              <w:divBdr>
                                                                                                                <w:top w:val="single" w:sz="2" w:space="4" w:color="D8D8D8"/>
                                                                                                                <w:left w:val="single" w:sz="2" w:space="0" w:color="D8D8D8"/>
                                                                                                                <w:bottom w:val="single" w:sz="2" w:space="4" w:color="D8D8D8"/>
                                                                                                                <w:right w:val="single" w:sz="2" w:space="0" w:color="D8D8D8"/>
                                                                                                              </w:divBdr>
                                                                                                              <w:divsChild>
                                                                                                                <w:div w:id="889419426">
                                                                                                                  <w:marLeft w:val="225"/>
                                                                                                                  <w:marRight w:val="225"/>
                                                                                                                  <w:marTop w:val="75"/>
                                                                                                                  <w:marBottom w:val="75"/>
                                                                                                                  <w:divBdr>
                                                                                                                    <w:top w:val="none" w:sz="0" w:space="0" w:color="auto"/>
                                                                                                                    <w:left w:val="none" w:sz="0" w:space="0" w:color="auto"/>
                                                                                                                    <w:bottom w:val="none" w:sz="0" w:space="0" w:color="auto"/>
                                                                                                                    <w:right w:val="none" w:sz="0" w:space="0" w:color="auto"/>
                                                                                                                  </w:divBdr>
                                                                                                                  <w:divsChild>
                                                                                                                    <w:div w:id="855584596">
                                                                                                                      <w:marLeft w:val="0"/>
                                                                                                                      <w:marRight w:val="0"/>
                                                                                                                      <w:marTop w:val="0"/>
                                                                                                                      <w:marBottom w:val="0"/>
                                                                                                                      <w:divBdr>
                                                                                                                        <w:top w:val="single" w:sz="6" w:space="0" w:color="auto"/>
                                                                                                                        <w:left w:val="single" w:sz="6" w:space="0" w:color="auto"/>
                                                                                                                        <w:bottom w:val="single" w:sz="6" w:space="0" w:color="auto"/>
                                                                                                                        <w:right w:val="single" w:sz="6" w:space="0" w:color="auto"/>
                                                                                                                      </w:divBdr>
                                                                                                                      <w:divsChild>
                                                                                                                        <w:div w:id="1513034021">
                                                                                                                          <w:marLeft w:val="0"/>
                                                                                                                          <w:marRight w:val="0"/>
                                                                                                                          <w:marTop w:val="0"/>
                                                                                                                          <w:marBottom w:val="0"/>
                                                                                                                          <w:divBdr>
                                                                                                                            <w:top w:val="none" w:sz="0" w:space="0" w:color="auto"/>
                                                                                                                            <w:left w:val="none" w:sz="0" w:space="0" w:color="auto"/>
                                                                                                                            <w:bottom w:val="none" w:sz="0" w:space="0" w:color="auto"/>
                                                                                                                            <w:right w:val="none" w:sz="0" w:space="0" w:color="auto"/>
                                                                                                                          </w:divBdr>
                                                                                                                          <w:divsChild>
                                                                                                                            <w:div w:id="2120248494">
                                                                                                                              <w:marLeft w:val="0"/>
                                                                                                                              <w:marRight w:val="0"/>
                                                                                                                              <w:marTop w:val="0"/>
                                                                                                                              <w:marBottom w:val="0"/>
                                                                                                                              <w:divBdr>
                                                                                                                                <w:top w:val="none" w:sz="0" w:space="0" w:color="auto"/>
                                                                                                                                <w:left w:val="none" w:sz="0" w:space="0" w:color="auto"/>
                                                                                                                                <w:bottom w:val="none" w:sz="0" w:space="0" w:color="auto"/>
                                                                                                                                <w:right w:val="none" w:sz="0" w:space="0" w:color="auto"/>
                                                                                                                              </w:divBdr>
                                                                                                                              <w:divsChild>
                                                                                                                                <w:div w:id="10226168">
                                                                                                                                  <w:marLeft w:val="0"/>
                                                                                                                                  <w:marRight w:val="0"/>
                                                                                                                                  <w:marTop w:val="0"/>
                                                                                                                                  <w:marBottom w:val="0"/>
                                                                                                                                  <w:divBdr>
                                                                                                                                    <w:top w:val="none" w:sz="0" w:space="0" w:color="auto"/>
                                                                                                                                    <w:left w:val="none" w:sz="0" w:space="0" w:color="auto"/>
                                                                                                                                    <w:bottom w:val="none" w:sz="0" w:space="0" w:color="auto"/>
                                                                                                                                    <w:right w:val="none" w:sz="0" w:space="0" w:color="auto"/>
                                                                                                                                  </w:divBdr>
                                                                                                                                  <w:divsChild>
                                                                                                                                    <w:div w:id="410934498">
                                                                                                                                      <w:marLeft w:val="0"/>
                                                                                                                                      <w:marRight w:val="0"/>
                                                                                                                                      <w:marTop w:val="0"/>
                                                                                                                                      <w:marBottom w:val="0"/>
                                                                                                                                      <w:divBdr>
                                                                                                                                        <w:top w:val="none" w:sz="0" w:space="0" w:color="auto"/>
                                                                                                                                        <w:left w:val="none" w:sz="0" w:space="0" w:color="auto"/>
                                                                                                                                        <w:bottom w:val="none" w:sz="0" w:space="0" w:color="auto"/>
                                                                                                                                        <w:right w:val="none" w:sz="0" w:space="0" w:color="auto"/>
                                                                                                                                      </w:divBdr>
                                                                                                                                    </w:div>
                                                                                                                                    <w:div w:id="2144227320">
                                                                                                                                      <w:marLeft w:val="0"/>
                                                                                                                                      <w:marRight w:val="0"/>
                                                                                                                                      <w:marTop w:val="0"/>
                                                                                                                                      <w:marBottom w:val="0"/>
                                                                                                                                      <w:divBdr>
                                                                                                                                        <w:top w:val="none" w:sz="0" w:space="0" w:color="auto"/>
                                                                                                                                        <w:left w:val="none" w:sz="0" w:space="0" w:color="auto"/>
                                                                                                                                        <w:bottom w:val="none" w:sz="0" w:space="0" w:color="auto"/>
                                                                                                                                        <w:right w:val="none" w:sz="0" w:space="0" w:color="auto"/>
                                                                                                                                      </w:divBdr>
                                                                                                                                    </w:div>
                                                                                                                                    <w:div w:id="172961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812068">
                                                                                                                              <w:marLeft w:val="0"/>
                                                                                                                              <w:marRight w:val="0"/>
                                                                                                                              <w:marTop w:val="0"/>
                                                                                                                              <w:marBottom w:val="0"/>
                                                                                                                              <w:divBdr>
                                                                                                                                <w:top w:val="none" w:sz="0" w:space="0" w:color="auto"/>
                                                                                                                                <w:left w:val="none" w:sz="0" w:space="0" w:color="auto"/>
                                                                                                                                <w:bottom w:val="none" w:sz="0" w:space="0" w:color="auto"/>
                                                                                                                                <w:right w:val="none" w:sz="0" w:space="0" w:color="auto"/>
                                                                                                                              </w:divBdr>
                                                                                                                              <w:divsChild>
                                                                                                                                <w:div w:id="1830631358">
                                                                                                                                  <w:marLeft w:val="0"/>
                                                                                                                                  <w:marRight w:val="0"/>
                                                                                                                                  <w:marTop w:val="0"/>
                                                                                                                                  <w:marBottom w:val="0"/>
                                                                                                                                  <w:divBdr>
                                                                                                                                    <w:top w:val="none" w:sz="0" w:space="0" w:color="auto"/>
                                                                                                                                    <w:left w:val="none" w:sz="0" w:space="0" w:color="auto"/>
                                                                                                                                    <w:bottom w:val="none" w:sz="0" w:space="0" w:color="auto"/>
                                                                                                                                    <w:right w:val="none" w:sz="0" w:space="0" w:color="auto"/>
                                                                                                                                  </w:divBdr>
                                                                                                                                  <w:divsChild>
                                                                                                                                    <w:div w:id="1781560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06795704">
      <w:bodyDiv w:val="1"/>
      <w:marLeft w:val="0"/>
      <w:marRight w:val="0"/>
      <w:marTop w:val="0"/>
      <w:marBottom w:val="0"/>
      <w:divBdr>
        <w:top w:val="none" w:sz="0" w:space="0" w:color="auto"/>
        <w:left w:val="none" w:sz="0" w:space="0" w:color="auto"/>
        <w:bottom w:val="none" w:sz="0" w:space="0" w:color="auto"/>
        <w:right w:val="none" w:sz="0" w:space="0" w:color="auto"/>
      </w:divBdr>
    </w:div>
    <w:div w:id="507327092">
      <w:bodyDiv w:val="1"/>
      <w:marLeft w:val="0"/>
      <w:marRight w:val="0"/>
      <w:marTop w:val="0"/>
      <w:marBottom w:val="0"/>
      <w:divBdr>
        <w:top w:val="none" w:sz="0" w:space="0" w:color="auto"/>
        <w:left w:val="none" w:sz="0" w:space="0" w:color="auto"/>
        <w:bottom w:val="none" w:sz="0" w:space="0" w:color="auto"/>
        <w:right w:val="none" w:sz="0" w:space="0" w:color="auto"/>
      </w:divBdr>
    </w:div>
    <w:div w:id="510729399">
      <w:marLeft w:val="0"/>
      <w:marRight w:val="4500"/>
      <w:marTop w:val="0"/>
      <w:marBottom w:val="0"/>
      <w:divBdr>
        <w:top w:val="none" w:sz="0" w:space="0" w:color="auto"/>
        <w:left w:val="none" w:sz="0" w:space="0" w:color="auto"/>
        <w:bottom w:val="none" w:sz="0" w:space="0" w:color="auto"/>
        <w:right w:val="none" w:sz="0" w:space="0" w:color="auto"/>
      </w:divBdr>
      <w:divsChild>
        <w:div w:id="47385455">
          <w:marLeft w:val="0"/>
          <w:marRight w:val="0"/>
          <w:marTop w:val="0"/>
          <w:marBottom w:val="0"/>
          <w:divBdr>
            <w:top w:val="none" w:sz="0" w:space="0" w:color="auto"/>
            <w:left w:val="none" w:sz="0" w:space="0" w:color="auto"/>
            <w:bottom w:val="none" w:sz="0" w:space="0" w:color="auto"/>
            <w:right w:val="none" w:sz="0" w:space="0" w:color="auto"/>
          </w:divBdr>
          <w:divsChild>
            <w:div w:id="2144149940">
              <w:marLeft w:val="-5040"/>
              <w:marRight w:val="0"/>
              <w:marTop w:val="0"/>
              <w:marBottom w:val="0"/>
              <w:divBdr>
                <w:top w:val="none" w:sz="0" w:space="0" w:color="auto"/>
                <w:left w:val="none" w:sz="0" w:space="0" w:color="auto"/>
                <w:bottom w:val="none" w:sz="0" w:space="0" w:color="auto"/>
                <w:right w:val="none" w:sz="0" w:space="0" w:color="auto"/>
              </w:divBdr>
            </w:div>
          </w:divsChild>
        </w:div>
      </w:divsChild>
    </w:div>
    <w:div w:id="512837058">
      <w:bodyDiv w:val="1"/>
      <w:marLeft w:val="0"/>
      <w:marRight w:val="0"/>
      <w:marTop w:val="0"/>
      <w:marBottom w:val="0"/>
      <w:divBdr>
        <w:top w:val="none" w:sz="0" w:space="0" w:color="auto"/>
        <w:left w:val="none" w:sz="0" w:space="0" w:color="auto"/>
        <w:bottom w:val="none" w:sz="0" w:space="0" w:color="auto"/>
        <w:right w:val="none" w:sz="0" w:space="0" w:color="auto"/>
      </w:divBdr>
    </w:div>
    <w:div w:id="521288532">
      <w:bodyDiv w:val="1"/>
      <w:marLeft w:val="0"/>
      <w:marRight w:val="0"/>
      <w:marTop w:val="0"/>
      <w:marBottom w:val="0"/>
      <w:divBdr>
        <w:top w:val="none" w:sz="0" w:space="0" w:color="auto"/>
        <w:left w:val="none" w:sz="0" w:space="0" w:color="auto"/>
        <w:bottom w:val="none" w:sz="0" w:space="0" w:color="auto"/>
        <w:right w:val="none" w:sz="0" w:space="0" w:color="auto"/>
      </w:divBdr>
    </w:div>
    <w:div w:id="522789036">
      <w:bodyDiv w:val="1"/>
      <w:marLeft w:val="0"/>
      <w:marRight w:val="0"/>
      <w:marTop w:val="0"/>
      <w:marBottom w:val="0"/>
      <w:divBdr>
        <w:top w:val="none" w:sz="0" w:space="0" w:color="auto"/>
        <w:left w:val="none" w:sz="0" w:space="0" w:color="auto"/>
        <w:bottom w:val="none" w:sz="0" w:space="0" w:color="auto"/>
        <w:right w:val="none" w:sz="0" w:space="0" w:color="auto"/>
      </w:divBdr>
      <w:divsChild>
        <w:div w:id="1440416572">
          <w:marLeft w:val="0"/>
          <w:marRight w:val="0"/>
          <w:marTop w:val="0"/>
          <w:marBottom w:val="0"/>
          <w:divBdr>
            <w:top w:val="none" w:sz="0" w:space="0" w:color="auto"/>
            <w:left w:val="none" w:sz="0" w:space="0" w:color="auto"/>
            <w:bottom w:val="none" w:sz="0" w:space="0" w:color="auto"/>
            <w:right w:val="none" w:sz="0" w:space="0" w:color="auto"/>
          </w:divBdr>
          <w:divsChild>
            <w:div w:id="556093034">
              <w:marLeft w:val="0"/>
              <w:marRight w:val="0"/>
              <w:marTop w:val="0"/>
              <w:marBottom w:val="0"/>
              <w:divBdr>
                <w:top w:val="none" w:sz="0" w:space="0" w:color="auto"/>
                <w:left w:val="none" w:sz="0" w:space="0" w:color="auto"/>
                <w:bottom w:val="none" w:sz="0" w:space="0" w:color="auto"/>
                <w:right w:val="none" w:sz="0" w:space="0" w:color="auto"/>
              </w:divBdr>
              <w:divsChild>
                <w:div w:id="1003776208">
                  <w:marLeft w:val="0"/>
                  <w:marRight w:val="0"/>
                  <w:marTop w:val="0"/>
                  <w:marBottom w:val="0"/>
                  <w:divBdr>
                    <w:top w:val="none" w:sz="0" w:space="0" w:color="auto"/>
                    <w:left w:val="none" w:sz="0" w:space="0" w:color="auto"/>
                    <w:bottom w:val="none" w:sz="0" w:space="0" w:color="auto"/>
                    <w:right w:val="none" w:sz="0" w:space="0" w:color="auto"/>
                  </w:divBdr>
                  <w:divsChild>
                    <w:div w:id="1212425490">
                      <w:marLeft w:val="0"/>
                      <w:marRight w:val="0"/>
                      <w:marTop w:val="0"/>
                      <w:marBottom w:val="0"/>
                      <w:divBdr>
                        <w:top w:val="none" w:sz="0" w:space="0" w:color="auto"/>
                        <w:left w:val="none" w:sz="0" w:space="0" w:color="auto"/>
                        <w:bottom w:val="none" w:sz="0" w:space="0" w:color="auto"/>
                        <w:right w:val="none" w:sz="0" w:space="0" w:color="auto"/>
                      </w:divBdr>
                      <w:divsChild>
                        <w:div w:id="2092240448">
                          <w:marLeft w:val="0"/>
                          <w:marRight w:val="0"/>
                          <w:marTop w:val="0"/>
                          <w:marBottom w:val="0"/>
                          <w:divBdr>
                            <w:top w:val="none" w:sz="0" w:space="0" w:color="auto"/>
                            <w:left w:val="none" w:sz="0" w:space="0" w:color="auto"/>
                            <w:bottom w:val="none" w:sz="0" w:space="0" w:color="auto"/>
                            <w:right w:val="none" w:sz="0" w:space="0" w:color="auto"/>
                          </w:divBdr>
                          <w:divsChild>
                            <w:div w:id="1187404279">
                              <w:marLeft w:val="0"/>
                              <w:marRight w:val="0"/>
                              <w:marTop w:val="0"/>
                              <w:marBottom w:val="0"/>
                              <w:divBdr>
                                <w:top w:val="none" w:sz="0" w:space="0" w:color="auto"/>
                                <w:left w:val="none" w:sz="0" w:space="0" w:color="auto"/>
                                <w:bottom w:val="none" w:sz="0" w:space="0" w:color="auto"/>
                                <w:right w:val="none" w:sz="0" w:space="0" w:color="auto"/>
                              </w:divBdr>
                              <w:divsChild>
                                <w:div w:id="1481850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31302951">
      <w:bodyDiv w:val="1"/>
      <w:marLeft w:val="0"/>
      <w:marRight w:val="0"/>
      <w:marTop w:val="0"/>
      <w:marBottom w:val="0"/>
      <w:divBdr>
        <w:top w:val="none" w:sz="0" w:space="0" w:color="auto"/>
        <w:left w:val="none" w:sz="0" w:space="0" w:color="auto"/>
        <w:bottom w:val="none" w:sz="0" w:space="0" w:color="auto"/>
        <w:right w:val="none" w:sz="0" w:space="0" w:color="auto"/>
      </w:divBdr>
    </w:div>
    <w:div w:id="533421487">
      <w:bodyDiv w:val="1"/>
      <w:marLeft w:val="0"/>
      <w:marRight w:val="0"/>
      <w:marTop w:val="0"/>
      <w:marBottom w:val="0"/>
      <w:divBdr>
        <w:top w:val="none" w:sz="0" w:space="0" w:color="auto"/>
        <w:left w:val="none" w:sz="0" w:space="0" w:color="auto"/>
        <w:bottom w:val="none" w:sz="0" w:space="0" w:color="auto"/>
        <w:right w:val="none" w:sz="0" w:space="0" w:color="auto"/>
      </w:divBdr>
    </w:div>
    <w:div w:id="548804261">
      <w:bodyDiv w:val="1"/>
      <w:marLeft w:val="0"/>
      <w:marRight w:val="0"/>
      <w:marTop w:val="0"/>
      <w:marBottom w:val="0"/>
      <w:divBdr>
        <w:top w:val="none" w:sz="0" w:space="0" w:color="auto"/>
        <w:left w:val="none" w:sz="0" w:space="0" w:color="auto"/>
        <w:bottom w:val="none" w:sz="0" w:space="0" w:color="auto"/>
        <w:right w:val="none" w:sz="0" w:space="0" w:color="auto"/>
      </w:divBdr>
      <w:divsChild>
        <w:div w:id="904336269">
          <w:marLeft w:val="547"/>
          <w:marRight w:val="0"/>
          <w:marTop w:val="115"/>
          <w:marBottom w:val="0"/>
          <w:divBdr>
            <w:top w:val="none" w:sz="0" w:space="0" w:color="auto"/>
            <w:left w:val="none" w:sz="0" w:space="0" w:color="auto"/>
            <w:bottom w:val="none" w:sz="0" w:space="0" w:color="auto"/>
            <w:right w:val="none" w:sz="0" w:space="0" w:color="auto"/>
          </w:divBdr>
        </w:div>
        <w:div w:id="1085608976">
          <w:marLeft w:val="547"/>
          <w:marRight w:val="0"/>
          <w:marTop w:val="115"/>
          <w:marBottom w:val="0"/>
          <w:divBdr>
            <w:top w:val="none" w:sz="0" w:space="0" w:color="auto"/>
            <w:left w:val="none" w:sz="0" w:space="0" w:color="auto"/>
            <w:bottom w:val="none" w:sz="0" w:space="0" w:color="auto"/>
            <w:right w:val="none" w:sz="0" w:space="0" w:color="auto"/>
          </w:divBdr>
        </w:div>
        <w:div w:id="1193154200">
          <w:marLeft w:val="547"/>
          <w:marRight w:val="0"/>
          <w:marTop w:val="115"/>
          <w:marBottom w:val="0"/>
          <w:divBdr>
            <w:top w:val="none" w:sz="0" w:space="0" w:color="auto"/>
            <w:left w:val="none" w:sz="0" w:space="0" w:color="auto"/>
            <w:bottom w:val="none" w:sz="0" w:space="0" w:color="auto"/>
            <w:right w:val="none" w:sz="0" w:space="0" w:color="auto"/>
          </w:divBdr>
        </w:div>
      </w:divsChild>
    </w:div>
    <w:div w:id="552156206">
      <w:bodyDiv w:val="1"/>
      <w:marLeft w:val="0"/>
      <w:marRight w:val="0"/>
      <w:marTop w:val="0"/>
      <w:marBottom w:val="0"/>
      <w:divBdr>
        <w:top w:val="none" w:sz="0" w:space="0" w:color="auto"/>
        <w:left w:val="none" w:sz="0" w:space="0" w:color="auto"/>
        <w:bottom w:val="none" w:sz="0" w:space="0" w:color="auto"/>
        <w:right w:val="none" w:sz="0" w:space="0" w:color="auto"/>
      </w:divBdr>
    </w:div>
    <w:div w:id="566569740">
      <w:bodyDiv w:val="1"/>
      <w:marLeft w:val="0"/>
      <w:marRight w:val="0"/>
      <w:marTop w:val="0"/>
      <w:marBottom w:val="0"/>
      <w:divBdr>
        <w:top w:val="none" w:sz="0" w:space="0" w:color="auto"/>
        <w:left w:val="none" w:sz="0" w:space="0" w:color="auto"/>
        <w:bottom w:val="none" w:sz="0" w:space="0" w:color="auto"/>
        <w:right w:val="none" w:sz="0" w:space="0" w:color="auto"/>
      </w:divBdr>
    </w:div>
    <w:div w:id="572667661">
      <w:bodyDiv w:val="1"/>
      <w:marLeft w:val="0"/>
      <w:marRight w:val="0"/>
      <w:marTop w:val="0"/>
      <w:marBottom w:val="0"/>
      <w:divBdr>
        <w:top w:val="none" w:sz="0" w:space="0" w:color="auto"/>
        <w:left w:val="none" w:sz="0" w:space="0" w:color="auto"/>
        <w:bottom w:val="none" w:sz="0" w:space="0" w:color="auto"/>
        <w:right w:val="none" w:sz="0" w:space="0" w:color="auto"/>
      </w:divBdr>
    </w:div>
    <w:div w:id="582373583">
      <w:marLeft w:val="0"/>
      <w:marRight w:val="4500"/>
      <w:marTop w:val="0"/>
      <w:marBottom w:val="0"/>
      <w:divBdr>
        <w:top w:val="none" w:sz="0" w:space="0" w:color="auto"/>
        <w:left w:val="none" w:sz="0" w:space="0" w:color="auto"/>
        <w:bottom w:val="none" w:sz="0" w:space="0" w:color="auto"/>
        <w:right w:val="none" w:sz="0" w:space="0" w:color="auto"/>
      </w:divBdr>
      <w:divsChild>
        <w:div w:id="2110617516">
          <w:marLeft w:val="0"/>
          <w:marRight w:val="0"/>
          <w:marTop w:val="0"/>
          <w:marBottom w:val="0"/>
          <w:divBdr>
            <w:top w:val="none" w:sz="0" w:space="0" w:color="auto"/>
            <w:left w:val="none" w:sz="0" w:space="0" w:color="auto"/>
            <w:bottom w:val="none" w:sz="0" w:space="0" w:color="auto"/>
            <w:right w:val="none" w:sz="0" w:space="0" w:color="auto"/>
          </w:divBdr>
          <w:divsChild>
            <w:div w:id="1356275417">
              <w:marLeft w:val="-1770"/>
              <w:marRight w:val="0"/>
              <w:marTop w:val="0"/>
              <w:marBottom w:val="0"/>
              <w:divBdr>
                <w:top w:val="none" w:sz="0" w:space="0" w:color="auto"/>
                <w:left w:val="none" w:sz="0" w:space="0" w:color="auto"/>
                <w:bottom w:val="none" w:sz="0" w:space="0" w:color="auto"/>
                <w:right w:val="none" w:sz="0" w:space="0" w:color="auto"/>
              </w:divBdr>
            </w:div>
          </w:divsChild>
        </w:div>
      </w:divsChild>
    </w:div>
    <w:div w:id="601958985">
      <w:bodyDiv w:val="1"/>
      <w:marLeft w:val="0"/>
      <w:marRight w:val="0"/>
      <w:marTop w:val="0"/>
      <w:marBottom w:val="0"/>
      <w:divBdr>
        <w:top w:val="none" w:sz="0" w:space="0" w:color="auto"/>
        <w:left w:val="none" w:sz="0" w:space="0" w:color="auto"/>
        <w:bottom w:val="none" w:sz="0" w:space="0" w:color="auto"/>
        <w:right w:val="none" w:sz="0" w:space="0" w:color="auto"/>
      </w:divBdr>
    </w:div>
    <w:div w:id="624821278">
      <w:bodyDiv w:val="1"/>
      <w:marLeft w:val="0"/>
      <w:marRight w:val="0"/>
      <w:marTop w:val="0"/>
      <w:marBottom w:val="0"/>
      <w:divBdr>
        <w:top w:val="none" w:sz="0" w:space="0" w:color="auto"/>
        <w:left w:val="none" w:sz="0" w:space="0" w:color="auto"/>
        <w:bottom w:val="none" w:sz="0" w:space="0" w:color="auto"/>
        <w:right w:val="none" w:sz="0" w:space="0" w:color="auto"/>
      </w:divBdr>
    </w:div>
    <w:div w:id="627395210">
      <w:marLeft w:val="0"/>
      <w:marRight w:val="4500"/>
      <w:marTop w:val="0"/>
      <w:marBottom w:val="0"/>
      <w:divBdr>
        <w:top w:val="none" w:sz="0" w:space="0" w:color="auto"/>
        <w:left w:val="none" w:sz="0" w:space="0" w:color="auto"/>
        <w:bottom w:val="none" w:sz="0" w:space="0" w:color="auto"/>
        <w:right w:val="none" w:sz="0" w:space="0" w:color="auto"/>
      </w:divBdr>
      <w:divsChild>
        <w:div w:id="80374335">
          <w:marLeft w:val="0"/>
          <w:marRight w:val="0"/>
          <w:marTop w:val="0"/>
          <w:marBottom w:val="0"/>
          <w:divBdr>
            <w:top w:val="none" w:sz="0" w:space="0" w:color="auto"/>
            <w:left w:val="none" w:sz="0" w:space="0" w:color="auto"/>
            <w:bottom w:val="none" w:sz="0" w:space="0" w:color="auto"/>
            <w:right w:val="none" w:sz="0" w:space="0" w:color="auto"/>
          </w:divBdr>
          <w:divsChild>
            <w:div w:id="1898782609">
              <w:marLeft w:val="-3855"/>
              <w:marRight w:val="0"/>
              <w:marTop w:val="0"/>
              <w:marBottom w:val="0"/>
              <w:divBdr>
                <w:top w:val="none" w:sz="0" w:space="0" w:color="auto"/>
                <w:left w:val="none" w:sz="0" w:space="0" w:color="auto"/>
                <w:bottom w:val="none" w:sz="0" w:space="0" w:color="auto"/>
                <w:right w:val="none" w:sz="0" w:space="0" w:color="auto"/>
              </w:divBdr>
            </w:div>
          </w:divsChild>
        </w:div>
      </w:divsChild>
    </w:div>
    <w:div w:id="627972484">
      <w:bodyDiv w:val="1"/>
      <w:marLeft w:val="0"/>
      <w:marRight w:val="0"/>
      <w:marTop w:val="0"/>
      <w:marBottom w:val="0"/>
      <w:divBdr>
        <w:top w:val="none" w:sz="0" w:space="0" w:color="auto"/>
        <w:left w:val="none" w:sz="0" w:space="0" w:color="auto"/>
        <w:bottom w:val="none" w:sz="0" w:space="0" w:color="auto"/>
        <w:right w:val="none" w:sz="0" w:space="0" w:color="auto"/>
      </w:divBdr>
    </w:div>
    <w:div w:id="632249384">
      <w:bodyDiv w:val="1"/>
      <w:marLeft w:val="0"/>
      <w:marRight w:val="0"/>
      <w:marTop w:val="0"/>
      <w:marBottom w:val="0"/>
      <w:divBdr>
        <w:top w:val="none" w:sz="0" w:space="0" w:color="auto"/>
        <w:left w:val="none" w:sz="0" w:space="0" w:color="auto"/>
        <w:bottom w:val="none" w:sz="0" w:space="0" w:color="auto"/>
        <w:right w:val="none" w:sz="0" w:space="0" w:color="auto"/>
      </w:divBdr>
    </w:div>
    <w:div w:id="633171376">
      <w:bodyDiv w:val="1"/>
      <w:marLeft w:val="0"/>
      <w:marRight w:val="0"/>
      <w:marTop w:val="0"/>
      <w:marBottom w:val="0"/>
      <w:divBdr>
        <w:top w:val="none" w:sz="0" w:space="0" w:color="auto"/>
        <w:left w:val="none" w:sz="0" w:space="0" w:color="auto"/>
        <w:bottom w:val="none" w:sz="0" w:space="0" w:color="auto"/>
        <w:right w:val="none" w:sz="0" w:space="0" w:color="auto"/>
      </w:divBdr>
    </w:div>
    <w:div w:id="634288341">
      <w:marLeft w:val="0"/>
      <w:marRight w:val="0"/>
      <w:marTop w:val="0"/>
      <w:marBottom w:val="0"/>
      <w:divBdr>
        <w:top w:val="none" w:sz="0" w:space="0" w:color="auto"/>
        <w:left w:val="single" w:sz="6" w:space="0" w:color="666666"/>
        <w:bottom w:val="none" w:sz="0" w:space="0" w:color="auto"/>
        <w:right w:val="none" w:sz="0" w:space="0" w:color="auto"/>
      </w:divBdr>
      <w:divsChild>
        <w:div w:id="714044448">
          <w:marLeft w:val="0"/>
          <w:marRight w:val="0"/>
          <w:marTop w:val="0"/>
          <w:marBottom w:val="0"/>
          <w:divBdr>
            <w:top w:val="none" w:sz="0" w:space="0" w:color="auto"/>
            <w:left w:val="none" w:sz="0" w:space="0" w:color="auto"/>
            <w:bottom w:val="none" w:sz="0" w:space="0" w:color="auto"/>
            <w:right w:val="none" w:sz="0" w:space="0" w:color="auto"/>
          </w:divBdr>
        </w:div>
      </w:divsChild>
    </w:div>
    <w:div w:id="642848783">
      <w:bodyDiv w:val="1"/>
      <w:marLeft w:val="0"/>
      <w:marRight w:val="0"/>
      <w:marTop w:val="0"/>
      <w:marBottom w:val="0"/>
      <w:divBdr>
        <w:top w:val="none" w:sz="0" w:space="0" w:color="auto"/>
        <w:left w:val="none" w:sz="0" w:space="0" w:color="auto"/>
        <w:bottom w:val="none" w:sz="0" w:space="0" w:color="auto"/>
        <w:right w:val="none" w:sz="0" w:space="0" w:color="auto"/>
      </w:divBdr>
    </w:div>
    <w:div w:id="647397110">
      <w:bodyDiv w:val="1"/>
      <w:marLeft w:val="0"/>
      <w:marRight w:val="0"/>
      <w:marTop w:val="0"/>
      <w:marBottom w:val="0"/>
      <w:divBdr>
        <w:top w:val="none" w:sz="0" w:space="0" w:color="auto"/>
        <w:left w:val="none" w:sz="0" w:space="0" w:color="auto"/>
        <w:bottom w:val="none" w:sz="0" w:space="0" w:color="auto"/>
        <w:right w:val="none" w:sz="0" w:space="0" w:color="auto"/>
      </w:divBdr>
    </w:div>
    <w:div w:id="653491197">
      <w:bodyDiv w:val="1"/>
      <w:marLeft w:val="0"/>
      <w:marRight w:val="0"/>
      <w:marTop w:val="0"/>
      <w:marBottom w:val="0"/>
      <w:divBdr>
        <w:top w:val="none" w:sz="0" w:space="0" w:color="auto"/>
        <w:left w:val="none" w:sz="0" w:space="0" w:color="auto"/>
        <w:bottom w:val="none" w:sz="0" w:space="0" w:color="auto"/>
        <w:right w:val="none" w:sz="0" w:space="0" w:color="auto"/>
      </w:divBdr>
    </w:div>
    <w:div w:id="653683446">
      <w:bodyDiv w:val="1"/>
      <w:marLeft w:val="0"/>
      <w:marRight w:val="0"/>
      <w:marTop w:val="0"/>
      <w:marBottom w:val="0"/>
      <w:divBdr>
        <w:top w:val="none" w:sz="0" w:space="0" w:color="auto"/>
        <w:left w:val="none" w:sz="0" w:space="0" w:color="auto"/>
        <w:bottom w:val="none" w:sz="0" w:space="0" w:color="auto"/>
        <w:right w:val="none" w:sz="0" w:space="0" w:color="auto"/>
      </w:divBdr>
    </w:div>
    <w:div w:id="657654893">
      <w:bodyDiv w:val="1"/>
      <w:marLeft w:val="0"/>
      <w:marRight w:val="0"/>
      <w:marTop w:val="0"/>
      <w:marBottom w:val="0"/>
      <w:divBdr>
        <w:top w:val="none" w:sz="0" w:space="0" w:color="auto"/>
        <w:left w:val="none" w:sz="0" w:space="0" w:color="auto"/>
        <w:bottom w:val="none" w:sz="0" w:space="0" w:color="auto"/>
        <w:right w:val="none" w:sz="0" w:space="0" w:color="auto"/>
      </w:divBdr>
    </w:div>
    <w:div w:id="661927568">
      <w:bodyDiv w:val="1"/>
      <w:marLeft w:val="0"/>
      <w:marRight w:val="0"/>
      <w:marTop w:val="0"/>
      <w:marBottom w:val="0"/>
      <w:divBdr>
        <w:top w:val="none" w:sz="0" w:space="0" w:color="auto"/>
        <w:left w:val="none" w:sz="0" w:space="0" w:color="auto"/>
        <w:bottom w:val="none" w:sz="0" w:space="0" w:color="auto"/>
        <w:right w:val="none" w:sz="0" w:space="0" w:color="auto"/>
      </w:divBdr>
    </w:div>
    <w:div w:id="677082324">
      <w:marLeft w:val="0"/>
      <w:marRight w:val="4500"/>
      <w:marTop w:val="0"/>
      <w:marBottom w:val="0"/>
      <w:divBdr>
        <w:top w:val="none" w:sz="0" w:space="0" w:color="auto"/>
        <w:left w:val="none" w:sz="0" w:space="0" w:color="auto"/>
        <w:bottom w:val="none" w:sz="0" w:space="0" w:color="auto"/>
        <w:right w:val="none" w:sz="0" w:space="0" w:color="auto"/>
      </w:divBdr>
      <w:divsChild>
        <w:div w:id="1114058613">
          <w:marLeft w:val="0"/>
          <w:marRight w:val="0"/>
          <w:marTop w:val="0"/>
          <w:marBottom w:val="0"/>
          <w:divBdr>
            <w:top w:val="none" w:sz="0" w:space="0" w:color="auto"/>
            <w:left w:val="none" w:sz="0" w:space="0" w:color="auto"/>
            <w:bottom w:val="none" w:sz="0" w:space="0" w:color="auto"/>
            <w:right w:val="none" w:sz="0" w:space="0" w:color="auto"/>
          </w:divBdr>
          <w:divsChild>
            <w:div w:id="1132986633">
              <w:marLeft w:val="-1365"/>
              <w:marRight w:val="0"/>
              <w:marTop w:val="0"/>
              <w:marBottom w:val="0"/>
              <w:divBdr>
                <w:top w:val="none" w:sz="0" w:space="0" w:color="auto"/>
                <w:left w:val="none" w:sz="0" w:space="0" w:color="auto"/>
                <w:bottom w:val="none" w:sz="0" w:space="0" w:color="auto"/>
                <w:right w:val="none" w:sz="0" w:space="0" w:color="auto"/>
              </w:divBdr>
            </w:div>
          </w:divsChild>
        </w:div>
      </w:divsChild>
    </w:div>
    <w:div w:id="680090648">
      <w:bodyDiv w:val="1"/>
      <w:marLeft w:val="0"/>
      <w:marRight w:val="0"/>
      <w:marTop w:val="0"/>
      <w:marBottom w:val="0"/>
      <w:divBdr>
        <w:top w:val="none" w:sz="0" w:space="0" w:color="auto"/>
        <w:left w:val="none" w:sz="0" w:space="0" w:color="auto"/>
        <w:bottom w:val="none" w:sz="0" w:space="0" w:color="auto"/>
        <w:right w:val="none" w:sz="0" w:space="0" w:color="auto"/>
      </w:divBdr>
    </w:div>
    <w:div w:id="681396908">
      <w:bodyDiv w:val="1"/>
      <w:marLeft w:val="0"/>
      <w:marRight w:val="0"/>
      <w:marTop w:val="0"/>
      <w:marBottom w:val="0"/>
      <w:divBdr>
        <w:top w:val="none" w:sz="0" w:space="0" w:color="auto"/>
        <w:left w:val="none" w:sz="0" w:space="0" w:color="auto"/>
        <w:bottom w:val="none" w:sz="0" w:space="0" w:color="auto"/>
        <w:right w:val="none" w:sz="0" w:space="0" w:color="auto"/>
      </w:divBdr>
    </w:div>
    <w:div w:id="682172690">
      <w:bodyDiv w:val="1"/>
      <w:marLeft w:val="0"/>
      <w:marRight w:val="0"/>
      <w:marTop w:val="0"/>
      <w:marBottom w:val="0"/>
      <w:divBdr>
        <w:top w:val="none" w:sz="0" w:space="0" w:color="auto"/>
        <w:left w:val="none" w:sz="0" w:space="0" w:color="auto"/>
        <w:bottom w:val="none" w:sz="0" w:space="0" w:color="auto"/>
        <w:right w:val="none" w:sz="0" w:space="0" w:color="auto"/>
      </w:divBdr>
    </w:div>
    <w:div w:id="691032028">
      <w:bodyDiv w:val="1"/>
      <w:marLeft w:val="0"/>
      <w:marRight w:val="0"/>
      <w:marTop w:val="0"/>
      <w:marBottom w:val="0"/>
      <w:divBdr>
        <w:top w:val="none" w:sz="0" w:space="0" w:color="auto"/>
        <w:left w:val="none" w:sz="0" w:space="0" w:color="auto"/>
        <w:bottom w:val="none" w:sz="0" w:space="0" w:color="auto"/>
        <w:right w:val="none" w:sz="0" w:space="0" w:color="auto"/>
      </w:divBdr>
    </w:div>
    <w:div w:id="692002917">
      <w:marLeft w:val="0"/>
      <w:marRight w:val="4500"/>
      <w:marTop w:val="0"/>
      <w:marBottom w:val="0"/>
      <w:divBdr>
        <w:top w:val="none" w:sz="0" w:space="0" w:color="auto"/>
        <w:left w:val="none" w:sz="0" w:space="0" w:color="auto"/>
        <w:bottom w:val="none" w:sz="0" w:space="0" w:color="auto"/>
        <w:right w:val="none" w:sz="0" w:space="0" w:color="auto"/>
      </w:divBdr>
      <w:divsChild>
        <w:div w:id="287711452">
          <w:marLeft w:val="0"/>
          <w:marRight w:val="0"/>
          <w:marTop w:val="0"/>
          <w:marBottom w:val="0"/>
          <w:divBdr>
            <w:top w:val="none" w:sz="0" w:space="0" w:color="auto"/>
            <w:left w:val="none" w:sz="0" w:space="0" w:color="auto"/>
            <w:bottom w:val="none" w:sz="0" w:space="0" w:color="auto"/>
            <w:right w:val="none" w:sz="0" w:space="0" w:color="auto"/>
          </w:divBdr>
          <w:divsChild>
            <w:div w:id="927693666">
              <w:marLeft w:val="-1815"/>
              <w:marRight w:val="0"/>
              <w:marTop w:val="0"/>
              <w:marBottom w:val="0"/>
              <w:divBdr>
                <w:top w:val="none" w:sz="0" w:space="0" w:color="auto"/>
                <w:left w:val="none" w:sz="0" w:space="0" w:color="auto"/>
                <w:bottom w:val="none" w:sz="0" w:space="0" w:color="auto"/>
                <w:right w:val="none" w:sz="0" w:space="0" w:color="auto"/>
              </w:divBdr>
            </w:div>
          </w:divsChild>
        </w:div>
      </w:divsChild>
    </w:div>
    <w:div w:id="694962399">
      <w:bodyDiv w:val="1"/>
      <w:marLeft w:val="0"/>
      <w:marRight w:val="0"/>
      <w:marTop w:val="0"/>
      <w:marBottom w:val="0"/>
      <w:divBdr>
        <w:top w:val="none" w:sz="0" w:space="0" w:color="auto"/>
        <w:left w:val="none" w:sz="0" w:space="0" w:color="auto"/>
        <w:bottom w:val="none" w:sz="0" w:space="0" w:color="auto"/>
        <w:right w:val="none" w:sz="0" w:space="0" w:color="auto"/>
      </w:divBdr>
    </w:div>
    <w:div w:id="710153834">
      <w:bodyDiv w:val="1"/>
      <w:marLeft w:val="0"/>
      <w:marRight w:val="0"/>
      <w:marTop w:val="0"/>
      <w:marBottom w:val="0"/>
      <w:divBdr>
        <w:top w:val="none" w:sz="0" w:space="0" w:color="auto"/>
        <w:left w:val="none" w:sz="0" w:space="0" w:color="auto"/>
        <w:bottom w:val="none" w:sz="0" w:space="0" w:color="auto"/>
        <w:right w:val="none" w:sz="0" w:space="0" w:color="auto"/>
      </w:divBdr>
    </w:div>
    <w:div w:id="712729935">
      <w:bodyDiv w:val="1"/>
      <w:marLeft w:val="0"/>
      <w:marRight w:val="0"/>
      <w:marTop w:val="0"/>
      <w:marBottom w:val="0"/>
      <w:divBdr>
        <w:top w:val="none" w:sz="0" w:space="0" w:color="auto"/>
        <w:left w:val="none" w:sz="0" w:space="0" w:color="auto"/>
        <w:bottom w:val="none" w:sz="0" w:space="0" w:color="auto"/>
        <w:right w:val="none" w:sz="0" w:space="0" w:color="auto"/>
      </w:divBdr>
    </w:div>
    <w:div w:id="727069567">
      <w:bodyDiv w:val="1"/>
      <w:marLeft w:val="0"/>
      <w:marRight w:val="0"/>
      <w:marTop w:val="0"/>
      <w:marBottom w:val="0"/>
      <w:divBdr>
        <w:top w:val="none" w:sz="0" w:space="0" w:color="auto"/>
        <w:left w:val="none" w:sz="0" w:space="0" w:color="auto"/>
        <w:bottom w:val="none" w:sz="0" w:space="0" w:color="auto"/>
        <w:right w:val="none" w:sz="0" w:space="0" w:color="auto"/>
      </w:divBdr>
    </w:div>
    <w:div w:id="743838137">
      <w:bodyDiv w:val="1"/>
      <w:marLeft w:val="0"/>
      <w:marRight w:val="0"/>
      <w:marTop w:val="0"/>
      <w:marBottom w:val="0"/>
      <w:divBdr>
        <w:top w:val="none" w:sz="0" w:space="0" w:color="auto"/>
        <w:left w:val="none" w:sz="0" w:space="0" w:color="auto"/>
        <w:bottom w:val="none" w:sz="0" w:space="0" w:color="auto"/>
        <w:right w:val="none" w:sz="0" w:space="0" w:color="auto"/>
      </w:divBdr>
    </w:div>
    <w:div w:id="748767115">
      <w:bodyDiv w:val="1"/>
      <w:marLeft w:val="0"/>
      <w:marRight w:val="0"/>
      <w:marTop w:val="0"/>
      <w:marBottom w:val="0"/>
      <w:divBdr>
        <w:top w:val="none" w:sz="0" w:space="0" w:color="auto"/>
        <w:left w:val="none" w:sz="0" w:space="0" w:color="auto"/>
        <w:bottom w:val="none" w:sz="0" w:space="0" w:color="auto"/>
        <w:right w:val="none" w:sz="0" w:space="0" w:color="auto"/>
      </w:divBdr>
    </w:div>
    <w:div w:id="754857478">
      <w:marLeft w:val="0"/>
      <w:marRight w:val="0"/>
      <w:marTop w:val="0"/>
      <w:marBottom w:val="0"/>
      <w:divBdr>
        <w:top w:val="none" w:sz="0" w:space="0" w:color="auto"/>
        <w:left w:val="none" w:sz="0" w:space="0" w:color="auto"/>
        <w:bottom w:val="none" w:sz="0" w:space="0" w:color="auto"/>
        <w:right w:val="none" w:sz="0" w:space="0" w:color="auto"/>
      </w:divBdr>
    </w:div>
    <w:div w:id="754857479">
      <w:marLeft w:val="0"/>
      <w:marRight w:val="0"/>
      <w:marTop w:val="0"/>
      <w:marBottom w:val="0"/>
      <w:divBdr>
        <w:top w:val="none" w:sz="0" w:space="0" w:color="auto"/>
        <w:left w:val="none" w:sz="0" w:space="0" w:color="auto"/>
        <w:bottom w:val="none" w:sz="0" w:space="0" w:color="auto"/>
        <w:right w:val="none" w:sz="0" w:space="0" w:color="auto"/>
      </w:divBdr>
    </w:div>
    <w:div w:id="754857480">
      <w:marLeft w:val="0"/>
      <w:marRight w:val="0"/>
      <w:marTop w:val="0"/>
      <w:marBottom w:val="0"/>
      <w:divBdr>
        <w:top w:val="none" w:sz="0" w:space="0" w:color="auto"/>
        <w:left w:val="none" w:sz="0" w:space="0" w:color="auto"/>
        <w:bottom w:val="none" w:sz="0" w:space="0" w:color="auto"/>
        <w:right w:val="none" w:sz="0" w:space="0" w:color="auto"/>
      </w:divBdr>
    </w:div>
    <w:div w:id="754857481">
      <w:marLeft w:val="0"/>
      <w:marRight w:val="0"/>
      <w:marTop w:val="0"/>
      <w:marBottom w:val="0"/>
      <w:divBdr>
        <w:top w:val="none" w:sz="0" w:space="0" w:color="auto"/>
        <w:left w:val="none" w:sz="0" w:space="0" w:color="auto"/>
        <w:bottom w:val="none" w:sz="0" w:space="0" w:color="auto"/>
        <w:right w:val="none" w:sz="0" w:space="0" w:color="auto"/>
      </w:divBdr>
    </w:div>
    <w:div w:id="754857482">
      <w:marLeft w:val="0"/>
      <w:marRight w:val="0"/>
      <w:marTop w:val="0"/>
      <w:marBottom w:val="0"/>
      <w:divBdr>
        <w:top w:val="none" w:sz="0" w:space="0" w:color="auto"/>
        <w:left w:val="none" w:sz="0" w:space="0" w:color="auto"/>
        <w:bottom w:val="none" w:sz="0" w:space="0" w:color="auto"/>
        <w:right w:val="none" w:sz="0" w:space="0" w:color="auto"/>
      </w:divBdr>
    </w:div>
    <w:div w:id="754857483">
      <w:marLeft w:val="0"/>
      <w:marRight w:val="0"/>
      <w:marTop w:val="0"/>
      <w:marBottom w:val="0"/>
      <w:divBdr>
        <w:top w:val="none" w:sz="0" w:space="0" w:color="auto"/>
        <w:left w:val="none" w:sz="0" w:space="0" w:color="auto"/>
        <w:bottom w:val="none" w:sz="0" w:space="0" w:color="auto"/>
        <w:right w:val="none" w:sz="0" w:space="0" w:color="auto"/>
      </w:divBdr>
    </w:div>
    <w:div w:id="754857484">
      <w:marLeft w:val="0"/>
      <w:marRight w:val="0"/>
      <w:marTop w:val="0"/>
      <w:marBottom w:val="0"/>
      <w:divBdr>
        <w:top w:val="none" w:sz="0" w:space="0" w:color="auto"/>
        <w:left w:val="none" w:sz="0" w:space="0" w:color="auto"/>
        <w:bottom w:val="none" w:sz="0" w:space="0" w:color="auto"/>
        <w:right w:val="none" w:sz="0" w:space="0" w:color="auto"/>
      </w:divBdr>
    </w:div>
    <w:div w:id="754857485">
      <w:marLeft w:val="0"/>
      <w:marRight w:val="0"/>
      <w:marTop w:val="0"/>
      <w:marBottom w:val="0"/>
      <w:divBdr>
        <w:top w:val="none" w:sz="0" w:space="0" w:color="auto"/>
        <w:left w:val="none" w:sz="0" w:space="0" w:color="auto"/>
        <w:bottom w:val="none" w:sz="0" w:space="0" w:color="auto"/>
        <w:right w:val="none" w:sz="0" w:space="0" w:color="auto"/>
      </w:divBdr>
    </w:div>
    <w:div w:id="754857486">
      <w:marLeft w:val="0"/>
      <w:marRight w:val="0"/>
      <w:marTop w:val="0"/>
      <w:marBottom w:val="0"/>
      <w:divBdr>
        <w:top w:val="none" w:sz="0" w:space="0" w:color="auto"/>
        <w:left w:val="none" w:sz="0" w:space="0" w:color="auto"/>
        <w:bottom w:val="none" w:sz="0" w:space="0" w:color="auto"/>
        <w:right w:val="none" w:sz="0" w:space="0" w:color="auto"/>
      </w:divBdr>
    </w:div>
    <w:div w:id="754857487">
      <w:marLeft w:val="0"/>
      <w:marRight w:val="0"/>
      <w:marTop w:val="0"/>
      <w:marBottom w:val="0"/>
      <w:divBdr>
        <w:top w:val="none" w:sz="0" w:space="0" w:color="auto"/>
        <w:left w:val="none" w:sz="0" w:space="0" w:color="auto"/>
        <w:bottom w:val="none" w:sz="0" w:space="0" w:color="auto"/>
        <w:right w:val="none" w:sz="0" w:space="0" w:color="auto"/>
      </w:divBdr>
    </w:div>
    <w:div w:id="754857488">
      <w:marLeft w:val="0"/>
      <w:marRight w:val="0"/>
      <w:marTop w:val="0"/>
      <w:marBottom w:val="0"/>
      <w:divBdr>
        <w:top w:val="none" w:sz="0" w:space="0" w:color="auto"/>
        <w:left w:val="none" w:sz="0" w:space="0" w:color="auto"/>
        <w:bottom w:val="none" w:sz="0" w:space="0" w:color="auto"/>
        <w:right w:val="none" w:sz="0" w:space="0" w:color="auto"/>
      </w:divBdr>
    </w:div>
    <w:div w:id="754857489">
      <w:marLeft w:val="0"/>
      <w:marRight w:val="0"/>
      <w:marTop w:val="0"/>
      <w:marBottom w:val="0"/>
      <w:divBdr>
        <w:top w:val="none" w:sz="0" w:space="0" w:color="auto"/>
        <w:left w:val="none" w:sz="0" w:space="0" w:color="auto"/>
        <w:bottom w:val="none" w:sz="0" w:space="0" w:color="auto"/>
        <w:right w:val="none" w:sz="0" w:space="0" w:color="auto"/>
      </w:divBdr>
    </w:div>
    <w:div w:id="754857490">
      <w:marLeft w:val="0"/>
      <w:marRight w:val="0"/>
      <w:marTop w:val="0"/>
      <w:marBottom w:val="0"/>
      <w:divBdr>
        <w:top w:val="none" w:sz="0" w:space="0" w:color="auto"/>
        <w:left w:val="none" w:sz="0" w:space="0" w:color="auto"/>
        <w:bottom w:val="none" w:sz="0" w:space="0" w:color="auto"/>
        <w:right w:val="none" w:sz="0" w:space="0" w:color="auto"/>
      </w:divBdr>
    </w:div>
    <w:div w:id="758870320">
      <w:marLeft w:val="0"/>
      <w:marRight w:val="0"/>
      <w:marTop w:val="0"/>
      <w:marBottom w:val="0"/>
      <w:divBdr>
        <w:top w:val="none" w:sz="0" w:space="0" w:color="auto"/>
        <w:left w:val="single" w:sz="6" w:space="0" w:color="666666"/>
        <w:bottom w:val="none" w:sz="0" w:space="0" w:color="auto"/>
        <w:right w:val="none" w:sz="0" w:space="0" w:color="auto"/>
      </w:divBdr>
      <w:divsChild>
        <w:div w:id="844368454">
          <w:marLeft w:val="0"/>
          <w:marRight w:val="0"/>
          <w:marTop w:val="0"/>
          <w:marBottom w:val="0"/>
          <w:divBdr>
            <w:top w:val="none" w:sz="0" w:space="0" w:color="auto"/>
            <w:left w:val="none" w:sz="0" w:space="0" w:color="auto"/>
            <w:bottom w:val="none" w:sz="0" w:space="0" w:color="auto"/>
            <w:right w:val="none" w:sz="0" w:space="0" w:color="auto"/>
          </w:divBdr>
        </w:div>
      </w:divsChild>
    </w:div>
    <w:div w:id="759764246">
      <w:bodyDiv w:val="1"/>
      <w:marLeft w:val="0"/>
      <w:marRight w:val="0"/>
      <w:marTop w:val="0"/>
      <w:marBottom w:val="0"/>
      <w:divBdr>
        <w:top w:val="none" w:sz="0" w:space="0" w:color="auto"/>
        <w:left w:val="none" w:sz="0" w:space="0" w:color="auto"/>
        <w:bottom w:val="none" w:sz="0" w:space="0" w:color="auto"/>
        <w:right w:val="none" w:sz="0" w:space="0" w:color="auto"/>
      </w:divBdr>
    </w:div>
    <w:div w:id="781850756">
      <w:bodyDiv w:val="1"/>
      <w:marLeft w:val="0"/>
      <w:marRight w:val="0"/>
      <w:marTop w:val="0"/>
      <w:marBottom w:val="0"/>
      <w:divBdr>
        <w:top w:val="none" w:sz="0" w:space="0" w:color="auto"/>
        <w:left w:val="none" w:sz="0" w:space="0" w:color="auto"/>
        <w:bottom w:val="none" w:sz="0" w:space="0" w:color="auto"/>
        <w:right w:val="none" w:sz="0" w:space="0" w:color="auto"/>
      </w:divBdr>
    </w:div>
    <w:div w:id="790128306">
      <w:bodyDiv w:val="1"/>
      <w:marLeft w:val="0"/>
      <w:marRight w:val="0"/>
      <w:marTop w:val="0"/>
      <w:marBottom w:val="0"/>
      <w:divBdr>
        <w:top w:val="none" w:sz="0" w:space="0" w:color="auto"/>
        <w:left w:val="none" w:sz="0" w:space="0" w:color="auto"/>
        <w:bottom w:val="none" w:sz="0" w:space="0" w:color="auto"/>
        <w:right w:val="none" w:sz="0" w:space="0" w:color="auto"/>
      </w:divBdr>
    </w:div>
    <w:div w:id="812673138">
      <w:marLeft w:val="0"/>
      <w:marRight w:val="0"/>
      <w:marTop w:val="0"/>
      <w:marBottom w:val="0"/>
      <w:divBdr>
        <w:top w:val="none" w:sz="0" w:space="0" w:color="auto"/>
        <w:left w:val="single" w:sz="6" w:space="0" w:color="666666"/>
        <w:bottom w:val="none" w:sz="0" w:space="0" w:color="auto"/>
        <w:right w:val="none" w:sz="0" w:space="0" w:color="auto"/>
      </w:divBdr>
      <w:divsChild>
        <w:div w:id="1865627092">
          <w:marLeft w:val="0"/>
          <w:marRight w:val="0"/>
          <w:marTop w:val="0"/>
          <w:marBottom w:val="0"/>
          <w:divBdr>
            <w:top w:val="none" w:sz="0" w:space="0" w:color="auto"/>
            <w:left w:val="none" w:sz="0" w:space="0" w:color="auto"/>
            <w:bottom w:val="none" w:sz="0" w:space="0" w:color="auto"/>
            <w:right w:val="none" w:sz="0" w:space="0" w:color="auto"/>
          </w:divBdr>
        </w:div>
      </w:divsChild>
    </w:div>
    <w:div w:id="821584590">
      <w:bodyDiv w:val="1"/>
      <w:marLeft w:val="0"/>
      <w:marRight w:val="0"/>
      <w:marTop w:val="0"/>
      <w:marBottom w:val="0"/>
      <w:divBdr>
        <w:top w:val="none" w:sz="0" w:space="0" w:color="auto"/>
        <w:left w:val="none" w:sz="0" w:space="0" w:color="auto"/>
        <w:bottom w:val="none" w:sz="0" w:space="0" w:color="auto"/>
        <w:right w:val="none" w:sz="0" w:space="0" w:color="auto"/>
      </w:divBdr>
    </w:div>
    <w:div w:id="831146644">
      <w:bodyDiv w:val="1"/>
      <w:marLeft w:val="0"/>
      <w:marRight w:val="0"/>
      <w:marTop w:val="0"/>
      <w:marBottom w:val="0"/>
      <w:divBdr>
        <w:top w:val="none" w:sz="0" w:space="0" w:color="auto"/>
        <w:left w:val="none" w:sz="0" w:space="0" w:color="auto"/>
        <w:bottom w:val="none" w:sz="0" w:space="0" w:color="auto"/>
        <w:right w:val="none" w:sz="0" w:space="0" w:color="auto"/>
      </w:divBdr>
    </w:div>
    <w:div w:id="841049231">
      <w:bodyDiv w:val="1"/>
      <w:marLeft w:val="0"/>
      <w:marRight w:val="0"/>
      <w:marTop w:val="0"/>
      <w:marBottom w:val="0"/>
      <w:divBdr>
        <w:top w:val="none" w:sz="0" w:space="0" w:color="auto"/>
        <w:left w:val="none" w:sz="0" w:space="0" w:color="auto"/>
        <w:bottom w:val="none" w:sz="0" w:space="0" w:color="auto"/>
        <w:right w:val="none" w:sz="0" w:space="0" w:color="auto"/>
      </w:divBdr>
    </w:div>
    <w:div w:id="862204002">
      <w:bodyDiv w:val="1"/>
      <w:marLeft w:val="0"/>
      <w:marRight w:val="0"/>
      <w:marTop w:val="0"/>
      <w:marBottom w:val="0"/>
      <w:divBdr>
        <w:top w:val="none" w:sz="0" w:space="0" w:color="auto"/>
        <w:left w:val="none" w:sz="0" w:space="0" w:color="auto"/>
        <w:bottom w:val="none" w:sz="0" w:space="0" w:color="auto"/>
        <w:right w:val="none" w:sz="0" w:space="0" w:color="auto"/>
      </w:divBdr>
    </w:div>
    <w:div w:id="881403294">
      <w:bodyDiv w:val="1"/>
      <w:marLeft w:val="0"/>
      <w:marRight w:val="0"/>
      <w:marTop w:val="0"/>
      <w:marBottom w:val="0"/>
      <w:divBdr>
        <w:top w:val="none" w:sz="0" w:space="0" w:color="auto"/>
        <w:left w:val="none" w:sz="0" w:space="0" w:color="auto"/>
        <w:bottom w:val="none" w:sz="0" w:space="0" w:color="auto"/>
        <w:right w:val="none" w:sz="0" w:space="0" w:color="auto"/>
      </w:divBdr>
    </w:div>
    <w:div w:id="883103456">
      <w:bodyDiv w:val="1"/>
      <w:marLeft w:val="0"/>
      <w:marRight w:val="0"/>
      <w:marTop w:val="0"/>
      <w:marBottom w:val="0"/>
      <w:divBdr>
        <w:top w:val="none" w:sz="0" w:space="0" w:color="auto"/>
        <w:left w:val="none" w:sz="0" w:space="0" w:color="auto"/>
        <w:bottom w:val="none" w:sz="0" w:space="0" w:color="auto"/>
        <w:right w:val="none" w:sz="0" w:space="0" w:color="auto"/>
      </w:divBdr>
    </w:div>
    <w:div w:id="886070652">
      <w:bodyDiv w:val="1"/>
      <w:marLeft w:val="0"/>
      <w:marRight w:val="0"/>
      <w:marTop w:val="0"/>
      <w:marBottom w:val="0"/>
      <w:divBdr>
        <w:top w:val="none" w:sz="0" w:space="0" w:color="auto"/>
        <w:left w:val="none" w:sz="0" w:space="0" w:color="auto"/>
        <w:bottom w:val="none" w:sz="0" w:space="0" w:color="auto"/>
        <w:right w:val="none" w:sz="0" w:space="0" w:color="auto"/>
      </w:divBdr>
    </w:div>
    <w:div w:id="889652629">
      <w:bodyDiv w:val="1"/>
      <w:marLeft w:val="0"/>
      <w:marRight w:val="0"/>
      <w:marTop w:val="0"/>
      <w:marBottom w:val="0"/>
      <w:divBdr>
        <w:top w:val="none" w:sz="0" w:space="0" w:color="auto"/>
        <w:left w:val="none" w:sz="0" w:space="0" w:color="auto"/>
        <w:bottom w:val="none" w:sz="0" w:space="0" w:color="auto"/>
        <w:right w:val="none" w:sz="0" w:space="0" w:color="auto"/>
      </w:divBdr>
    </w:div>
    <w:div w:id="890072090">
      <w:bodyDiv w:val="1"/>
      <w:marLeft w:val="0"/>
      <w:marRight w:val="0"/>
      <w:marTop w:val="0"/>
      <w:marBottom w:val="0"/>
      <w:divBdr>
        <w:top w:val="none" w:sz="0" w:space="0" w:color="auto"/>
        <w:left w:val="none" w:sz="0" w:space="0" w:color="auto"/>
        <w:bottom w:val="none" w:sz="0" w:space="0" w:color="auto"/>
        <w:right w:val="none" w:sz="0" w:space="0" w:color="auto"/>
      </w:divBdr>
    </w:div>
    <w:div w:id="892737422">
      <w:bodyDiv w:val="1"/>
      <w:marLeft w:val="0"/>
      <w:marRight w:val="0"/>
      <w:marTop w:val="0"/>
      <w:marBottom w:val="0"/>
      <w:divBdr>
        <w:top w:val="none" w:sz="0" w:space="0" w:color="auto"/>
        <w:left w:val="none" w:sz="0" w:space="0" w:color="auto"/>
        <w:bottom w:val="none" w:sz="0" w:space="0" w:color="auto"/>
        <w:right w:val="none" w:sz="0" w:space="0" w:color="auto"/>
      </w:divBdr>
    </w:div>
    <w:div w:id="903295331">
      <w:marLeft w:val="0"/>
      <w:marRight w:val="0"/>
      <w:marTop w:val="0"/>
      <w:marBottom w:val="0"/>
      <w:divBdr>
        <w:top w:val="none" w:sz="0" w:space="0" w:color="auto"/>
        <w:left w:val="single" w:sz="6" w:space="0" w:color="666666"/>
        <w:bottom w:val="none" w:sz="0" w:space="0" w:color="auto"/>
        <w:right w:val="none" w:sz="0" w:space="0" w:color="auto"/>
      </w:divBdr>
      <w:divsChild>
        <w:div w:id="814760959">
          <w:marLeft w:val="0"/>
          <w:marRight w:val="0"/>
          <w:marTop w:val="0"/>
          <w:marBottom w:val="0"/>
          <w:divBdr>
            <w:top w:val="none" w:sz="0" w:space="0" w:color="auto"/>
            <w:left w:val="none" w:sz="0" w:space="0" w:color="auto"/>
            <w:bottom w:val="none" w:sz="0" w:space="0" w:color="auto"/>
            <w:right w:val="none" w:sz="0" w:space="0" w:color="auto"/>
          </w:divBdr>
        </w:div>
      </w:divsChild>
    </w:div>
    <w:div w:id="903418306">
      <w:bodyDiv w:val="1"/>
      <w:marLeft w:val="0"/>
      <w:marRight w:val="0"/>
      <w:marTop w:val="0"/>
      <w:marBottom w:val="0"/>
      <w:divBdr>
        <w:top w:val="none" w:sz="0" w:space="0" w:color="auto"/>
        <w:left w:val="none" w:sz="0" w:space="0" w:color="auto"/>
        <w:bottom w:val="none" w:sz="0" w:space="0" w:color="auto"/>
        <w:right w:val="none" w:sz="0" w:space="0" w:color="auto"/>
      </w:divBdr>
    </w:div>
    <w:div w:id="908882267">
      <w:bodyDiv w:val="1"/>
      <w:marLeft w:val="0"/>
      <w:marRight w:val="0"/>
      <w:marTop w:val="0"/>
      <w:marBottom w:val="0"/>
      <w:divBdr>
        <w:top w:val="none" w:sz="0" w:space="0" w:color="auto"/>
        <w:left w:val="none" w:sz="0" w:space="0" w:color="auto"/>
        <w:bottom w:val="none" w:sz="0" w:space="0" w:color="auto"/>
        <w:right w:val="none" w:sz="0" w:space="0" w:color="auto"/>
      </w:divBdr>
    </w:div>
    <w:div w:id="911236663">
      <w:bodyDiv w:val="1"/>
      <w:marLeft w:val="0"/>
      <w:marRight w:val="0"/>
      <w:marTop w:val="0"/>
      <w:marBottom w:val="0"/>
      <w:divBdr>
        <w:top w:val="none" w:sz="0" w:space="0" w:color="auto"/>
        <w:left w:val="none" w:sz="0" w:space="0" w:color="auto"/>
        <w:bottom w:val="none" w:sz="0" w:space="0" w:color="auto"/>
        <w:right w:val="none" w:sz="0" w:space="0" w:color="auto"/>
      </w:divBdr>
    </w:div>
    <w:div w:id="921261078">
      <w:bodyDiv w:val="1"/>
      <w:marLeft w:val="0"/>
      <w:marRight w:val="0"/>
      <w:marTop w:val="0"/>
      <w:marBottom w:val="0"/>
      <w:divBdr>
        <w:top w:val="none" w:sz="0" w:space="0" w:color="auto"/>
        <w:left w:val="none" w:sz="0" w:space="0" w:color="auto"/>
        <w:bottom w:val="none" w:sz="0" w:space="0" w:color="auto"/>
        <w:right w:val="none" w:sz="0" w:space="0" w:color="auto"/>
      </w:divBdr>
    </w:div>
    <w:div w:id="926617030">
      <w:bodyDiv w:val="1"/>
      <w:marLeft w:val="0"/>
      <w:marRight w:val="0"/>
      <w:marTop w:val="0"/>
      <w:marBottom w:val="0"/>
      <w:divBdr>
        <w:top w:val="none" w:sz="0" w:space="0" w:color="auto"/>
        <w:left w:val="none" w:sz="0" w:space="0" w:color="auto"/>
        <w:bottom w:val="none" w:sz="0" w:space="0" w:color="auto"/>
        <w:right w:val="none" w:sz="0" w:space="0" w:color="auto"/>
      </w:divBdr>
    </w:div>
    <w:div w:id="926770887">
      <w:bodyDiv w:val="1"/>
      <w:marLeft w:val="0"/>
      <w:marRight w:val="0"/>
      <w:marTop w:val="0"/>
      <w:marBottom w:val="0"/>
      <w:divBdr>
        <w:top w:val="none" w:sz="0" w:space="0" w:color="auto"/>
        <w:left w:val="none" w:sz="0" w:space="0" w:color="auto"/>
        <w:bottom w:val="none" w:sz="0" w:space="0" w:color="auto"/>
        <w:right w:val="none" w:sz="0" w:space="0" w:color="auto"/>
      </w:divBdr>
    </w:div>
    <w:div w:id="936863466">
      <w:bodyDiv w:val="1"/>
      <w:marLeft w:val="0"/>
      <w:marRight w:val="0"/>
      <w:marTop w:val="0"/>
      <w:marBottom w:val="0"/>
      <w:divBdr>
        <w:top w:val="none" w:sz="0" w:space="0" w:color="auto"/>
        <w:left w:val="none" w:sz="0" w:space="0" w:color="auto"/>
        <w:bottom w:val="none" w:sz="0" w:space="0" w:color="auto"/>
        <w:right w:val="none" w:sz="0" w:space="0" w:color="auto"/>
      </w:divBdr>
    </w:div>
    <w:div w:id="944264865">
      <w:bodyDiv w:val="1"/>
      <w:marLeft w:val="0"/>
      <w:marRight w:val="0"/>
      <w:marTop w:val="0"/>
      <w:marBottom w:val="0"/>
      <w:divBdr>
        <w:top w:val="none" w:sz="0" w:space="0" w:color="auto"/>
        <w:left w:val="none" w:sz="0" w:space="0" w:color="auto"/>
        <w:bottom w:val="none" w:sz="0" w:space="0" w:color="auto"/>
        <w:right w:val="none" w:sz="0" w:space="0" w:color="auto"/>
      </w:divBdr>
    </w:div>
    <w:div w:id="985085554">
      <w:bodyDiv w:val="1"/>
      <w:marLeft w:val="0"/>
      <w:marRight w:val="0"/>
      <w:marTop w:val="0"/>
      <w:marBottom w:val="0"/>
      <w:divBdr>
        <w:top w:val="none" w:sz="0" w:space="0" w:color="auto"/>
        <w:left w:val="none" w:sz="0" w:space="0" w:color="auto"/>
        <w:bottom w:val="none" w:sz="0" w:space="0" w:color="auto"/>
        <w:right w:val="none" w:sz="0" w:space="0" w:color="auto"/>
      </w:divBdr>
      <w:divsChild>
        <w:div w:id="597519119">
          <w:marLeft w:val="0"/>
          <w:marRight w:val="0"/>
          <w:marTop w:val="0"/>
          <w:marBottom w:val="0"/>
          <w:divBdr>
            <w:top w:val="none" w:sz="0" w:space="0" w:color="auto"/>
            <w:left w:val="none" w:sz="0" w:space="0" w:color="auto"/>
            <w:bottom w:val="none" w:sz="0" w:space="0" w:color="auto"/>
            <w:right w:val="none" w:sz="0" w:space="0" w:color="auto"/>
          </w:divBdr>
          <w:divsChild>
            <w:div w:id="475491890">
              <w:marLeft w:val="0"/>
              <w:marRight w:val="0"/>
              <w:marTop w:val="0"/>
              <w:marBottom w:val="0"/>
              <w:divBdr>
                <w:top w:val="none" w:sz="0" w:space="0" w:color="auto"/>
                <w:left w:val="none" w:sz="0" w:space="0" w:color="auto"/>
                <w:bottom w:val="none" w:sz="0" w:space="0" w:color="auto"/>
                <w:right w:val="none" w:sz="0" w:space="0" w:color="auto"/>
              </w:divBdr>
              <w:divsChild>
                <w:div w:id="1585844586">
                  <w:marLeft w:val="0"/>
                  <w:marRight w:val="0"/>
                  <w:marTop w:val="0"/>
                  <w:marBottom w:val="0"/>
                  <w:divBdr>
                    <w:top w:val="none" w:sz="0" w:space="0" w:color="auto"/>
                    <w:left w:val="none" w:sz="0" w:space="0" w:color="auto"/>
                    <w:bottom w:val="none" w:sz="0" w:space="0" w:color="auto"/>
                    <w:right w:val="none" w:sz="0" w:space="0" w:color="auto"/>
                  </w:divBdr>
                  <w:divsChild>
                    <w:div w:id="15823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1714591">
      <w:bodyDiv w:val="1"/>
      <w:marLeft w:val="0"/>
      <w:marRight w:val="0"/>
      <w:marTop w:val="0"/>
      <w:marBottom w:val="0"/>
      <w:divBdr>
        <w:top w:val="none" w:sz="0" w:space="0" w:color="auto"/>
        <w:left w:val="none" w:sz="0" w:space="0" w:color="auto"/>
        <w:bottom w:val="none" w:sz="0" w:space="0" w:color="auto"/>
        <w:right w:val="none" w:sz="0" w:space="0" w:color="auto"/>
      </w:divBdr>
    </w:div>
    <w:div w:id="1012805107">
      <w:bodyDiv w:val="1"/>
      <w:marLeft w:val="0"/>
      <w:marRight w:val="0"/>
      <w:marTop w:val="0"/>
      <w:marBottom w:val="0"/>
      <w:divBdr>
        <w:top w:val="none" w:sz="0" w:space="0" w:color="auto"/>
        <w:left w:val="none" w:sz="0" w:space="0" w:color="auto"/>
        <w:bottom w:val="none" w:sz="0" w:space="0" w:color="auto"/>
        <w:right w:val="none" w:sz="0" w:space="0" w:color="auto"/>
      </w:divBdr>
    </w:div>
    <w:div w:id="1016692509">
      <w:bodyDiv w:val="1"/>
      <w:marLeft w:val="0"/>
      <w:marRight w:val="0"/>
      <w:marTop w:val="0"/>
      <w:marBottom w:val="0"/>
      <w:divBdr>
        <w:top w:val="none" w:sz="0" w:space="0" w:color="auto"/>
        <w:left w:val="none" w:sz="0" w:space="0" w:color="auto"/>
        <w:bottom w:val="none" w:sz="0" w:space="0" w:color="auto"/>
        <w:right w:val="none" w:sz="0" w:space="0" w:color="auto"/>
      </w:divBdr>
    </w:div>
    <w:div w:id="1018114781">
      <w:bodyDiv w:val="1"/>
      <w:marLeft w:val="0"/>
      <w:marRight w:val="0"/>
      <w:marTop w:val="0"/>
      <w:marBottom w:val="0"/>
      <w:divBdr>
        <w:top w:val="none" w:sz="0" w:space="0" w:color="auto"/>
        <w:left w:val="none" w:sz="0" w:space="0" w:color="auto"/>
        <w:bottom w:val="none" w:sz="0" w:space="0" w:color="auto"/>
        <w:right w:val="none" w:sz="0" w:space="0" w:color="auto"/>
      </w:divBdr>
    </w:div>
    <w:div w:id="1047415515">
      <w:bodyDiv w:val="1"/>
      <w:marLeft w:val="0"/>
      <w:marRight w:val="0"/>
      <w:marTop w:val="0"/>
      <w:marBottom w:val="0"/>
      <w:divBdr>
        <w:top w:val="none" w:sz="0" w:space="0" w:color="auto"/>
        <w:left w:val="none" w:sz="0" w:space="0" w:color="auto"/>
        <w:bottom w:val="none" w:sz="0" w:space="0" w:color="auto"/>
        <w:right w:val="none" w:sz="0" w:space="0" w:color="auto"/>
      </w:divBdr>
    </w:div>
    <w:div w:id="1049450598">
      <w:bodyDiv w:val="1"/>
      <w:marLeft w:val="0"/>
      <w:marRight w:val="0"/>
      <w:marTop w:val="0"/>
      <w:marBottom w:val="0"/>
      <w:divBdr>
        <w:top w:val="none" w:sz="0" w:space="0" w:color="auto"/>
        <w:left w:val="none" w:sz="0" w:space="0" w:color="auto"/>
        <w:bottom w:val="none" w:sz="0" w:space="0" w:color="auto"/>
        <w:right w:val="none" w:sz="0" w:space="0" w:color="auto"/>
      </w:divBdr>
    </w:div>
    <w:div w:id="1061559207">
      <w:bodyDiv w:val="1"/>
      <w:marLeft w:val="0"/>
      <w:marRight w:val="0"/>
      <w:marTop w:val="0"/>
      <w:marBottom w:val="0"/>
      <w:divBdr>
        <w:top w:val="none" w:sz="0" w:space="0" w:color="auto"/>
        <w:left w:val="none" w:sz="0" w:space="0" w:color="auto"/>
        <w:bottom w:val="none" w:sz="0" w:space="0" w:color="auto"/>
        <w:right w:val="none" w:sz="0" w:space="0" w:color="auto"/>
      </w:divBdr>
    </w:div>
    <w:div w:id="1062212197">
      <w:bodyDiv w:val="1"/>
      <w:marLeft w:val="0"/>
      <w:marRight w:val="0"/>
      <w:marTop w:val="0"/>
      <w:marBottom w:val="0"/>
      <w:divBdr>
        <w:top w:val="none" w:sz="0" w:space="0" w:color="auto"/>
        <w:left w:val="none" w:sz="0" w:space="0" w:color="auto"/>
        <w:bottom w:val="none" w:sz="0" w:space="0" w:color="auto"/>
        <w:right w:val="none" w:sz="0" w:space="0" w:color="auto"/>
      </w:divBdr>
    </w:div>
    <w:div w:id="1069571286">
      <w:bodyDiv w:val="1"/>
      <w:marLeft w:val="0"/>
      <w:marRight w:val="0"/>
      <w:marTop w:val="0"/>
      <w:marBottom w:val="0"/>
      <w:divBdr>
        <w:top w:val="none" w:sz="0" w:space="0" w:color="auto"/>
        <w:left w:val="none" w:sz="0" w:space="0" w:color="auto"/>
        <w:bottom w:val="none" w:sz="0" w:space="0" w:color="auto"/>
        <w:right w:val="none" w:sz="0" w:space="0" w:color="auto"/>
      </w:divBdr>
    </w:div>
    <w:div w:id="1069839212">
      <w:bodyDiv w:val="1"/>
      <w:marLeft w:val="0"/>
      <w:marRight w:val="0"/>
      <w:marTop w:val="0"/>
      <w:marBottom w:val="0"/>
      <w:divBdr>
        <w:top w:val="none" w:sz="0" w:space="0" w:color="auto"/>
        <w:left w:val="none" w:sz="0" w:space="0" w:color="auto"/>
        <w:bottom w:val="none" w:sz="0" w:space="0" w:color="auto"/>
        <w:right w:val="none" w:sz="0" w:space="0" w:color="auto"/>
      </w:divBdr>
    </w:div>
    <w:div w:id="1084650667">
      <w:marLeft w:val="0"/>
      <w:marRight w:val="4500"/>
      <w:marTop w:val="0"/>
      <w:marBottom w:val="0"/>
      <w:divBdr>
        <w:top w:val="none" w:sz="0" w:space="0" w:color="auto"/>
        <w:left w:val="none" w:sz="0" w:space="0" w:color="auto"/>
        <w:bottom w:val="none" w:sz="0" w:space="0" w:color="auto"/>
        <w:right w:val="none" w:sz="0" w:space="0" w:color="auto"/>
      </w:divBdr>
      <w:divsChild>
        <w:div w:id="213740246">
          <w:marLeft w:val="0"/>
          <w:marRight w:val="0"/>
          <w:marTop w:val="0"/>
          <w:marBottom w:val="0"/>
          <w:divBdr>
            <w:top w:val="none" w:sz="0" w:space="0" w:color="auto"/>
            <w:left w:val="none" w:sz="0" w:space="0" w:color="auto"/>
            <w:bottom w:val="none" w:sz="0" w:space="0" w:color="auto"/>
            <w:right w:val="none" w:sz="0" w:space="0" w:color="auto"/>
          </w:divBdr>
          <w:divsChild>
            <w:div w:id="1838376440">
              <w:marLeft w:val="-3690"/>
              <w:marRight w:val="0"/>
              <w:marTop w:val="0"/>
              <w:marBottom w:val="0"/>
              <w:divBdr>
                <w:top w:val="none" w:sz="0" w:space="0" w:color="auto"/>
                <w:left w:val="none" w:sz="0" w:space="0" w:color="auto"/>
                <w:bottom w:val="none" w:sz="0" w:space="0" w:color="auto"/>
                <w:right w:val="none" w:sz="0" w:space="0" w:color="auto"/>
              </w:divBdr>
            </w:div>
          </w:divsChild>
        </w:div>
      </w:divsChild>
    </w:div>
    <w:div w:id="1089237516">
      <w:bodyDiv w:val="1"/>
      <w:marLeft w:val="0"/>
      <w:marRight w:val="0"/>
      <w:marTop w:val="0"/>
      <w:marBottom w:val="0"/>
      <w:divBdr>
        <w:top w:val="none" w:sz="0" w:space="0" w:color="auto"/>
        <w:left w:val="none" w:sz="0" w:space="0" w:color="auto"/>
        <w:bottom w:val="none" w:sz="0" w:space="0" w:color="auto"/>
        <w:right w:val="none" w:sz="0" w:space="0" w:color="auto"/>
      </w:divBdr>
    </w:div>
    <w:div w:id="1091851307">
      <w:marLeft w:val="0"/>
      <w:marRight w:val="0"/>
      <w:marTop w:val="0"/>
      <w:marBottom w:val="0"/>
      <w:divBdr>
        <w:top w:val="none" w:sz="0" w:space="0" w:color="auto"/>
        <w:left w:val="single" w:sz="6" w:space="0" w:color="666666"/>
        <w:bottom w:val="none" w:sz="0" w:space="0" w:color="auto"/>
        <w:right w:val="none" w:sz="0" w:space="0" w:color="auto"/>
      </w:divBdr>
      <w:divsChild>
        <w:div w:id="1360279467">
          <w:marLeft w:val="0"/>
          <w:marRight w:val="0"/>
          <w:marTop w:val="0"/>
          <w:marBottom w:val="0"/>
          <w:divBdr>
            <w:top w:val="none" w:sz="0" w:space="0" w:color="auto"/>
            <w:left w:val="none" w:sz="0" w:space="0" w:color="auto"/>
            <w:bottom w:val="none" w:sz="0" w:space="0" w:color="auto"/>
            <w:right w:val="none" w:sz="0" w:space="0" w:color="auto"/>
          </w:divBdr>
        </w:div>
      </w:divsChild>
    </w:div>
    <w:div w:id="1094009978">
      <w:bodyDiv w:val="1"/>
      <w:marLeft w:val="0"/>
      <w:marRight w:val="0"/>
      <w:marTop w:val="0"/>
      <w:marBottom w:val="0"/>
      <w:divBdr>
        <w:top w:val="none" w:sz="0" w:space="0" w:color="auto"/>
        <w:left w:val="none" w:sz="0" w:space="0" w:color="auto"/>
        <w:bottom w:val="none" w:sz="0" w:space="0" w:color="auto"/>
        <w:right w:val="none" w:sz="0" w:space="0" w:color="auto"/>
      </w:divBdr>
      <w:divsChild>
        <w:div w:id="194928308">
          <w:marLeft w:val="0"/>
          <w:marRight w:val="0"/>
          <w:marTop w:val="0"/>
          <w:marBottom w:val="0"/>
          <w:divBdr>
            <w:top w:val="none" w:sz="0" w:space="0" w:color="auto"/>
            <w:left w:val="none" w:sz="0" w:space="0" w:color="auto"/>
            <w:bottom w:val="none" w:sz="0" w:space="0" w:color="auto"/>
            <w:right w:val="none" w:sz="0" w:space="0" w:color="auto"/>
          </w:divBdr>
          <w:divsChild>
            <w:div w:id="1073619420">
              <w:marLeft w:val="0"/>
              <w:marRight w:val="0"/>
              <w:marTop w:val="0"/>
              <w:marBottom w:val="0"/>
              <w:divBdr>
                <w:top w:val="none" w:sz="0" w:space="0" w:color="auto"/>
                <w:left w:val="none" w:sz="0" w:space="0" w:color="auto"/>
                <w:bottom w:val="none" w:sz="0" w:space="0" w:color="auto"/>
                <w:right w:val="none" w:sz="0" w:space="0" w:color="auto"/>
              </w:divBdr>
              <w:divsChild>
                <w:div w:id="814685941">
                  <w:marLeft w:val="0"/>
                  <w:marRight w:val="0"/>
                  <w:marTop w:val="0"/>
                  <w:marBottom w:val="0"/>
                  <w:divBdr>
                    <w:top w:val="none" w:sz="0" w:space="0" w:color="auto"/>
                    <w:left w:val="none" w:sz="0" w:space="0" w:color="auto"/>
                    <w:bottom w:val="none" w:sz="0" w:space="0" w:color="auto"/>
                    <w:right w:val="none" w:sz="0" w:space="0" w:color="auto"/>
                  </w:divBdr>
                  <w:divsChild>
                    <w:div w:id="1290404759">
                      <w:marLeft w:val="0"/>
                      <w:marRight w:val="0"/>
                      <w:marTop w:val="0"/>
                      <w:marBottom w:val="0"/>
                      <w:divBdr>
                        <w:top w:val="none" w:sz="0" w:space="0" w:color="auto"/>
                        <w:left w:val="none" w:sz="0" w:space="0" w:color="auto"/>
                        <w:bottom w:val="none" w:sz="0" w:space="0" w:color="auto"/>
                        <w:right w:val="none" w:sz="0" w:space="0" w:color="auto"/>
                      </w:divBdr>
                      <w:divsChild>
                        <w:div w:id="1152716009">
                          <w:marLeft w:val="0"/>
                          <w:marRight w:val="0"/>
                          <w:marTop w:val="0"/>
                          <w:marBottom w:val="0"/>
                          <w:divBdr>
                            <w:top w:val="none" w:sz="0" w:space="0" w:color="auto"/>
                            <w:left w:val="none" w:sz="0" w:space="0" w:color="auto"/>
                            <w:bottom w:val="none" w:sz="0" w:space="0" w:color="auto"/>
                            <w:right w:val="none" w:sz="0" w:space="0" w:color="auto"/>
                          </w:divBdr>
                          <w:divsChild>
                            <w:div w:id="2045476161">
                              <w:marLeft w:val="0"/>
                              <w:marRight w:val="0"/>
                              <w:marTop w:val="0"/>
                              <w:marBottom w:val="0"/>
                              <w:divBdr>
                                <w:top w:val="none" w:sz="0" w:space="0" w:color="auto"/>
                                <w:left w:val="none" w:sz="0" w:space="0" w:color="auto"/>
                                <w:bottom w:val="none" w:sz="0" w:space="0" w:color="auto"/>
                                <w:right w:val="none" w:sz="0" w:space="0" w:color="auto"/>
                              </w:divBdr>
                              <w:divsChild>
                                <w:div w:id="568157027">
                                  <w:marLeft w:val="0"/>
                                  <w:marRight w:val="0"/>
                                  <w:marTop w:val="0"/>
                                  <w:marBottom w:val="0"/>
                                  <w:divBdr>
                                    <w:top w:val="none" w:sz="0" w:space="0" w:color="auto"/>
                                    <w:left w:val="none" w:sz="0" w:space="0" w:color="auto"/>
                                    <w:bottom w:val="none" w:sz="0" w:space="0" w:color="auto"/>
                                    <w:right w:val="none" w:sz="0" w:space="0" w:color="auto"/>
                                  </w:divBdr>
                                  <w:divsChild>
                                    <w:div w:id="164990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94352065">
      <w:bodyDiv w:val="1"/>
      <w:marLeft w:val="0"/>
      <w:marRight w:val="0"/>
      <w:marTop w:val="0"/>
      <w:marBottom w:val="0"/>
      <w:divBdr>
        <w:top w:val="none" w:sz="0" w:space="0" w:color="auto"/>
        <w:left w:val="none" w:sz="0" w:space="0" w:color="auto"/>
        <w:bottom w:val="none" w:sz="0" w:space="0" w:color="auto"/>
        <w:right w:val="none" w:sz="0" w:space="0" w:color="auto"/>
      </w:divBdr>
    </w:div>
    <w:div w:id="1098141915">
      <w:bodyDiv w:val="1"/>
      <w:marLeft w:val="0"/>
      <w:marRight w:val="0"/>
      <w:marTop w:val="0"/>
      <w:marBottom w:val="0"/>
      <w:divBdr>
        <w:top w:val="none" w:sz="0" w:space="0" w:color="auto"/>
        <w:left w:val="none" w:sz="0" w:space="0" w:color="auto"/>
        <w:bottom w:val="none" w:sz="0" w:space="0" w:color="auto"/>
        <w:right w:val="none" w:sz="0" w:space="0" w:color="auto"/>
      </w:divBdr>
    </w:div>
    <w:div w:id="1099258872">
      <w:bodyDiv w:val="1"/>
      <w:marLeft w:val="0"/>
      <w:marRight w:val="0"/>
      <w:marTop w:val="0"/>
      <w:marBottom w:val="0"/>
      <w:divBdr>
        <w:top w:val="none" w:sz="0" w:space="0" w:color="auto"/>
        <w:left w:val="none" w:sz="0" w:space="0" w:color="auto"/>
        <w:bottom w:val="none" w:sz="0" w:space="0" w:color="auto"/>
        <w:right w:val="none" w:sz="0" w:space="0" w:color="auto"/>
      </w:divBdr>
    </w:div>
    <w:div w:id="1099330376">
      <w:bodyDiv w:val="1"/>
      <w:marLeft w:val="0"/>
      <w:marRight w:val="0"/>
      <w:marTop w:val="0"/>
      <w:marBottom w:val="0"/>
      <w:divBdr>
        <w:top w:val="none" w:sz="0" w:space="0" w:color="auto"/>
        <w:left w:val="none" w:sz="0" w:space="0" w:color="auto"/>
        <w:bottom w:val="none" w:sz="0" w:space="0" w:color="auto"/>
        <w:right w:val="none" w:sz="0" w:space="0" w:color="auto"/>
      </w:divBdr>
    </w:div>
    <w:div w:id="1113094799">
      <w:bodyDiv w:val="1"/>
      <w:marLeft w:val="0"/>
      <w:marRight w:val="0"/>
      <w:marTop w:val="0"/>
      <w:marBottom w:val="0"/>
      <w:divBdr>
        <w:top w:val="none" w:sz="0" w:space="0" w:color="auto"/>
        <w:left w:val="none" w:sz="0" w:space="0" w:color="auto"/>
        <w:bottom w:val="none" w:sz="0" w:space="0" w:color="auto"/>
        <w:right w:val="none" w:sz="0" w:space="0" w:color="auto"/>
      </w:divBdr>
    </w:div>
    <w:div w:id="1114591467">
      <w:bodyDiv w:val="1"/>
      <w:marLeft w:val="0"/>
      <w:marRight w:val="0"/>
      <w:marTop w:val="0"/>
      <w:marBottom w:val="0"/>
      <w:divBdr>
        <w:top w:val="none" w:sz="0" w:space="0" w:color="auto"/>
        <w:left w:val="none" w:sz="0" w:space="0" w:color="auto"/>
        <w:bottom w:val="none" w:sz="0" w:space="0" w:color="auto"/>
        <w:right w:val="none" w:sz="0" w:space="0" w:color="auto"/>
      </w:divBdr>
    </w:div>
    <w:div w:id="1114908808">
      <w:bodyDiv w:val="1"/>
      <w:marLeft w:val="0"/>
      <w:marRight w:val="0"/>
      <w:marTop w:val="0"/>
      <w:marBottom w:val="0"/>
      <w:divBdr>
        <w:top w:val="none" w:sz="0" w:space="0" w:color="auto"/>
        <w:left w:val="none" w:sz="0" w:space="0" w:color="auto"/>
        <w:bottom w:val="none" w:sz="0" w:space="0" w:color="auto"/>
        <w:right w:val="none" w:sz="0" w:space="0" w:color="auto"/>
      </w:divBdr>
    </w:div>
    <w:div w:id="1130173002">
      <w:bodyDiv w:val="1"/>
      <w:marLeft w:val="0"/>
      <w:marRight w:val="0"/>
      <w:marTop w:val="0"/>
      <w:marBottom w:val="0"/>
      <w:divBdr>
        <w:top w:val="none" w:sz="0" w:space="0" w:color="auto"/>
        <w:left w:val="none" w:sz="0" w:space="0" w:color="auto"/>
        <w:bottom w:val="none" w:sz="0" w:space="0" w:color="auto"/>
        <w:right w:val="none" w:sz="0" w:space="0" w:color="auto"/>
      </w:divBdr>
    </w:div>
    <w:div w:id="1136991883">
      <w:bodyDiv w:val="1"/>
      <w:marLeft w:val="0"/>
      <w:marRight w:val="0"/>
      <w:marTop w:val="0"/>
      <w:marBottom w:val="0"/>
      <w:divBdr>
        <w:top w:val="none" w:sz="0" w:space="0" w:color="auto"/>
        <w:left w:val="none" w:sz="0" w:space="0" w:color="auto"/>
        <w:bottom w:val="none" w:sz="0" w:space="0" w:color="auto"/>
        <w:right w:val="none" w:sz="0" w:space="0" w:color="auto"/>
      </w:divBdr>
    </w:div>
    <w:div w:id="1153990456">
      <w:bodyDiv w:val="1"/>
      <w:marLeft w:val="0"/>
      <w:marRight w:val="0"/>
      <w:marTop w:val="0"/>
      <w:marBottom w:val="0"/>
      <w:divBdr>
        <w:top w:val="none" w:sz="0" w:space="0" w:color="auto"/>
        <w:left w:val="none" w:sz="0" w:space="0" w:color="auto"/>
        <w:bottom w:val="none" w:sz="0" w:space="0" w:color="auto"/>
        <w:right w:val="none" w:sz="0" w:space="0" w:color="auto"/>
      </w:divBdr>
    </w:div>
    <w:div w:id="1159687072">
      <w:bodyDiv w:val="1"/>
      <w:marLeft w:val="0"/>
      <w:marRight w:val="0"/>
      <w:marTop w:val="0"/>
      <w:marBottom w:val="0"/>
      <w:divBdr>
        <w:top w:val="none" w:sz="0" w:space="0" w:color="auto"/>
        <w:left w:val="none" w:sz="0" w:space="0" w:color="auto"/>
        <w:bottom w:val="none" w:sz="0" w:space="0" w:color="auto"/>
        <w:right w:val="none" w:sz="0" w:space="0" w:color="auto"/>
      </w:divBdr>
    </w:div>
    <w:div w:id="1161196387">
      <w:bodyDiv w:val="1"/>
      <w:marLeft w:val="0"/>
      <w:marRight w:val="0"/>
      <w:marTop w:val="0"/>
      <w:marBottom w:val="0"/>
      <w:divBdr>
        <w:top w:val="none" w:sz="0" w:space="0" w:color="auto"/>
        <w:left w:val="none" w:sz="0" w:space="0" w:color="auto"/>
        <w:bottom w:val="none" w:sz="0" w:space="0" w:color="auto"/>
        <w:right w:val="none" w:sz="0" w:space="0" w:color="auto"/>
      </w:divBdr>
    </w:div>
    <w:div w:id="1164394659">
      <w:bodyDiv w:val="1"/>
      <w:marLeft w:val="0"/>
      <w:marRight w:val="0"/>
      <w:marTop w:val="0"/>
      <w:marBottom w:val="0"/>
      <w:divBdr>
        <w:top w:val="none" w:sz="0" w:space="0" w:color="auto"/>
        <w:left w:val="none" w:sz="0" w:space="0" w:color="auto"/>
        <w:bottom w:val="none" w:sz="0" w:space="0" w:color="auto"/>
        <w:right w:val="none" w:sz="0" w:space="0" w:color="auto"/>
      </w:divBdr>
    </w:div>
    <w:div w:id="1175219660">
      <w:bodyDiv w:val="1"/>
      <w:marLeft w:val="0"/>
      <w:marRight w:val="0"/>
      <w:marTop w:val="0"/>
      <w:marBottom w:val="0"/>
      <w:divBdr>
        <w:top w:val="none" w:sz="0" w:space="0" w:color="auto"/>
        <w:left w:val="none" w:sz="0" w:space="0" w:color="auto"/>
        <w:bottom w:val="none" w:sz="0" w:space="0" w:color="auto"/>
        <w:right w:val="none" w:sz="0" w:space="0" w:color="auto"/>
      </w:divBdr>
    </w:div>
    <w:div w:id="1213074651">
      <w:bodyDiv w:val="1"/>
      <w:marLeft w:val="0"/>
      <w:marRight w:val="0"/>
      <w:marTop w:val="0"/>
      <w:marBottom w:val="0"/>
      <w:divBdr>
        <w:top w:val="none" w:sz="0" w:space="0" w:color="auto"/>
        <w:left w:val="none" w:sz="0" w:space="0" w:color="auto"/>
        <w:bottom w:val="none" w:sz="0" w:space="0" w:color="auto"/>
        <w:right w:val="none" w:sz="0" w:space="0" w:color="auto"/>
      </w:divBdr>
      <w:divsChild>
        <w:div w:id="1506163985">
          <w:marLeft w:val="0"/>
          <w:marRight w:val="0"/>
          <w:marTop w:val="0"/>
          <w:marBottom w:val="0"/>
          <w:divBdr>
            <w:top w:val="none" w:sz="0" w:space="0" w:color="auto"/>
            <w:left w:val="none" w:sz="0" w:space="0" w:color="auto"/>
            <w:bottom w:val="none" w:sz="0" w:space="0" w:color="auto"/>
            <w:right w:val="none" w:sz="0" w:space="0" w:color="auto"/>
          </w:divBdr>
          <w:divsChild>
            <w:div w:id="1872037100">
              <w:marLeft w:val="0"/>
              <w:marRight w:val="0"/>
              <w:marTop w:val="0"/>
              <w:marBottom w:val="0"/>
              <w:divBdr>
                <w:top w:val="none" w:sz="0" w:space="0" w:color="auto"/>
                <w:left w:val="none" w:sz="0" w:space="0" w:color="auto"/>
                <w:bottom w:val="none" w:sz="0" w:space="0" w:color="auto"/>
                <w:right w:val="none" w:sz="0" w:space="0" w:color="auto"/>
              </w:divBdr>
              <w:divsChild>
                <w:div w:id="149256907">
                  <w:marLeft w:val="0"/>
                  <w:marRight w:val="0"/>
                  <w:marTop w:val="0"/>
                  <w:marBottom w:val="0"/>
                  <w:divBdr>
                    <w:top w:val="single" w:sz="2" w:space="0" w:color="DDDDDD"/>
                    <w:left w:val="single" w:sz="2" w:space="0" w:color="DDDDDD"/>
                    <w:bottom w:val="single" w:sz="2" w:space="0" w:color="DDDDDD"/>
                    <w:right w:val="single" w:sz="2" w:space="0" w:color="DDDDDD"/>
                  </w:divBdr>
                  <w:divsChild>
                    <w:div w:id="1224216751">
                      <w:marLeft w:val="0"/>
                      <w:marRight w:val="0"/>
                      <w:marTop w:val="0"/>
                      <w:marBottom w:val="0"/>
                      <w:divBdr>
                        <w:top w:val="none" w:sz="0" w:space="0" w:color="auto"/>
                        <w:left w:val="none" w:sz="0" w:space="0" w:color="auto"/>
                        <w:bottom w:val="none" w:sz="0" w:space="0" w:color="auto"/>
                        <w:right w:val="none" w:sz="0" w:space="0" w:color="auto"/>
                      </w:divBdr>
                      <w:divsChild>
                        <w:div w:id="1003976687">
                          <w:marLeft w:val="0"/>
                          <w:marRight w:val="0"/>
                          <w:marTop w:val="0"/>
                          <w:marBottom w:val="0"/>
                          <w:divBdr>
                            <w:top w:val="none" w:sz="0" w:space="0" w:color="auto"/>
                            <w:left w:val="none" w:sz="0" w:space="0" w:color="auto"/>
                            <w:bottom w:val="none" w:sz="0" w:space="0" w:color="auto"/>
                            <w:right w:val="none" w:sz="0" w:space="0" w:color="auto"/>
                          </w:divBdr>
                          <w:divsChild>
                            <w:div w:id="155827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7664752">
      <w:bodyDiv w:val="1"/>
      <w:marLeft w:val="0"/>
      <w:marRight w:val="0"/>
      <w:marTop w:val="0"/>
      <w:marBottom w:val="0"/>
      <w:divBdr>
        <w:top w:val="none" w:sz="0" w:space="0" w:color="auto"/>
        <w:left w:val="none" w:sz="0" w:space="0" w:color="auto"/>
        <w:bottom w:val="none" w:sz="0" w:space="0" w:color="auto"/>
        <w:right w:val="none" w:sz="0" w:space="0" w:color="auto"/>
      </w:divBdr>
    </w:div>
    <w:div w:id="1228762172">
      <w:bodyDiv w:val="1"/>
      <w:marLeft w:val="0"/>
      <w:marRight w:val="0"/>
      <w:marTop w:val="0"/>
      <w:marBottom w:val="0"/>
      <w:divBdr>
        <w:top w:val="none" w:sz="0" w:space="0" w:color="auto"/>
        <w:left w:val="none" w:sz="0" w:space="0" w:color="auto"/>
        <w:bottom w:val="none" w:sz="0" w:space="0" w:color="auto"/>
        <w:right w:val="none" w:sz="0" w:space="0" w:color="auto"/>
      </w:divBdr>
      <w:divsChild>
        <w:div w:id="389766890">
          <w:marLeft w:val="0"/>
          <w:marRight w:val="0"/>
          <w:marTop w:val="0"/>
          <w:marBottom w:val="0"/>
          <w:divBdr>
            <w:top w:val="none" w:sz="0" w:space="0" w:color="auto"/>
            <w:left w:val="none" w:sz="0" w:space="0" w:color="auto"/>
            <w:bottom w:val="none" w:sz="0" w:space="0" w:color="auto"/>
            <w:right w:val="none" w:sz="0" w:space="0" w:color="auto"/>
          </w:divBdr>
          <w:divsChild>
            <w:div w:id="202668978">
              <w:marLeft w:val="0"/>
              <w:marRight w:val="0"/>
              <w:marTop w:val="0"/>
              <w:marBottom w:val="0"/>
              <w:divBdr>
                <w:top w:val="none" w:sz="0" w:space="0" w:color="auto"/>
                <w:left w:val="none" w:sz="0" w:space="0" w:color="auto"/>
                <w:bottom w:val="none" w:sz="0" w:space="0" w:color="auto"/>
                <w:right w:val="none" w:sz="0" w:space="0" w:color="auto"/>
              </w:divBdr>
              <w:divsChild>
                <w:div w:id="1966963059">
                  <w:marLeft w:val="0"/>
                  <w:marRight w:val="0"/>
                  <w:marTop w:val="0"/>
                  <w:marBottom w:val="0"/>
                  <w:divBdr>
                    <w:top w:val="none" w:sz="0" w:space="0" w:color="auto"/>
                    <w:left w:val="none" w:sz="0" w:space="0" w:color="auto"/>
                    <w:bottom w:val="none" w:sz="0" w:space="0" w:color="auto"/>
                    <w:right w:val="none" w:sz="0" w:space="0" w:color="auto"/>
                  </w:divBdr>
                </w:div>
                <w:div w:id="1663317908">
                  <w:marLeft w:val="0"/>
                  <w:marRight w:val="0"/>
                  <w:marTop w:val="0"/>
                  <w:marBottom w:val="0"/>
                  <w:divBdr>
                    <w:top w:val="none" w:sz="0" w:space="0" w:color="auto"/>
                    <w:left w:val="none" w:sz="0" w:space="0" w:color="auto"/>
                    <w:bottom w:val="none" w:sz="0" w:space="0" w:color="auto"/>
                    <w:right w:val="none" w:sz="0" w:space="0" w:color="auto"/>
                  </w:divBdr>
                </w:div>
                <w:div w:id="1120685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748768">
          <w:marLeft w:val="0"/>
          <w:marRight w:val="0"/>
          <w:marTop w:val="0"/>
          <w:marBottom w:val="0"/>
          <w:divBdr>
            <w:top w:val="none" w:sz="0" w:space="0" w:color="auto"/>
            <w:left w:val="none" w:sz="0" w:space="0" w:color="auto"/>
            <w:bottom w:val="none" w:sz="0" w:space="0" w:color="auto"/>
            <w:right w:val="none" w:sz="0" w:space="0" w:color="auto"/>
          </w:divBdr>
          <w:divsChild>
            <w:div w:id="1470975596">
              <w:marLeft w:val="0"/>
              <w:marRight w:val="0"/>
              <w:marTop w:val="0"/>
              <w:marBottom w:val="0"/>
              <w:divBdr>
                <w:top w:val="none" w:sz="0" w:space="0" w:color="auto"/>
                <w:left w:val="none" w:sz="0" w:space="0" w:color="auto"/>
                <w:bottom w:val="none" w:sz="0" w:space="0" w:color="auto"/>
                <w:right w:val="none" w:sz="0" w:space="0" w:color="auto"/>
              </w:divBdr>
              <w:divsChild>
                <w:div w:id="154995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078522">
          <w:marLeft w:val="0"/>
          <w:marRight w:val="0"/>
          <w:marTop w:val="0"/>
          <w:marBottom w:val="0"/>
          <w:divBdr>
            <w:top w:val="none" w:sz="0" w:space="0" w:color="auto"/>
            <w:left w:val="none" w:sz="0" w:space="0" w:color="auto"/>
            <w:bottom w:val="none" w:sz="0" w:space="0" w:color="auto"/>
            <w:right w:val="none" w:sz="0" w:space="0" w:color="auto"/>
          </w:divBdr>
        </w:div>
        <w:div w:id="1003243547">
          <w:marLeft w:val="0"/>
          <w:marRight w:val="0"/>
          <w:marTop w:val="0"/>
          <w:marBottom w:val="0"/>
          <w:divBdr>
            <w:top w:val="none" w:sz="0" w:space="0" w:color="auto"/>
            <w:left w:val="none" w:sz="0" w:space="0" w:color="auto"/>
            <w:bottom w:val="none" w:sz="0" w:space="0" w:color="auto"/>
            <w:right w:val="none" w:sz="0" w:space="0" w:color="auto"/>
          </w:divBdr>
        </w:div>
      </w:divsChild>
    </w:div>
    <w:div w:id="1232235124">
      <w:bodyDiv w:val="1"/>
      <w:marLeft w:val="0"/>
      <w:marRight w:val="0"/>
      <w:marTop w:val="0"/>
      <w:marBottom w:val="0"/>
      <w:divBdr>
        <w:top w:val="none" w:sz="0" w:space="0" w:color="auto"/>
        <w:left w:val="none" w:sz="0" w:space="0" w:color="auto"/>
        <w:bottom w:val="none" w:sz="0" w:space="0" w:color="auto"/>
        <w:right w:val="none" w:sz="0" w:space="0" w:color="auto"/>
      </w:divBdr>
    </w:div>
    <w:div w:id="1250625431">
      <w:marLeft w:val="0"/>
      <w:marRight w:val="0"/>
      <w:marTop w:val="0"/>
      <w:marBottom w:val="0"/>
      <w:divBdr>
        <w:top w:val="none" w:sz="0" w:space="0" w:color="auto"/>
        <w:left w:val="single" w:sz="6" w:space="0" w:color="666666"/>
        <w:bottom w:val="none" w:sz="0" w:space="0" w:color="auto"/>
        <w:right w:val="none" w:sz="0" w:space="0" w:color="auto"/>
      </w:divBdr>
      <w:divsChild>
        <w:div w:id="1105078233">
          <w:marLeft w:val="0"/>
          <w:marRight w:val="0"/>
          <w:marTop w:val="0"/>
          <w:marBottom w:val="0"/>
          <w:divBdr>
            <w:top w:val="none" w:sz="0" w:space="0" w:color="auto"/>
            <w:left w:val="none" w:sz="0" w:space="0" w:color="auto"/>
            <w:bottom w:val="none" w:sz="0" w:space="0" w:color="auto"/>
            <w:right w:val="none" w:sz="0" w:space="0" w:color="auto"/>
          </w:divBdr>
        </w:div>
      </w:divsChild>
    </w:div>
    <w:div w:id="1251236439">
      <w:bodyDiv w:val="1"/>
      <w:marLeft w:val="0"/>
      <w:marRight w:val="0"/>
      <w:marTop w:val="0"/>
      <w:marBottom w:val="0"/>
      <w:divBdr>
        <w:top w:val="none" w:sz="0" w:space="0" w:color="auto"/>
        <w:left w:val="none" w:sz="0" w:space="0" w:color="auto"/>
        <w:bottom w:val="none" w:sz="0" w:space="0" w:color="auto"/>
        <w:right w:val="none" w:sz="0" w:space="0" w:color="auto"/>
      </w:divBdr>
    </w:div>
    <w:div w:id="1253974068">
      <w:bodyDiv w:val="1"/>
      <w:marLeft w:val="0"/>
      <w:marRight w:val="0"/>
      <w:marTop w:val="0"/>
      <w:marBottom w:val="0"/>
      <w:divBdr>
        <w:top w:val="none" w:sz="0" w:space="0" w:color="auto"/>
        <w:left w:val="none" w:sz="0" w:space="0" w:color="auto"/>
        <w:bottom w:val="none" w:sz="0" w:space="0" w:color="auto"/>
        <w:right w:val="none" w:sz="0" w:space="0" w:color="auto"/>
      </w:divBdr>
    </w:div>
    <w:div w:id="1258908523">
      <w:bodyDiv w:val="1"/>
      <w:marLeft w:val="0"/>
      <w:marRight w:val="0"/>
      <w:marTop w:val="0"/>
      <w:marBottom w:val="0"/>
      <w:divBdr>
        <w:top w:val="none" w:sz="0" w:space="0" w:color="auto"/>
        <w:left w:val="none" w:sz="0" w:space="0" w:color="auto"/>
        <w:bottom w:val="none" w:sz="0" w:space="0" w:color="auto"/>
        <w:right w:val="none" w:sz="0" w:space="0" w:color="auto"/>
      </w:divBdr>
      <w:divsChild>
        <w:div w:id="290483873">
          <w:marLeft w:val="0"/>
          <w:marRight w:val="0"/>
          <w:marTop w:val="0"/>
          <w:marBottom w:val="300"/>
          <w:divBdr>
            <w:top w:val="none" w:sz="0" w:space="0" w:color="auto"/>
            <w:left w:val="none" w:sz="0" w:space="0" w:color="auto"/>
            <w:bottom w:val="none" w:sz="0" w:space="0" w:color="auto"/>
            <w:right w:val="none" w:sz="0" w:space="0" w:color="auto"/>
          </w:divBdr>
          <w:divsChild>
            <w:div w:id="299383622">
              <w:marLeft w:val="0"/>
              <w:marRight w:val="0"/>
              <w:marTop w:val="0"/>
              <w:marBottom w:val="0"/>
              <w:divBdr>
                <w:top w:val="none" w:sz="0" w:space="0" w:color="auto"/>
                <w:left w:val="none" w:sz="0" w:space="0" w:color="auto"/>
                <w:bottom w:val="none" w:sz="0" w:space="0" w:color="auto"/>
                <w:right w:val="none" w:sz="0" w:space="0" w:color="auto"/>
              </w:divBdr>
              <w:divsChild>
                <w:div w:id="321472714">
                  <w:marLeft w:val="0"/>
                  <w:marRight w:val="150"/>
                  <w:marTop w:val="0"/>
                  <w:marBottom w:val="0"/>
                  <w:divBdr>
                    <w:top w:val="none" w:sz="0" w:space="0" w:color="auto"/>
                    <w:left w:val="none" w:sz="0" w:space="0" w:color="auto"/>
                    <w:bottom w:val="none" w:sz="0" w:space="0" w:color="auto"/>
                    <w:right w:val="none" w:sz="0" w:space="0" w:color="auto"/>
                  </w:divBdr>
                  <w:divsChild>
                    <w:div w:id="1251743783">
                      <w:marLeft w:val="0"/>
                      <w:marRight w:val="0"/>
                      <w:marTop w:val="0"/>
                      <w:marBottom w:val="0"/>
                      <w:divBdr>
                        <w:top w:val="none" w:sz="0" w:space="0" w:color="auto"/>
                        <w:left w:val="none" w:sz="0" w:space="0" w:color="auto"/>
                        <w:bottom w:val="none" w:sz="0" w:space="0" w:color="auto"/>
                        <w:right w:val="none" w:sz="0" w:space="0" w:color="auto"/>
                      </w:divBdr>
                      <w:divsChild>
                        <w:div w:id="2063749051">
                          <w:marLeft w:val="0"/>
                          <w:marRight w:val="150"/>
                          <w:marTop w:val="0"/>
                          <w:marBottom w:val="0"/>
                          <w:divBdr>
                            <w:top w:val="none" w:sz="0" w:space="0" w:color="auto"/>
                            <w:left w:val="none" w:sz="0" w:space="0" w:color="auto"/>
                            <w:bottom w:val="none" w:sz="0" w:space="0" w:color="auto"/>
                            <w:right w:val="none" w:sz="0" w:space="0" w:color="auto"/>
                          </w:divBdr>
                          <w:divsChild>
                            <w:div w:id="163479277">
                              <w:marLeft w:val="0"/>
                              <w:marRight w:val="0"/>
                              <w:marTop w:val="0"/>
                              <w:marBottom w:val="0"/>
                              <w:divBdr>
                                <w:top w:val="none" w:sz="0" w:space="0" w:color="auto"/>
                                <w:left w:val="none" w:sz="0" w:space="0" w:color="auto"/>
                                <w:bottom w:val="none" w:sz="0" w:space="0" w:color="auto"/>
                                <w:right w:val="none" w:sz="0" w:space="0" w:color="auto"/>
                              </w:divBdr>
                              <w:divsChild>
                                <w:div w:id="154153597">
                                  <w:marLeft w:val="0"/>
                                  <w:marRight w:val="0"/>
                                  <w:marTop w:val="0"/>
                                  <w:marBottom w:val="0"/>
                                  <w:divBdr>
                                    <w:top w:val="none" w:sz="0" w:space="0" w:color="auto"/>
                                    <w:left w:val="none" w:sz="0" w:space="0" w:color="auto"/>
                                    <w:bottom w:val="none" w:sz="0" w:space="0" w:color="auto"/>
                                    <w:right w:val="none" w:sz="0" w:space="0" w:color="auto"/>
                                  </w:divBdr>
                                  <w:divsChild>
                                    <w:div w:id="1101415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8587032">
      <w:bodyDiv w:val="1"/>
      <w:marLeft w:val="0"/>
      <w:marRight w:val="0"/>
      <w:marTop w:val="0"/>
      <w:marBottom w:val="0"/>
      <w:divBdr>
        <w:top w:val="none" w:sz="0" w:space="0" w:color="auto"/>
        <w:left w:val="none" w:sz="0" w:space="0" w:color="auto"/>
        <w:bottom w:val="none" w:sz="0" w:space="0" w:color="auto"/>
        <w:right w:val="none" w:sz="0" w:space="0" w:color="auto"/>
      </w:divBdr>
    </w:div>
    <w:div w:id="1274941967">
      <w:bodyDiv w:val="1"/>
      <w:marLeft w:val="0"/>
      <w:marRight w:val="0"/>
      <w:marTop w:val="0"/>
      <w:marBottom w:val="0"/>
      <w:divBdr>
        <w:top w:val="none" w:sz="0" w:space="0" w:color="auto"/>
        <w:left w:val="none" w:sz="0" w:space="0" w:color="auto"/>
        <w:bottom w:val="none" w:sz="0" w:space="0" w:color="auto"/>
        <w:right w:val="none" w:sz="0" w:space="0" w:color="auto"/>
      </w:divBdr>
    </w:div>
    <w:div w:id="1276870250">
      <w:bodyDiv w:val="1"/>
      <w:marLeft w:val="0"/>
      <w:marRight w:val="0"/>
      <w:marTop w:val="0"/>
      <w:marBottom w:val="0"/>
      <w:divBdr>
        <w:top w:val="none" w:sz="0" w:space="0" w:color="auto"/>
        <w:left w:val="none" w:sz="0" w:space="0" w:color="auto"/>
        <w:bottom w:val="none" w:sz="0" w:space="0" w:color="auto"/>
        <w:right w:val="none" w:sz="0" w:space="0" w:color="auto"/>
      </w:divBdr>
    </w:div>
    <w:div w:id="1280062867">
      <w:bodyDiv w:val="1"/>
      <w:marLeft w:val="0"/>
      <w:marRight w:val="0"/>
      <w:marTop w:val="0"/>
      <w:marBottom w:val="0"/>
      <w:divBdr>
        <w:top w:val="none" w:sz="0" w:space="0" w:color="auto"/>
        <w:left w:val="none" w:sz="0" w:space="0" w:color="auto"/>
        <w:bottom w:val="none" w:sz="0" w:space="0" w:color="auto"/>
        <w:right w:val="none" w:sz="0" w:space="0" w:color="auto"/>
      </w:divBdr>
    </w:div>
    <w:div w:id="1281492171">
      <w:bodyDiv w:val="1"/>
      <w:marLeft w:val="0"/>
      <w:marRight w:val="0"/>
      <w:marTop w:val="0"/>
      <w:marBottom w:val="0"/>
      <w:divBdr>
        <w:top w:val="none" w:sz="0" w:space="0" w:color="auto"/>
        <w:left w:val="none" w:sz="0" w:space="0" w:color="auto"/>
        <w:bottom w:val="none" w:sz="0" w:space="0" w:color="auto"/>
        <w:right w:val="none" w:sz="0" w:space="0" w:color="auto"/>
      </w:divBdr>
    </w:div>
    <w:div w:id="1296519782">
      <w:bodyDiv w:val="1"/>
      <w:marLeft w:val="0"/>
      <w:marRight w:val="0"/>
      <w:marTop w:val="0"/>
      <w:marBottom w:val="0"/>
      <w:divBdr>
        <w:top w:val="none" w:sz="0" w:space="0" w:color="auto"/>
        <w:left w:val="none" w:sz="0" w:space="0" w:color="auto"/>
        <w:bottom w:val="none" w:sz="0" w:space="0" w:color="auto"/>
        <w:right w:val="none" w:sz="0" w:space="0" w:color="auto"/>
      </w:divBdr>
    </w:div>
    <w:div w:id="1297371960">
      <w:bodyDiv w:val="1"/>
      <w:marLeft w:val="0"/>
      <w:marRight w:val="0"/>
      <w:marTop w:val="0"/>
      <w:marBottom w:val="0"/>
      <w:divBdr>
        <w:top w:val="none" w:sz="0" w:space="0" w:color="auto"/>
        <w:left w:val="none" w:sz="0" w:space="0" w:color="auto"/>
        <w:bottom w:val="none" w:sz="0" w:space="0" w:color="auto"/>
        <w:right w:val="none" w:sz="0" w:space="0" w:color="auto"/>
      </w:divBdr>
    </w:div>
    <w:div w:id="1301306801">
      <w:bodyDiv w:val="1"/>
      <w:marLeft w:val="0"/>
      <w:marRight w:val="0"/>
      <w:marTop w:val="0"/>
      <w:marBottom w:val="0"/>
      <w:divBdr>
        <w:top w:val="none" w:sz="0" w:space="0" w:color="auto"/>
        <w:left w:val="none" w:sz="0" w:space="0" w:color="auto"/>
        <w:bottom w:val="none" w:sz="0" w:space="0" w:color="auto"/>
        <w:right w:val="none" w:sz="0" w:space="0" w:color="auto"/>
      </w:divBdr>
    </w:div>
    <w:div w:id="1323587879">
      <w:bodyDiv w:val="1"/>
      <w:marLeft w:val="0"/>
      <w:marRight w:val="0"/>
      <w:marTop w:val="0"/>
      <w:marBottom w:val="0"/>
      <w:divBdr>
        <w:top w:val="none" w:sz="0" w:space="0" w:color="auto"/>
        <w:left w:val="none" w:sz="0" w:space="0" w:color="auto"/>
        <w:bottom w:val="none" w:sz="0" w:space="0" w:color="auto"/>
        <w:right w:val="none" w:sz="0" w:space="0" w:color="auto"/>
      </w:divBdr>
    </w:div>
    <w:div w:id="1329091646">
      <w:bodyDiv w:val="1"/>
      <w:marLeft w:val="0"/>
      <w:marRight w:val="0"/>
      <w:marTop w:val="0"/>
      <w:marBottom w:val="0"/>
      <w:divBdr>
        <w:top w:val="none" w:sz="0" w:space="0" w:color="auto"/>
        <w:left w:val="none" w:sz="0" w:space="0" w:color="auto"/>
        <w:bottom w:val="none" w:sz="0" w:space="0" w:color="auto"/>
        <w:right w:val="none" w:sz="0" w:space="0" w:color="auto"/>
      </w:divBdr>
    </w:div>
    <w:div w:id="1329476022">
      <w:bodyDiv w:val="1"/>
      <w:marLeft w:val="0"/>
      <w:marRight w:val="0"/>
      <w:marTop w:val="0"/>
      <w:marBottom w:val="0"/>
      <w:divBdr>
        <w:top w:val="none" w:sz="0" w:space="0" w:color="auto"/>
        <w:left w:val="none" w:sz="0" w:space="0" w:color="auto"/>
        <w:bottom w:val="none" w:sz="0" w:space="0" w:color="auto"/>
        <w:right w:val="none" w:sz="0" w:space="0" w:color="auto"/>
      </w:divBdr>
    </w:div>
    <w:div w:id="1341928410">
      <w:marLeft w:val="0"/>
      <w:marRight w:val="4500"/>
      <w:marTop w:val="0"/>
      <w:marBottom w:val="0"/>
      <w:divBdr>
        <w:top w:val="none" w:sz="0" w:space="0" w:color="auto"/>
        <w:left w:val="none" w:sz="0" w:space="0" w:color="auto"/>
        <w:bottom w:val="none" w:sz="0" w:space="0" w:color="auto"/>
        <w:right w:val="none" w:sz="0" w:space="0" w:color="auto"/>
      </w:divBdr>
      <w:divsChild>
        <w:div w:id="386145511">
          <w:marLeft w:val="0"/>
          <w:marRight w:val="0"/>
          <w:marTop w:val="0"/>
          <w:marBottom w:val="0"/>
          <w:divBdr>
            <w:top w:val="none" w:sz="0" w:space="0" w:color="auto"/>
            <w:left w:val="none" w:sz="0" w:space="0" w:color="auto"/>
            <w:bottom w:val="none" w:sz="0" w:space="0" w:color="auto"/>
            <w:right w:val="none" w:sz="0" w:space="0" w:color="auto"/>
          </w:divBdr>
          <w:divsChild>
            <w:div w:id="124352471">
              <w:marLeft w:val="-1770"/>
              <w:marRight w:val="0"/>
              <w:marTop w:val="0"/>
              <w:marBottom w:val="0"/>
              <w:divBdr>
                <w:top w:val="none" w:sz="0" w:space="0" w:color="auto"/>
                <w:left w:val="none" w:sz="0" w:space="0" w:color="auto"/>
                <w:bottom w:val="none" w:sz="0" w:space="0" w:color="auto"/>
                <w:right w:val="none" w:sz="0" w:space="0" w:color="auto"/>
              </w:divBdr>
            </w:div>
          </w:divsChild>
        </w:div>
      </w:divsChild>
    </w:div>
    <w:div w:id="1344160450">
      <w:bodyDiv w:val="1"/>
      <w:marLeft w:val="0"/>
      <w:marRight w:val="0"/>
      <w:marTop w:val="0"/>
      <w:marBottom w:val="0"/>
      <w:divBdr>
        <w:top w:val="none" w:sz="0" w:space="0" w:color="auto"/>
        <w:left w:val="none" w:sz="0" w:space="0" w:color="auto"/>
        <w:bottom w:val="none" w:sz="0" w:space="0" w:color="auto"/>
        <w:right w:val="none" w:sz="0" w:space="0" w:color="auto"/>
      </w:divBdr>
    </w:div>
    <w:div w:id="1367565367">
      <w:marLeft w:val="0"/>
      <w:marRight w:val="4500"/>
      <w:marTop w:val="0"/>
      <w:marBottom w:val="0"/>
      <w:divBdr>
        <w:top w:val="none" w:sz="0" w:space="0" w:color="auto"/>
        <w:left w:val="none" w:sz="0" w:space="0" w:color="auto"/>
        <w:bottom w:val="none" w:sz="0" w:space="0" w:color="auto"/>
        <w:right w:val="none" w:sz="0" w:space="0" w:color="auto"/>
      </w:divBdr>
      <w:divsChild>
        <w:div w:id="828129767">
          <w:marLeft w:val="0"/>
          <w:marRight w:val="0"/>
          <w:marTop w:val="0"/>
          <w:marBottom w:val="0"/>
          <w:divBdr>
            <w:top w:val="none" w:sz="0" w:space="0" w:color="auto"/>
            <w:left w:val="none" w:sz="0" w:space="0" w:color="auto"/>
            <w:bottom w:val="none" w:sz="0" w:space="0" w:color="auto"/>
            <w:right w:val="none" w:sz="0" w:space="0" w:color="auto"/>
          </w:divBdr>
          <w:divsChild>
            <w:div w:id="254553810">
              <w:marLeft w:val="-2985"/>
              <w:marRight w:val="0"/>
              <w:marTop w:val="0"/>
              <w:marBottom w:val="0"/>
              <w:divBdr>
                <w:top w:val="none" w:sz="0" w:space="0" w:color="auto"/>
                <w:left w:val="none" w:sz="0" w:space="0" w:color="auto"/>
                <w:bottom w:val="none" w:sz="0" w:space="0" w:color="auto"/>
                <w:right w:val="none" w:sz="0" w:space="0" w:color="auto"/>
              </w:divBdr>
            </w:div>
          </w:divsChild>
        </w:div>
      </w:divsChild>
    </w:div>
    <w:div w:id="1373577262">
      <w:bodyDiv w:val="1"/>
      <w:marLeft w:val="0"/>
      <w:marRight w:val="0"/>
      <w:marTop w:val="0"/>
      <w:marBottom w:val="0"/>
      <w:divBdr>
        <w:top w:val="none" w:sz="0" w:space="0" w:color="auto"/>
        <w:left w:val="none" w:sz="0" w:space="0" w:color="auto"/>
        <w:bottom w:val="none" w:sz="0" w:space="0" w:color="auto"/>
        <w:right w:val="none" w:sz="0" w:space="0" w:color="auto"/>
      </w:divBdr>
    </w:div>
    <w:div w:id="1374576932">
      <w:bodyDiv w:val="1"/>
      <w:marLeft w:val="0"/>
      <w:marRight w:val="0"/>
      <w:marTop w:val="0"/>
      <w:marBottom w:val="0"/>
      <w:divBdr>
        <w:top w:val="none" w:sz="0" w:space="0" w:color="auto"/>
        <w:left w:val="none" w:sz="0" w:space="0" w:color="auto"/>
        <w:bottom w:val="none" w:sz="0" w:space="0" w:color="auto"/>
        <w:right w:val="none" w:sz="0" w:space="0" w:color="auto"/>
      </w:divBdr>
    </w:div>
    <w:div w:id="1376155930">
      <w:bodyDiv w:val="1"/>
      <w:marLeft w:val="0"/>
      <w:marRight w:val="0"/>
      <w:marTop w:val="0"/>
      <w:marBottom w:val="0"/>
      <w:divBdr>
        <w:top w:val="none" w:sz="0" w:space="0" w:color="auto"/>
        <w:left w:val="none" w:sz="0" w:space="0" w:color="auto"/>
        <w:bottom w:val="none" w:sz="0" w:space="0" w:color="auto"/>
        <w:right w:val="none" w:sz="0" w:space="0" w:color="auto"/>
      </w:divBdr>
    </w:div>
    <w:div w:id="1376346238">
      <w:bodyDiv w:val="1"/>
      <w:marLeft w:val="0"/>
      <w:marRight w:val="0"/>
      <w:marTop w:val="0"/>
      <w:marBottom w:val="0"/>
      <w:divBdr>
        <w:top w:val="none" w:sz="0" w:space="0" w:color="auto"/>
        <w:left w:val="none" w:sz="0" w:space="0" w:color="auto"/>
        <w:bottom w:val="none" w:sz="0" w:space="0" w:color="auto"/>
        <w:right w:val="none" w:sz="0" w:space="0" w:color="auto"/>
      </w:divBdr>
    </w:div>
    <w:div w:id="1377395186">
      <w:bodyDiv w:val="1"/>
      <w:marLeft w:val="0"/>
      <w:marRight w:val="0"/>
      <w:marTop w:val="0"/>
      <w:marBottom w:val="0"/>
      <w:divBdr>
        <w:top w:val="none" w:sz="0" w:space="0" w:color="auto"/>
        <w:left w:val="none" w:sz="0" w:space="0" w:color="auto"/>
        <w:bottom w:val="none" w:sz="0" w:space="0" w:color="auto"/>
        <w:right w:val="none" w:sz="0" w:space="0" w:color="auto"/>
      </w:divBdr>
    </w:div>
    <w:div w:id="1385763059">
      <w:bodyDiv w:val="1"/>
      <w:marLeft w:val="0"/>
      <w:marRight w:val="0"/>
      <w:marTop w:val="0"/>
      <w:marBottom w:val="0"/>
      <w:divBdr>
        <w:top w:val="none" w:sz="0" w:space="0" w:color="auto"/>
        <w:left w:val="none" w:sz="0" w:space="0" w:color="auto"/>
        <w:bottom w:val="none" w:sz="0" w:space="0" w:color="auto"/>
        <w:right w:val="none" w:sz="0" w:space="0" w:color="auto"/>
      </w:divBdr>
    </w:div>
    <w:div w:id="1386636026">
      <w:bodyDiv w:val="1"/>
      <w:marLeft w:val="0"/>
      <w:marRight w:val="0"/>
      <w:marTop w:val="0"/>
      <w:marBottom w:val="0"/>
      <w:divBdr>
        <w:top w:val="none" w:sz="0" w:space="0" w:color="auto"/>
        <w:left w:val="none" w:sz="0" w:space="0" w:color="auto"/>
        <w:bottom w:val="none" w:sz="0" w:space="0" w:color="auto"/>
        <w:right w:val="none" w:sz="0" w:space="0" w:color="auto"/>
      </w:divBdr>
    </w:div>
    <w:div w:id="1400009746">
      <w:bodyDiv w:val="1"/>
      <w:marLeft w:val="0"/>
      <w:marRight w:val="0"/>
      <w:marTop w:val="0"/>
      <w:marBottom w:val="0"/>
      <w:divBdr>
        <w:top w:val="none" w:sz="0" w:space="0" w:color="auto"/>
        <w:left w:val="none" w:sz="0" w:space="0" w:color="auto"/>
        <w:bottom w:val="none" w:sz="0" w:space="0" w:color="auto"/>
        <w:right w:val="none" w:sz="0" w:space="0" w:color="auto"/>
      </w:divBdr>
    </w:div>
    <w:div w:id="1403062468">
      <w:marLeft w:val="0"/>
      <w:marRight w:val="0"/>
      <w:marTop w:val="0"/>
      <w:marBottom w:val="0"/>
      <w:divBdr>
        <w:top w:val="none" w:sz="0" w:space="0" w:color="auto"/>
        <w:left w:val="single" w:sz="6" w:space="0" w:color="666666"/>
        <w:bottom w:val="none" w:sz="0" w:space="0" w:color="auto"/>
        <w:right w:val="none" w:sz="0" w:space="0" w:color="auto"/>
      </w:divBdr>
      <w:divsChild>
        <w:div w:id="647707331">
          <w:marLeft w:val="0"/>
          <w:marRight w:val="0"/>
          <w:marTop w:val="0"/>
          <w:marBottom w:val="0"/>
          <w:divBdr>
            <w:top w:val="none" w:sz="0" w:space="0" w:color="auto"/>
            <w:left w:val="none" w:sz="0" w:space="0" w:color="auto"/>
            <w:bottom w:val="none" w:sz="0" w:space="0" w:color="auto"/>
            <w:right w:val="none" w:sz="0" w:space="0" w:color="auto"/>
          </w:divBdr>
        </w:div>
      </w:divsChild>
    </w:div>
    <w:div w:id="1421874691">
      <w:bodyDiv w:val="1"/>
      <w:marLeft w:val="0"/>
      <w:marRight w:val="0"/>
      <w:marTop w:val="0"/>
      <w:marBottom w:val="0"/>
      <w:divBdr>
        <w:top w:val="none" w:sz="0" w:space="0" w:color="auto"/>
        <w:left w:val="none" w:sz="0" w:space="0" w:color="auto"/>
        <w:bottom w:val="none" w:sz="0" w:space="0" w:color="auto"/>
        <w:right w:val="none" w:sz="0" w:space="0" w:color="auto"/>
      </w:divBdr>
    </w:div>
    <w:div w:id="1435594173">
      <w:bodyDiv w:val="1"/>
      <w:marLeft w:val="0"/>
      <w:marRight w:val="0"/>
      <w:marTop w:val="0"/>
      <w:marBottom w:val="0"/>
      <w:divBdr>
        <w:top w:val="none" w:sz="0" w:space="0" w:color="auto"/>
        <w:left w:val="none" w:sz="0" w:space="0" w:color="auto"/>
        <w:bottom w:val="none" w:sz="0" w:space="0" w:color="auto"/>
        <w:right w:val="none" w:sz="0" w:space="0" w:color="auto"/>
      </w:divBdr>
    </w:div>
    <w:div w:id="1442921300">
      <w:bodyDiv w:val="1"/>
      <w:marLeft w:val="0"/>
      <w:marRight w:val="0"/>
      <w:marTop w:val="0"/>
      <w:marBottom w:val="0"/>
      <w:divBdr>
        <w:top w:val="none" w:sz="0" w:space="0" w:color="auto"/>
        <w:left w:val="none" w:sz="0" w:space="0" w:color="auto"/>
        <w:bottom w:val="none" w:sz="0" w:space="0" w:color="auto"/>
        <w:right w:val="none" w:sz="0" w:space="0" w:color="auto"/>
      </w:divBdr>
    </w:div>
    <w:div w:id="1451974988">
      <w:bodyDiv w:val="1"/>
      <w:marLeft w:val="0"/>
      <w:marRight w:val="0"/>
      <w:marTop w:val="0"/>
      <w:marBottom w:val="0"/>
      <w:divBdr>
        <w:top w:val="none" w:sz="0" w:space="0" w:color="auto"/>
        <w:left w:val="none" w:sz="0" w:space="0" w:color="auto"/>
        <w:bottom w:val="none" w:sz="0" w:space="0" w:color="auto"/>
        <w:right w:val="none" w:sz="0" w:space="0" w:color="auto"/>
      </w:divBdr>
    </w:div>
    <w:div w:id="1458181234">
      <w:bodyDiv w:val="1"/>
      <w:marLeft w:val="0"/>
      <w:marRight w:val="0"/>
      <w:marTop w:val="0"/>
      <w:marBottom w:val="0"/>
      <w:divBdr>
        <w:top w:val="none" w:sz="0" w:space="0" w:color="auto"/>
        <w:left w:val="none" w:sz="0" w:space="0" w:color="auto"/>
        <w:bottom w:val="none" w:sz="0" w:space="0" w:color="auto"/>
        <w:right w:val="none" w:sz="0" w:space="0" w:color="auto"/>
      </w:divBdr>
    </w:div>
    <w:div w:id="1463575622">
      <w:bodyDiv w:val="1"/>
      <w:marLeft w:val="0"/>
      <w:marRight w:val="0"/>
      <w:marTop w:val="0"/>
      <w:marBottom w:val="0"/>
      <w:divBdr>
        <w:top w:val="none" w:sz="0" w:space="0" w:color="auto"/>
        <w:left w:val="none" w:sz="0" w:space="0" w:color="auto"/>
        <w:bottom w:val="none" w:sz="0" w:space="0" w:color="auto"/>
        <w:right w:val="none" w:sz="0" w:space="0" w:color="auto"/>
      </w:divBdr>
    </w:div>
    <w:div w:id="1478449667">
      <w:bodyDiv w:val="1"/>
      <w:marLeft w:val="0"/>
      <w:marRight w:val="0"/>
      <w:marTop w:val="0"/>
      <w:marBottom w:val="0"/>
      <w:divBdr>
        <w:top w:val="none" w:sz="0" w:space="0" w:color="auto"/>
        <w:left w:val="none" w:sz="0" w:space="0" w:color="auto"/>
        <w:bottom w:val="none" w:sz="0" w:space="0" w:color="auto"/>
        <w:right w:val="none" w:sz="0" w:space="0" w:color="auto"/>
      </w:divBdr>
      <w:divsChild>
        <w:div w:id="1695424476">
          <w:marLeft w:val="0"/>
          <w:marRight w:val="0"/>
          <w:marTop w:val="0"/>
          <w:marBottom w:val="300"/>
          <w:divBdr>
            <w:top w:val="none" w:sz="0" w:space="0" w:color="auto"/>
            <w:left w:val="none" w:sz="0" w:space="0" w:color="auto"/>
            <w:bottom w:val="none" w:sz="0" w:space="0" w:color="auto"/>
            <w:right w:val="none" w:sz="0" w:space="0" w:color="auto"/>
          </w:divBdr>
          <w:divsChild>
            <w:div w:id="824932950">
              <w:marLeft w:val="0"/>
              <w:marRight w:val="0"/>
              <w:marTop w:val="0"/>
              <w:marBottom w:val="0"/>
              <w:divBdr>
                <w:top w:val="none" w:sz="0" w:space="0" w:color="auto"/>
                <w:left w:val="none" w:sz="0" w:space="0" w:color="auto"/>
                <w:bottom w:val="none" w:sz="0" w:space="0" w:color="auto"/>
                <w:right w:val="none" w:sz="0" w:space="0" w:color="auto"/>
              </w:divBdr>
              <w:divsChild>
                <w:div w:id="1242719510">
                  <w:marLeft w:val="0"/>
                  <w:marRight w:val="150"/>
                  <w:marTop w:val="0"/>
                  <w:marBottom w:val="0"/>
                  <w:divBdr>
                    <w:top w:val="none" w:sz="0" w:space="0" w:color="auto"/>
                    <w:left w:val="none" w:sz="0" w:space="0" w:color="auto"/>
                    <w:bottom w:val="none" w:sz="0" w:space="0" w:color="auto"/>
                    <w:right w:val="none" w:sz="0" w:space="0" w:color="auto"/>
                  </w:divBdr>
                  <w:divsChild>
                    <w:div w:id="640621662">
                      <w:marLeft w:val="0"/>
                      <w:marRight w:val="0"/>
                      <w:marTop w:val="0"/>
                      <w:marBottom w:val="0"/>
                      <w:divBdr>
                        <w:top w:val="none" w:sz="0" w:space="0" w:color="auto"/>
                        <w:left w:val="none" w:sz="0" w:space="0" w:color="auto"/>
                        <w:bottom w:val="none" w:sz="0" w:space="0" w:color="auto"/>
                        <w:right w:val="none" w:sz="0" w:space="0" w:color="auto"/>
                      </w:divBdr>
                      <w:divsChild>
                        <w:div w:id="430510055">
                          <w:marLeft w:val="0"/>
                          <w:marRight w:val="150"/>
                          <w:marTop w:val="0"/>
                          <w:marBottom w:val="0"/>
                          <w:divBdr>
                            <w:top w:val="none" w:sz="0" w:space="0" w:color="auto"/>
                            <w:left w:val="none" w:sz="0" w:space="0" w:color="auto"/>
                            <w:bottom w:val="none" w:sz="0" w:space="0" w:color="auto"/>
                            <w:right w:val="none" w:sz="0" w:space="0" w:color="auto"/>
                          </w:divBdr>
                          <w:divsChild>
                            <w:div w:id="756367568">
                              <w:marLeft w:val="0"/>
                              <w:marRight w:val="0"/>
                              <w:marTop w:val="0"/>
                              <w:marBottom w:val="0"/>
                              <w:divBdr>
                                <w:top w:val="none" w:sz="0" w:space="0" w:color="auto"/>
                                <w:left w:val="none" w:sz="0" w:space="0" w:color="auto"/>
                                <w:bottom w:val="none" w:sz="0" w:space="0" w:color="auto"/>
                                <w:right w:val="none" w:sz="0" w:space="0" w:color="auto"/>
                              </w:divBdr>
                              <w:divsChild>
                                <w:div w:id="1360397010">
                                  <w:marLeft w:val="0"/>
                                  <w:marRight w:val="0"/>
                                  <w:marTop w:val="0"/>
                                  <w:marBottom w:val="0"/>
                                  <w:divBdr>
                                    <w:top w:val="none" w:sz="0" w:space="0" w:color="auto"/>
                                    <w:left w:val="none" w:sz="0" w:space="0" w:color="auto"/>
                                    <w:bottom w:val="none" w:sz="0" w:space="0" w:color="auto"/>
                                    <w:right w:val="none" w:sz="0" w:space="0" w:color="auto"/>
                                  </w:divBdr>
                                  <w:divsChild>
                                    <w:div w:id="198596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5511573">
      <w:bodyDiv w:val="1"/>
      <w:marLeft w:val="0"/>
      <w:marRight w:val="0"/>
      <w:marTop w:val="0"/>
      <w:marBottom w:val="0"/>
      <w:divBdr>
        <w:top w:val="none" w:sz="0" w:space="0" w:color="auto"/>
        <w:left w:val="none" w:sz="0" w:space="0" w:color="auto"/>
        <w:bottom w:val="none" w:sz="0" w:space="0" w:color="auto"/>
        <w:right w:val="none" w:sz="0" w:space="0" w:color="auto"/>
      </w:divBdr>
    </w:div>
    <w:div w:id="1526365037">
      <w:bodyDiv w:val="1"/>
      <w:marLeft w:val="0"/>
      <w:marRight w:val="0"/>
      <w:marTop w:val="0"/>
      <w:marBottom w:val="0"/>
      <w:divBdr>
        <w:top w:val="none" w:sz="0" w:space="0" w:color="auto"/>
        <w:left w:val="none" w:sz="0" w:space="0" w:color="auto"/>
        <w:bottom w:val="none" w:sz="0" w:space="0" w:color="auto"/>
        <w:right w:val="none" w:sz="0" w:space="0" w:color="auto"/>
      </w:divBdr>
    </w:div>
    <w:div w:id="1526820558">
      <w:bodyDiv w:val="1"/>
      <w:marLeft w:val="0"/>
      <w:marRight w:val="0"/>
      <w:marTop w:val="0"/>
      <w:marBottom w:val="0"/>
      <w:divBdr>
        <w:top w:val="none" w:sz="0" w:space="0" w:color="auto"/>
        <w:left w:val="none" w:sz="0" w:space="0" w:color="auto"/>
        <w:bottom w:val="none" w:sz="0" w:space="0" w:color="auto"/>
        <w:right w:val="none" w:sz="0" w:space="0" w:color="auto"/>
      </w:divBdr>
    </w:div>
    <w:div w:id="1557471578">
      <w:bodyDiv w:val="1"/>
      <w:marLeft w:val="0"/>
      <w:marRight w:val="0"/>
      <w:marTop w:val="0"/>
      <w:marBottom w:val="0"/>
      <w:divBdr>
        <w:top w:val="none" w:sz="0" w:space="0" w:color="auto"/>
        <w:left w:val="none" w:sz="0" w:space="0" w:color="auto"/>
        <w:bottom w:val="none" w:sz="0" w:space="0" w:color="auto"/>
        <w:right w:val="none" w:sz="0" w:space="0" w:color="auto"/>
      </w:divBdr>
    </w:div>
    <w:div w:id="1567915487">
      <w:bodyDiv w:val="1"/>
      <w:marLeft w:val="0"/>
      <w:marRight w:val="0"/>
      <w:marTop w:val="0"/>
      <w:marBottom w:val="0"/>
      <w:divBdr>
        <w:top w:val="none" w:sz="0" w:space="0" w:color="auto"/>
        <w:left w:val="none" w:sz="0" w:space="0" w:color="auto"/>
        <w:bottom w:val="none" w:sz="0" w:space="0" w:color="auto"/>
        <w:right w:val="none" w:sz="0" w:space="0" w:color="auto"/>
      </w:divBdr>
    </w:div>
    <w:div w:id="1583490931">
      <w:bodyDiv w:val="1"/>
      <w:marLeft w:val="0"/>
      <w:marRight w:val="0"/>
      <w:marTop w:val="0"/>
      <w:marBottom w:val="0"/>
      <w:divBdr>
        <w:top w:val="none" w:sz="0" w:space="0" w:color="auto"/>
        <w:left w:val="none" w:sz="0" w:space="0" w:color="auto"/>
        <w:bottom w:val="none" w:sz="0" w:space="0" w:color="auto"/>
        <w:right w:val="none" w:sz="0" w:space="0" w:color="auto"/>
      </w:divBdr>
    </w:div>
    <w:div w:id="1610357301">
      <w:bodyDiv w:val="1"/>
      <w:marLeft w:val="0"/>
      <w:marRight w:val="0"/>
      <w:marTop w:val="0"/>
      <w:marBottom w:val="0"/>
      <w:divBdr>
        <w:top w:val="none" w:sz="0" w:space="0" w:color="auto"/>
        <w:left w:val="none" w:sz="0" w:space="0" w:color="auto"/>
        <w:bottom w:val="none" w:sz="0" w:space="0" w:color="auto"/>
        <w:right w:val="none" w:sz="0" w:space="0" w:color="auto"/>
      </w:divBdr>
    </w:div>
    <w:div w:id="1620380497">
      <w:bodyDiv w:val="1"/>
      <w:marLeft w:val="0"/>
      <w:marRight w:val="0"/>
      <w:marTop w:val="0"/>
      <w:marBottom w:val="0"/>
      <w:divBdr>
        <w:top w:val="none" w:sz="0" w:space="0" w:color="auto"/>
        <w:left w:val="none" w:sz="0" w:space="0" w:color="auto"/>
        <w:bottom w:val="none" w:sz="0" w:space="0" w:color="auto"/>
        <w:right w:val="none" w:sz="0" w:space="0" w:color="auto"/>
      </w:divBdr>
    </w:div>
    <w:div w:id="1620911532">
      <w:bodyDiv w:val="1"/>
      <w:marLeft w:val="0"/>
      <w:marRight w:val="0"/>
      <w:marTop w:val="0"/>
      <w:marBottom w:val="0"/>
      <w:divBdr>
        <w:top w:val="none" w:sz="0" w:space="0" w:color="auto"/>
        <w:left w:val="none" w:sz="0" w:space="0" w:color="auto"/>
        <w:bottom w:val="none" w:sz="0" w:space="0" w:color="auto"/>
        <w:right w:val="none" w:sz="0" w:space="0" w:color="auto"/>
      </w:divBdr>
      <w:divsChild>
        <w:div w:id="875893173">
          <w:marLeft w:val="0"/>
          <w:marRight w:val="0"/>
          <w:marTop w:val="0"/>
          <w:marBottom w:val="0"/>
          <w:divBdr>
            <w:top w:val="none" w:sz="0" w:space="0" w:color="auto"/>
            <w:left w:val="none" w:sz="0" w:space="0" w:color="auto"/>
            <w:bottom w:val="none" w:sz="0" w:space="0" w:color="auto"/>
            <w:right w:val="none" w:sz="0" w:space="0" w:color="auto"/>
          </w:divBdr>
        </w:div>
        <w:div w:id="1679696981">
          <w:marLeft w:val="0"/>
          <w:marRight w:val="0"/>
          <w:marTop w:val="0"/>
          <w:marBottom w:val="0"/>
          <w:divBdr>
            <w:top w:val="none" w:sz="0" w:space="0" w:color="auto"/>
            <w:left w:val="none" w:sz="0" w:space="0" w:color="auto"/>
            <w:bottom w:val="none" w:sz="0" w:space="0" w:color="auto"/>
            <w:right w:val="none" w:sz="0" w:space="0" w:color="auto"/>
          </w:divBdr>
        </w:div>
        <w:div w:id="1975285736">
          <w:marLeft w:val="0"/>
          <w:marRight w:val="0"/>
          <w:marTop w:val="0"/>
          <w:marBottom w:val="0"/>
          <w:divBdr>
            <w:top w:val="none" w:sz="0" w:space="0" w:color="auto"/>
            <w:left w:val="none" w:sz="0" w:space="0" w:color="auto"/>
            <w:bottom w:val="none" w:sz="0" w:space="0" w:color="auto"/>
            <w:right w:val="none" w:sz="0" w:space="0" w:color="auto"/>
          </w:divBdr>
        </w:div>
        <w:div w:id="908266173">
          <w:marLeft w:val="0"/>
          <w:marRight w:val="0"/>
          <w:marTop w:val="0"/>
          <w:marBottom w:val="0"/>
          <w:divBdr>
            <w:top w:val="none" w:sz="0" w:space="0" w:color="auto"/>
            <w:left w:val="none" w:sz="0" w:space="0" w:color="auto"/>
            <w:bottom w:val="none" w:sz="0" w:space="0" w:color="auto"/>
            <w:right w:val="none" w:sz="0" w:space="0" w:color="auto"/>
          </w:divBdr>
        </w:div>
        <w:div w:id="228731696">
          <w:marLeft w:val="0"/>
          <w:marRight w:val="0"/>
          <w:marTop w:val="0"/>
          <w:marBottom w:val="0"/>
          <w:divBdr>
            <w:top w:val="none" w:sz="0" w:space="0" w:color="auto"/>
            <w:left w:val="none" w:sz="0" w:space="0" w:color="auto"/>
            <w:bottom w:val="none" w:sz="0" w:space="0" w:color="auto"/>
            <w:right w:val="none" w:sz="0" w:space="0" w:color="auto"/>
          </w:divBdr>
          <w:divsChild>
            <w:div w:id="1581795677">
              <w:marLeft w:val="0"/>
              <w:marRight w:val="0"/>
              <w:marTop w:val="0"/>
              <w:marBottom w:val="0"/>
              <w:divBdr>
                <w:top w:val="none" w:sz="0" w:space="0" w:color="auto"/>
                <w:left w:val="none" w:sz="0" w:space="0" w:color="auto"/>
                <w:bottom w:val="none" w:sz="0" w:space="0" w:color="auto"/>
                <w:right w:val="none" w:sz="0" w:space="0" w:color="auto"/>
              </w:divBdr>
              <w:divsChild>
                <w:div w:id="1480459573">
                  <w:marLeft w:val="0"/>
                  <w:marRight w:val="0"/>
                  <w:marTop w:val="0"/>
                  <w:marBottom w:val="0"/>
                  <w:divBdr>
                    <w:top w:val="none" w:sz="0" w:space="0" w:color="auto"/>
                    <w:left w:val="none" w:sz="0" w:space="0" w:color="auto"/>
                    <w:bottom w:val="none" w:sz="0" w:space="0" w:color="auto"/>
                    <w:right w:val="none" w:sz="0" w:space="0" w:color="auto"/>
                  </w:divBdr>
                  <w:divsChild>
                    <w:div w:id="723679072">
                      <w:marLeft w:val="0"/>
                      <w:marRight w:val="0"/>
                      <w:marTop w:val="0"/>
                      <w:marBottom w:val="0"/>
                      <w:divBdr>
                        <w:top w:val="none" w:sz="0" w:space="0" w:color="auto"/>
                        <w:left w:val="none" w:sz="0" w:space="0" w:color="auto"/>
                        <w:bottom w:val="none" w:sz="0" w:space="0" w:color="auto"/>
                        <w:right w:val="none" w:sz="0" w:space="0" w:color="auto"/>
                      </w:divBdr>
                      <w:divsChild>
                        <w:div w:id="1847864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3975881">
      <w:bodyDiv w:val="1"/>
      <w:marLeft w:val="0"/>
      <w:marRight w:val="0"/>
      <w:marTop w:val="0"/>
      <w:marBottom w:val="0"/>
      <w:divBdr>
        <w:top w:val="none" w:sz="0" w:space="0" w:color="auto"/>
        <w:left w:val="none" w:sz="0" w:space="0" w:color="auto"/>
        <w:bottom w:val="none" w:sz="0" w:space="0" w:color="auto"/>
        <w:right w:val="none" w:sz="0" w:space="0" w:color="auto"/>
      </w:divBdr>
    </w:div>
    <w:div w:id="1639989136">
      <w:bodyDiv w:val="1"/>
      <w:marLeft w:val="0"/>
      <w:marRight w:val="0"/>
      <w:marTop w:val="0"/>
      <w:marBottom w:val="0"/>
      <w:divBdr>
        <w:top w:val="none" w:sz="0" w:space="0" w:color="auto"/>
        <w:left w:val="none" w:sz="0" w:space="0" w:color="auto"/>
        <w:bottom w:val="none" w:sz="0" w:space="0" w:color="auto"/>
        <w:right w:val="none" w:sz="0" w:space="0" w:color="auto"/>
      </w:divBdr>
    </w:div>
    <w:div w:id="1647008851">
      <w:bodyDiv w:val="1"/>
      <w:marLeft w:val="0"/>
      <w:marRight w:val="0"/>
      <w:marTop w:val="0"/>
      <w:marBottom w:val="0"/>
      <w:divBdr>
        <w:top w:val="none" w:sz="0" w:space="0" w:color="auto"/>
        <w:left w:val="none" w:sz="0" w:space="0" w:color="auto"/>
        <w:bottom w:val="none" w:sz="0" w:space="0" w:color="auto"/>
        <w:right w:val="none" w:sz="0" w:space="0" w:color="auto"/>
      </w:divBdr>
    </w:div>
    <w:div w:id="1653677566">
      <w:bodyDiv w:val="1"/>
      <w:marLeft w:val="0"/>
      <w:marRight w:val="0"/>
      <w:marTop w:val="0"/>
      <w:marBottom w:val="0"/>
      <w:divBdr>
        <w:top w:val="none" w:sz="0" w:space="0" w:color="auto"/>
        <w:left w:val="none" w:sz="0" w:space="0" w:color="auto"/>
        <w:bottom w:val="none" w:sz="0" w:space="0" w:color="auto"/>
        <w:right w:val="none" w:sz="0" w:space="0" w:color="auto"/>
      </w:divBdr>
    </w:div>
    <w:div w:id="1654866043">
      <w:bodyDiv w:val="1"/>
      <w:marLeft w:val="0"/>
      <w:marRight w:val="0"/>
      <w:marTop w:val="0"/>
      <w:marBottom w:val="0"/>
      <w:divBdr>
        <w:top w:val="none" w:sz="0" w:space="0" w:color="auto"/>
        <w:left w:val="none" w:sz="0" w:space="0" w:color="auto"/>
        <w:bottom w:val="none" w:sz="0" w:space="0" w:color="auto"/>
        <w:right w:val="none" w:sz="0" w:space="0" w:color="auto"/>
      </w:divBdr>
    </w:div>
    <w:div w:id="1668166274">
      <w:bodyDiv w:val="1"/>
      <w:marLeft w:val="0"/>
      <w:marRight w:val="0"/>
      <w:marTop w:val="0"/>
      <w:marBottom w:val="0"/>
      <w:divBdr>
        <w:top w:val="none" w:sz="0" w:space="0" w:color="auto"/>
        <w:left w:val="none" w:sz="0" w:space="0" w:color="auto"/>
        <w:bottom w:val="none" w:sz="0" w:space="0" w:color="auto"/>
        <w:right w:val="none" w:sz="0" w:space="0" w:color="auto"/>
      </w:divBdr>
    </w:div>
    <w:div w:id="1670018101">
      <w:bodyDiv w:val="1"/>
      <w:marLeft w:val="0"/>
      <w:marRight w:val="0"/>
      <w:marTop w:val="0"/>
      <w:marBottom w:val="0"/>
      <w:divBdr>
        <w:top w:val="none" w:sz="0" w:space="0" w:color="auto"/>
        <w:left w:val="none" w:sz="0" w:space="0" w:color="auto"/>
        <w:bottom w:val="none" w:sz="0" w:space="0" w:color="auto"/>
        <w:right w:val="none" w:sz="0" w:space="0" w:color="auto"/>
      </w:divBdr>
    </w:div>
    <w:div w:id="1673800023">
      <w:bodyDiv w:val="1"/>
      <w:marLeft w:val="0"/>
      <w:marRight w:val="0"/>
      <w:marTop w:val="0"/>
      <w:marBottom w:val="0"/>
      <w:divBdr>
        <w:top w:val="none" w:sz="0" w:space="0" w:color="auto"/>
        <w:left w:val="none" w:sz="0" w:space="0" w:color="auto"/>
        <w:bottom w:val="none" w:sz="0" w:space="0" w:color="auto"/>
        <w:right w:val="none" w:sz="0" w:space="0" w:color="auto"/>
      </w:divBdr>
    </w:div>
    <w:div w:id="1695156907">
      <w:bodyDiv w:val="1"/>
      <w:marLeft w:val="0"/>
      <w:marRight w:val="0"/>
      <w:marTop w:val="0"/>
      <w:marBottom w:val="0"/>
      <w:divBdr>
        <w:top w:val="none" w:sz="0" w:space="0" w:color="auto"/>
        <w:left w:val="none" w:sz="0" w:space="0" w:color="auto"/>
        <w:bottom w:val="none" w:sz="0" w:space="0" w:color="auto"/>
        <w:right w:val="none" w:sz="0" w:space="0" w:color="auto"/>
      </w:divBdr>
    </w:div>
    <w:div w:id="1707825433">
      <w:bodyDiv w:val="1"/>
      <w:marLeft w:val="0"/>
      <w:marRight w:val="0"/>
      <w:marTop w:val="0"/>
      <w:marBottom w:val="0"/>
      <w:divBdr>
        <w:top w:val="none" w:sz="0" w:space="0" w:color="auto"/>
        <w:left w:val="none" w:sz="0" w:space="0" w:color="auto"/>
        <w:bottom w:val="none" w:sz="0" w:space="0" w:color="auto"/>
        <w:right w:val="none" w:sz="0" w:space="0" w:color="auto"/>
      </w:divBdr>
    </w:div>
    <w:div w:id="1714502078">
      <w:bodyDiv w:val="1"/>
      <w:marLeft w:val="0"/>
      <w:marRight w:val="0"/>
      <w:marTop w:val="0"/>
      <w:marBottom w:val="0"/>
      <w:divBdr>
        <w:top w:val="none" w:sz="0" w:space="0" w:color="auto"/>
        <w:left w:val="none" w:sz="0" w:space="0" w:color="auto"/>
        <w:bottom w:val="none" w:sz="0" w:space="0" w:color="auto"/>
        <w:right w:val="none" w:sz="0" w:space="0" w:color="auto"/>
      </w:divBdr>
    </w:div>
    <w:div w:id="1715882005">
      <w:bodyDiv w:val="1"/>
      <w:marLeft w:val="0"/>
      <w:marRight w:val="0"/>
      <w:marTop w:val="0"/>
      <w:marBottom w:val="0"/>
      <w:divBdr>
        <w:top w:val="none" w:sz="0" w:space="0" w:color="auto"/>
        <w:left w:val="none" w:sz="0" w:space="0" w:color="auto"/>
        <w:bottom w:val="none" w:sz="0" w:space="0" w:color="auto"/>
        <w:right w:val="none" w:sz="0" w:space="0" w:color="auto"/>
      </w:divBdr>
    </w:div>
    <w:div w:id="1731877282">
      <w:bodyDiv w:val="1"/>
      <w:marLeft w:val="0"/>
      <w:marRight w:val="0"/>
      <w:marTop w:val="0"/>
      <w:marBottom w:val="0"/>
      <w:divBdr>
        <w:top w:val="none" w:sz="0" w:space="0" w:color="auto"/>
        <w:left w:val="none" w:sz="0" w:space="0" w:color="auto"/>
        <w:bottom w:val="none" w:sz="0" w:space="0" w:color="auto"/>
        <w:right w:val="none" w:sz="0" w:space="0" w:color="auto"/>
      </w:divBdr>
    </w:div>
    <w:div w:id="1740324731">
      <w:bodyDiv w:val="1"/>
      <w:marLeft w:val="0"/>
      <w:marRight w:val="0"/>
      <w:marTop w:val="0"/>
      <w:marBottom w:val="0"/>
      <w:divBdr>
        <w:top w:val="none" w:sz="0" w:space="0" w:color="auto"/>
        <w:left w:val="none" w:sz="0" w:space="0" w:color="auto"/>
        <w:bottom w:val="none" w:sz="0" w:space="0" w:color="auto"/>
        <w:right w:val="none" w:sz="0" w:space="0" w:color="auto"/>
      </w:divBdr>
    </w:div>
    <w:div w:id="1755275781">
      <w:bodyDiv w:val="1"/>
      <w:marLeft w:val="0"/>
      <w:marRight w:val="0"/>
      <w:marTop w:val="0"/>
      <w:marBottom w:val="0"/>
      <w:divBdr>
        <w:top w:val="none" w:sz="0" w:space="0" w:color="auto"/>
        <w:left w:val="none" w:sz="0" w:space="0" w:color="auto"/>
        <w:bottom w:val="none" w:sz="0" w:space="0" w:color="auto"/>
        <w:right w:val="none" w:sz="0" w:space="0" w:color="auto"/>
      </w:divBdr>
    </w:div>
    <w:div w:id="1767579696">
      <w:bodyDiv w:val="1"/>
      <w:marLeft w:val="0"/>
      <w:marRight w:val="0"/>
      <w:marTop w:val="0"/>
      <w:marBottom w:val="0"/>
      <w:divBdr>
        <w:top w:val="none" w:sz="0" w:space="0" w:color="auto"/>
        <w:left w:val="none" w:sz="0" w:space="0" w:color="auto"/>
        <w:bottom w:val="none" w:sz="0" w:space="0" w:color="auto"/>
        <w:right w:val="none" w:sz="0" w:space="0" w:color="auto"/>
      </w:divBdr>
    </w:div>
    <w:div w:id="1780177050">
      <w:bodyDiv w:val="1"/>
      <w:marLeft w:val="0"/>
      <w:marRight w:val="0"/>
      <w:marTop w:val="0"/>
      <w:marBottom w:val="0"/>
      <w:divBdr>
        <w:top w:val="none" w:sz="0" w:space="0" w:color="auto"/>
        <w:left w:val="none" w:sz="0" w:space="0" w:color="auto"/>
        <w:bottom w:val="none" w:sz="0" w:space="0" w:color="auto"/>
        <w:right w:val="none" w:sz="0" w:space="0" w:color="auto"/>
      </w:divBdr>
    </w:div>
    <w:div w:id="1786196550">
      <w:bodyDiv w:val="1"/>
      <w:marLeft w:val="0"/>
      <w:marRight w:val="0"/>
      <w:marTop w:val="0"/>
      <w:marBottom w:val="0"/>
      <w:divBdr>
        <w:top w:val="none" w:sz="0" w:space="0" w:color="auto"/>
        <w:left w:val="none" w:sz="0" w:space="0" w:color="auto"/>
        <w:bottom w:val="none" w:sz="0" w:space="0" w:color="auto"/>
        <w:right w:val="none" w:sz="0" w:space="0" w:color="auto"/>
      </w:divBdr>
    </w:div>
    <w:div w:id="1789278641">
      <w:bodyDiv w:val="1"/>
      <w:marLeft w:val="0"/>
      <w:marRight w:val="0"/>
      <w:marTop w:val="0"/>
      <w:marBottom w:val="0"/>
      <w:divBdr>
        <w:top w:val="none" w:sz="0" w:space="0" w:color="auto"/>
        <w:left w:val="none" w:sz="0" w:space="0" w:color="auto"/>
        <w:bottom w:val="none" w:sz="0" w:space="0" w:color="auto"/>
        <w:right w:val="none" w:sz="0" w:space="0" w:color="auto"/>
      </w:divBdr>
      <w:divsChild>
        <w:div w:id="1443182208">
          <w:marLeft w:val="0"/>
          <w:marRight w:val="0"/>
          <w:marTop w:val="0"/>
          <w:marBottom w:val="0"/>
          <w:divBdr>
            <w:top w:val="none" w:sz="0" w:space="0" w:color="auto"/>
            <w:left w:val="none" w:sz="0" w:space="0" w:color="auto"/>
            <w:bottom w:val="none" w:sz="0" w:space="0" w:color="auto"/>
            <w:right w:val="none" w:sz="0" w:space="0" w:color="auto"/>
          </w:divBdr>
          <w:divsChild>
            <w:div w:id="839849621">
              <w:marLeft w:val="0"/>
              <w:marRight w:val="0"/>
              <w:marTop w:val="0"/>
              <w:marBottom w:val="0"/>
              <w:divBdr>
                <w:top w:val="none" w:sz="0" w:space="0" w:color="auto"/>
                <w:left w:val="none" w:sz="0" w:space="0" w:color="auto"/>
                <w:bottom w:val="none" w:sz="0" w:space="0" w:color="auto"/>
                <w:right w:val="none" w:sz="0" w:space="0" w:color="auto"/>
              </w:divBdr>
              <w:divsChild>
                <w:div w:id="2144345579">
                  <w:marLeft w:val="0"/>
                  <w:marRight w:val="0"/>
                  <w:marTop w:val="0"/>
                  <w:marBottom w:val="0"/>
                  <w:divBdr>
                    <w:top w:val="none" w:sz="0" w:space="0" w:color="auto"/>
                    <w:left w:val="none" w:sz="0" w:space="0" w:color="auto"/>
                    <w:bottom w:val="none" w:sz="0" w:space="0" w:color="auto"/>
                    <w:right w:val="none" w:sz="0" w:space="0" w:color="auto"/>
                  </w:divBdr>
                  <w:divsChild>
                    <w:div w:id="1941327954">
                      <w:marLeft w:val="0"/>
                      <w:marRight w:val="0"/>
                      <w:marTop w:val="0"/>
                      <w:marBottom w:val="0"/>
                      <w:divBdr>
                        <w:top w:val="none" w:sz="0" w:space="0" w:color="auto"/>
                        <w:left w:val="none" w:sz="0" w:space="0" w:color="auto"/>
                        <w:bottom w:val="none" w:sz="0" w:space="0" w:color="auto"/>
                        <w:right w:val="none" w:sz="0" w:space="0" w:color="auto"/>
                      </w:divBdr>
                      <w:divsChild>
                        <w:div w:id="776676107">
                          <w:marLeft w:val="0"/>
                          <w:marRight w:val="0"/>
                          <w:marTop w:val="0"/>
                          <w:marBottom w:val="0"/>
                          <w:divBdr>
                            <w:top w:val="none" w:sz="0" w:space="0" w:color="auto"/>
                            <w:left w:val="none" w:sz="0" w:space="0" w:color="auto"/>
                            <w:bottom w:val="none" w:sz="0" w:space="0" w:color="auto"/>
                            <w:right w:val="none" w:sz="0" w:space="0" w:color="auto"/>
                          </w:divBdr>
                          <w:divsChild>
                            <w:div w:id="1435393695">
                              <w:marLeft w:val="0"/>
                              <w:marRight w:val="0"/>
                              <w:marTop w:val="0"/>
                              <w:marBottom w:val="0"/>
                              <w:divBdr>
                                <w:top w:val="none" w:sz="0" w:space="0" w:color="auto"/>
                                <w:left w:val="none" w:sz="0" w:space="0" w:color="auto"/>
                                <w:bottom w:val="none" w:sz="0" w:space="0" w:color="auto"/>
                                <w:right w:val="none" w:sz="0" w:space="0" w:color="auto"/>
                              </w:divBdr>
                              <w:divsChild>
                                <w:div w:id="740056923">
                                  <w:marLeft w:val="0"/>
                                  <w:marRight w:val="0"/>
                                  <w:marTop w:val="240"/>
                                  <w:marBottom w:val="240"/>
                                  <w:divBdr>
                                    <w:top w:val="none" w:sz="0" w:space="0" w:color="auto"/>
                                    <w:left w:val="none" w:sz="0" w:space="0" w:color="auto"/>
                                    <w:bottom w:val="none" w:sz="0" w:space="0" w:color="auto"/>
                                    <w:right w:val="none" w:sz="0" w:space="0" w:color="auto"/>
                                  </w:divBdr>
                                  <w:divsChild>
                                    <w:div w:id="1713457572">
                                      <w:marLeft w:val="0"/>
                                      <w:marRight w:val="0"/>
                                      <w:marTop w:val="0"/>
                                      <w:marBottom w:val="0"/>
                                      <w:divBdr>
                                        <w:top w:val="none" w:sz="0" w:space="0" w:color="auto"/>
                                        <w:left w:val="none" w:sz="0" w:space="0" w:color="auto"/>
                                        <w:bottom w:val="none" w:sz="0" w:space="0" w:color="auto"/>
                                        <w:right w:val="none" w:sz="0" w:space="0" w:color="auto"/>
                                      </w:divBdr>
                                      <w:divsChild>
                                        <w:div w:id="1411076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94324661">
      <w:bodyDiv w:val="1"/>
      <w:marLeft w:val="0"/>
      <w:marRight w:val="0"/>
      <w:marTop w:val="0"/>
      <w:marBottom w:val="0"/>
      <w:divBdr>
        <w:top w:val="none" w:sz="0" w:space="0" w:color="auto"/>
        <w:left w:val="none" w:sz="0" w:space="0" w:color="auto"/>
        <w:bottom w:val="none" w:sz="0" w:space="0" w:color="auto"/>
        <w:right w:val="none" w:sz="0" w:space="0" w:color="auto"/>
      </w:divBdr>
    </w:div>
    <w:div w:id="1804154843">
      <w:bodyDiv w:val="1"/>
      <w:marLeft w:val="0"/>
      <w:marRight w:val="0"/>
      <w:marTop w:val="0"/>
      <w:marBottom w:val="0"/>
      <w:divBdr>
        <w:top w:val="none" w:sz="0" w:space="0" w:color="auto"/>
        <w:left w:val="none" w:sz="0" w:space="0" w:color="auto"/>
        <w:bottom w:val="none" w:sz="0" w:space="0" w:color="auto"/>
        <w:right w:val="none" w:sz="0" w:space="0" w:color="auto"/>
      </w:divBdr>
    </w:div>
    <w:div w:id="1806778525">
      <w:bodyDiv w:val="1"/>
      <w:marLeft w:val="0"/>
      <w:marRight w:val="0"/>
      <w:marTop w:val="0"/>
      <w:marBottom w:val="0"/>
      <w:divBdr>
        <w:top w:val="none" w:sz="0" w:space="0" w:color="auto"/>
        <w:left w:val="none" w:sz="0" w:space="0" w:color="auto"/>
        <w:bottom w:val="none" w:sz="0" w:space="0" w:color="auto"/>
        <w:right w:val="none" w:sz="0" w:space="0" w:color="auto"/>
      </w:divBdr>
    </w:div>
    <w:div w:id="1807622729">
      <w:marLeft w:val="0"/>
      <w:marRight w:val="0"/>
      <w:marTop w:val="0"/>
      <w:marBottom w:val="0"/>
      <w:divBdr>
        <w:top w:val="none" w:sz="0" w:space="0" w:color="auto"/>
        <w:left w:val="single" w:sz="6" w:space="0" w:color="666666"/>
        <w:bottom w:val="none" w:sz="0" w:space="0" w:color="auto"/>
        <w:right w:val="none" w:sz="0" w:space="0" w:color="auto"/>
      </w:divBdr>
      <w:divsChild>
        <w:div w:id="1487697371">
          <w:marLeft w:val="0"/>
          <w:marRight w:val="0"/>
          <w:marTop w:val="0"/>
          <w:marBottom w:val="0"/>
          <w:divBdr>
            <w:top w:val="none" w:sz="0" w:space="0" w:color="auto"/>
            <w:left w:val="none" w:sz="0" w:space="0" w:color="auto"/>
            <w:bottom w:val="none" w:sz="0" w:space="0" w:color="auto"/>
            <w:right w:val="none" w:sz="0" w:space="0" w:color="auto"/>
          </w:divBdr>
        </w:div>
      </w:divsChild>
    </w:div>
    <w:div w:id="1815759477">
      <w:bodyDiv w:val="1"/>
      <w:marLeft w:val="0"/>
      <w:marRight w:val="0"/>
      <w:marTop w:val="0"/>
      <w:marBottom w:val="0"/>
      <w:divBdr>
        <w:top w:val="none" w:sz="0" w:space="0" w:color="auto"/>
        <w:left w:val="none" w:sz="0" w:space="0" w:color="auto"/>
        <w:bottom w:val="none" w:sz="0" w:space="0" w:color="auto"/>
        <w:right w:val="none" w:sz="0" w:space="0" w:color="auto"/>
      </w:divBdr>
    </w:div>
    <w:div w:id="1815945971">
      <w:bodyDiv w:val="1"/>
      <w:marLeft w:val="0"/>
      <w:marRight w:val="0"/>
      <w:marTop w:val="0"/>
      <w:marBottom w:val="0"/>
      <w:divBdr>
        <w:top w:val="none" w:sz="0" w:space="0" w:color="auto"/>
        <w:left w:val="none" w:sz="0" w:space="0" w:color="auto"/>
        <w:bottom w:val="none" w:sz="0" w:space="0" w:color="auto"/>
        <w:right w:val="none" w:sz="0" w:space="0" w:color="auto"/>
      </w:divBdr>
    </w:div>
    <w:div w:id="1830360770">
      <w:bodyDiv w:val="1"/>
      <w:marLeft w:val="0"/>
      <w:marRight w:val="0"/>
      <w:marTop w:val="0"/>
      <w:marBottom w:val="0"/>
      <w:divBdr>
        <w:top w:val="none" w:sz="0" w:space="0" w:color="auto"/>
        <w:left w:val="none" w:sz="0" w:space="0" w:color="auto"/>
        <w:bottom w:val="none" w:sz="0" w:space="0" w:color="auto"/>
        <w:right w:val="none" w:sz="0" w:space="0" w:color="auto"/>
      </w:divBdr>
    </w:div>
    <w:div w:id="1834685732">
      <w:bodyDiv w:val="1"/>
      <w:marLeft w:val="0"/>
      <w:marRight w:val="0"/>
      <w:marTop w:val="0"/>
      <w:marBottom w:val="0"/>
      <w:divBdr>
        <w:top w:val="none" w:sz="0" w:space="0" w:color="auto"/>
        <w:left w:val="none" w:sz="0" w:space="0" w:color="auto"/>
        <w:bottom w:val="none" w:sz="0" w:space="0" w:color="auto"/>
        <w:right w:val="none" w:sz="0" w:space="0" w:color="auto"/>
      </w:divBdr>
    </w:div>
    <w:div w:id="1841431024">
      <w:bodyDiv w:val="1"/>
      <w:marLeft w:val="0"/>
      <w:marRight w:val="0"/>
      <w:marTop w:val="0"/>
      <w:marBottom w:val="0"/>
      <w:divBdr>
        <w:top w:val="none" w:sz="0" w:space="0" w:color="auto"/>
        <w:left w:val="none" w:sz="0" w:space="0" w:color="auto"/>
        <w:bottom w:val="none" w:sz="0" w:space="0" w:color="auto"/>
        <w:right w:val="none" w:sz="0" w:space="0" w:color="auto"/>
      </w:divBdr>
    </w:div>
    <w:div w:id="1844515459">
      <w:bodyDiv w:val="1"/>
      <w:marLeft w:val="0"/>
      <w:marRight w:val="0"/>
      <w:marTop w:val="0"/>
      <w:marBottom w:val="0"/>
      <w:divBdr>
        <w:top w:val="none" w:sz="0" w:space="0" w:color="auto"/>
        <w:left w:val="none" w:sz="0" w:space="0" w:color="auto"/>
        <w:bottom w:val="none" w:sz="0" w:space="0" w:color="auto"/>
        <w:right w:val="none" w:sz="0" w:space="0" w:color="auto"/>
      </w:divBdr>
    </w:div>
    <w:div w:id="1853184508">
      <w:bodyDiv w:val="1"/>
      <w:marLeft w:val="0"/>
      <w:marRight w:val="0"/>
      <w:marTop w:val="0"/>
      <w:marBottom w:val="0"/>
      <w:divBdr>
        <w:top w:val="none" w:sz="0" w:space="0" w:color="auto"/>
        <w:left w:val="none" w:sz="0" w:space="0" w:color="auto"/>
        <w:bottom w:val="none" w:sz="0" w:space="0" w:color="auto"/>
        <w:right w:val="none" w:sz="0" w:space="0" w:color="auto"/>
      </w:divBdr>
    </w:div>
    <w:div w:id="1864973569">
      <w:bodyDiv w:val="1"/>
      <w:marLeft w:val="0"/>
      <w:marRight w:val="0"/>
      <w:marTop w:val="0"/>
      <w:marBottom w:val="0"/>
      <w:divBdr>
        <w:top w:val="none" w:sz="0" w:space="0" w:color="auto"/>
        <w:left w:val="none" w:sz="0" w:space="0" w:color="auto"/>
        <w:bottom w:val="none" w:sz="0" w:space="0" w:color="auto"/>
        <w:right w:val="none" w:sz="0" w:space="0" w:color="auto"/>
      </w:divBdr>
    </w:div>
    <w:div w:id="1874806248">
      <w:bodyDiv w:val="1"/>
      <w:marLeft w:val="0"/>
      <w:marRight w:val="0"/>
      <w:marTop w:val="0"/>
      <w:marBottom w:val="0"/>
      <w:divBdr>
        <w:top w:val="none" w:sz="0" w:space="0" w:color="auto"/>
        <w:left w:val="none" w:sz="0" w:space="0" w:color="auto"/>
        <w:bottom w:val="none" w:sz="0" w:space="0" w:color="auto"/>
        <w:right w:val="none" w:sz="0" w:space="0" w:color="auto"/>
      </w:divBdr>
    </w:div>
    <w:div w:id="1888368112">
      <w:bodyDiv w:val="1"/>
      <w:marLeft w:val="0"/>
      <w:marRight w:val="0"/>
      <w:marTop w:val="0"/>
      <w:marBottom w:val="0"/>
      <w:divBdr>
        <w:top w:val="none" w:sz="0" w:space="0" w:color="auto"/>
        <w:left w:val="none" w:sz="0" w:space="0" w:color="auto"/>
        <w:bottom w:val="none" w:sz="0" w:space="0" w:color="auto"/>
        <w:right w:val="none" w:sz="0" w:space="0" w:color="auto"/>
      </w:divBdr>
    </w:div>
    <w:div w:id="1889564053">
      <w:bodyDiv w:val="1"/>
      <w:marLeft w:val="0"/>
      <w:marRight w:val="0"/>
      <w:marTop w:val="0"/>
      <w:marBottom w:val="0"/>
      <w:divBdr>
        <w:top w:val="none" w:sz="0" w:space="0" w:color="auto"/>
        <w:left w:val="none" w:sz="0" w:space="0" w:color="auto"/>
        <w:bottom w:val="none" w:sz="0" w:space="0" w:color="auto"/>
        <w:right w:val="none" w:sz="0" w:space="0" w:color="auto"/>
      </w:divBdr>
    </w:div>
    <w:div w:id="1895391797">
      <w:marLeft w:val="0"/>
      <w:marRight w:val="4500"/>
      <w:marTop w:val="0"/>
      <w:marBottom w:val="0"/>
      <w:divBdr>
        <w:top w:val="none" w:sz="0" w:space="0" w:color="auto"/>
        <w:left w:val="none" w:sz="0" w:space="0" w:color="auto"/>
        <w:bottom w:val="none" w:sz="0" w:space="0" w:color="auto"/>
        <w:right w:val="none" w:sz="0" w:space="0" w:color="auto"/>
      </w:divBdr>
      <w:divsChild>
        <w:div w:id="1383020421">
          <w:marLeft w:val="0"/>
          <w:marRight w:val="0"/>
          <w:marTop w:val="0"/>
          <w:marBottom w:val="0"/>
          <w:divBdr>
            <w:top w:val="none" w:sz="0" w:space="0" w:color="auto"/>
            <w:left w:val="none" w:sz="0" w:space="0" w:color="auto"/>
            <w:bottom w:val="none" w:sz="0" w:space="0" w:color="auto"/>
            <w:right w:val="none" w:sz="0" w:space="0" w:color="auto"/>
          </w:divBdr>
          <w:divsChild>
            <w:div w:id="1040058784">
              <w:marLeft w:val="-2715"/>
              <w:marRight w:val="0"/>
              <w:marTop w:val="0"/>
              <w:marBottom w:val="0"/>
              <w:divBdr>
                <w:top w:val="none" w:sz="0" w:space="0" w:color="auto"/>
                <w:left w:val="none" w:sz="0" w:space="0" w:color="auto"/>
                <w:bottom w:val="none" w:sz="0" w:space="0" w:color="auto"/>
                <w:right w:val="none" w:sz="0" w:space="0" w:color="auto"/>
              </w:divBdr>
            </w:div>
          </w:divsChild>
        </w:div>
      </w:divsChild>
    </w:div>
    <w:div w:id="1910387205">
      <w:bodyDiv w:val="1"/>
      <w:marLeft w:val="0"/>
      <w:marRight w:val="0"/>
      <w:marTop w:val="0"/>
      <w:marBottom w:val="0"/>
      <w:divBdr>
        <w:top w:val="none" w:sz="0" w:space="0" w:color="auto"/>
        <w:left w:val="none" w:sz="0" w:space="0" w:color="auto"/>
        <w:bottom w:val="none" w:sz="0" w:space="0" w:color="auto"/>
        <w:right w:val="none" w:sz="0" w:space="0" w:color="auto"/>
      </w:divBdr>
    </w:div>
    <w:div w:id="1912347863">
      <w:bodyDiv w:val="1"/>
      <w:marLeft w:val="0"/>
      <w:marRight w:val="0"/>
      <w:marTop w:val="0"/>
      <w:marBottom w:val="0"/>
      <w:divBdr>
        <w:top w:val="none" w:sz="0" w:space="0" w:color="auto"/>
        <w:left w:val="none" w:sz="0" w:space="0" w:color="auto"/>
        <w:bottom w:val="none" w:sz="0" w:space="0" w:color="auto"/>
        <w:right w:val="none" w:sz="0" w:space="0" w:color="auto"/>
      </w:divBdr>
    </w:div>
    <w:div w:id="1913081641">
      <w:bodyDiv w:val="1"/>
      <w:marLeft w:val="0"/>
      <w:marRight w:val="0"/>
      <w:marTop w:val="0"/>
      <w:marBottom w:val="0"/>
      <w:divBdr>
        <w:top w:val="none" w:sz="0" w:space="0" w:color="auto"/>
        <w:left w:val="none" w:sz="0" w:space="0" w:color="auto"/>
        <w:bottom w:val="none" w:sz="0" w:space="0" w:color="auto"/>
        <w:right w:val="none" w:sz="0" w:space="0" w:color="auto"/>
      </w:divBdr>
    </w:div>
    <w:div w:id="1917787988">
      <w:bodyDiv w:val="1"/>
      <w:marLeft w:val="0"/>
      <w:marRight w:val="0"/>
      <w:marTop w:val="0"/>
      <w:marBottom w:val="0"/>
      <w:divBdr>
        <w:top w:val="none" w:sz="0" w:space="0" w:color="auto"/>
        <w:left w:val="none" w:sz="0" w:space="0" w:color="auto"/>
        <w:bottom w:val="none" w:sz="0" w:space="0" w:color="auto"/>
        <w:right w:val="none" w:sz="0" w:space="0" w:color="auto"/>
      </w:divBdr>
    </w:div>
    <w:div w:id="1937127523">
      <w:bodyDiv w:val="1"/>
      <w:marLeft w:val="0"/>
      <w:marRight w:val="0"/>
      <w:marTop w:val="0"/>
      <w:marBottom w:val="0"/>
      <w:divBdr>
        <w:top w:val="none" w:sz="0" w:space="0" w:color="auto"/>
        <w:left w:val="none" w:sz="0" w:space="0" w:color="auto"/>
        <w:bottom w:val="none" w:sz="0" w:space="0" w:color="auto"/>
        <w:right w:val="none" w:sz="0" w:space="0" w:color="auto"/>
      </w:divBdr>
    </w:div>
    <w:div w:id="1941571290">
      <w:marLeft w:val="0"/>
      <w:marRight w:val="4500"/>
      <w:marTop w:val="0"/>
      <w:marBottom w:val="0"/>
      <w:divBdr>
        <w:top w:val="none" w:sz="0" w:space="0" w:color="auto"/>
        <w:left w:val="none" w:sz="0" w:space="0" w:color="auto"/>
        <w:bottom w:val="none" w:sz="0" w:space="0" w:color="auto"/>
        <w:right w:val="none" w:sz="0" w:space="0" w:color="auto"/>
      </w:divBdr>
      <w:divsChild>
        <w:div w:id="1810244573">
          <w:marLeft w:val="0"/>
          <w:marRight w:val="0"/>
          <w:marTop w:val="0"/>
          <w:marBottom w:val="0"/>
          <w:divBdr>
            <w:top w:val="none" w:sz="0" w:space="0" w:color="auto"/>
            <w:left w:val="none" w:sz="0" w:space="0" w:color="auto"/>
            <w:bottom w:val="none" w:sz="0" w:space="0" w:color="auto"/>
            <w:right w:val="none" w:sz="0" w:space="0" w:color="auto"/>
          </w:divBdr>
          <w:divsChild>
            <w:div w:id="1794208725">
              <w:marLeft w:val="-1725"/>
              <w:marRight w:val="0"/>
              <w:marTop w:val="0"/>
              <w:marBottom w:val="0"/>
              <w:divBdr>
                <w:top w:val="none" w:sz="0" w:space="0" w:color="auto"/>
                <w:left w:val="none" w:sz="0" w:space="0" w:color="auto"/>
                <w:bottom w:val="none" w:sz="0" w:space="0" w:color="auto"/>
                <w:right w:val="none" w:sz="0" w:space="0" w:color="auto"/>
              </w:divBdr>
            </w:div>
          </w:divsChild>
        </w:div>
      </w:divsChild>
    </w:div>
    <w:div w:id="1942031753">
      <w:bodyDiv w:val="1"/>
      <w:marLeft w:val="0"/>
      <w:marRight w:val="0"/>
      <w:marTop w:val="0"/>
      <w:marBottom w:val="0"/>
      <w:divBdr>
        <w:top w:val="none" w:sz="0" w:space="0" w:color="auto"/>
        <w:left w:val="none" w:sz="0" w:space="0" w:color="auto"/>
        <w:bottom w:val="none" w:sz="0" w:space="0" w:color="auto"/>
        <w:right w:val="none" w:sz="0" w:space="0" w:color="auto"/>
      </w:divBdr>
    </w:div>
    <w:div w:id="1947230400">
      <w:bodyDiv w:val="1"/>
      <w:marLeft w:val="0"/>
      <w:marRight w:val="0"/>
      <w:marTop w:val="0"/>
      <w:marBottom w:val="0"/>
      <w:divBdr>
        <w:top w:val="none" w:sz="0" w:space="0" w:color="auto"/>
        <w:left w:val="none" w:sz="0" w:space="0" w:color="auto"/>
        <w:bottom w:val="none" w:sz="0" w:space="0" w:color="auto"/>
        <w:right w:val="none" w:sz="0" w:space="0" w:color="auto"/>
      </w:divBdr>
    </w:div>
    <w:div w:id="1953199285">
      <w:bodyDiv w:val="1"/>
      <w:marLeft w:val="0"/>
      <w:marRight w:val="0"/>
      <w:marTop w:val="0"/>
      <w:marBottom w:val="0"/>
      <w:divBdr>
        <w:top w:val="none" w:sz="0" w:space="0" w:color="auto"/>
        <w:left w:val="none" w:sz="0" w:space="0" w:color="auto"/>
        <w:bottom w:val="none" w:sz="0" w:space="0" w:color="auto"/>
        <w:right w:val="none" w:sz="0" w:space="0" w:color="auto"/>
      </w:divBdr>
    </w:div>
    <w:div w:id="1955865757">
      <w:bodyDiv w:val="1"/>
      <w:marLeft w:val="0"/>
      <w:marRight w:val="0"/>
      <w:marTop w:val="0"/>
      <w:marBottom w:val="0"/>
      <w:divBdr>
        <w:top w:val="none" w:sz="0" w:space="0" w:color="auto"/>
        <w:left w:val="none" w:sz="0" w:space="0" w:color="auto"/>
        <w:bottom w:val="none" w:sz="0" w:space="0" w:color="auto"/>
        <w:right w:val="none" w:sz="0" w:space="0" w:color="auto"/>
      </w:divBdr>
    </w:div>
    <w:div w:id="1958947794">
      <w:bodyDiv w:val="1"/>
      <w:marLeft w:val="0"/>
      <w:marRight w:val="0"/>
      <w:marTop w:val="0"/>
      <w:marBottom w:val="0"/>
      <w:divBdr>
        <w:top w:val="none" w:sz="0" w:space="0" w:color="auto"/>
        <w:left w:val="none" w:sz="0" w:space="0" w:color="auto"/>
        <w:bottom w:val="none" w:sz="0" w:space="0" w:color="auto"/>
        <w:right w:val="none" w:sz="0" w:space="0" w:color="auto"/>
      </w:divBdr>
    </w:div>
    <w:div w:id="1962806073">
      <w:bodyDiv w:val="1"/>
      <w:marLeft w:val="0"/>
      <w:marRight w:val="0"/>
      <w:marTop w:val="0"/>
      <w:marBottom w:val="0"/>
      <w:divBdr>
        <w:top w:val="none" w:sz="0" w:space="0" w:color="auto"/>
        <w:left w:val="none" w:sz="0" w:space="0" w:color="auto"/>
        <w:bottom w:val="none" w:sz="0" w:space="0" w:color="auto"/>
        <w:right w:val="none" w:sz="0" w:space="0" w:color="auto"/>
      </w:divBdr>
    </w:div>
    <w:div w:id="1985692774">
      <w:bodyDiv w:val="1"/>
      <w:marLeft w:val="0"/>
      <w:marRight w:val="0"/>
      <w:marTop w:val="0"/>
      <w:marBottom w:val="0"/>
      <w:divBdr>
        <w:top w:val="none" w:sz="0" w:space="0" w:color="auto"/>
        <w:left w:val="none" w:sz="0" w:space="0" w:color="auto"/>
        <w:bottom w:val="none" w:sz="0" w:space="0" w:color="auto"/>
        <w:right w:val="none" w:sz="0" w:space="0" w:color="auto"/>
      </w:divBdr>
    </w:div>
    <w:div w:id="1990746596">
      <w:bodyDiv w:val="1"/>
      <w:marLeft w:val="0"/>
      <w:marRight w:val="0"/>
      <w:marTop w:val="0"/>
      <w:marBottom w:val="0"/>
      <w:divBdr>
        <w:top w:val="none" w:sz="0" w:space="0" w:color="auto"/>
        <w:left w:val="none" w:sz="0" w:space="0" w:color="auto"/>
        <w:bottom w:val="none" w:sz="0" w:space="0" w:color="auto"/>
        <w:right w:val="none" w:sz="0" w:space="0" w:color="auto"/>
      </w:divBdr>
    </w:div>
    <w:div w:id="2008556406">
      <w:bodyDiv w:val="1"/>
      <w:marLeft w:val="0"/>
      <w:marRight w:val="0"/>
      <w:marTop w:val="0"/>
      <w:marBottom w:val="0"/>
      <w:divBdr>
        <w:top w:val="none" w:sz="0" w:space="0" w:color="auto"/>
        <w:left w:val="none" w:sz="0" w:space="0" w:color="auto"/>
        <w:bottom w:val="none" w:sz="0" w:space="0" w:color="auto"/>
        <w:right w:val="none" w:sz="0" w:space="0" w:color="auto"/>
      </w:divBdr>
      <w:divsChild>
        <w:div w:id="880939956">
          <w:marLeft w:val="0"/>
          <w:marRight w:val="0"/>
          <w:marTop w:val="0"/>
          <w:marBottom w:val="0"/>
          <w:divBdr>
            <w:top w:val="none" w:sz="0" w:space="0" w:color="auto"/>
            <w:left w:val="none" w:sz="0" w:space="0" w:color="auto"/>
            <w:bottom w:val="none" w:sz="0" w:space="0" w:color="auto"/>
            <w:right w:val="none" w:sz="0" w:space="0" w:color="auto"/>
          </w:divBdr>
          <w:divsChild>
            <w:div w:id="998313055">
              <w:marLeft w:val="0"/>
              <w:marRight w:val="0"/>
              <w:marTop w:val="0"/>
              <w:marBottom w:val="0"/>
              <w:divBdr>
                <w:top w:val="none" w:sz="0" w:space="0" w:color="auto"/>
                <w:left w:val="none" w:sz="0" w:space="0" w:color="auto"/>
                <w:bottom w:val="none" w:sz="0" w:space="0" w:color="auto"/>
                <w:right w:val="none" w:sz="0" w:space="0" w:color="auto"/>
              </w:divBdr>
              <w:divsChild>
                <w:div w:id="413472818">
                  <w:marLeft w:val="0"/>
                  <w:marRight w:val="0"/>
                  <w:marTop w:val="0"/>
                  <w:marBottom w:val="0"/>
                  <w:divBdr>
                    <w:top w:val="single" w:sz="2" w:space="0" w:color="DDDDDD"/>
                    <w:left w:val="single" w:sz="2" w:space="0" w:color="DDDDDD"/>
                    <w:bottom w:val="single" w:sz="2" w:space="0" w:color="DDDDDD"/>
                    <w:right w:val="single" w:sz="2" w:space="0" w:color="DDDDDD"/>
                  </w:divBdr>
                  <w:divsChild>
                    <w:div w:id="28186473">
                      <w:marLeft w:val="0"/>
                      <w:marRight w:val="0"/>
                      <w:marTop w:val="0"/>
                      <w:marBottom w:val="0"/>
                      <w:divBdr>
                        <w:top w:val="none" w:sz="0" w:space="0" w:color="auto"/>
                        <w:left w:val="none" w:sz="0" w:space="0" w:color="auto"/>
                        <w:bottom w:val="none" w:sz="0" w:space="0" w:color="auto"/>
                        <w:right w:val="none" w:sz="0" w:space="0" w:color="auto"/>
                      </w:divBdr>
                      <w:divsChild>
                        <w:div w:id="799807967">
                          <w:marLeft w:val="0"/>
                          <w:marRight w:val="0"/>
                          <w:marTop w:val="0"/>
                          <w:marBottom w:val="0"/>
                          <w:divBdr>
                            <w:top w:val="none" w:sz="0" w:space="0" w:color="auto"/>
                            <w:left w:val="none" w:sz="0" w:space="0" w:color="auto"/>
                            <w:bottom w:val="none" w:sz="0" w:space="0" w:color="auto"/>
                            <w:right w:val="none" w:sz="0" w:space="0" w:color="auto"/>
                          </w:divBdr>
                          <w:divsChild>
                            <w:div w:id="21160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9601463">
      <w:bodyDiv w:val="1"/>
      <w:marLeft w:val="0"/>
      <w:marRight w:val="0"/>
      <w:marTop w:val="0"/>
      <w:marBottom w:val="0"/>
      <w:divBdr>
        <w:top w:val="none" w:sz="0" w:space="0" w:color="auto"/>
        <w:left w:val="none" w:sz="0" w:space="0" w:color="auto"/>
        <w:bottom w:val="none" w:sz="0" w:space="0" w:color="auto"/>
        <w:right w:val="none" w:sz="0" w:space="0" w:color="auto"/>
      </w:divBdr>
    </w:div>
    <w:div w:id="2034988782">
      <w:bodyDiv w:val="1"/>
      <w:marLeft w:val="0"/>
      <w:marRight w:val="0"/>
      <w:marTop w:val="0"/>
      <w:marBottom w:val="0"/>
      <w:divBdr>
        <w:top w:val="none" w:sz="0" w:space="0" w:color="auto"/>
        <w:left w:val="none" w:sz="0" w:space="0" w:color="auto"/>
        <w:bottom w:val="none" w:sz="0" w:space="0" w:color="auto"/>
        <w:right w:val="none" w:sz="0" w:space="0" w:color="auto"/>
      </w:divBdr>
    </w:div>
    <w:div w:id="2035963718">
      <w:marLeft w:val="0"/>
      <w:marRight w:val="4500"/>
      <w:marTop w:val="0"/>
      <w:marBottom w:val="0"/>
      <w:divBdr>
        <w:top w:val="none" w:sz="0" w:space="0" w:color="auto"/>
        <w:left w:val="none" w:sz="0" w:space="0" w:color="auto"/>
        <w:bottom w:val="none" w:sz="0" w:space="0" w:color="auto"/>
        <w:right w:val="none" w:sz="0" w:space="0" w:color="auto"/>
      </w:divBdr>
      <w:divsChild>
        <w:div w:id="1901398156">
          <w:marLeft w:val="0"/>
          <w:marRight w:val="0"/>
          <w:marTop w:val="0"/>
          <w:marBottom w:val="0"/>
          <w:divBdr>
            <w:top w:val="none" w:sz="0" w:space="0" w:color="auto"/>
            <w:left w:val="none" w:sz="0" w:space="0" w:color="auto"/>
            <w:bottom w:val="none" w:sz="0" w:space="0" w:color="auto"/>
            <w:right w:val="none" w:sz="0" w:space="0" w:color="auto"/>
          </w:divBdr>
          <w:divsChild>
            <w:div w:id="865601092">
              <w:marLeft w:val="-3480"/>
              <w:marRight w:val="0"/>
              <w:marTop w:val="0"/>
              <w:marBottom w:val="0"/>
              <w:divBdr>
                <w:top w:val="none" w:sz="0" w:space="0" w:color="auto"/>
                <w:left w:val="none" w:sz="0" w:space="0" w:color="auto"/>
                <w:bottom w:val="none" w:sz="0" w:space="0" w:color="auto"/>
                <w:right w:val="none" w:sz="0" w:space="0" w:color="auto"/>
              </w:divBdr>
            </w:div>
          </w:divsChild>
        </w:div>
      </w:divsChild>
    </w:div>
    <w:div w:id="2037995407">
      <w:bodyDiv w:val="1"/>
      <w:marLeft w:val="0"/>
      <w:marRight w:val="0"/>
      <w:marTop w:val="0"/>
      <w:marBottom w:val="0"/>
      <w:divBdr>
        <w:top w:val="none" w:sz="0" w:space="0" w:color="auto"/>
        <w:left w:val="none" w:sz="0" w:space="0" w:color="auto"/>
        <w:bottom w:val="none" w:sz="0" w:space="0" w:color="auto"/>
        <w:right w:val="none" w:sz="0" w:space="0" w:color="auto"/>
      </w:divBdr>
    </w:div>
    <w:div w:id="2039969276">
      <w:marLeft w:val="0"/>
      <w:marRight w:val="0"/>
      <w:marTop w:val="0"/>
      <w:marBottom w:val="0"/>
      <w:divBdr>
        <w:top w:val="none" w:sz="0" w:space="0" w:color="auto"/>
        <w:left w:val="single" w:sz="6" w:space="0" w:color="666666"/>
        <w:bottom w:val="none" w:sz="0" w:space="0" w:color="auto"/>
        <w:right w:val="none" w:sz="0" w:space="0" w:color="auto"/>
      </w:divBdr>
      <w:divsChild>
        <w:div w:id="2108041182">
          <w:marLeft w:val="0"/>
          <w:marRight w:val="0"/>
          <w:marTop w:val="0"/>
          <w:marBottom w:val="0"/>
          <w:divBdr>
            <w:top w:val="none" w:sz="0" w:space="0" w:color="auto"/>
            <w:left w:val="none" w:sz="0" w:space="0" w:color="auto"/>
            <w:bottom w:val="none" w:sz="0" w:space="0" w:color="auto"/>
            <w:right w:val="none" w:sz="0" w:space="0" w:color="auto"/>
          </w:divBdr>
        </w:div>
      </w:divsChild>
    </w:div>
    <w:div w:id="2043510310">
      <w:bodyDiv w:val="1"/>
      <w:marLeft w:val="0"/>
      <w:marRight w:val="0"/>
      <w:marTop w:val="0"/>
      <w:marBottom w:val="0"/>
      <w:divBdr>
        <w:top w:val="none" w:sz="0" w:space="0" w:color="auto"/>
        <w:left w:val="none" w:sz="0" w:space="0" w:color="auto"/>
        <w:bottom w:val="none" w:sz="0" w:space="0" w:color="auto"/>
        <w:right w:val="none" w:sz="0" w:space="0" w:color="auto"/>
      </w:divBdr>
    </w:div>
    <w:div w:id="2054694038">
      <w:bodyDiv w:val="1"/>
      <w:marLeft w:val="0"/>
      <w:marRight w:val="0"/>
      <w:marTop w:val="0"/>
      <w:marBottom w:val="0"/>
      <w:divBdr>
        <w:top w:val="none" w:sz="0" w:space="0" w:color="auto"/>
        <w:left w:val="none" w:sz="0" w:space="0" w:color="auto"/>
        <w:bottom w:val="none" w:sz="0" w:space="0" w:color="auto"/>
        <w:right w:val="none" w:sz="0" w:space="0" w:color="auto"/>
      </w:divBdr>
    </w:div>
    <w:div w:id="2059665823">
      <w:bodyDiv w:val="1"/>
      <w:marLeft w:val="0"/>
      <w:marRight w:val="0"/>
      <w:marTop w:val="0"/>
      <w:marBottom w:val="0"/>
      <w:divBdr>
        <w:top w:val="none" w:sz="0" w:space="0" w:color="auto"/>
        <w:left w:val="none" w:sz="0" w:space="0" w:color="auto"/>
        <w:bottom w:val="none" w:sz="0" w:space="0" w:color="auto"/>
        <w:right w:val="none" w:sz="0" w:space="0" w:color="auto"/>
      </w:divBdr>
    </w:div>
    <w:div w:id="2059939942">
      <w:bodyDiv w:val="1"/>
      <w:marLeft w:val="0"/>
      <w:marRight w:val="0"/>
      <w:marTop w:val="0"/>
      <w:marBottom w:val="0"/>
      <w:divBdr>
        <w:top w:val="none" w:sz="0" w:space="0" w:color="auto"/>
        <w:left w:val="none" w:sz="0" w:space="0" w:color="auto"/>
        <w:bottom w:val="none" w:sz="0" w:space="0" w:color="auto"/>
        <w:right w:val="none" w:sz="0" w:space="0" w:color="auto"/>
      </w:divBdr>
      <w:divsChild>
        <w:div w:id="1434788743">
          <w:marLeft w:val="0"/>
          <w:marRight w:val="0"/>
          <w:marTop w:val="0"/>
          <w:marBottom w:val="0"/>
          <w:divBdr>
            <w:top w:val="none" w:sz="0" w:space="0" w:color="auto"/>
            <w:left w:val="none" w:sz="0" w:space="0" w:color="auto"/>
            <w:bottom w:val="none" w:sz="0" w:space="0" w:color="auto"/>
            <w:right w:val="none" w:sz="0" w:space="0" w:color="auto"/>
          </w:divBdr>
          <w:divsChild>
            <w:div w:id="302270898">
              <w:marLeft w:val="0"/>
              <w:marRight w:val="0"/>
              <w:marTop w:val="0"/>
              <w:marBottom w:val="0"/>
              <w:divBdr>
                <w:top w:val="none" w:sz="0" w:space="0" w:color="auto"/>
                <w:left w:val="none" w:sz="0" w:space="0" w:color="auto"/>
                <w:bottom w:val="none" w:sz="0" w:space="0" w:color="auto"/>
                <w:right w:val="none" w:sz="0" w:space="0" w:color="auto"/>
              </w:divBdr>
              <w:divsChild>
                <w:div w:id="569464738">
                  <w:marLeft w:val="0"/>
                  <w:marRight w:val="0"/>
                  <w:marTop w:val="0"/>
                  <w:marBottom w:val="0"/>
                  <w:divBdr>
                    <w:top w:val="none" w:sz="0" w:space="0" w:color="auto"/>
                    <w:left w:val="none" w:sz="0" w:space="0" w:color="auto"/>
                    <w:bottom w:val="none" w:sz="0" w:space="0" w:color="auto"/>
                    <w:right w:val="none" w:sz="0" w:space="0" w:color="auto"/>
                  </w:divBdr>
                  <w:divsChild>
                    <w:div w:id="1125151059">
                      <w:marLeft w:val="0"/>
                      <w:marRight w:val="0"/>
                      <w:marTop w:val="0"/>
                      <w:marBottom w:val="0"/>
                      <w:divBdr>
                        <w:top w:val="none" w:sz="0" w:space="0" w:color="auto"/>
                        <w:left w:val="none" w:sz="0" w:space="0" w:color="auto"/>
                        <w:bottom w:val="none" w:sz="0" w:space="0" w:color="auto"/>
                        <w:right w:val="none" w:sz="0" w:space="0" w:color="auto"/>
                      </w:divBdr>
                      <w:divsChild>
                        <w:div w:id="746153572">
                          <w:marLeft w:val="0"/>
                          <w:marRight w:val="0"/>
                          <w:marTop w:val="0"/>
                          <w:marBottom w:val="0"/>
                          <w:divBdr>
                            <w:top w:val="none" w:sz="0" w:space="0" w:color="auto"/>
                            <w:left w:val="none" w:sz="0" w:space="0" w:color="auto"/>
                            <w:bottom w:val="none" w:sz="0" w:space="0" w:color="auto"/>
                            <w:right w:val="none" w:sz="0" w:space="0" w:color="auto"/>
                          </w:divBdr>
                          <w:divsChild>
                            <w:div w:id="84421015">
                              <w:marLeft w:val="0"/>
                              <w:marRight w:val="0"/>
                              <w:marTop w:val="0"/>
                              <w:marBottom w:val="0"/>
                              <w:divBdr>
                                <w:top w:val="none" w:sz="0" w:space="0" w:color="auto"/>
                                <w:left w:val="none" w:sz="0" w:space="0" w:color="auto"/>
                                <w:bottom w:val="none" w:sz="0" w:space="0" w:color="auto"/>
                                <w:right w:val="none" w:sz="0" w:space="0" w:color="auto"/>
                              </w:divBdr>
                            </w:div>
                            <w:div w:id="589972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4601881">
      <w:bodyDiv w:val="1"/>
      <w:marLeft w:val="0"/>
      <w:marRight w:val="0"/>
      <w:marTop w:val="0"/>
      <w:marBottom w:val="0"/>
      <w:divBdr>
        <w:top w:val="none" w:sz="0" w:space="0" w:color="auto"/>
        <w:left w:val="none" w:sz="0" w:space="0" w:color="auto"/>
        <w:bottom w:val="none" w:sz="0" w:space="0" w:color="auto"/>
        <w:right w:val="none" w:sz="0" w:space="0" w:color="auto"/>
      </w:divBdr>
    </w:div>
    <w:div w:id="2064870782">
      <w:bodyDiv w:val="1"/>
      <w:marLeft w:val="0"/>
      <w:marRight w:val="0"/>
      <w:marTop w:val="0"/>
      <w:marBottom w:val="0"/>
      <w:divBdr>
        <w:top w:val="none" w:sz="0" w:space="0" w:color="auto"/>
        <w:left w:val="none" w:sz="0" w:space="0" w:color="auto"/>
        <w:bottom w:val="none" w:sz="0" w:space="0" w:color="auto"/>
        <w:right w:val="none" w:sz="0" w:space="0" w:color="auto"/>
      </w:divBdr>
      <w:divsChild>
        <w:div w:id="1535071471">
          <w:marLeft w:val="0"/>
          <w:marRight w:val="0"/>
          <w:marTop w:val="0"/>
          <w:marBottom w:val="0"/>
          <w:divBdr>
            <w:top w:val="none" w:sz="0" w:space="0" w:color="auto"/>
            <w:left w:val="none" w:sz="0" w:space="0" w:color="auto"/>
            <w:bottom w:val="none" w:sz="0" w:space="0" w:color="auto"/>
            <w:right w:val="none" w:sz="0" w:space="0" w:color="auto"/>
          </w:divBdr>
          <w:divsChild>
            <w:div w:id="19477213">
              <w:marLeft w:val="0"/>
              <w:marRight w:val="0"/>
              <w:marTop w:val="0"/>
              <w:marBottom w:val="0"/>
              <w:divBdr>
                <w:top w:val="none" w:sz="0" w:space="0" w:color="auto"/>
                <w:left w:val="none" w:sz="0" w:space="0" w:color="auto"/>
                <w:bottom w:val="none" w:sz="0" w:space="0" w:color="auto"/>
                <w:right w:val="none" w:sz="0" w:space="0" w:color="auto"/>
              </w:divBdr>
              <w:divsChild>
                <w:div w:id="1318611228">
                  <w:marLeft w:val="0"/>
                  <w:marRight w:val="0"/>
                  <w:marTop w:val="0"/>
                  <w:marBottom w:val="0"/>
                  <w:divBdr>
                    <w:top w:val="none" w:sz="0" w:space="0" w:color="auto"/>
                    <w:left w:val="none" w:sz="0" w:space="0" w:color="auto"/>
                    <w:bottom w:val="none" w:sz="0" w:space="0" w:color="auto"/>
                    <w:right w:val="none" w:sz="0" w:space="0" w:color="auto"/>
                  </w:divBdr>
                  <w:divsChild>
                    <w:div w:id="1339428433">
                      <w:marLeft w:val="0"/>
                      <w:marRight w:val="0"/>
                      <w:marTop w:val="0"/>
                      <w:marBottom w:val="0"/>
                      <w:divBdr>
                        <w:top w:val="none" w:sz="0" w:space="0" w:color="auto"/>
                        <w:left w:val="none" w:sz="0" w:space="0" w:color="auto"/>
                        <w:bottom w:val="none" w:sz="0" w:space="0" w:color="auto"/>
                        <w:right w:val="none" w:sz="0" w:space="0" w:color="auto"/>
                      </w:divBdr>
                      <w:divsChild>
                        <w:div w:id="581716696">
                          <w:marLeft w:val="0"/>
                          <w:marRight w:val="0"/>
                          <w:marTop w:val="0"/>
                          <w:marBottom w:val="0"/>
                          <w:divBdr>
                            <w:top w:val="none" w:sz="0" w:space="0" w:color="auto"/>
                            <w:left w:val="none" w:sz="0" w:space="0" w:color="auto"/>
                            <w:bottom w:val="none" w:sz="0" w:space="0" w:color="auto"/>
                            <w:right w:val="none" w:sz="0" w:space="0" w:color="auto"/>
                          </w:divBdr>
                          <w:divsChild>
                            <w:div w:id="477771397">
                              <w:marLeft w:val="0"/>
                              <w:marRight w:val="0"/>
                              <w:marTop w:val="0"/>
                              <w:marBottom w:val="0"/>
                              <w:divBdr>
                                <w:top w:val="none" w:sz="0" w:space="0" w:color="auto"/>
                                <w:left w:val="none" w:sz="0" w:space="0" w:color="auto"/>
                                <w:bottom w:val="none" w:sz="0" w:space="0" w:color="auto"/>
                                <w:right w:val="none" w:sz="0" w:space="0" w:color="auto"/>
                              </w:divBdr>
                              <w:divsChild>
                                <w:div w:id="130052328">
                                  <w:marLeft w:val="0"/>
                                  <w:marRight w:val="0"/>
                                  <w:marTop w:val="0"/>
                                  <w:marBottom w:val="0"/>
                                  <w:divBdr>
                                    <w:top w:val="none" w:sz="0" w:space="0" w:color="auto"/>
                                    <w:left w:val="none" w:sz="0" w:space="0" w:color="auto"/>
                                    <w:bottom w:val="none" w:sz="0" w:space="0" w:color="auto"/>
                                    <w:right w:val="none" w:sz="0" w:space="0" w:color="auto"/>
                                  </w:divBdr>
                                  <w:divsChild>
                                    <w:div w:id="86587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72999831">
      <w:bodyDiv w:val="1"/>
      <w:marLeft w:val="0"/>
      <w:marRight w:val="0"/>
      <w:marTop w:val="0"/>
      <w:marBottom w:val="0"/>
      <w:divBdr>
        <w:top w:val="none" w:sz="0" w:space="0" w:color="auto"/>
        <w:left w:val="none" w:sz="0" w:space="0" w:color="auto"/>
        <w:bottom w:val="none" w:sz="0" w:space="0" w:color="auto"/>
        <w:right w:val="none" w:sz="0" w:space="0" w:color="auto"/>
      </w:divBdr>
    </w:div>
    <w:div w:id="2086148598">
      <w:bodyDiv w:val="1"/>
      <w:marLeft w:val="0"/>
      <w:marRight w:val="0"/>
      <w:marTop w:val="0"/>
      <w:marBottom w:val="0"/>
      <w:divBdr>
        <w:top w:val="none" w:sz="0" w:space="0" w:color="auto"/>
        <w:left w:val="none" w:sz="0" w:space="0" w:color="auto"/>
        <w:bottom w:val="none" w:sz="0" w:space="0" w:color="auto"/>
        <w:right w:val="none" w:sz="0" w:space="0" w:color="auto"/>
      </w:divBdr>
    </w:div>
    <w:div w:id="2087141030">
      <w:bodyDiv w:val="1"/>
      <w:marLeft w:val="0"/>
      <w:marRight w:val="0"/>
      <w:marTop w:val="0"/>
      <w:marBottom w:val="0"/>
      <w:divBdr>
        <w:top w:val="none" w:sz="0" w:space="0" w:color="auto"/>
        <w:left w:val="none" w:sz="0" w:space="0" w:color="auto"/>
        <w:bottom w:val="none" w:sz="0" w:space="0" w:color="auto"/>
        <w:right w:val="none" w:sz="0" w:space="0" w:color="auto"/>
      </w:divBdr>
    </w:div>
    <w:div w:id="2099520416">
      <w:bodyDiv w:val="1"/>
      <w:marLeft w:val="0"/>
      <w:marRight w:val="0"/>
      <w:marTop w:val="0"/>
      <w:marBottom w:val="0"/>
      <w:divBdr>
        <w:top w:val="none" w:sz="0" w:space="0" w:color="auto"/>
        <w:left w:val="none" w:sz="0" w:space="0" w:color="auto"/>
        <w:bottom w:val="none" w:sz="0" w:space="0" w:color="auto"/>
        <w:right w:val="none" w:sz="0" w:space="0" w:color="auto"/>
      </w:divBdr>
    </w:div>
    <w:div w:id="2100716317">
      <w:bodyDiv w:val="1"/>
      <w:marLeft w:val="0"/>
      <w:marRight w:val="0"/>
      <w:marTop w:val="0"/>
      <w:marBottom w:val="0"/>
      <w:divBdr>
        <w:top w:val="none" w:sz="0" w:space="0" w:color="auto"/>
        <w:left w:val="none" w:sz="0" w:space="0" w:color="auto"/>
        <w:bottom w:val="none" w:sz="0" w:space="0" w:color="auto"/>
        <w:right w:val="none" w:sz="0" w:space="0" w:color="auto"/>
      </w:divBdr>
    </w:div>
    <w:div w:id="2107770782">
      <w:bodyDiv w:val="1"/>
      <w:marLeft w:val="0"/>
      <w:marRight w:val="0"/>
      <w:marTop w:val="0"/>
      <w:marBottom w:val="0"/>
      <w:divBdr>
        <w:top w:val="none" w:sz="0" w:space="0" w:color="auto"/>
        <w:left w:val="none" w:sz="0" w:space="0" w:color="auto"/>
        <w:bottom w:val="none" w:sz="0" w:space="0" w:color="auto"/>
        <w:right w:val="none" w:sz="0" w:space="0" w:color="auto"/>
      </w:divBdr>
    </w:div>
    <w:div w:id="2115203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jpg"/><Relationship Id="rId18" Type="http://schemas.openxmlformats.org/officeDocument/2006/relationships/image" Target="media/image11.jpeg"/><Relationship Id="rId26" Type="http://schemas.openxmlformats.org/officeDocument/2006/relationships/image" Target="http://www.pulseenergy.co.nz/assets/Uploads/metro/CoolforSchoolsButton.jpg" TargetMode="External"/><Relationship Id="rId39" Type="http://schemas.openxmlformats.org/officeDocument/2006/relationships/image" Target="media/image23.jpeg"/><Relationship Id="rId3" Type="http://schemas.openxmlformats.org/officeDocument/2006/relationships/styles" Target="styles.xml"/><Relationship Id="rId21" Type="http://schemas.openxmlformats.org/officeDocument/2006/relationships/image" Target="media/image14.gif"/><Relationship Id="rId34" Type="http://schemas.openxmlformats.org/officeDocument/2006/relationships/image" Target="http://www.southfuels.co.nz/wp-content/uploads/2011/11/south-northfuels1.png" TargetMode="External"/><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0.png"/><Relationship Id="rId38" Type="http://schemas.openxmlformats.org/officeDocument/2006/relationships/image" Target="http://www.73hire.co.nz/Portals/3/Images/BannerLogo_150x150.png"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www.73hire.co.nz"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hyperlink" Target="mailto:enquiries@73hire.co.nz" TargetMode="External"/><Relationship Id="rId37" Type="http://schemas.openxmlformats.org/officeDocument/2006/relationships/image" Target="media/image22.pn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http://www.pulseenergy.co.nz/assets/Uploads/_resampled/SetHeight80-PulseLogo.png" TargetMode="External"/><Relationship Id="rId36" Type="http://schemas.openxmlformats.org/officeDocument/2006/relationships/image" Target="http://www.southfuels.co.nz/wp-content/uploads/2012/01/fuel-for-schools-blackboard-logo.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www.73hire.co.nz" TargetMode="Externa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9.png"/><Relationship Id="rId30" Type="http://schemas.openxmlformats.org/officeDocument/2006/relationships/hyperlink" Target="mailto:enquiries@73hire.co.nz" TargetMode="External"/><Relationship Id="rId35" Type="http://schemas.openxmlformats.org/officeDocument/2006/relationships/image" Target="media/image21.jpeg"/></Relationships>
</file>

<file path=word/_rels/footer1.xml.rels><?xml version="1.0" encoding="UTF-8" standalone="yes"?>
<Relationships xmlns="http://schemas.openxmlformats.org/package/2006/relationships"><Relationship Id="rId1" Type="http://schemas.openxmlformats.org/officeDocument/2006/relationships/hyperlink" Target="mailto:windwhistleschool@gmail.co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E38B90-C221-4976-BB51-5B67F85E69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328</TotalTime>
  <Pages>5</Pages>
  <Words>1705</Words>
  <Characters>8220</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9906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Nimmo</cp:lastModifiedBy>
  <cp:revision>18</cp:revision>
  <cp:lastPrinted>2015-06-03T01:48:00Z</cp:lastPrinted>
  <dcterms:created xsi:type="dcterms:W3CDTF">2015-06-02T20:33:00Z</dcterms:created>
  <dcterms:modified xsi:type="dcterms:W3CDTF">2015-06-03T02:08:00Z</dcterms:modified>
</cp:coreProperties>
</file>